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4DEFB" w14:textId="39BC64EC" w:rsidR="00467865" w:rsidRDefault="00321162" w:rsidP="002B652C">
      <w:pPr>
        <w:pStyle w:val="Heading1"/>
      </w:pPr>
      <w:r>
        <w:t>Nomination Template –</w:t>
      </w:r>
      <w:r w:rsidR="005A54DB">
        <w:rPr>
          <w:rFonts w:asciiTheme="minorHAnsi" w:hAnsiTheme="minorHAnsi" w:cs="Arial"/>
          <w:iCs/>
        </w:rPr>
        <w:t xml:space="preserve"> </w:t>
      </w:r>
      <w:r w:rsidR="00EB5AAC">
        <w:rPr>
          <w:rFonts w:asciiTheme="minorHAnsi" w:hAnsiTheme="minorHAnsi" w:cs="Arial"/>
          <w:iCs/>
        </w:rPr>
        <w:t xml:space="preserve">Award of Excellence – </w:t>
      </w:r>
      <w:r w:rsidR="00540A1F">
        <w:rPr>
          <w:rFonts w:asciiTheme="minorHAnsi" w:hAnsiTheme="minorHAnsi" w:cs="Arial"/>
          <w:iCs/>
        </w:rPr>
        <w:t>Downstream</w:t>
      </w:r>
    </w:p>
    <w:p w14:paraId="236B1EF9" w14:textId="77777777" w:rsidR="00321162" w:rsidRDefault="00321162" w:rsidP="00321162"/>
    <w:p w14:paraId="5F8FFD7D" w14:textId="17CC9F3B" w:rsidR="00266330" w:rsidRDefault="00380AB0" w:rsidP="00380AB0">
      <w:r w:rsidRPr="00380AB0">
        <w:t xml:space="preserve">Each category has specific question and criteria that must be completed. This document is a template of the </w:t>
      </w:r>
      <w:r w:rsidRPr="00380AB0">
        <w:br/>
        <w:t xml:space="preserve">required questions you will find on the online nomination form. You will have to copy and paste your entry into </w:t>
      </w:r>
      <w:r w:rsidRPr="00380AB0">
        <w:br/>
        <w:t xml:space="preserve">the </w:t>
      </w:r>
      <w:hyperlink r:id="rId10" w:history="1">
        <w:r w:rsidRPr="00165756">
          <w:rPr>
            <w:rStyle w:val="Hyperlink"/>
          </w:rPr>
          <w:t>online nomination form</w:t>
        </w:r>
      </w:hyperlink>
      <w:r w:rsidRPr="00380AB0">
        <w:t xml:space="preserve"> in order to finalize your nomination.</w:t>
      </w:r>
      <w:r w:rsidR="00266330">
        <w:t xml:space="preserve"> </w:t>
      </w:r>
    </w:p>
    <w:p w14:paraId="31FC85BE" w14:textId="77777777" w:rsidR="00266330" w:rsidRDefault="00266330" w:rsidP="00380AB0"/>
    <w:p w14:paraId="3FA3A1FD" w14:textId="17A03E8D" w:rsidR="00380AB0" w:rsidRPr="00380AB0" w:rsidRDefault="00791DE6" w:rsidP="00380AB0">
      <w:r>
        <w:t xml:space="preserve">Along with the below information, you will also need to provide us with your </w:t>
      </w:r>
      <w:r w:rsidR="00266330">
        <w:t xml:space="preserve">company logo </w:t>
      </w:r>
      <w:r>
        <w:t xml:space="preserve">(high resolution vector format .eps or .ai only) </w:t>
      </w:r>
      <w:r w:rsidR="00266330">
        <w:t xml:space="preserve">and supporting documentation </w:t>
      </w:r>
      <w:r>
        <w:t xml:space="preserve">(photos, documents, or videos, maximum combined file size of </w:t>
      </w:r>
      <w:r w:rsidR="00792303">
        <w:t>30</w:t>
      </w:r>
      <w:r>
        <w:t xml:space="preserve"> MB).</w:t>
      </w:r>
    </w:p>
    <w:p w14:paraId="038A4A32" w14:textId="77777777" w:rsidR="00380AB0" w:rsidRPr="00380AB0" w:rsidRDefault="00380AB0" w:rsidP="00380AB0"/>
    <w:p w14:paraId="6B4D0720" w14:textId="77777777" w:rsidR="00266330" w:rsidRPr="00073463" w:rsidRDefault="00266330" w:rsidP="00266330">
      <w:pPr>
        <w:ind w:right="-20"/>
        <w:rPr>
          <w:rFonts w:eastAsia="Calibri" w:cs="Arial"/>
          <w:szCs w:val="18"/>
        </w:rPr>
      </w:pPr>
      <w:r w:rsidRPr="00EB5AAC">
        <w:rPr>
          <w:rFonts w:eastAsia="Calibri" w:cs="Arial"/>
          <w:szCs w:val="18"/>
        </w:rPr>
        <w:t xml:space="preserve">Questions? Please contact the Global Energy Awards Team at +44 797-397-4023 / +1 720-264-6840 or Email </w:t>
      </w:r>
      <w:hyperlink r:id="rId11" w:history="1">
        <w:r w:rsidRPr="00E86341">
          <w:rPr>
            <w:rStyle w:val="Hyperlink"/>
            <w:rFonts w:eastAsia="Calibri" w:cs="Arial"/>
            <w:szCs w:val="18"/>
          </w:rPr>
          <w:t>globalenergyawards@spglobal.com</w:t>
        </w:r>
      </w:hyperlink>
      <w:r>
        <w:rPr>
          <w:rFonts w:eastAsia="Calibri" w:cs="Arial"/>
          <w:szCs w:val="18"/>
        </w:rPr>
        <w:t xml:space="preserve">. </w:t>
      </w:r>
    </w:p>
    <w:p w14:paraId="051741DA" w14:textId="77777777" w:rsidR="00A441A7" w:rsidRDefault="00A441A7" w:rsidP="00A441A7">
      <w:pPr>
        <w:ind w:right="-20"/>
        <w:rPr>
          <w:rFonts w:eastAsia="Calibri" w:cs="Arial"/>
          <w:szCs w:val="18"/>
        </w:rPr>
      </w:pPr>
    </w:p>
    <w:p w14:paraId="6845F8F9" w14:textId="77777777" w:rsidR="00A441A7" w:rsidRPr="00323DB8" w:rsidRDefault="00A441A7" w:rsidP="00A441A7">
      <w:pPr>
        <w:ind w:right="-20"/>
        <w:rPr>
          <w:rFonts w:eastAsia="Calibri" w:cs="Arial"/>
          <w:szCs w:val="18"/>
        </w:rPr>
      </w:pPr>
      <w:r w:rsidRPr="00323DB8">
        <w:rPr>
          <w:rFonts w:eastAsia="Calibri" w:cs="Arial"/>
          <w:color w:val="FF0000"/>
          <w:szCs w:val="18"/>
        </w:rPr>
        <w:t xml:space="preserve">* </w:t>
      </w:r>
      <w:r>
        <w:rPr>
          <w:rFonts w:eastAsia="Calibri" w:cs="Arial"/>
          <w:szCs w:val="18"/>
        </w:rPr>
        <w:t>d</w:t>
      </w:r>
      <w:r w:rsidRPr="00323DB8">
        <w:rPr>
          <w:rFonts w:eastAsia="Calibri" w:cs="Arial"/>
          <w:szCs w:val="18"/>
        </w:rPr>
        <w:t xml:space="preserve">enotes that it is a mandatory field </w:t>
      </w:r>
    </w:p>
    <w:p w14:paraId="67668336" w14:textId="77777777" w:rsidR="002E6DC2" w:rsidRPr="00323DB8" w:rsidRDefault="002E6DC2" w:rsidP="002E6DC2">
      <w:pPr>
        <w:ind w:right="-20"/>
        <w:rPr>
          <w:rFonts w:eastAsia="Calibri" w:cs="Arial"/>
          <w:szCs w:val="18"/>
        </w:rPr>
      </w:pPr>
    </w:p>
    <w:p w14:paraId="1EA6B974" w14:textId="77777777" w:rsidR="002E6DC2" w:rsidRDefault="002E6DC2" w:rsidP="002E6DC2">
      <w:pPr>
        <w:pStyle w:val="Heading2"/>
      </w:pPr>
      <w:r>
        <w:t>Nominated Company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2E6DC2" w:rsidRPr="005114CE" w14:paraId="21CCA7F4" w14:textId="77777777" w:rsidTr="00EB53A3">
        <w:trPr>
          <w:trHeight w:val="628"/>
        </w:trPr>
        <w:tc>
          <w:tcPr>
            <w:tcW w:w="2552" w:type="dxa"/>
            <w:vAlign w:val="bottom"/>
          </w:tcPr>
          <w:p w14:paraId="38BC562A" w14:textId="77777777" w:rsidR="002E6DC2" w:rsidRDefault="002E6DC2" w:rsidP="008418FC">
            <w:pPr>
              <w:rPr>
                <w:b/>
                <w:bCs/>
              </w:rPr>
            </w:pPr>
          </w:p>
          <w:p w14:paraId="43A41E92" w14:textId="2C425623" w:rsidR="002E6DC2" w:rsidRP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Name of Nominated Company</w:t>
            </w:r>
            <w:r>
              <w:rPr>
                <w:b/>
                <w:bCs/>
              </w:rPr>
              <w:t>/Companies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0A359651" w14:textId="5C727293" w:rsidR="002E6DC2" w:rsidRDefault="002E6DC2" w:rsidP="008418FC">
            <w:pPr>
              <w:pStyle w:val="FieldText"/>
            </w:pPr>
            <w:r>
              <w:t>(written as you would like it to appear on the award)</w:t>
            </w:r>
          </w:p>
          <w:p w14:paraId="2DA269AA" w14:textId="77777777" w:rsidR="002E6DC2" w:rsidRPr="002E6DC2" w:rsidRDefault="002E6DC2" w:rsidP="002E6DC2"/>
          <w:p w14:paraId="44D45BA5" w14:textId="77777777" w:rsidR="002E6DC2" w:rsidRPr="00BB0121" w:rsidRDefault="002E6DC2" w:rsidP="008418FC"/>
        </w:tc>
      </w:tr>
      <w:tr w:rsidR="002E6DC2" w:rsidRPr="008E72CF" w14:paraId="4CC2477F" w14:textId="77777777" w:rsidTr="00EB53A3">
        <w:trPr>
          <w:trHeight w:val="628"/>
        </w:trPr>
        <w:tc>
          <w:tcPr>
            <w:tcW w:w="2552" w:type="dxa"/>
            <w:vAlign w:val="bottom"/>
          </w:tcPr>
          <w:p w14:paraId="4353FB68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Country where the company is headquartered: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 xml:space="preserve"> *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07E08E5D" w14:textId="77777777" w:rsidR="002E6DC2" w:rsidRPr="008E72CF" w:rsidRDefault="002E6DC2" w:rsidP="008418FC">
            <w:pPr>
              <w:pStyle w:val="FieldText"/>
            </w:pPr>
          </w:p>
        </w:tc>
      </w:tr>
      <w:tr w:rsidR="002E6DC2" w:rsidRPr="005114CE" w14:paraId="5B91386F" w14:textId="77777777" w:rsidTr="00EB53A3">
        <w:trPr>
          <w:trHeight w:val="628"/>
        </w:trPr>
        <w:tc>
          <w:tcPr>
            <w:tcW w:w="2552" w:type="dxa"/>
            <w:vAlign w:val="bottom"/>
          </w:tcPr>
          <w:p w14:paraId="543DB870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website: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5ED990B4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5114CE" w14:paraId="7686AD22" w14:textId="77777777" w:rsidTr="00EB53A3">
        <w:trPr>
          <w:trHeight w:val="628"/>
        </w:trPr>
        <w:tc>
          <w:tcPr>
            <w:tcW w:w="2552" w:type="dxa"/>
            <w:vAlign w:val="bottom"/>
          </w:tcPr>
          <w:p w14:paraId="6D2EDB81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Twitter Handle: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39A7D442" w14:textId="77777777" w:rsidR="002E6DC2" w:rsidRPr="009C220D" w:rsidRDefault="002E6DC2" w:rsidP="008418FC">
            <w:pPr>
              <w:pStyle w:val="FieldText"/>
            </w:pPr>
          </w:p>
        </w:tc>
      </w:tr>
    </w:tbl>
    <w:p w14:paraId="27ACE44B" w14:textId="77777777" w:rsidR="002E6DC2" w:rsidRDefault="002E6DC2" w:rsidP="002E6DC2">
      <w:pPr>
        <w:pStyle w:val="Heading2"/>
      </w:pPr>
      <w:r>
        <w:t>CEO</w:t>
      </w:r>
      <w:r w:rsidRPr="00557893">
        <w:t xml:space="preserve">/Chairperson </w:t>
      </w:r>
      <w:r>
        <w:t>Contact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1"/>
        <w:gridCol w:w="7615"/>
      </w:tblGrid>
      <w:tr w:rsidR="002E6DC2" w:rsidRPr="009C220D" w14:paraId="53D95DCB" w14:textId="77777777" w:rsidTr="00EB53A3">
        <w:trPr>
          <w:trHeight w:val="663"/>
        </w:trPr>
        <w:tc>
          <w:tcPr>
            <w:tcW w:w="1741" w:type="dxa"/>
            <w:vAlign w:val="bottom"/>
          </w:tcPr>
          <w:p w14:paraId="2EBEDD4D" w14:textId="77777777" w:rsidR="002E6DC2" w:rsidRDefault="002E6DC2" w:rsidP="008418FC">
            <w:r w:rsidRPr="00BB0121">
              <w:rPr>
                <w:b/>
                <w:bCs/>
              </w:rPr>
              <w:t>First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B3C9475" w14:textId="77777777" w:rsidR="002E6DC2" w:rsidRDefault="002E6DC2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0E184345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3E81CDBB" w14:textId="77777777" w:rsidTr="00EB53A3">
        <w:trPr>
          <w:trHeight w:val="657"/>
        </w:trPr>
        <w:tc>
          <w:tcPr>
            <w:tcW w:w="1741" w:type="dxa"/>
            <w:vAlign w:val="bottom"/>
          </w:tcPr>
          <w:p w14:paraId="54F029A2" w14:textId="77777777" w:rsidR="002E6DC2" w:rsidRDefault="002E6DC2" w:rsidP="008418FC">
            <w:r w:rsidRPr="00BB0121">
              <w:rPr>
                <w:b/>
                <w:bCs/>
              </w:rPr>
              <w:t>Last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C7A137B" w14:textId="77777777" w:rsidR="002E6DC2" w:rsidRDefault="002E6DC2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124A112E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103C82F4" w14:textId="77777777" w:rsidTr="00EB53A3">
        <w:trPr>
          <w:trHeight w:val="657"/>
        </w:trPr>
        <w:tc>
          <w:tcPr>
            <w:tcW w:w="1741" w:type="dxa"/>
            <w:vAlign w:val="bottom"/>
          </w:tcPr>
          <w:p w14:paraId="14BE455F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277F718" w14:textId="77777777" w:rsidR="002E6DC2" w:rsidRDefault="002E6DC2" w:rsidP="008418FC">
            <w:r>
              <w:t xml:space="preserve">(CEO)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2F4F4CA8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73197C6F" w14:textId="77777777" w:rsidTr="00EB53A3">
        <w:trPr>
          <w:trHeight w:val="657"/>
        </w:trPr>
        <w:tc>
          <w:tcPr>
            <w:tcW w:w="1741" w:type="dxa"/>
            <w:vAlign w:val="bottom"/>
          </w:tcPr>
          <w:p w14:paraId="7C788DC6" w14:textId="77777777" w:rsidR="002E6DC2" w:rsidRDefault="002E6DC2" w:rsidP="008418FC">
            <w:r w:rsidRPr="00A56094">
              <w:rPr>
                <w:b/>
                <w:bCs/>
              </w:rPr>
              <w:t>Company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7E3DB8B" w14:textId="77777777" w:rsidR="002E6DC2" w:rsidRDefault="002E6DC2" w:rsidP="008418FC">
            <w:r>
              <w:t>(CEO)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3B6A2BA7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1A36A198" w14:textId="77777777" w:rsidTr="00EB53A3">
        <w:trPr>
          <w:trHeight w:val="516"/>
        </w:trPr>
        <w:tc>
          <w:tcPr>
            <w:tcW w:w="1741" w:type="dxa"/>
            <w:vAlign w:val="bottom"/>
          </w:tcPr>
          <w:p w14:paraId="33C79534" w14:textId="77777777" w:rsidR="002E6DC2" w:rsidRDefault="002E6DC2" w:rsidP="008418FC">
            <w:r w:rsidRPr="00A56094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AB3AE81" w14:textId="77777777" w:rsidR="002E6DC2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2A3A50B3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7B0F979F" w14:textId="77777777" w:rsidTr="00EB53A3">
        <w:trPr>
          <w:trHeight w:val="516"/>
        </w:trPr>
        <w:tc>
          <w:tcPr>
            <w:tcW w:w="1741" w:type="dxa"/>
            <w:vAlign w:val="bottom"/>
          </w:tcPr>
          <w:p w14:paraId="3CE21165" w14:textId="77777777" w:rsidR="002E6DC2" w:rsidRDefault="002E6DC2" w:rsidP="008418FC">
            <w:r w:rsidRPr="00A56094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7C22CFA" w14:textId="77777777" w:rsidR="002E6DC2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7F445220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727CD7B9" w14:textId="77777777" w:rsidTr="00EB53A3">
        <w:trPr>
          <w:trHeight w:val="516"/>
        </w:trPr>
        <w:tc>
          <w:tcPr>
            <w:tcW w:w="1741" w:type="dxa"/>
            <w:vAlign w:val="bottom"/>
          </w:tcPr>
          <w:p w14:paraId="2038B4A9" w14:textId="77777777" w:rsidR="002E6DC2" w:rsidRPr="00A56094" w:rsidRDefault="002E6DC2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 xml:space="preserve">State: </w:t>
            </w:r>
          </w:p>
          <w:p w14:paraId="3A7781A6" w14:textId="77777777" w:rsidR="002E6DC2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15B5975F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4AD0D721" w14:textId="77777777" w:rsidTr="00EB53A3">
        <w:trPr>
          <w:trHeight w:val="516"/>
        </w:trPr>
        <w:tc>
          <w:tcPr>
            <w:tcW w:w="1741" w:type="dxa"/>
            <w:vAlign w:val="bottom"/>
          </w:tcPr>
          <w:p w14:paraId="3A6CC799" w14:textId="77777777" w:rsidR="002E6DC2" w:rsidRPr="00A56094" w:rsidRDefault="002E6DC2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>ZIP/Postal Code:</w:t>
            </w:r>
          </w:p>
          <w:p w14:paraId="7A3207EE" w14:textId="77777777" w:rsidR="002E6DC2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6C671D02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2CFF7E1C" w14:textId="77777777" w:rsidTr="00EB53A3">
        <w:trPr>
          <w:trHeight w:val="516"/>
        </w:trPr>
        <w:tc>
          <w:tcPr>
            <w:tcW w:w="1741" w:type="dxa"/>
            <w:vAlign w:val="bottom"/>
          </w:tcPr>
          <w:p w14:paraId="48D9DB23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A56094">
              <w:rPr>
                <w:b/>
                <w:bCs/>
              </w:rPr>
              <w:t>Country: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8B8B8DC" w14:textId="77777777" w:rsidR="002E6DC2" w:rsidRPr="005114CE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1198C663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8E72CF" w14:paraId="327E28DE" w14:textId="77777777" w:rsidTr="00EB53A3">
        <w:trPr>
          <w:trHeight w:val="636"/>
        </w:trPr>
        <w:tc>
          <w:tcPr>
            <w:tcW w:w="1741" w:type="dxa"/>
            <w:vAlign w:val="bottom"/>
          </w:tcPr>
          <w:p w14:paraId="6095D036" w14:textId="77777777" w:rsidR="002E6DC2" w:rsidRDefault="002E6DC2" w:rsidP="008418FC">
            <w:r w:rsidRPr="00A56094">
              <w:rPr>
                <w:b/>
                <w:bCs/>
              </w:rPr>
              <w:lastRenderedPageBreak/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E6191DD" w14:textId="77777777" w:rsidR="002E6DC2" w:rsidRPr="005114CE" w:rsidRDefault="002E6DC2" w:rsidP="008418FC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3025BADB" w14:textId="77777777" w:rsidR="002E6DC2" w:rsidRPr="008E72CF" w:rsidRDefault="002E6DC2" w:rsidP="008418FC">
            <w:pPr>
              <w:pStyle w:val="FieldText"/>
            </w:pPr>
          </w:p>
        </w:tc>
      </w:tr>
      <w:tr w:rsidR="002E6DC2" w:rsidRPr="008E72CF" w14:paraId="60CD3584" w14:textId="77777777" w:rsidTr="00EB53A3">
        <w:trPr>
          <w:trHeight w:val="636"/>
        </w:trPr>
        <w:tc>
          <w:tcPr>
            <w:tcW w:w="1741" w:type="dxa"/>
            <w:vAlign w:val="bottom"/>
          </w:tcPr>
          <w:p w14:paraId="11274A8C" w14:textId="77777777" w:rsidR="002E6DC2" w:rsidRDefault="002E6DC2" w:rsidP="002E6DC2">
            <w:r w:rsidRPr="00A56094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E09E1F3" w14:textId="2B638A1E" w:rsidR="002E6DC2" w:rsidRPr="005114CE" w:rsidRDefault="002E6DC2" w:rsidP="002E6DC2">
            <w:r>
              <w:t>(CEO)</w:t>
            </w:r>
          </w:p>
        </w:tc>
        <w:tc>
          <w:tcPr>
            <w:tcW w:w="7615" w:type="dxa"/>
            <w:tcBorders>
              <w:bottom w:val="single" w:sz="4" w:space="0" w:color="auto"/>
            </w:tcBorders>
            <w:vAlign w:val="bottom"/>
          </w:tcPr>
          <w:p w14:paraId="0C2E21A4" w14:textId="77777777" w:rsidR="002E6DC2" w:rsidRPr="008E72CF" w:rsidRDefault="002E6DC2" w:rsidP="008418FC">
            <w:pPr>
              <w:pStyle w:val="FieldText"/>
            </w:pPr>
          </w:p>
        </w:tc>
      </w:tr>
    </w:tbl>
    <w:p w14:paraId="54867532" w14:textId="77777777" w:rsidR="002E6DC2" w:rsidRDefault="002E6DC2" w:rsidP="002E6DC2"/>
    <w:p w14:paraId="454AF121" w14:textId="77777777" w:rsidR="002E6DC2" w:rsidRDefault="002E6DC2" w:rsidP="002E6DC2">
      <w:pPr>
        <w:pStyle w:val="Heading2"/>
        <w:tabs>
          <w:tab w:val="center" w:pos="4680"/>
          <w:tab w:val="right" w:pos="9360"/>
        </w:tabs>
        <w:jc w:val="left"/>
      </w:pPr>
      <w:r>
        <w:tab/>
        <w:t>Nominator Contact</w:t>
      </w:r>
      <w:r w:rsidRPr="002B652C">
        <w:t xml:space="preserve"> </w:t>
      </w:r>
      <w:r>
        <w:t>information (Person completing this form)</w:t>
      </w:r>
      <w:r>
        <w:tab/>
      </w:r>
    </w:p>
    <w:tbl>
      <w:tblPr>
        <w:tblW w:w="507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7899"/>
      </w:tblGrid>
      <w:tr w:rsidR="002E6DC2" w:rsidRPr="009C220D" w14:paraId="4B51BECE" w14:textId="77777777" w:rsidTr="00EB53A3">
        <w:trPr>
          <w:trHeight w:val="618"/>
        </w:trPr>
        <w:tc>
          <w:tcPr>
            <w:tcW w:w="1600" w:type="dxa"/>
            <w:vAlign w:val="bottom"/>
          </w:tcPr>
          <w:p w14:paraId="211EDC74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First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7FC21E9" w14:textId="77777777" w:rsidR="002E6DC2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5EADC454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5BC5133F" w14:textId="77777777" w:rsidTr="00EB53A3">
        <w:trPr>
          <w:trHeight w:val="613"/>
        </w:trPr>
        <w:tc>
          <w:tcPr>
            <w:tcW w:w="1600" w:type="dxa"/>
            <w:vAlign w:val="bottom"/>
          </w:tcPr>
          <w:p w14:paraId="1A11BB15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542CABA" w14:textId="77777777" w:rsidR="002E6DC2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5E6820F4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6FCBC85C" w14:textId="77777777" w:rsidTr="00EB53A3">
        <w:trPr>
          <w:trHeight w:val="613"/>
        </w:trPr>
        <w:tc>
          <w:tcPr>
            <w:tcW w:w="1600" w:type="dxa"/>
            <w:vAlign w:val="bottom"/>
          </w:tcPr>
          <w:p w14:paraId="3280333A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B39FBA7" w14:textId="77777777" w:rsidR="002E6DC2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7A782FB9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0A3C9B76" w14:textId="77777777" w:rsidTr="00EB53A3">
        <w:trPr>
          <w:trHeight w:val="613"/>
        </w:trPr>
        <w:tc>
          <w:tcPr>
            <w:tcW w:w="1600" w:type="dxa"/>
            <w:vAlign w:val="bottom"/>
          </w:tcPr>
          <w:p w14:paraId="77D270DF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Company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5F411A2A" w14:textId="77777777" w:rsidR="002E6DC2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5F95A089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6422215C" w14:textId="77777777" w:rsidTr="00EB53A3">
        <w:trPr>
          <w:trHeight w:val="481"/>
        </w:trPr>
        <w:tc>
          <w:tcPr>
            <w:tcW w:w="1600" w:type="dxa"/>
            <w:vAlign w:val="bottom"/>
          </w:tcPr>
          <w:p w14:paraId="5224C2BA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Address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74F30A3" w14:textId="77777777" w:rsidR="002E6DC2" w:rsidRDefault="002E6DC2" w:rsidP="008418FC">
            <w:r>
              <w:t>(Nominator)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6409B999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33E197C9" w14:textId="77777777" w:rsidTr="00EB53A3">
        <w:trPr>
          <w:trHeight w:val="481"/>
        </w:trPr>
        <w:tc>
          <w:tcPr>
            <w:tcW w:w="1600" w:type="dxa"/>
            <w:vAlign w:val="bottom"/>
          </w:tcPr>
          <w:p w14:paraId="0C66AD27" w14:textId="77777777" w:rsidR="002E6DC2" w:rsidRDefault="002E6DC2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A0D65C4" w14:textId="77777777" w:rsidR="002E6DC2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4F05FDAC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54DDEE6B" w14:textId="77777777" w:rsidTr="00EB53A3">
        <w:trPr>
          <w:trHeight w:val="481"/>
        </w:trPr>
        <w:tc>
          <w:tcPr>
            <w:tcW w:w="1600" w:type="dxa"/>
            <w:vAlign w:val="bottom"/>
          </w:tcPr>
          <w:p w14:paraId="7088CDDD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State: </w:t>
            </w:r>
          </w:p>
          <w:p w14:paraId="4B4E7AF0" w14:textId="77777777" w:rsidR="002E6DC2" w:rsidRDefault="002E6DC2" w:rsidP="008418FC">
            <w:r>
              <w:t>(Nominator)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1CCF3982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1470EE6C" w14:textId="77777777" w:rsidTr="00EB53A3">
        <w:trPr>
          <w:trHeight w:val="481"/>
        </w:trPr>
        <w:tc>
          <w:tcPr>
            <w:tcW w:w="1600" w:type="dxa"/>
            <w:vAlign w:val="bottom"/>
          </w:tcPr>
          <w:p w14:paraId="61104F91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ZIP/Postal Code: </w:t>
            </w:r>
          </w:p>
          <w:p w14:paraId="49C95F91" w14:textId="77777777" w:rsidR="002E6DC2" w:rsidRDefault="002E6DC2" w:rsidP="008418FC">
            <w:r>
              <w:t>(Nominator)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4D641B1C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172F35B8" w14:textId="77777777" w:rsidTr="00EB53A3">
        <w:trPr>
          <w:trHeight w:val="481"/>
        </w:trPr>
        <w:tc>
          <w:tcPr>
            <w:tcW w:w="1600" w:type="dxa"/>
            <w:vAlign w:val="bottom"/>
          </w:tcPr>
          <w:p w14:paraId="4B775244" w14:textId="77777777" w:rsidR="002E6DC2" w:rsidRDefault="002E6DC2" w:rsidP="008418FC">
            <w:r w:rsidRPr="00BB0121">
              <w:rPr>
                <w:b/>
                <w:bCs/>
              </w:rPr>
              <w:t>Country: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B9BDAE9" w14:textId="77777777" w:rsidR="002E6DC2" w:rsidRPr="005114CE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6529FF2C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5114CE" w14:paraId="28D686F3" w14:textId="77777777" w:rsidTr="00EB53A3">
        <w:trPr>
          <w:trHeight w:val="593"/>
        </w:trPr>
        <w:tc>
          <w:tcPr>
            <w:tcW w:w="1600" w:type="dxa"/>
            <w:vAlign w:val="bottom"/>
          </w:tcPr>
          <w:p w14:paraId="092C9B8E" w14:textId="77777777" w:rsidR="002E6DC2" w:rsidRDefault="002E6DC2" w:rsidP="008418FC">
            <w:r w:rsidRPr="00BB0121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F58438C" w14:textId="77777777" w:rsidR="002E6DC2" w:rsidRPr="005114CE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482404BC" w14:textId="77777777" w:rsidR="002E6DC2" w:rsidRPr="008E72CF" w:rsidRDefault="002E6DC2" w:rsidP="008418FC">
            <w:pPr>
              <w:pStyle w:val="FieldText"/>
            </w:pPr>
          </w:p>
        </w:tc>
      </w:tr>
      <w:tr w:rsidR="002E6DC2" w:rsidRPr="005114CE" w14:paraId="4DE1F65F" w14:textId="77777777" w:rsidTr="00EB53A3">
        <w:trPr>
          <w:trHeight w:val="692"/>
        </w:trPr>
        <w:tc>
          <w:tcPr>
            <w:tcW w:w="1600" w:type="dxa"/>
            <w:vAlign w:val="bottom"/>
          </w:tcPr>
          <w:p w14:paraId="4903EC46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Phone Number: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368C04A9" w14:textId="77777777" w:rsidR="002E6DC2" w:rsidRPr="005114CE" w:rsidRDefault="002E6DC2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898" w:type="dxa"/>
            <w:tcBorders>
              <w:bottom w:val="single" w:sz="4" w:space="0" w:color="auto"/>
            </w:tcBorders>
            <w:vAlign w:val="bottom"/>
          </w:tcPr>
          <w:p w14:paraId="349B88F5" w14:textId="77777777" w:rsidR="002E6DC2" w:rsidRPr="009C220D" w:rsidRDefault="002E6DC2" w:rsidP="008418FC">
            <w:pPr>
              <w:pStyle w:val="FieldText"/>
            </w:pPr>
          </w:p>
        </w:tc>
      </w:tr>
    </w:tbl>
    <w:p w14:paraId="70B56C68" w14:textId="2B3B1965" w:rsidR="002E6DC2" w:rsidRDefault="002E6DC2" w:rsidP="002E6DC2"/>
    <w:p w14:paraId="1549F4D6" w14:textId="5142719C" w:rsidR="002E6DC2" w:rsidRDefault="002E6DC2" w:rsidP="002E6DC2"/>
    <w:p w14:paraId="7D0D4C87" w14:textId="023DD59A" w:rsidR="002E6DC2" w:rsidRDefault="002E6DC2" w:rsidP="002E6DC2"/>
    <w:p w14:paraId="5C5A0B36" w14:textId="6D239836" w:rsidR="002E6DC2" w:rsidRDefault="002E6DC2" w:rsidP="002E6DC2">
      <w:pPr>
        <w:pStyle w:val="Heading2"/>
        <w:tabs>
          <w:tab w:val="center" w:pos="4680"/>
          <w:tab w:val="right" w:pos="9360"/>
        </w:tabs>
        <w:jc w:val="left"/>
      </w:pPr>
      <w:r>
        <w:tab/>
        <w:t>Main Point of Contact (If Different from Nominator listed above)</w:t>
      </w:r>
      <w:r>
        <w:tab/>
      </w:r>
    </w:p>
    <w:p w14:paraId="0EEE059D" w14:textId="77777777" w:rsidR="002E6DC2" w:rsidRDefault="002E6DC2" w:rsidP="002E6DC2">
      <w:pPr>
        <w:pStyle w:val="FieldText"/>
      </w:pPr>
    </w:p>
    <w:p w14:paraId="1942D69F" w14:textId="5333E704" w:rsidR="002E6DC2" w:rsidRDefault="002E6DC2" w:rsidP="002E6DC2">
      <w:pPr>
        <w:pStyle w:val="FieldText"/>
      </w:pPr>
      <w:r>
        <w:t xml:space="preserve">This person needs to be someone who can quickly answer questions and provide additional information relating to this nomination when requested by the Global </w:t>
      </w:r>
      <w:r w:rsidR="00FF4888">
        <w:t>Energy</w:t>
      </w:r>
      <w:r>
        <w:t xml:space="preserve"> Awards team.</w:t>
      </w:r>
    </w:p>
    <w:p w14:paraId="34304444" w14:textId="77777777" w:rsidR="002E6DC2" w:rsidRDefault="002E6DC2" w:rsidP="002E6DC2">
      <w:pPr>
        <w:pStyle w:val="FieldText"/>
      </w:pPr>
    </w:p>
    <w:p w14:paraId="3AB7A884" w14:textId="77777777" w:rsidR="002E6DC2" w:rsidRDefault="002E6DC2" w:rsidP="002E6DC2">
      <w:pPr>
        <w:pStyle w:val="FieldText"/>
      </w:pPr>
      <w:r>
        <w:t>Prompt replies are important especially during the finalist selection and final judging stages.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088"/>
      </w:tblGrid>
      <w:tr w:rsidR="002E6DC2" w:rsidRPr="009C220D" w14:paraId="51474C65" w14:textId="77777777" w:rsidTr="00EB53A3">
        <w:trPr>
          <w:trHeight w:val="634"/>
        </w:trPr>
        <w:tc>
          <w:tcPr>
            <w:tcW w:w="2268" w:type="dxa"/>
            <w:vAlign w:val="bottom"/>
          </w:tcPr>
          <w:p w14:paraId="0D339BF1" w14:textId="12E267CD" w:rsidR="002E6DC2" w:rsidRDefault="002E6DC2" w:rsidP="008418FC">
            <w:r w:rsidRPr="00BB0121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FF234EF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633DAA61" w14:textId="77777777" w:rsidR="002E6DC2" w:rsidRDefault="002E6DC2" w:rsidP="008418FC"/>
          <w:p w14:paraId="4FBE4419" w14:textId="77777777" w:rsidR="002E6DC2" w:rsidRPr="00AC449C" w:rsidRDefault="002E6DC2" w:rsidP="008418FC"/>
        </w:tc>
      </w:tr>
      <w:tr w:rsidR="002E6DC2" w:rsidRPr="009C220D" w14:paraId="30972BCA" w14:textId="77777777" w:rsidTr="00EB53A3">
        <w:trPr>
          <w:trHeight w:val="629"/>
        </w:trPr>
        <w:tc>
          <w:tcPr>
            <w:tcW w:w="2268" w:type="dxa"/>
            <w:vAlign w:val="bottom"/>
          </w:tcPr>
          <w:p w14:paraId="374AAC50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46C148F0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0017EACB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425A445D" w14:textId="77777777" w:rsidTr="00EB53A3">
        <w:trPr>
          <w:trHeight w:val="629"/>
        </w:trPr>
        <w:tc>
          <w:tcPr>
            <w:tcW w:w="2268" w:type="dxa"/>
            <w:vAlign w:val="bottom"/>
          </w:tcPr>
          <w:p w14:paraId="3277A725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35417D9" w14:textId="77777777" w:rsidR="002E6DC2" w:rsidRDefault="002E6DC2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C23BEC4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60DAEEE0" w14:textId="77777777" w:rsidTr="00EB53A3">
        <w:trPr>
          <w:trHeight w:val="629"/>
        </w:trPr>
        <w:tc>
          <w:tcPr>
            <w:tcW w:w="2268" w:type="dxa"/>
            <w:vAlign w:val="bottom"/>
          </w:tcPr>
          <w:p w14:paraId="1BFD717D" w14:textId="77777777" w:rsidR="002E6DC2" w:rsidRDefault="002E6DC2" w:rsidP="008418FC">
            <w:r w:rsidRPr="00BB0121">
              <w:rPr>
                <w:b/>
                <w:bCs/>
              </w:rPr>
              <w:lastRenderedPageBreak/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4F789BF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076C4D37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4F946DFD" w14:textId="77777777" w:rsidTr="00EB53A3">
        <w:trPr>
          <w:trHeight w:val="493"/>
        </w:trPr>
        <w:tc>
          <w:tcPr>
            <w:tcW w:w="2268" w:type="dxa"/>
            <w:vAlign w:val="bottom"/>
          </w:tcPr>
          <w:p w14:paraId="4A0AF48C" w14:textId="77777777" w:rsidR="002E6DC2" w:rsidRDefault="002E6DC2" w:rsidP="008418FC">
            <w:r w:rsidRPr="00BB0121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1546B4A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EA4B3D9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58A0E614" w14:textId="77777777" w:rsidTr="00EB53A3">
        <w:trPr>
          <w:trHeight w:val="493"/>
        </w:trPr>
        <w:tc>
          <w:tcPr>
            <w:tcW w:w="2268" w:type="dxa"/>
            <w:vAlign w:val="bottom"/>
          </w:tcPr>
          <w:p w14:paraId="0C4C5ACE" w14:textId="77777777" w:rsidR="002E6DC2" w:rsidRDefault="002E6DC2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84446C8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1E5C5E78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6D3B7927" w14:textId="77777777" w:rsidTr="00EB53A3">
        <w:trPr>
          <w:trHeight w:val="493"/>
        </w:trPr>
        <w:tc>
          <w:tcPr>
            <w:tcW w:w="2268" w:type="dxa"/>
            <w:vAlign w:val="bottom"/>
          </w:tcPr>
          <w:p w14:paraId="2FA767DB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State:</w:t>
            </w:r>
          </w:p>
          <w:p w14:paraId="44480730" w14:textId="77777777" w:rsidR="002E6DC2" w:rsidRDefault="002E6DC2" w:rsidP="008418FC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1A4892FB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28E022BE" w14:textId="77777777" w:rsidTr="00EB53A3">
        <w:trPr>
          <w:trHeight w:val="493"/>
        </w:trPr>
        <w:tc>
          <w:tcPr>
            <w:tcW w:w="2268" w:type="dxa"/>
            <w:vAlign w:val="bottom"/>
          </w:tcPr>
          <w:p w14:paraId="1DA3C26F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ZIP/Postal Code</w:t>
            </w:r>
          </w:p>
          <w:p w14:paraId="2E66DA24" w14:textId="77777777" w:rsidR="002E6DC2" w:rsidRDefault="002E6DC2" w:rsidP="008418FC">
            <w:r>
              <w:t>(Main Contact):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3ACB6B4C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67647894" w14:textId="77777777" w:rsidTr="00EB53A3">
        <w:trPr>
          <w:trHeight w:val="493"/>
        </w:trPr>
        <w:tc>
          <w:tcPr>
            <w:tcW w:w="2268" w:type="dxa"/>
            <w:vAlign w:val="bottom"/>
          </w:tcPr>
          <w:p w14:paraId="39A1AE96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Country: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0AB388FC" w14:textId="77777777" w:rsidR="002E6DC2" w:rsidRPr="005114CE" w:rsidRDefault="002E6DC2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49AF2E1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5114CE" w14:paraId="0A7417C5" w14:textId="77777777" w:rsidTr="00EB53A3">
        <w:trPr>
          <w:trHeight w:val="609"/>
        </w:trPr>
        <w:tc>
          <w:tcPr>
            <w:tcW w:w="2268" w:type="dxa"/>
            <w:vAlign w:val="bottom"/>
          </w:tcPr>
          <w:p w14:paraId="1472B39D" w14:textId="77777777" w:rsidR="002E6DC2" w:rsidRDefault="002E6DC2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F614C74" w14:textId="77777777" w:rsidR="002E6DC2" w:rsidRPr="005114CE" w:rsidRDefault="002E6DC2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22BEBD62" w14:textId="77777777" w:rsidR="002E6DC2" w:rsidRPr="008E72CF" w:rsidRDefault="002E6DC2" w:rsidP="008418FC">
            <w:pPr>
              <w:pStyle w:val="FieldText"/>
            </w:pPr>
          </w:p>
        </w:tc>
      </w:tr>
      <w:tr w:rsidR="002E6DC2" w:rsidRPr="005114CE" w14:paraId="50717497" w14:textId="77777777" w:rsidTr="00EB53A3">
        <w:trPr>
          <w:trHeight w:val="711"/>
        </w:trPr>
        <w:tc>
          <w:tcPr>
            <w:tcW w:w="2268" w:type="dxa"/>
            <w:vAlign w:val="bottom"/>
          </w:tcPr>
          <w:p w14:paraId="22C098C4" w14:textId="77777777" w:rsidR="002E6DC2" w:rsidRDefault="002E6DC2" w:rsidP="008418FC">
            <w:r w:rsidRPr="00BB0121">
              <w:rPr>
                <w:b/>
                <w:bCs/>
              </w:rPr>
              <w:t>Primary Phone Number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FAAA62B" w14:textId="77777777" w:rsidR="002E6DC2" w:rsidRDefault="002E6DC2" w:rsidP="008418FC">
            <w:pPr>
              <w:rPr>
                <w:rFonts w:eastAsia="Calibri" w:cs="Arial"/>
                <w:color w:val="FF0000"/>
                <w:szCs w:val="18"/>
              </w:rPr>
            </w:pPr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  <w:p w14:paraId="51B15385" w14:textId="056CF2C8" w:rsidR="002E6DC2" w:rsidRPr="005114CE" w:rsidRDefault="002E6DC2" w:rsidP="008418FC"/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1ADDF7A0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5114CE" w14:paraId="11C0B49C" w14:textId="77777777" w:rsidTr="00EB53A3">
        <w:trPr>
          <w:trHeight w:val="711"/>
        </w:trPr>
        <w:tc>
          <w:tcPr>
            <w:tcW w:w="2268" w:type="dxa"/>
            <w:vAlign w:val="bottom"/>
          </w:tcPr>
          <w:p w14:paraId="32018E4C" w14:textId="77777777" w:rsidR="002E6DC2" w:rsidRDefault="002E6DC2" w:rsidP="008418FC">
            <w:proofErr w:type="spellStart"/>
            <w:r w:rsidRPr="00BB0121">
              <w:rPr>
                <w:b/>
                <w:bCs/>
              </w:rPr>
              <w:t>Secondaryt</w:t>
            </w:r>
            <w:proofErr w:type="spellEnd"/>
            <w:r w:rsidRPr="00BB0121">
              <w:rPr>
                <w:b/>
                <w:bCs/>
              </w:rPr>
              <w:t xml:space="preserve"> 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0BCB70E" w14:textId="15A804FA" w:rsidR="002E6DC2" w:rsidRPr="005114CE" w:rsidRDefault="002E6DC2" w:rsidP="002E6DC2">
            <w:r>
              <w:t>(Main Contact)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bottom"/>
          </w:tcPr>
          <w:p w14:paraId="62C74576" w14:textId="77777777" w:rsidR="002E6DC2" w:rsidRPr="009C220D" w:rsidRDefault="002E6DC2" w:rsidP="008418FC">
            <w:pPr>
              <w:pStyle w:val="FieldText"/>
            </w:pPr>
          </w:p>
        </w:tc>
      </w:tr>
    </w:tbl>
    <w:p w14:paraId="28DD8377" w14:textId="77777777" w:rsidR="002E6DC2" w:rsidRDefault="002E6DC2" w:rsidP="002E6DC2"/>
    <w:p w14:paraId="550927F3" w14:textId="77777777" w:rsidR="002E6DC2" w:rsidRPr="00442448" w:rsidRDefault="002E6DC2" w:rsidP="002E6DC2">
      <w:pPr>
        <w:rPr>
          <w:b/>
          <w:bCs/>
        </w:rPr>
      </w:pPr>
      <w:r>
        <w:rPr>
          <w:b/>
          <w:bCs/>
        </w:rPr>
        <w:t xml:space="preserve">Note: </w:t>
      </w:r>
      <w:r w:rsidRPr="00442448">
        <w:rPr>
          <w:b/>
          <w:bCs/>
        </w:rPr>
        <w:t xml:space="preserve">If </w:t>
      </w:r>
      <w:r>
        <w:rPr>
          <w:b/>
          <w:bCs/>
        </w:rPr>
        <w:t xml:space="preserve">the </w:t>
      </w:r>
      <w:r w:rsidRPr="00442448">
        <w:rPr>
          <w:b/>
          <w:bCs/>
        </w:rPr>
        <w:t xml:space="preserve">Main contact </w:t>
      </w:r>
      <w:r>
        <w:rPr>
          <w:b/>
          <w:bCs/>
        </w:rPr>
        <w:t xml:space="preserve">listed </w:t>
      </w:r>
      <w:r w:rsidRPr="00442448">
        <w:rPr>
          <w:b/>
          <w:bCs/>
        </w:rPr>
        <w:t>above is</w:t>
      </w:r>
      <w:r>
        <w:rPr>
          <w:b/>
          <w:bCs/>
        </w:rPr>
        <w:t xml:space="preserve"> not</w:t>
      </w:r>
      <w:r w:rsidRPr="00442448">
        <w:rPr>
          <w:b/>
          <w:bCs/>
        </w:rPr>
        <w:t xml:space="preserve"> </w:t>
      </w:r>
      <w:r>
        <w:rPr>
          <w:b/>
          <w:bCs/>
        </w:rPr>
        <w:t>an employee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>,</w:t>
      </w:r>
      <w:r w:rsidRPr="00442448">
        <w:rPr>
          <w:b/>
          <w:bCs/>
        </w:rPr>
        <w:t xml:space="preserve"> please prov</w:t>
      </w:r>
      <w:r>
        <w:rPr>
          <w:b/>
          <w:bCs/>
        </w:rPr>
        <w:t>ide</w:t>
      </w:r>
      <w:r w:rsidRPr="00442448">
        <w:rPr>
          <w:b/>
          <w:bCs/>
        </w:rPr>
        <w:t xml:space="preserve"> </w:t>
      </w:r>
      <w:r>
        <w:rPr>
          <w:b/>
          <w:bCs/>
        </w:rPr>
        <w:t xml:space="preserve">an </w:t>
      </w:r>
      <w:r w:rsidRPr="00442448">
        <w:rPr>
          <w:b/>
          <w:bCs/>
        </w:rPr>
        <w:t xml:space="preserve">additional point of contact </w:t>
      </w:r>
      <w:r>
        <w:rPr>
          <w:b/>
          <w:bCs/>
        </w:rPr>
        <w:t>employed at the</w:t>
      </w:r>
      <w:r w:rsidRPr="00442448">
        <w:rPr>
          <w:b/>
          <w:bCs/>
        </w:rPr>
        <w:t xml:space="preserve"> nominated company</w:t>
      </w:r>
      <w:r>
        <w:rPr>
          <w:b/>
          <w:bCs/>
        </w:rPr>
        <w:t xml:space="preserve"> below:</w:t>
      </w:r>
    </w:p>
    <w:p w14:paraId="5B4E6633" w14:textId="2605E873" w:rsidR="002E6DC2" w:rsidRDefault="002E6DC2" w:rsidP="002E6DC2">
      <w:pPr>
        <w:pStyle w:val="Heading2"/>
        <w:tabs>
          <w:tab w:val="center" w:pos="4680"/>
          <w:tab w:val="right" w:pos="9360"/>
        </w:tabs>
        <w:jc w:val="left"/>
      </w:pPr>
      <w:r>
        <w:tab/>
      </w:r>
      <w:r w:rsidR="008653C1">
        <w:t>Contact at Nominated Company (If not already provided above)</w:t>
      </w:r>
      <w:r>
        <w:tab/>
      </w:r>
    </w:p>
    <w:p w14:paraId="69B392F5" w14:textId="77777777" w:rsidR="002E6DC2" w:rsidRPr="00D1450D" w:rsidRDefault="002E6DC2" w:rsidP="002E6DC2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127"/>
      </w:tblGrid>
      <w:tr w:rsidR="002E6DC2" w:rsidRPr="009C220D" w14:paraId="7B6DC1E9" w14:textId="77777777" w:rsidTr="00EB53A3">
        <w:trPr>
          <w:trHeight w:val="708"/>
        </w:trPr>
        <w:tc>
          <w:tcPr>
            <w:tcW w:w="2229" w:type="dxa"/>
            <w:vAlign w:val="bottom"/>
          </w:tcPr>
          <w:p w14:paraId="2919B871" w14:textId="77777777" w:rsidR="002E6DC2" w:rsidRPr="00BA1673" w:rsidRDefault="002E6DC2" w:rsidP="008418FC">
            <w:pPr>
              <w:rPr>
                <w:b/>
                <w:bCs/>
              </w:rPr>
            </w:pPr>
            <w:r w:rsidRPr="00BA1673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AC58F0E" w14:textId="77777777" w:rsidR="002E6DC2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680DFB47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518F2D88" w14:textId="77777777" w:rsidTr="00EB53A3">
        <w:trPr>
          <w:trHeight w:val="714"/>
        </w:trPr>
        <w:tc>
          <w:tcPr>
            <w:tcW w:w="2229" w:type="dxa"/>
            <w:vAlign w:val="bottom"/>
          </w:tcPr>
          <w:p w14:paraId="3CB4EFCC" w14:textId="77777777" w:rsidR="002E6DC2" w:rsidRDefault="002E6DC2" w:rsidP="008418FC">
            <w:r w:rsidRPr="00BA1673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4602B2C" w14:textId="77777777" w:rsidR="002E6DC2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7864E417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3A83C567" w14:textId="77777777" w:rsidTr="00EB53A3">
        <w:trPr>
          <w:trHeight w:val="708"/>
        </w:trPr>
        <w:tc>
          <w:tcPr>
            <w:tcW w:w="2229" w:type="dxa"/>
            <w:vAlign w:val="bottom"/>
          </w:tcPr>
          <w:p w14:paraId="7CD298E3" w14:textId="77777777" w:rsidR="002E6DC2" w:rsidRDefault="002E6DC2" w:rsidP="008418FC">
            <w:r w:rsidRPr="00BA1673">
              <w:rPr>
                <w:b/>
                <w:bCs/>
              </w:rPr>
              <w:t>Last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6403E8B" w14:textId="77777777" w:rsidR="002E6DC2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59AC1A8F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9C220D" w14:paraId="7741A8CE" w14:textId="77777777" w:rsidTr="00EB53A3">
        <w:trPr>
          <w:trHeight w:val="708"/>
        </w:trPr>
        <w:tc>
          <w:tcPr>
            <w:tcW w:w="2229" w:type="dxa"/>
            <w:vAlign w:val="bottom"/>
          </w:tcPr>
          <w:p w14:paraId="6C38D802" w14:textId="77777777" w:rsidR="002E6DC2" w:rsidRDefault="002E6DC2" w:rsidP="008418FC">
            <w:r w:rsidRPr="00BA1673">
              <w:rPr>
                <w:b/>
                <w:bCs/>
              </w:rPr>
              <w:t>Official Title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BC3AB87" w14:textId="77777777" w:rsidR="002E6DC2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7C983BF9" w14:textId="77777777" w:rsidR="002E6DC2" w:rsidRPr="009C220D" w:rsidRDefault="002E6DC2" w:rsidP="008418FC">
            <w:pPr>
              <w:pStyle w:val="FieldText"/>
            </w:pPr>
          </w:p>
        </w:tc>
      </w:tr>
      <w:tr w:rsidR="002E6DC2" w:rsidRPr="005114CE" w14:paraId="21FD3993" w14:textId="77777777" w:rsidTr="00EB53A3">
        <w:trPr>
          <w:trHeight w:val="685"/>
        </w:trPr>
        <w:tc>
          <w:tcPr>
            <w:tcW w:w="2229" w:type="dxa"/>
            <w:vAlign w:val="bottom"/>
          </w:tcPr>
          <w:p w14:paraId="2CF5CFAA" w14:textId="77777777" w:rsidR="002E6DC2" w:rsidRDefault="002E6DC2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D2C64BA" w14:textId="77777777" w:rsidR="002E6DC2" w:rsidRPr="005114CE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5B2127B5" w14:textId="77777777" w:rsidR="002E6DC2" w:rsidRPr="008E72CF" w:rsidRDefault="002E6DC2" w:rsidP="008418FC">
            <w:pPr>
              <w:pStyle w:val="FieldText"/>
            </w:pPr>
          </w:p>
        </w:tc>
      </w:tr>
      <w:tr w:rsidR="002E6DC2" w:rsidRPr="005114CE" w14:paraId="18A3E61D" w14:textId="77777777" w:rsidTr="00EB53A3">
        <w:trPr>
          <w:trHeight w:val="799"/>
        </w:trPr>
        <w:tc>
          <w:tcPr>
            <w:tcW w:w="2229" w:type="dxa"/>
            <w:vAlign w:val="bottom"/>
          </w:tcPr>
          <w:p w14:paraId="0A9688AF" w14:textId="77777777" w:rsidR="002E6DC2" w:rsidRPr="00BB0121" w:rsidRDefault="002E6DC2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C06519A" w14:textId="77777777" w:rsidR="002E6DC2" w:rsidRPr="005114CE" w:rsidRDefault="002E6DC2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9756B58" w14:textId="77777777" w:rsidR="002E6DC2" w:rsidRPr="009C220D" w:rsidRDefault="002E6DC2" w:rsidP="008418FC">
            <w:pPr>
              <w:pStyle w:val="FieldText"/>
            </w:pPr>
          </w:p>
        </w:tc>
      </w:tr>
    </w:tbl>
    <w:p w14:paraId="62BFA386" w14:textId="0942E799" w:rsidR="002E6DC2" w:rsidRDefault="002E6DC2" w:rsidP="002E6DC2"/>
    <w:p w14:paraId="66BB8277" w14:textId="4288FDAD" w:rsidR="00153873" w:rsidRDefault="00153873" w:rsidP="002E6DC2"/>
    <w:p w14:paraId="1C78A5A6" w14:textId="5B7795F0" w:rsidR="00153873" w:rsidRDefault="00153873" w:rsidP="002E6DC2"/>
    <w:p w14:paraId="15C000B7" w14:textId="01E82EDF" w:rsidR="00153873" w:rsidRDefault="00153873" w:rsidP="002E6DC2"/>
    <w:p w14:paraId="435AD1F1" w14:textId="0E34D57C" w:rsidR="00153873" w:rsidRDefault="00153873" w:rsidP="002E6DC2"/>
    <w:p w14:paraId="1BEEB2BE" w14:textId="77777777" w:rsidR="00153873" w:rsidRDefault="00153873" w:rsidP="002E6DC2"/>
    <w:p w14:paraId="36D858A9" w14:textId="6C77939A" w:rsidR="0000525E" w:rsidRDefault="00EB5AAC" w:rsidP="0000525E">
      <w:pPr>
        <w:pStyle w:val="Heading2"/>
      </w:pPr>
      <w:r>
        <w:lastRenderedPageBreak/>
        <w:t xml:space="preserve">Award of Excellence – </w:t>
      </w:r>
      <w:r w:rsidR="00595203">
        <w:t>Downstream</w:t>
      </w:r>
    </w:p>
    <w:p w14:paraId="18FAFE3E" w14:textId="77777777" w:rsidR="00595203" w:rsidRDefault="00595203" w:rsidP="00396524">
      <w:pPr>
        <w:ind w:right="-20"/>
      </w:pPr>
    </w:p>
    <w:p w14:paraId="0E2EAA78" w14:textId="77777777" w:rsidR="000542F5" w:rsidRPr="000542F5" w:rsidRDefault="000542F5" w:rsidP="000542F5">
      <w:pPr>
        <w:ind w:right="-20"/>
        <w:rPr>
          <w:i/>
        </w:rPr>
      </w:pPr>
      <w:r w:rsidRPr="000542F5">
        <w:rPr>
          <w:i/>
        </w:rPr>
        <w:t xml:space="preserve">This award is open to companies operating in the areas of petrochemicals, polymers, refining, LPG, marketing, and retail services. </w:t>
      </w:r>
    </w:p>
    <w:p w14:paraId="2F4E7C63" w14:textId="77777777" w:rsidR="000542F5" w:rsidRPr="000542F5" w:rsidRDefault="000542F5" w:rsidP="000542F5">
      <w:pPr>
        <w:ind w:right="-20"/>
        <w:rPr>
          <w:i/>
        </w:rPr>
      </w:pPr>
    </w:p>
    <w:p w14:paraId="71069DAE" w14:textId="77777777" w:rsidR="000542F5" w:rsidRPr="000542F5" w:rsidRDefault="000542F5" w:rsidP="000542F5">
      <w:pPr>
        <w:ind w:right="-20"/>
        <w:rPr>
          <w:i/>
        </w:rPr>
      </w:pPr>
      <w:r w:rsidRPr="000542F5">
        <w:rPr>
          <w:i/>
        </w:rPr>
        <w:t xml:space="preserve">As the industry slowly turns the tide and a sense of normalcy returns, now more than ever, it is critical to demonstrate operational flexibility to adapt to changing demand patterns. Recognizing such exceptional operational and financial performance in a dynamic downstream sector, judges will look for a company that is challenging perceptions of what a downstream company does, adjusting to altering currents and new ways in which the world operates. Frontrunners consider what is best for consumers and society while still expanding their business. </w:t>
      </w:r>
    </w:p>
    <w:p w14:paraId="25DC1380" w14:textId="77777777" w:rsidR="000542F5" w:rsidRPr="000542F5" w:rsidRDefault="000542F5" w:rsidP="000542F5">
      <w:pPr>
        <w:ind w:right="-20"/>
        <w:rPr>
          <w:i/>
        </w:rPr>
      </w:pPr>
    </w:p>
    <w:p w14:paraId="06E4CF93" w14:textId="77777777" w:rsidR="000542F5" w:rsidRPr="000542F5" w:rsidRDefault="000542F5" w:rsidP="000542F5">
      <w:pPr>
        <w:ind w:right="-20"/>
        <w:rPr>
          <w:i/>
        </w:rPr>
      </w:pPr>
      <w:r w:rsidRPr="000542F5">
        <w:rPr>
          <w:i/>
        </w:rPr>
        <w:t>Entries should focus on innovative solutions, adaptation to social and environmental responsibility, and ultimately creating opportunities in uncharted and turbulent times.</w:t>
      </w:r>
    </w:p>
    <w:p w14:paraId="12FBE51D" w14:textId="77777777" w:rsidR="000542F5" w:rsidRPr="000542F5" w:rsidRDefault="000542F5" w:rsidP="000542F5">
      <w:pPr>
        <w:ind w:right="-20"/>
        <w:rPr>
          <w:i/>
        </w:rPr>
      </w:pPr>
    </w:p>
    <w:p w14:paraId="6491518A" w14:textId="77777777" w:rsidR="000542F5" w:rsidRPr="000542F5" w:rsidRDefault="000542F5" w:rsidP="000542F5">
      <w:pPr>
        <w:ind w:right="-20"/>
        <w:rPr>
          <w:i/>
          <w:iCs/>
        </w:rPr>
      </w:pPr>
      <w:r w:rsidRPr="000542F5">
        <w:rPr>
          <w:i/>
          <w:iCs/>
        </w:rPr>
        <w:t>Judges will focus on evidence of industry-wide impact since January 2020, in addition to considering the three-year track record of an entrant.</w:t>
      </w:r>
    </w:p>
    <w:p w14:paraId="35F20A54" w14:textId="77777777" w:rsidR="000542F5" w:rsidRPr="000542F5" w:rsidRDefault="000542F5" w:rsidP="000542F5">
      <w:pPr>
        <w:ind w:right="-20"/>
        <w:rPr>
          <w:i/>
        </w:rPr>
      </w:pPr>
    </w:p>
    <w:p w14:paraId="21830146" w14:textId="77777777" w:rsidR="000542F5" w:rsidRPr="000542F5" w:rsidRDefault="000542F5" w:rsidP="000542F5">
      <w:pPr>
        <w:ind w:right="-20"/>
        <w:rPr>
          <w:b/>
          <w:i/>
        </w:rPr>
      </w:pPr>
      <w:r w:rsidRPr="000542F5">
        <w:rPr>
          <w:b/>
          <w:i/>
        </w:rPr>
        <w:t>Judging Criteria</w:t>
      </w:r>
    </w:p>
    <w:p w14:paraId="39D49C38" w14:textId="77777777" w:rsidR="000542F5" w:rsidRPr="000542F5" w:rsidRDefault="000542F5" w:rsidP="000542F5">
      <w:pPr>
        <w:numPr>
          <w:ilvl w:val="0"/>
          <w:numId w:val="11"/>
        </w:numPr>
        <w:ind w:right="-20"/>
        <w:rPr>
          <w:i/>
        </w:rPr>
      </w:pPr>
      <w:r w:rsidRPr="000542F5">
        <w:rPr>
          <w:i/>
        </w:rPr>
        <w:t>Challenges</w:t>
      </w:r>
    </w:p>
    <w:p w14:paraId="2C79D641" w14:textId="77777777" w:rsidR="000542F5" w:rsidRPr="000542F5" w:rsidRDefault="000542F5" w:rsidP="000542F5">
      <w:pPr>
        <w:numPr>
          <w:ilvl w:val="0"/>
          <w:numId w:val="11"/>
        </w:numPr>
        <w:ind w:right="-20"/>
        <w:rPr>
          <w:i/>
        </w:rPr>
      </w:pPr>
      <w:r w:rsidRPr="000542F5">
        <w:rPr>
          <w:i/>
        </w:rPr>
        <w:t>Financial Results</w:t>
      </w:r>
    </w:p>
    <w:p w14:paraId="591D4125" w14:textId="77777777" w:rsidR="000542F5" w:rsidRPr="000542F5" w:rsidRDefault="000542F5" w:rsidP="000542F5">
      <w:pPr>
        <w:numPr>
          <w:ilvl w:val="0"/>
          <w:numId w:val="11"/>
        </w:numPr>
        <w:ind w:right="-20"/>
        <w:rPr>
          <w:i/>
        </w:rPr>
      </w:pPr>
      <w:r w:rsidRPr="000542F5">
        <w:rPr>
          <w:i/>
        </w:rPr>
        <w:t>Innovation</w:t>
      </w:r>
    </w:p>
    <w:p w14:paraId="525917DC" w14:textId="77777777" w:rsidR="000542F5" w:rsidRPr="000542F5" w:rsidRDefault="000542F5" w:rsidP="000542F5">
      <w:pPr>
        <w:numPr>
          <w:ilvl w:val="0"/>
          <w:numId w:val="11"/>
        </w:numPr>
        <w:ind w:right="-20"/>
        <w:rPr>
          <w:i/>
        </w:rPr>
      </w:pPr>
      <w:r w:rsidRPr="000542F5">
        <w:rPr>
          <w:i/>
        </w:rPr>
        <w:t>Operational Excellence and Adaptability</w:t>
      </w:r>
    </w:p>
    <w:p w14:paraId="3EF53095" w14:textId="77777777" w:rsidR="000542F5" w:rsidRPr="000542F5" w:rsidRDefault="000542F5" w:rsidP="000542F5">
      <w:pPr>
        <w:numPr>
          <w:ilvl w:val="0"/>
          <w:numId w:val="11"/>
        </w:numPr>
        <w:ind w:right="-20"/>
        <w:rPr>
          <w:i/>
        </w:rPr>
      </w:pPr>
      <w:r w:rsidRPr="000542F5">
        <w:rPr>
          <w:i/>
        </w:rPr>
        <w:t>Strategic Vision</w:t>
      </w:r>
    </w:p>
    <w:p w14:paraId="064E9A03" w14:textId="6FF84053" w:rsidR="00D20D4D" w:rsidRDefault="005D3AAC" w:rsidP="00396524">
      <w:pPr>
        <w:ind w:right="-20"/>
      </w:pPr>
      <w:r>
        <w:br/>
        <w:t xml:space="preserve">The </w:t>
      </w:r>
      <w:hyperlink r:id="rId12" w:tgtFrame="_blank" w:history="1">
        <w:r>
          <w:rPr>
            <w:rStyle w:val="Hyperlink"/>
          </w:rPr>
          <w:t>judging criteria glossary</w:t>
        </w:r>
      </w:hyperlink>
      <w:r>
        <w:t> provides suggested content for the criteria below.</w:t>
      </w:r>
    </w:p>
    <w:p w14:paraId="711417EF" w14:textId="77777777" w:rsidR="002E6DC2" w:rsidRDefault="002E6DC2" w:rsidP="00A441A7">
      <w:pPr>
        <w:rPr>
          <w:rFonts w:eastAsia="Arial" w:cs="Arial"/>
        </w:rPr>
      </w:pPr>
    </w:p>
    <w:p w14:paraId="7A2832B2" w14:textId="77777777" w:rsidR="002E6DC2" w:rsidRDefault="002E6DC2" w:rsidP="00A441A7">
      <w:pPr>
        <w:ind w:right="-20"/>
        <w:rPr>
          <w:rFonts w:eastAsia="Arial" w:cs="Arial"/>
        </w:rPr>
      </w:pPr>
    </w:p>
    <w:p w14:paraId="6CEC0692" w14:textId="1EABB0F6" w:rsidR="00A441A7" w:rsidRPr="00EC47E3" w:rsidRDefault="00712B61" w:rsidP="00A441A7">
      <w:pPr>
        <w:ind w:right="-20"/>
        <w:rPr>
          <w:rFonts w:eastAsia="Arial" w:cs="Arial"/>
        </w:rPr>
      </w:pPr>
      <w:r>
        <w:rPr>
          <w:rFonts w:eastAsia="Arial" w:cs="Arial"/>
        </w:rPr>
        <w:t>1</w:t>
      </w:r>
      <w:r w:rsidR="00A441A7" w:rsidRPr="00EC47E3">
        <w:rPr>
          <w:rFonts w:eastAsia="Arial" w:cs="Arial"/>
        </w:rPr>
        <w:t>.</w:t>
      </w:r>
      <w:r w:rsidR="00A441A7" w:rsidRPr="00EC47E3">
        <w:rPr>
          <w:rFonts w:eastAsia="Arial" w:cs="Arial"/>
          <w:spacing w:val="-2"/>
        </w:rPr>
        <w:t xml:space="preserve"> </w:t>
      </w:r>
      <w:r w:rsidR="00A441A7" w:rsidRPr="00712B61">
        <w:rPr>
          <w:rFonts w:eastAsia="Arial" w:cs="Arial"/>
          <w:b/>
          <w:bCs/>
        </w:rPr>
        <w:t>Company</w:t>
      </w:r>
      <w:r w:rsidR="00A441A7" w:rsidRPr="00712B61">
        <w:rPr>
          <w:rFonts w:eastAsia="Arial" w:cs="Arial"/>
          <w:b/>
          <w:bCs/>
          <w:spacing w:val="54"/>
        </w:rPr>
        <w:t xml:space="preserve"> </w:t>
      </w:r>
      <w:r w:rsidR="00A441A7" w:rsidRPr="00712B61">
        <w:rPr>
          <w:rFonts w:eastAsia="Arial" w:cs="Arial"/>
          <w:b/>
          <w:bCs/>
        </w:rPr>
        <w:t>Profile:</w:t>
      </w:r>
      <w:r w:rsidR="00A441A7">
        <w:rPr>
          <w:rFonts w:eastAsia="Arial" w:cs="Arial"/>
        </w:rPr>
        <w:t xml:space="preserve"> </w:t>
      </w:r>
      <w:r w:rsidR="00A441A7" w:rsidRPr="00EC47E3">
        <w:rPr>
          <w:rFonts w:eastAsia="Arial" w:cs="Arial"/>
          <w:color w:val="FF0000"/>
          <w:w w:val="142"/>
        </w:rPr>
        <w:t xml:space="preserve">* </w:t>
      </w:r>
      <w:r w:rsidR="00A441A7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A441A7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A441A7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35C50D12" w14:textId="77777777" w:rsidR="00A441A7" w:rsidRPr="00EC47E3" w:rsidRDefault="00A441A7" w:rsidP="00A441A7">
      <w:pPr>
        <w:spacing w:before="1" w:line="200" w:lineRule="exact"/>
        <w:rPr>
          <w:rFonts w:eastAsiaTheme="minorHAnsi" w:cstheme="minorBidi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CC4A7" wp14:editId="4D4469ED">
                <wp:simplePos x="0" y="0"/>
                <wp:positionH relativeFrom="column">
                  <wp:posOffset>9525</wp:posOffset>
                </wp:positionH>
                <wp:positionV relativeFrom="paragraph">
                  <wp:posOffset>113666</wp:posOffset>
                </wp:positionV>
                <wp:extent cx="5857875" cy="417195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417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F107F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9CC4A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.75pt;margin-top:8.95pt;width:461.25pt;height:3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" fillcolor="white [3201]" strokeweight=".5pt">
                <v:textbox>
                  <w:txbxContent>
                    <w:p w14:paraId="387F107F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6393331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11C0B7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4BF0B5B6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C77ED04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4FCCB3DB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B1CA6B5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53458E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443662B" w14:textId="77777777" w:rsidR="00A441A7" w:rsidRDefault="00A441A7" w:rsidP="00A441A7">
      <w:pPr>
        <w:spacing w:before="33"/>
        <w:ind w:left="1558" w:right="-20"/>
        <w:rPr>
          <w:rFonts w:eastAsia="Arial" w:cs="Arial"/>
        </w:rPr>
      </w:pPr>
    </w:p>
    <w:p w14:paraId="78B347B3" w14:textId="77777777" w:rsidR="00A441A7" w:rsidRDefault="00A441A7" w:rsidP="00A441A7">
      <w:pPr>
        <w:spacing w:before="33"/>
        <w:ind w:left="1558" w:right="-20"/>
        <w:rPr>
          <w:rFonts w:eastAsia="Arial" w:cs="Arial"/>
        </w:rPr>
      </w:pPr>
    </w:p>
    <w:p w14:paraId="10D29431" w14:textId="77777777" w:rsidR="00A441A7" w:rsidRDefault="00A441A7" w:rsidP="00A441A7">
      <w:pPr>
        <w:spacing w:before="33"/>
        <w:ind w:left="1558" w:right="-20"/>
        <w:rPr>
          <w:rFonts w:eastAsia="Arial" w:cs="Arial"/>
        </w:rPr>
      </w:pPr>
    </w:p>
    <w:p w14:paraId="798BE082" w14:textId="77777777" w:rsidR="00A441A7" w:rsidRDefault="00A441A7" w:rsidP="00A441A7">
      <w:pPr>
        <w:spacing w:before="33"/>
        <w:ind w:left="1558" w:right="-20"/>
        <w:rPr>
          <w:rFonts w:eastAsia="Arial" w:cs="Arial"/>
        </w:rPr>
      </w:pPr>
    </w:p>
    <w:p w14:paraId="0630CAB9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8DDD97A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1ECCEA0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44BF978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05251A3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B6B99B3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9F4738B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2017DBA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E41276D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54927F27" w14:textId="77777777" w:rsidR="00A441A7" w:rsidRDefault="00A441A7" w:rsidP="00A441A7">
      <w:pPr>
        <w:spacing w:before="33"/>
        <w:ind w:right="-20"/>
        <w:rPr>
          <w:rFonts w:eastAsia="Arial" w:cs="Arial"/>
        </w:rPr>
      </w:pPr>
    </w:p>
    <w:p w14:paraId="1324CD11" w14:textId="77777777" w:rsidR="00A441A7" w:rsidRPr="00EC47E3" w:rsidRDefault="00A441A7" w:rsidP="00A441A7">
      <w:pPr>
        <w:spacing w:before="33"/>
        <w:ind w:right="-20"/>
        <w:rPr>
          <w:rFonts w:eastAsia="Arial" w:cs="Arial"/>
        </w:rPr>
      </w:pPr>
    </w:p>
    <w:p w14:paraId="05DBCD1C" w14:textId="77777777" w:rsidR="00A441A7" w:rsidRDefault="00A441A7" w:rsidP="00A441A7">
      <w:pPr>
        <w:spacing w:before="33"/>
        <w:ind w:right="-20"/>
        <w:rPr>
          <w:rFonts w:eastAsia="Arial" w:cs="Arial"/>
        </w:rPr>
      </w:pPr>
    </w:p>
    <w:p w14:paraId="6A990A55" w14:textId="77777777" w:rsidR="002E6DC2" w:rsidRDefault="002E6DC2" w:rsidP="00A441A7">
      <w:pPr>
        <w:spacing w:before="33"/>
        <w:ind w:right="-20"/>
        <w:rPr>
          <w:rFonts w:eastAsia="Arial" w:cs="Arial"/>
        </w:rPr>
      </w:pPr>
    </w:p>
    <w:p w14:paraId="6A52F6AD" w14:textId="77777777" w:rsidR="002E6DC2" w:rsidRDefault="002E6DC2" w:rsidP="00A441A7">
      <w:pPr>
        <w:spacing w:before="33"/>
        <w:ind w:right="-20"/>
        <w:rPr>
          <w:rFonts w:eastAsia="Arial" w:cs="Arial"/>
        </w:rPr>
      </w:pPr>
    </w:p>
    <w:p w14:paraId="70277502" w14:textId="77777777" w:rsidR="002E6DC2" w:rsidRDefault="002E6DC2" w:rsidP="00A441A7">
      <w:pPr>
        <w:spacing w:before="33"/>
        <w:ind w:right="-20"/>
        <w:rPr>
          <w:rFonts w:eastAsia="Arial" w:cs="Arial"/>
        </w:rPr>
      </w:pPr>
    </w:p>
    <w:p w14:paraId="5C586D08" w14:textId="2AF86544" w:rsidR="00A441A7" w:rsidRPr="00323DB8" w:rsidRDefault="00A441A7" w:rsidP="00A441A7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712B61">
        <w:rPr>
          <w:rFonts w:eastAsia="Arial" w:cs="Arial"/>
          <w:b/>
          <w:bCs/>
        </w:rPr>
        <w:lastRenderedPageBreak/>
        <w:t>2.</w:t>
      </w:r>
      <w:r w:rsidRPr="00712B61">
        <w:rPr>
          <w:rFonts w:eastAsia="Arial" w:cs="Arial"/>
          <w:b/>
          <w:bCs/>
          <w:spacing w:val="-1"/>
        </w:rPr>
        <w:t xml:space="preserve"> </w:t>
      </w:r>
      <w:r w:rsidRPr="00712B61">
        <w:rPr>
          <w:rFonts w:eastAsia="Arial" w:cs="Arial"/>
          <w:b/>
          <w:bCs/>
        </w:rPr>
        <w:t>Summary</w:t>
      </w:r>
      <w:r w:rsidRPr="00712B61">
        <w:rPr>
          <w:rFonts w:eastAsia="Arial" w:cs="Arial"/>
          <w:b/>
          <w:bCs/>
          <w:spacing w:val="53"/>
        </w:rPr>
        <w:t xml:space="preserve"> </w:t>
      </w:r>
      <w:r w:rsidRPr="00712B61">
        <w:rPr>
          <w:rFonts w:eastAsia="Arial" w:cs="Arial"/>
          <w:b/>
          <w:bCs/>
        </w:rPr>
        <w:t>a</w:t>
      </w:r>
      <w:r w:rsidRPr="00712B61">
        <w:rPr>
          <w:rFonts w:eastAsia="Arial" w:cs="Arial"/>
          <w:b/>
          <w:bCs/>
          <w:spacing w:val="-1"/>
        </w:rPr>
        <w:t>n</w:t>
      </w:r>
      <w:r w:rsidRPr="00712B61">
        <w:rPr>
          <w:rFonts w:eastAsia="Arial" w:cs="Arial"/>
          <w:b/>
          <w:bCs/>
        </w:rPr>
        <w:t>d</w:t>
      </w:r>
      <w:r w:rsidRPr="00712B61">
        <w:rPr>
          <w:rFonts w:eastAsia="Arial" w:cs="Arial"/>
          <w:b/>
          <w:bCs/>
          <w:spacing w:val="21"/>
        </w:rPr>
        <w:t xml:space="preserve"> R</w:t>
      </w:r>
      <w:r w:rsidRPr="00712B61">
        <w:rPr>
          <w:rFonts w:eastAsia="Arial" w:cs="Arial"/>
          <w:b/>
          <w:bCs/>
          <w:w w:val="108"/>
        </w:rPr>
        <w:t>ational</w:t>
      </w:r>
      <w:r w:rsidRPr="00712B61">
        <w:rPr>
          <w:rFonts w:eastAsia="Arial" w:cs="Arial"/>
          <w:b/>
          <w:bCs/>
          <w:spacing w:val="-3"/>
          <w:w w:val="108"/>
        </w:rPr>
        <w:t>e</w:t>
      </w:r>
      <w:r w:rsidRPr="00EC47E3">
        <w:rPr>
          <w:rFonts w:eastAsia="Arial" w:cs="Arial"/>
          <w:w w:val="108"/>
        </w:rPr>
        <w:t>:</w:t>
      </w:r>
      <w:r w:rsidRPr="00EC47E3">
        <w:rPr>
          <w:rFonts w:eastAsia="Arial" w:cs="Arial"/>
          <w:spacing w:val="1"/>
          <w:w w:val="108"/>
        </w:rPr>
        <w:t xml:space="preserve"> </w:t>
      </w:r>
      <w:r w:rsidRPr="00EC47E3">
        <w:rPr>
          <w:rFonts w:eastAsia="Arial" w:cs="Arial"/>
          <w:color w:val="FF0000"/>
          <w:w w:val="142"/>
        </w:rPr>
        <w:t xml:space="preserve">* </w:t>
      </w:r>
      <w:r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475BBF25" w14:textId="77777777" w:rsidR="00A441A7" w:rsidRPr="00EC47E3" w:rsidRDefault="00A441A7" w:rsidP="00A441A7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EC47E3">
        <w:rPr>
          <w:rFonts w:eastAsia="Arial" w:cs="Arial"/>
        </w:rPr>
        <w:t xml:space="preserve">3-4 </w:t>
      </w:r>
      <w:r w:rsidRPr="00EC47E3">
        <w:rPr>
          <w:rFonts w:eastAsia="Arial" w:cs="Arial"/>
          <w:w w:val="113"/>
        </w:rPr>
        <w:t>highlights</w:t>
      </w:r>
      <w:r w:rsidRPr="00EC47E3">
        <w:rPr>
          <w:rFonts w:eastAsia="Arial" w:cs="Arial"/>
          <w:spacing w:val="-8"/>
          <w:w w:val="113"/>
        </w:rPr>
        <w:t xml:space="preserve"> </w:t>
      </w:r>
      <w:r w:rsidRPr="00EC47E3">
        <w:rPr>
          <w:rFonts w:eastAsia="Arial" w:cs="Arial"/>
        </w:rPr>
        <w:t>that</w:t>
      </w:r>
      <w:r w:rsidRPr="00EC47E3">
        <w:rPr>
          <w:rFonts w:eastAsia="Arial" w:cs="Arial"/>
          <w:spacing w:val="31"/>
        </w:rPr>
        <w:t xml:space="preserve"> </w:t>
      </w:r>
      <w:r w:rsidRPr="00EC47E3">
        <w:rPr>
          <w:rFonts w:eastAsia="Arial" w:cs="Arial"/>
          <w:w w:val="107"/>
        </w:rPr>
        <w:t>com</w:t>
      </w:r>
      <w:r w:rsidRPr="00EC47E3">
        <w:rPr>
          <w:rFonts w:eastAsia="Arial" w:cs="Arial"/>
          <w:spacing w:val="-1"/>
          <w:w w:val="107"/>
        </w:rPr>
        <w:t>m</w:t>
      </w:r>
      <w:r w:rsidRPr="00EC47E3">
        <w:rPr>
          <w:rFonts w:eastAsia="Arial" w:cs="Arial"/>
          <w:w w:val="107"/>
        </w:rPr>
        <w:t>un</w:t>
      </w:r>
      <w:r w:rsidRPr="00EC47E3">
        <w:rPr>
          <w:rFonts w:eastAsia="Arial" w:cs="Arial"/>
          <w:spacing w:val="-1"/>
          <w:w w:val="107"/>
        </w:rPr>
        <w:t>i</w:t>
      </w:r>
      <w:r w:rsidRPr="00EC47E3">
        <w:rPr>
          <w:rFonts w:eastAsia="Arial" w:cs="Arial"/>
          <w:w w:val="107"/>
        </w:rPr>
        <w:t>cate</w:t>
      </w:r>
      <w:r w:rsidRPr="00EC47E3">
        <w:rPr>
          <w:rFonts w:eastAsia="Arial" w:cs="Arial"/>
          <w:spacing w:val="7"/>
          <w:w w:val="107"/>
        </w:rPr>
        <w:t xml:space="preserve"> </w:t>
      </w:r>
      <w:r w:rsidRPr="00EC47E3">
        <w:rPr>
          <w:rFonts w:eastAsia="Arial" w:cs="Arial"/>
        </w:rPr>
        <w:t>why</w:t>
      </w:r>
      <w:r w:rsidRPr="00EC47E3">
        <w:rPr>
          <w:rFonts w:eastAsia="Arial" w:cs="Arial"/>
          <w:spacing w:val="34"/>
        </w:rPr>
        <w:t xml:space="preserve"> </w:t>
      </w:r>
      <w:r w:rsidRPr="00EC47E3">
        <w:rPr>
          <w:rFonts w:eastAsia="Arial" w:cs="Arial"/>
          <w:w w:val="110"/>
        </w:rPr>
        <w:t>yo</w:t>
      </w:r>
      <w:r w:rsidRPr="00EC47E3">
        <w:rPr>
          <w:rFonts w:eastAsia="Arial" w:cs="Arial"/>
          <w:spacing w:val="-1"/>
          <w:w w:val="110"/>
        </w:rPr>
        <w:t>u</w:t>
      </w:r>
      <w:r w:rsidRPr="00EC47E3">
        <w:rPr>
          <w:rFonts w:eastAsia="Arial" w:cs="Arial"/>
          <w:w w:val="116"/>
        </w:rPr>
        <w:t>r</w:t>
      </w:r>
      <w:r w:rsidRPr="00EC47E3">
        <w:rPr>
          <w:rFonts w:eastAsia="Arial" w:cs="Arial"/>
        </w:rPr>
        <w:t xml:space="preserve"> entry</w:t>
      </w:r>
      <w:r w:rsidRPr="00EC47E3">
        <w:rPr>
          <w:rFonts w:eastAsia="Arial" w:cs="Arial"/>
          <w:spacing w:val="47"/>
        </w:rPr>
        <w:t xml:space="preserve"> </w:t>
      </w:r>
      <w:r w:rsidRPr="00EC47E3">
        <w:rPr>
          <w:rFonts w:eastAsia="Arial" w:cs="Arial"/>
        </w:rPr>
        <w:t xml:space="preserve">should </w:t>
      </w:r>
      <w:r w:rsidRPr="00EC47E3">
        <w:rPr>
          <w:rFonts w:eastAsia="Arial" w:cs="Arial"/>
          <w:spacing w:val="9"/>
        </w:rPr>
        <w:t>win</w:t>
      </w:r>
    </w:p>
    <w:p w14:paraId="25C0D638" w14:textId="77777777" w:rsidR="00A441A7" w:rsidRPr="00EC47E3" w:rsidRDefault="00A441A7" w:rsidP="00A441A7">
      <w:pPr>
        <w:spacing w:before="67"/>
        <w:ind w:left="1558" w:right="-20"/>
        <w:rPr>
          <w:rFonts w:eastAsia="Arial" w:cs="Arial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96A8F" wp14:editId="4FF9E5A9">
                <wp:simplePos x="0" y="0"/>
                <wp:positionH relativeFrom="column">
                  <wp:posOffset>-14605</wp:posOffset>
                </wp:positionH>
                <wp:positionV relativeFrom="paragraph">
                  <wp:posOffset>129844</wp:posOffset>
                </wp:positionV>
                <wp:extent cx="5796280" cy="3442335"/>
                <wp:effectExtent l="0" t="0" r="13970" b="2476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9ED8C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96A8F" id="Text Box 4" o:spid="_x0000_s1027" type="#_x0000_t202" style="position:absolute;left:0;text-align:left;margin-left:-1.15pt;margin-top:10.2pt;width:456.4pt;height:27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" fillcolor="white [3201]" strokeweight=".5pt">
                <v:textbox>
                  <w:txbxContent>
                    <w:p w14:paraId="49A9ED8C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71E6EBC5" w14:textId="77777777" w:rsidR="00A441A7" w:rsidRPr="00EC47E3" w:rsidRDefault="00A441A7" w:rsidP="00A441A7">
      <w:pPr>
        <w:spacing w:before="67"/>
        <w:ind w:left="1558" w:right="-20"/>
        <w:rPr>
          <w:rFonts w:eastAsia="Arial" w:cs="Arial"/>
        </w:rPr>
      </w:pPr>
    </w:p>
    <w:p w14:paraId="42EFE512" w14:textId="77777777" w:rsidR="00A441A7" w:rsidRPr="00EC47E3" w:rsidRDefault="00A441A7" w:rsidP="00A441A7">
      <w:pPr>
        <w:spacing w:before="67"/>
        <w:ind w:left="1558" w:right="-20"/>
        <w:rPr>
          <w:rFonts w:eastAsia="Arial" w:cs="Arial"/>
        </w:rPr>
      </w:pPr>
    </w:p>
    <w:p w14:paraId="0833AACD" w14:textId="77777777" w:rsidR="00A441A7" w:rsidRPr="00EC47E3" w:rsidRDefault="00A441A7" w:rsidP="00A441A7">
      <w:pPr>
        <w:spacing w:before="67"/>
        <w:ind w:left="1558" w:right="-20"/>
        <w:rPr>
          <w:rFonts w:eastAsia="Arial" w:cs="Arial"/>
        </w:rPr>
      </w:pPr>
    </w:p>
    <w:p w14:paraId="412C23FC" w14:textId="77777777" w:rsidR="00A441A7" w:rsidRPr="00EC47E3" w:rsidRDefault="00A441A7" w:rsidP="00A441A7">
      <w:pPr>
        <w:spacing w:line="200" w:lineRule="exact"/>
        <w:rPr>
          <w:rFonts w:eastAsiaTheme="minorHAnsi" w:cstheme="minorBidi"/>
        </w:rPr>
      </w:pPr>
    </w:p>
    <w:p w14:paraId="556D4626" w14:textId="77777777" w:rsidR="00A441A7" w:rsidRPr="00EC47E3" w:rsidRDefault="00A441A7" w:rsidP="00A441A7">
      <w:pPr>
        <w:spacing w:before="12" w:line="220" w:lineRule="exact"/>
      </w:pPr>
    </w:p>
    <w:p w14:paraId="5C290435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C934E61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A32B303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60A3069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FF0206E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3A191891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FD04F36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57BB0F9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540F8BB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892E137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35D6FF88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415C453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219554F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40EA712B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D0464AC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C970376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386C8BC7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373B16D4" w14:textId="02C93FFA" w:rsidR="00A441A7" w:rsidRDefault="00A441A7" w:rsidP="00A441A7">
      <w:pPr>
        <w:rPr>
          <w:rFonts w:eastAsia="Arial" w:cs="Arial"/>
        </w:rPr>
      </w:pPr>
    </w:p>
    <w:p w14:paraId="70E78C11" w14:textId="77777777" w:rsidR="00A441A7" w:rsidRDefault="00A441A7" w:rsidP="00A441A7">
      <w:pPr>
        <w:spacing w:before="33"/>
        <w:ind w:right="-20"/>
        <w:rPr>
          <w:rFonts w:eastAsia="Arial" w:cs="Arial"/>
        </w:rPr>
      </w:pPr>
    </w:p>
    <w:p w14:paraId="7DF56C32" w14:textId="77777777" w:rsidR="00A441A7" w:rsidRPr="00EC47E3" w:rsidRDefault="00A441A7" w:rsidP="00A441A7">
      <w:pPr>
        <w:spacing w:before="33"/>
        <w:ind w:right="-20"/>
        <w:rPr>
          <w:rFonts w:eastAsia="Arial" w:cs="Arial"/>
        </w:rPr>
      </w:pPr>
      <w:r w:rsidRPr="00712B61">
        <w:rPr>
          <w:rFonts w:eastAsia="Arial" w:cs="Arial"/>
          <w:b/>
          <w:bCs/>
        </w:rPr>
        <w:t>3.</w:t>
      </w:r>
      <w:r w:rsidRPr="00712B61">
        <w:rPr>
          <w:rFonts w:eastAsia="Arial" w:cs="Arial"/>
          <w:b/>
          <w:bCs/>
          <w:spacing w:val="-2"/>
        </w:rPr>
        <w:t xml:space="preserve"> </w:t>
      </w:r>
      <w:r w:rsidRPr="00712B61">
        <w:rPr>
          <w:b/>
          <w:bCs/>
        </w:rPr>
        <w:t>Challenges:</w:t>
      </w:r>
      <w:r>
        <w:t xml:space="preserve"> </w:t>
      </w:r>
      <w:r w:rsidRPr="00EC47E3">
        <w:rPr>
          <w:rFonts w:eastAsia="Arial" w:cs="Arial"/>
          <w:color w:val="FF0000"/>
          <w:w w:val="142"/>
        </w:rPr>
        <w:t xml:space="preserve">* </w:t>
      </w:r>
      <w:r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4B44BC77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C6BF2" wp14:editId="48F5FDCD">
                <wp:simplePos x="0" y="0"/>
                <wp:positionH relativeFrom="column">
                  <wp:posOffset>33867</wp:posOffset>
                </wp:positionH>
                <wp:positionV relativeFrom="paragraph">
                  <wp:posOffset>99060</wp:posOffset>
                </wp:positionV>
                <wp:extent cx="5795433" cy="3314700"/>
                <wp:effectExtent l="0" t="0" r="1524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5433" cy="331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FBFC5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C6BF2" id="Text Box 5" o:spid="_x0000_s1028" type="#_x0000_t202" style="position:absolute;margin-left:2.65pt;margin-top:7.8pt;width:456.35pt;height:26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" fillcolor="white [3201]" strokeweight=".5pt">
                <v:textbox>
                  <w:txbxContent>
                    <w:p w14:paraId="191FBFC5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26FEF647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1E3ABB7D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4E377F01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421025FA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008DAEC8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5676E2A8" w14:textId="77777777" w:rsidR="00A441A7" w:rsidRPr="00EC47E3" w:rsidRDefault="00A441A7" w:rsidP="00A441A7">
      <w:pPr>
        <w:spacing w:line="200" w:lineRule="exact"/>
        <w:rPr>
          <w:rFonts w:eastAsia="Adobe Garamond Pro" w:cs="Adobe Garamond Pro"/>
          <w:w w:val="126"/>
          <w:position w:val="-1"/>
        </w:rPr>
      </w:pPr>
    </w:p>
    <w:p w14:paraId="29E2231F" w14:textId="77777777" w:rsidR="00A441A7" w:rsidRPr="00EC47E3" w:rsidRDefault="00A441A7" w:rsidP="00A441A7">
      <w:pPr>
        <w:spacing w:line="200" w:lineRule="exact"/>
        <w:rPr>
          <w:rFonts w:eastAsiaTheme="minorHAnsi" w:cstheme="minorBidi"/>
        </w:rPr>
      </w:pPr>
    </w:p>
    <w:p w14:paraId="636A2444" w14:textId="77777777" w:rsidR="00A441A7" w:rsidRPr="00EC47E3" w:rsidRDefault="00A441A7" w:rsidP="00A441A7">
      <w:pPr>
        <w:spacing w:before="12" w:line="220" w:lineRule="exact"/>
      </w:pPr>
    </w:p>
    <w:p w14:paraId="79FE33E5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819C750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000009EE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C8995FA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54B593B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16AB2A04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3F779F6A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B2B75AE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7D4E7BAF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46EBE2EF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626DB620" w14:textId="77777777" w:rsidR="00A441A7" w:rsidRPr="00EC47E3" w:rsidRDefault="00A441A7" w:rsidP="00A441A7">
      <w:pPr>
        <w:spacing w:before="33"/>
        <w:ind w:left="1558" w:right="-20"/>
        <w:rPr>
          <w:rFonts w:eastAsia="Arial" w:cs="Arial"/>
        </w:rPr>
      </w:pPr>
    </w:p>
    <w:p w14:paraId="25F0D885" w14:textId="77777777" w:rsidR="00A441A7" w:rsidRPr="00EC47E3" w:rsidRDefault="00A441A7" w:rsidP="00A441A7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23AF3990" w14:textId="77777777" w:rsidR="00A441A7" w:rsidRPr="00EC47E3" w:rsidRDefault="00A441A7" w:rsidP="00A441A7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14401B96" w14:textId="77777777" w:rsidR="00A441A7" w:rsidRPr="00EC47E3" w:rsidRDefault="00A441A7" w:rsidP="00A441A7">
      <w:pPr>
        <w:spacing w:before="3" w:line="260" w:lineRule="exact"/>
        <w:rPr>
          <w:rFonts w:eastAsia="Adobe Garamond Pro" w:cs="Adobe Garamond Pro"/>
          <w:w w:val="126"/>
          <w:position w:val="-1"/>
        </w:rPr>
      </w:pPr>
    </w:p>
    <w:p w14:paraId="11752A8B" w14:textId="77777777" w:rsidR="00A441A7" w:rsidRPr="00EC47E3" w:rsidRDefault="00A441A7" w:rsidP="00A441A7">
      <w:pPr>
        <w:ind w:right="-20"/>
        <w:rPr>
          <w:rFonts w:eastAsia="Arial" w:cs="Arial"/>
        </w:rPr>
      </w:pPr>
    </w:p>
    <w:p w14:paraId="2FBA411B" w14:textId="77777777" w:rsidR="00712B61" w:rsidRDefault="00712B61" w:rsidP="00A441A7">
      <w:pPr>
        <w:ind w:right="-20"/>
        <w:rPr>
          <w:rFonts w:eastAsia="Arial" w:cs="Arial"/>
          <w:b/>
          <w:bCs/>
        </w:rPr>
      </w:pPr>
    </w:p>
    <w:p w14:paraId="56EDBEE2" w14:textId="54A0967E" w:rsidR="00A441A7" w:rsidRPr="00EC47E3" w:rsidRDefault="00A441A7" w:rsidP="00A441A7">
      <w:pPr>
        <w:ind w:right="-20"/>
        <w:rPr>
          <w:rFonts w:eastAsia="Arial" w:cs="Arial"/>
        </w:rPr>
      </w:pPr>
      <w:r w:rsidRPr="00712B61">
        <w:rPr>
          <w:rFonts w:eastAsia="Arial" w:cs="Arial"/>
          <w:b/>
          <w:bCs/>
        </w:rPr>
        <w:lastRenderedPageBreak/>
        <w:t>4.</w:t>
      </w:r>
      <w:r w:rsidRPr="00712B61">
        <w:rPr>
          <w:rFonts w:eastAsia="Arial" w:cs="Arial"/>
          <w:b/>
          <w:bCs/>
          <w:w w:val="110"/>
        </w:rPr>
        <w:t xml:space="preserve"> Financial Results</w:t>
      </w:r>
      <w:r>
        <w:rPr>
          <w:rFonts w:eastAsia="Arial" w:cs="Arial"/>
          <w:w w:val="110"/>
        </w:rPr>
        <w:t xml:space="preserve">: </w:t>
      </w:r>
      <w:r w:rsidRPr="00EC47E3">
        <w:rPr>
          <w:rFonts w:eastAsia="Arial" w:cs="Arial"/>
          <w:color w:val="FF0000"/>
          <w:w w:val="142"/>
        </w:rPr>
        <w:t xml:space="preserve">* </w:t>
      </w:r>
      <w:r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79C0BA44" w14:textId="77777777" w:rsidR="00A441A7" w:rsidRPr="00EC47E3" w:rsidRDefault="00A441A7" w:rsidP="00A441A7">
      <w:pPr>
        <w:spacing w:before="67"/>
        <w:ind w:right="-20"/>
        <w:rPr>
          <w:rFonts w:eastAsia="Arial" w:cs="Arial"/>
        </w:rPr>
      </w:pPr>
      <w:r w:rsidRPr="00A7294D">
        <w:rPr>
          <w:rFonts w:ascii="Arial" w:hAnsi="Arial" w:cs="Arial"/>
          <w:color w:val="161616"/>
          <w:szCs w:val="18"/>
          <w:shd w:val="clear" w:color="auto" w:fill="FFFFFF"/>
        </w:rPr>
        <w:t xml:space="preserve">*All dollar </w:t>
      </w:r>
      <w:proofErr w:type="gramStart"/>
      <w:r w:rsidRPr="00A7294D">
        <w:rPr>
          <w:rFonts w:ascii="Arial" w:hAnsi="Arial" w:cs="Arial"/>
          <w:color w:val="161616"/>
          <w:szCs w:val="18"/>
          <w:shd w:val="clear" w:color="auto" w:fill="FFFFFF"/>
        </w:rPr>
        <w:t>amounts</w:t>
      </w:r>
      <w:proofErr w:type="gramEnd"/>
      <w:r w:rsidRPr="00A7294D">
        <w:rPr>
          <w:rFonts w:ascii="Arial" w:hAnsi="Arial" w:cs="Arial"/>
          <w:color w:val="161616"/>
          <w:szCs w:val="18"/>
          <w:shd w:val="clear" w:color="auto" w:fill="FFFFFF"/>
        </w:rPr>
        <w:t xml:space="preserve"> and financial statistics MUST be in US dollars.</w:t>
      </w:r>
      <w:r w:rsidRPr="00323DB8">
        <w:rPr>
          <w:rFonts w:eastAsia="Arial" w:cs="Arial"/>
        </w:rPr>
        <w:t xml:space="preserve"> </w:t>
      </w:r>
    </w:p>
    <w:p w14:paraId="71B6BE8F" w14:textId="77777777" w:rsidR="00A441A7" w:rsidRPr="00A7294D" w:rsidRDefault="00A441A7" w:rsidP="00A441A7">
      <w:pPr>
        <w:rPr>
          <w:szCs w:val="18"/>
        </w:rPr>
      </w:pPr>
    </w:p>
    <w:p w14:paraId="0AB95788" w14:textId="77777777" w:rsidR="00A441A7" w:rsidRPr="00EC47E3" w:rsidRDefault="00A441A7" w:rsidP="00A441A7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87FA" wp14:editId="1B6B47E1">
                <wp:simplePos x="0" y="0"/>
                <wp:positionH relativeFrom="column">
                  <wp:posOffset>34980</wp:posOffset>
                </wp:positionH>
                <wp:positionV relativeFrom="paragraph">
                  <wp:posOffset>2540</wp:posOffset>
                </wp:positionV>
                <wp:extent cx="5796280" cy="3442335"/>
                <wp:effectExtent l="0" t="0" r="13970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DBB4D9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687FA" id="Text Box 6" o:spid="_x0000_s1029" type="#_x0000_t202" style="position:absolute;margin-left:2.75pt;margin-top:.2pt;width:456.4pt;height:27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" fillcolor="white [3201]" strokeweight=".5pt">
                <v:textbox>
                  <w:txbxContent>
                    <w:p w14:paraId="6CDBB4D9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035FBF52" w14:textId="77777777" w:rsidR="00A441A7" w:rsidRPr="00EC47E3" w:rsidRDefault="00A441A7" w:rsidP="00A441A7">
      <w:pPr>
        <w:rPr>
          <w:sz w:val="8"/>
          <w:szCs w:val="8"/>
        </w:rPr>
      </w:pPr>
    </w:p>
    <w:p w14:paraId="0B3B6823" w14:textId="77777777" w:rsidR="00A441A7" w:rsidRPr="00EC47E3" w:rsidRDefault="00A441A7" w:rsidP="00A441A7">
      <w:pPr>
        <w:rPr>
          <w:sz w:val="8"/>
          <w:szCs w:val="8"/>
        </w:rPr>
      </w:pPr>
    </w:p>
    <w:p w14:paraId="0116B4CD" w14:textId="77777777" w:rsidR="00A441A7" w:rsidRPr="00EC47E3" w:rsidRDefault="00A441A7" w:rsidP="00A441A7">
      <w:pPr>
        <w:rPr>
          <w:sz w:val="8"/>
          <w:szCs w:val="8"/>
        </w:rPr>
      </w:pPr>
    </w:p>
    <w:p w14:paraId="5F22C4C8" w14:textId="77777777" w:rsidR="00A441A7" w:rsidRPr="00EC47E3" w:rsidRDefault="00A441A7" w:rsidP="00A441A7">
      <w:pPr>
        <w:rPr>
          <w:sz w:val="8"/>
          <w:szCs w:val="8"/>
        </w:rPr>
      </w:pPr>
    </w:p>
    <w:p w14:paraId="53E42238" w14:textId="77777777" w:rsidR="00A441A7" w:rsidRPr="00EC47E3" w:rsidRDefault="00A441A7" w:rsidP="00A441A7">
      <w:pPr>
        <w:rPr>
          <w:sz w:val="8"/>
          <w:szCs w:val="8"/>
        </w:rPr>
      </w:pPr>
    </w:p>
    <w:p w14:paraId="7201A36B" w14:textId="77777777" w:rsidR="00A441A7" w:rsidRPr="00EC47E3" w:rsidRDefault="00A441A7" w:rsidP="00A441A7">
      <w:pPr>
        <w:rPr>
          <w:sz w:val="8"/>
          <w:szCs w:val="8"/>
        </w:rPr>
      </w:pPr>
    </w:p>
    <w:p w14:paraId="43E74159" w14:textId="77777777" w:rsidR="00A441A7" w:rsidRPr="00EC47E3" w:rsidRDefault="00A441A7" w:rsidP="00A441A7">
      <w:pPr>
        <w:rPr>
          <w:sz w:val="8"/>
          <w:szCs w:val="8"/>
        </w:rPr>
      </w:pPr>
    </w:p>
    <w:p w14:paraId="19C2C861" w14:textId="77777777" w:rsidR="00A441A7" w:rsidRPr="00EC47E3" w:rsidRDefault="00A441A7" w:rsidP="00A441A7">
      <w:pPr>
        <w:rPr>
          <w:sz w:val="8"/>
          <w:szCs w:val="8"/>
        </w:rPr>
      </w:pPr>
    </w:p>
    <w:p w14:paraId="608DEAEE" w14:textId="77777777" w:rsidR="00A441A7" w:rsidRPr="00EC47E3" w:rsidRDefault="00A441A7" w:rsidP="00A441A7">
      <w:pPr>
        <w:rPr>
          <w:sz w:val="8"/>
          <w:szCs w:val="8"/>
        </w:rPr>
      </w:pPr>
    </w:p>
    <w:p w14:paraId="3F7AA76B" w14:textId="77777777" w:rsidR="00A441A7" w:rsidRPr="00EC47E3" w:rsidRDefault="00A441A7" w:rsidP="00A441A7">
      <w:pPr>
        <w:rPr>
          <w:sz w:val="8"/>
          <w:szCs w:val="8"/>
        </w:rPr>
      </w:pPr>
    </w:p>
    <w:p w14:paraId="5F75907B" w14:textId="77777777" w:rsidR="00A441A7" w:rsidRPr="00EC47E3" w:rsidRDefault="00A441A7" w:rsidP="00A441A7">
      <w:pPr>
        <w:rPr>
          <w:sz w:val="8"/>
          <w:szCs w:val="8"/>
        </w:rPr>
      </w:pPr>
    </w:p>
    <w:p w14:paraId="3C34AC01" w14:textId="77777777" w:rsidR="00A441A7" w:rsidRPr="00EC47E3" w:rsidRDefault="00A441A7" w:rsidP="00A441A7">
      <w:pPr>
        <w:rPr>
          <w:sz w:val="8"/>
          <w:szCs w:val="8"/>
        </w:rPr>
      </w:pPr>
    </w:p>
    <w:p w14:paraId="4BB77CBA" w14:textId="77777777" w:rsidR="00A441A7" w:rsidRPr="00EC47E3" w:rsidRDefault="00A441A7" w:rsidP="00A441A7">
      <w:pPr>
        <w:rPr>
          <w:sz w:val="8"/>
          <w:szCs w:val="8"/>
        </w:rPr>
      </w:pPr>
    </w:p>
    <w:p w14:paraId="5938C7A8" w14:textId="77777777" w:rsidR="00A441A7" w:rsidRPr="00EC47E3" w:rsidRDefault="00A441A7" w:rsidP="00A441A7">
      <w:pPr>
        <w:rPr>
          <w:sz w:val="8"/>
          <w:szCs w:val="8"/>
        </w:rPr>
      </w:pPr>
    </w:p>
    <w:p w14:paraId="72505AEF" w14:textId="77777777" w:rsidR="00A441A7" w:rsidRPr="00EC47E3" w:rsidRDefault="00A441A7" w:rsidP="00A441A7">
      <w:pPr>
        <w:rPr>
          <w:sz w:val="8"/>
          <w:szCs w:val="8"/>
        </w:rPr>
      </w:pPr>
    </w:p>
    <w:p w14:paraId="0FBD7A0A" w14:textId="77777777" w:rsidR="00A441A7" w:rsidRPr="00EC47E3" w:rsidRDefault="00A441A7" w:rsidP="00A441A7">
      <w:pPr>
        <w:rPr>
          <w:sz w:val="8"/>
          <w:szCs w:val="8"/>
        </w:rPr>
      </w:pPr>
    </w:p>
    <w:p w14:paraId="72FF84CE" w14:textId="77777777" w:rsidR="00A441A7" w:rsidRPr="00EC47E3" w:rsidRDefault="00A441A7" w:rsidP="00A441A7">
      <w:pPr>
        <w:rPr>
          <w:sz w:val="8"/>
          <w:szCs w:val="8"/>
        </w:rPr>
      </w:pPr>
    </w:p>
    <w:p w14:paraId="4F96D55C" w14:textId="77777777" w:rsidR="00A441A7" w:rsidRPr="00EC47E3" w:rsidRDefault="00A441A7" w:rsidP="00A441A7">
      <w:pPr>
        <w:rPr>
          <w:sz w:val="8"/>
          <w:szCs w:val="8"/>
        </w:rPr>
      </w:pPr>
    </w:p>
    <w:p w14:paraId="68841471" w14:textId="77777777" w:rsidR="00A441A7" w:rsidRPr="00EC47E3" w:rsidRDefault="00A441A7" w:rsidP="00A441A7">
      <w:pPr>
        <w:rPr>
          <w:sz w:val="8"/>
          <w:szCs w:val="8"/>
        </w:rPr>
      </w:pPr>
    </w:p>
    <w:p w14:paraId="2E113414" w14:textId="77777777" w:rsidR="00A441A7" w:rsidRPr="00EC47E3" w:rsidRDefault="00A441A7" w:rsidP="00A441A7">
      <w:pPr>
        <w:rPr>
          <w:sz w:val="8"/>
          <w:szCs w:val="8"/>
        </w:rPr>
      </w:pPr>
    </w:p>
    <w:p w14:paraId="6507B4DC" w14:textId="77777777" w:rsidR="00A441A7" w:rsidRPr="00EC47E3" w:rsidRDefault="00A441A7" w:rsidP="00A441A7">
      <w:pPr>
        <w:rPr>
          <w:sz w:val="8"/>
          <w:szCs w:val="8"/>
        </w:rPr>
      </w:pPr>
    </w:p>
    <w:p w14:paraId="73B254B4" w14:textId="77777777" w:rsidR="00A441A7" w:rsidRPr="00EC47E3" w:rsidRDefault="00A441A7" w:rsidP="00A441A7">
      <w:pPr>
        <w:rPr>
          <w:sz w:val="8"/>
          <w:szCs w:val="8"/>
        </w:rPr>
      </w:pPr>
    </w:p>
    <w:p w14:paraId="1B68761A" w14:textId="77777777" w:rsidR="00A441A7" w:rsidRPr="00EC47E3" w:rsidRDefault="00A441A7" w:rsidP="00A441A7">
      <w:pPr>
        <w:rPr>
          <w:sz w:val="8"/>
          <w:szCs w:val="8"/>
        </w:rPr>
      </w:pPr>
    </w:p>
    <w:p w14:paraId="11878EE7" w14:textId="77777777" w:rsidR="00A441A7" w:rsidRPr="00EC47E3" w:rsidRDefault="00A441A7" w:rsidP="00A441A7">
      <w:pPr>
        <w:rPr>
          <w:sz w:val="8"/>
          <w:szCs w:val="8"/>
        </w:rPr>
      </w:pPr>
    </w:p>
    <w:p w14:paraId="1881E406" w14:textId="77777777" w:rsidR="00A441A7" w:rsidRPr="00EC47E3" w:rsidRDefault="00A441A7" w:rsidP="00A441A7">
      <w:pPr>
        <w:rPr>
          <w:sz w:val="8"/>
          <w:szCs w:val="8"/>
        </w:rPr>
      </w:pPr>
    </w:p>
    <w:p w14:paraId="4A15852F" w14:textId="77777777" w:rsidR="00A441A7" w:rsidRPr="00EC47E3" w:rsidRDefault="00A441A7" w:rsidP="00A441A7">
      <w:pPr>
        <w:rPr>
          <w:sz w:val="8"/>
          <w:szCs w:val="8"/>
        </w:rPr>
      </w:pPr>
    </w:p>
    <w:p w14:paraId="36A32F18" w14:textId="77777777" w:rsidR="00A441A7" w:rsidRPr="00EC47E3" w:rsidRDefault="00A441A7" w:rsidP="00A441A7">
      <w:pPr>
        <w:rPr>
          <w:sz w:val="8"/>
          <w:szCs w:val="8"/>
        </w:rPr>
      </w:pPr>
    </w:p>
    <w:p w14:paraId="2D528F73" w14:textId="77777777" w:rsidR="00A441A7" w:rsidRPr="00EC47E3" w:rsidRDefault="00A441A7" w:rsidP="00A441A7">
      <w:pPr>
        <w:rPr>
          <w:sz w:val="8"/>
          <w:szCs w:val="8"/>
        </w:rPr>
      </w:pPr>
    </w:p>
    <w:p w14:paraId="5355FF8D" w14:textId="77777777" w:rsidR="00A441A7" w:rsidRPr="00EC47E3" w:rsidRDefault="00A441A7" w:rsidP="00A441A7">
      <w:pPr>
        <w:rPr>
          <w:sz w:val="8"/>
          <w:szCs w:val="8"/>
        </w:rPr>
      </w:pPr>
    </w:p>
    <w:p w14:paraId="253996B8" w14:textId="77777777" w:rsidR="00A441A7" w:rsidRPr="00EC47E3" w:rsidRDefault="00A441A7" w:rsidP="00A441A7">
      <w:pPr>
        <w:rPr>
          <w:sz w:val="8"/>
          <w:szCs w:val="8"/>
        </w:rPr>
      </w:pPr>
    </w:p>
    <w:p w14:paraId="2D57EA29" w14:textId="77777777" w:rsidR="00A441A7" w:rsidRPr="00EC47E3" w:rsidRDefault="00A441A7" w:rsidP="00A441A7">
      <w:pPr>
        <w:rPr>
          <w:sz w:val="8"/>
          <w:szCs w:val="8"/>
        </w:rPr>
      </w:pPr>
    </w:p>
    <w:p w14:paraId="20BEEE27" w14:textId="77777777" w:rsidR="00A441A7" w:rsidRPr="00EC47E3" w:rsidRDefault="00A441A7" w:rsidP="00A441A7">
      <w:pPr>
        <w:rPr>
          <w:sz w:val="8"/>
          <w:szCs w:val="8"/>
        </w:rPr>
      </w:pPr>
    </w:p>
    <w:p w14:paraId="57C31E0A" w14:textId="77777777" w:rsidR="00A441A7" w:rsidRPr="00EC47E3" w:rsidRDefault="00A441A7" w:rsidP="00A441A7">
      <w:pPr>
        <w:rPr>
          <w:sz w:val="8"/>
          <w:szCs w:val="8"/>
        </w:rPr>
      </w:pPr>
    </w:p>
    <w:p w14:paraId="73645799" w14:textId="77777777" w:rsidR="00A441A7" w:rsidRPr="00EC47E3" w:rsidRDefault="00A441A7" w:rsidP="00A441A7">
      <w:pPr>
        <w:rPr>
          <w:sz w:val="8"/>
          <w:szCs w:val="8"/>
        </w:rPr>
      </w:pPr>
    </w:p>
    <w:p w14:paraId="6B816CFC" w14:textId="77777777" w:rsidR="00A441A7" w:rsidRPr="00EC47E3" w:rsidRDefault="00A441A7" w:rsidP="00A441A7">
      <w:pPr>
        <w:rPr>
          <w:sz w:val="8"/>
          <w:szCs w:val="8"/>
        </w:rPr>
      </w:pPr>
    </w:p>
    <w:p w14:paraId="5F3EE8AB" w14:textId="77777777" w:rsidR="00A441A7" w:rsidRPr="00EC47E3" w:rsidRDefault="00A441A7" w:rsidP="00A441A7">
      <w:pPr>
        <w:rPr>
          <w:sz w:val="8"/>
          <w:szCs w:val="8"/>
        </w:rPr>
      </w:pPr>
    </w:p>
    <w:p w14:paraId="0B70E255" w14:textId="77777777" w:rsidR="00A441A7" w:rsidRPr="00EC47E3" w:rsidRDefault="00A441A7" w:rsidP="00A441A7">
      <w:pPr>
        <w:rPr>
          <w:sz w:val="8"/>
          <w:szCs w:val="8"/>
        </w:rPr>
      </w:pPr>
    </w:p>
    <w:p w14:paraId="04A7942D" w14:textId="77777777" w:rsidR="00A441A7" w:rsidRPr="00EC47E3" w:rsidRDefault="00A441A7" w:rsidP="00A441A7">
      <w:pPr>
        <w:rPr>
          <w:sz w:val="8"/>
          <w:szCs w:val="8"/>
        </w:rPr>
      </w:pPr>
    </w:p>
    <w:p w14:paraId="2BEC25CA" w14:textId="77777777" w:rsidR="00A441A7" w:rsidRPr="00EC47E3" w:rsidRDefault="00A441A7" w:rsidP="00A441A7">
      <w:pPr>
        <w:rPr>
          <w:sz w:val="8"/>
          <w:szCs w:val="8"/>
        </w:rPr>
      </w:pPr>
    </w:p>
    <w:p w14:paraId="1D728D01" w14:textId="77777777" w:rsidR="00A441A7" w:rsidRPr="00EC47E3" w:rsidRDefault="00A441A7" w:rsidP="00A441A7">
      <w:pPr>
        <w:rPr>
          <w:sz w:val="8"/>
          <w:szCs w:val="8"/>
        </w:rPr>
      </w:pPr>
    </w:p>
    <w:p w14:paraId="4E9811F0" w14:textId="77777777" w:rsidR="00A441A7" w:rsidRPr="00EC47E3" w:rsidRDefault="00A441A7" w:rsidP="00A441A7">
      <w:pPr>
        <w:rPr>
          <w:sz w:val="8"/>
          <w:szCs w:val="8"/>
        </w:rPr>
      </w:pPr>
    </w:p>
    <w:p w14:paraId="3AF51554" w14:textId="77777777" w:rsidR="00A441A7" w:rsidRPr="00EC47E3" w:rsidRDefault="00A441A7" w:rsidP="00A441A7">
      <w:pPr>
        <w:rPr>
          <w:sz w:val="8"/>
          <w:szCs w:val="8"/>
        </w:rPr>
      </w:pPr>
    </w:p>
    <w:p w14:paraId="67401BFE" w14:textId="77777777" w:rsidR="00A441A7" w:rsidRPr="00EC47E3" w:rsidRDefault="00A441A7" w:rsidP="00A441A7">
      <w:pPr>
        <w:rPr>
          <w:sz w:val="8"/>
          <w:szCs w:val="8"/>
        </w:rPr>
      </w:pPr>
    </w:p>
    <w:p w14:paraId="217ECF5E" w14:textId="77777777" w:rsidR="00A441A7" w:rsidRPr="00EC47E3" w:rsidRDefault="00A441A7" w:rsidP="00A441A7">
      <w:pPr>
        <w:rPr>
          <w:sz w:val="8"/>
          <w:szCs w:val="8"/>
        </w:rPr>
      </w:pPr>
    </w:p>
    <w:p w14:paraId="18E618CD" w14:textId="77777777" w:rsidR="00A441A7" w:rsidRPr="00EC47E3" w:rsidRDefault="00A441A7" w:rsidP="00A441A7">
      <w:pPr>
        <w:rPr>
          <w:sz w:val="8"/>
          <w:szCs w:val="8"/>
        </w:rPr>
      </w:pPr>
    </w:p>
    <w:p w14:paraId="4E52272B" w14:textId="77777777" w:rsidR="00A441A7" w:rsidRPr="00EC47E3" w:rsidRDefault="00A441A7" w:rsidP="00A441A7">
      <w:pPr>
        <w:rPr>
          <w:sz w:val="8"/>
          <w:szCs w:val="8"/>
        </w:rPr>
      </w:pPr>
    </w:p>
    <w:p w14:paraId="40B58D63" w14:textId="77777777" w:rsidR="00A441A7" w:rsidRPr="00EC47E3" w:rsidRDefault="00A441A7" w:rsidP="00A441A7">
      <w:pPr>
        <w:rPr>
          <w:sz w:val="8"/>
          <w:szCs w:val="8"/>
        </w:rPr>
      </w:pPr>
    </w:p>
    <w:p w14:paraId="0FFDF6F8" w14:textId="77777777" w:rsidR="00A441A7" w:rsidRPr="00EC47E3" w:rsidRDefault="00A441A7" w:rsidP="00A441A7">
      <w:pPr>
        <w:rPr>
          <w:sz w:val="8"/>
          <w:szCs w:val="8"/>
        </w:rPr>
      </w:pPr>
    </w:p>
    <w:p w14:paraId="1CF84011" w14:textId="77777777" w:rsidR="00A441A7" w:rsidRPr="00EC47E3" w:rsidRDefault="00A441A7" w:rsidP="00A441A7">
      <w:pPr>
        <w:rPr>
          <w:sz w:val="8"/>
          <w:szCs w:val="8"/>
        </w:rPr>
      </w:pPr>
    </w:p>
    <w:p w14:paraId="7ABE99F3" w14:textId="77777777" w:rsidR="00A441A7" w:rsidRPr="00EC47E3" w:rsidRDefault="00A441A7" w:rsidP="00A441A7">
      <w:pPr>
        <w:rPr>
          <w:sz w:val="8"/>
          <w:szCs w:val="8"/>
        </w:rPr>
      </w:pPr>
    </w:p>
    <w:p w14:paraId="7D24EDF1" w14:textId="77777777" w:rsidR="00A441A7" w:rsidRPr="00EC47E3" w:rsidRDefault="00A441A7" w:rsidP="00A441A7">
      <w:pPr>
        <w:rPr>
          <w:sz w:val="8"/>
          <w:szCs w:val="8"/>
        </w:rPr>
      </w:pPr>
    </w:p>
    <w:p w14:paraId="0CC941B2" w14:textId="77777777" w:rsidR="00A441A7" w:rsidRPr="00EC47E3" w:rsidRDefault="00A441A7" w:rsidP="00A441A7">
      <w:pPr>
        <w:rPr>
          <w:sz w:val="8"/>
          <w:szCs w:val="8"/>
        </w:rPr>
      </w:pPr>
    </w:p>
    <w:p w14:paraId="1FEA08FB" w14:textId="77777777" w:rsidR="00A441A7" w:rsidRPr="00EC47E3" w:rsidRDefault="00A441A7" w:rsidP="00A441A7">
      <w:pPr>
        <w:rPr>
          <w:sz w:val="8"/>
          <w:szCs w:val="8"/>
        </w:rPr>
      </w:pPr>
    </w:p>
    <w:p w14:paraId="70674B50" w14:textId="77777777" w:rsidR="00A441A7" w:rsidRPr="00EC47E3" w:rsidRDefault="00A441A7" w:rsidP="00A441A7">
      <w:pPr>
        <w:rPr>
          <w:sz w:val="8"/>
          <w:szCs w:val="8"/>
        </w:rPr>
      </w:pPr>
    </w:p>
    <w:p w14:paraId="45C13CDD" w14:textId="77777777" w:rsidR="00A441A7" w:rsidRPr="00EC47E3" w:rsidRDefault="00A441A7" w:rsidP="00A441A7">
      <w:pPr>
        <w:rPr>
          <w:sz w:val="8"/>
          <w:szCs w:val="8"/>
        </w:rPr>
      </w:pPr>
    </w:p>
    <w:p w14:paraId="2148CD6B" w14:textId="77777777" w:rsidR="00A441A7" w:rsidRPr="00EC47E3" w:rsidRDefault="00A441A7" w:rsidP="00A441A7">
      <w:pPr>
        <w:rPr>
          <w:sz w:val="8"/>
          <w:szCs w:val="8"/>
        </w:rPr>
      </w:pPr>
    </w:p>
    <w:p w14:paraId="00FD4144" w14:textId="77777777" w:rsidR="00A441A7" w:rsidRPr="00EC47E3" w:rsidRDefault="00A441A7" w:rsidP="00A441A7">
      <w:pPr>
        <w:spacing w:before="33"/>
        <w:ind w:right="-20"/>
        <w:rPr>
          <w:rFonts w:eastAsia="Arial" w:cs="Arial"/>
        </w:rPr>
      </w:pPr>
    </w:p>
    <w:p w14:paraId="3177E0C7" w14:textId="77777777" w:rsidR="002E6DC2" w:rsidRDefault="002E6DC2" w:rsidP="00A441A7">
      <w:pPr>
        <w:spacing w:before="33"/>
        <w:ind w:right="-20"/>
        <w:rPr>
          <w:rFonts w:eastAsia="Arial" w:cs="Arial"/>
        </w:rPr>
      </w:pPr>
    </w:p>
    <w:p w14:paraId="0EBD7472" w14:textId="7DA80294" w:rsidR="00A441A7" w:rsidRPr="00EC47E3" w:rsidRDefault="00A441A7" w:rsidP="00A441A7">
      <w:pPr>
        <w:spacing w:before="33"/>
        <w:ind w:right="-20"/>
        <w:rPr>
          <w:rFonts w:eastAsia="Arial" w:cs="Arial"/>
          <w:w w:val="142"/>
        </w:rPr>
      </w:pPr>
      <w:r w:rsidRPr="00712B61">
        <w:rPr>
          <w:rFonts w:eastAsia="Arial" w:cs="Arial"/>
          <w:b/>
          <w:bCs/>
        </w:rPr>
        <w:t>5.</w:t>
      </w:r>
      <w:r w:rsidRPr="00712B61">
        <w:rPr>
          <w:rFonts w:eastAsia="Arial" w:cs="Arial"/>
          <w:b/>
          <w:bCs/>
          <w:w w:val="109"/>
        </w:rPr>
        <w:t xml:space="preserve"> Innovation:</w:t>
      </w:r>
      <w:r>
        <w:rPr>
          <w:rFonts w:eastAsia="Arial" w:cs="Arial"/>
          <w:w w:val="109"/>
        </w:rPr>
        <w:t xml:space="preserve"> </w:t>
      </w:r>
      <w:r w:rsidRPr="000A7D9E">
        <w:rPr>
          <w:rFonts w:eastAsia="Arial" w:cs="Arial"/>
          <w:color w:val="FF0000"/>
          <w:w w:val="142"/>
        </w:rPr>
        <w:t xml:space="preserve">* </w:t>
      </w:r>
      <w:r w:rsidRPr="000A7D9E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0A7D9E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0A7D9E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1528E95F" w14:textId="77777777" w:rsidR="00A441A7" w:rsidRPr="00EC47E3" w:rsidRDefault="00A441A7" w:rsidP="00A441A7">
      <w:pPr>
        <w:rPr>
          <w:sz w:val="8"/>
          <w:szCs w:val="8"/>
        </w:rPr>
      </w:pPr>
    </w:p>
    <w:p w14:paraId="5D8DAA14" w14:textId="77777777" w:rsidR="00A441A7" w:rsidRPr="00EC47E3" w:rsidRDefault="00A441A7" w:rsidP="00A441A7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B15634" wp14:editId="72686B26">
                <wp:simplePos x="0" y="0"/>
                <wp:positionH relativeFrom="column">
                  <wp:posOffset>9525</wp:posOffset>
                </wp:positionH>
                <wp:positionV relativeFrom="paragraph">
                  <wp:posOffset>42545</wp:posOffset>
                </wp:positionV>
                <wp:extent cx="5796280" cy="3133725"/>
                <wp:effectExtent l="0" t="0" r="1397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13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4F494B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15634" id="Text Box 7" o:spid="_x0000_s1030" type="#_x0000_t202" style="position:absolute;margin-left:.75pt;margin-top:3.35pt;width:456.4pt;height:24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" fillcolor="white [3201]" strokeweight=".5pt">
                <v:textbox>
                  <w:txbxContent>
                    <w:p w14:paraId="354F494B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1EC2AB2E" w14:textId="77777777" w:rsidR="00A441A7" w:rsidRPr="00EC47E3" w:rsidRDefault="00A441A7" w:rsidP="00A441A7">
      <w:pPr>
        <w:rPr>
          <w:sz w:val="8"/>
          <w:szCs w:val="8"/>
        </w:rPr>
      </w:pPr>
    </w:p>
    <w:p w14:paraId="2D2DC0B4" w14:textId="77777777" w:rsidR="00A441A7" w:rsidRPr="00EC47E3" w:rsidRDefault="00A441A7" w:rsidP="00A441A7">
      <w:pPr>
        <w:rPr>
          <w:sz w:val="8"/>
          <w:szCs w:val="8"/>
        </w:rPr>
      </w:pPr>
    </w:p>
    <w:p w14:paraId="4F468DAF" w14:textId="77777777" w:rsidR="00A441A7" w:rsidRPr="00EC47E3" w:rsidRDefault="00A441A7" w:rsidP="00A441A7">
      <w:pPr>
        <w:rPr>
          <w:sz w:val="8"/>
          <w:szCs w:val="8"/>
        </w:rPr>
      </w:pPr>
    </w:p>
    <w:p w14:paraId="60B659AD" w14:textId="77777777" w:rsidR="00A441A7" w:rsidRPr="00EC47E3" w:rsidRDefault="00A441A7" w:rsidP="00A441A7">
      <w:pPr>
        <w:rPr>
          <w:sz w:val="8"/>
          <w:szCs w:val="8"/>
        </w:rPr>
      </w:pPr>
    </w:p>
    <w:p w14:paraId="4E9B194A" w14:textId="77777777" w:rsidR="00A441A7" w:rsidRPr="00EC47E3" w:rsidRDefault="00A441A7" w:rsidP="00A441A7">
      <w:pPr>
        <w:rPr>
          <w:sz w:val="8"/>
          <w:szCs w:val="8"/>
        </w:rPr>
      </w:pPr>
    </w:p>
    <w:p w14:paraId="2F2604C0" w14:textId="77777777" w:rsidR="00A441A7" w:rsidRPr="00EC47E3" w:rsidRDefault="00A441A7" w:rsidP="00A441A7">
      <w:pPr>
        <w:rPr>
          <w:sz w:val="8"/>
          <w:szCs w:val="8"/>
        </w:rPr>
      </w:pPr>
    </w:p>
    <w:p w14:paraId="6090FD8F" w14:textId="77777777" w:rsidR="00A441A7" w:rsidRPr="00EC47E3" w:rsidRDefault="00A441A7" w:rsidP="00A441A7">
      <w:pPr>
        <w:rPr>
          <w:sz w:val="8"/>
          <w:szCs w:val="8"/>
        </w:rPr>
      </w:pPr>
    </w:p>
    <w:p w14:paraId="355C3F8D" w14:textId="77777777" w:rsidR="00A441A7" w:rsidRPr="00EC47E3" w:rsidRDefault="00A441A7" w:rsidP="00A441A7">
      <w:pPr>
        <w:rPr>
          <w:sz w:val="8"/>
          <w:szCs w:val="8"/>
        </w:rPr>
      </w:pPr>
    </w:p>
    <w:p w14:paraId="2EFECD94" w14:textId="77777777" w:rsidR="00A441A7" w:rsidRPr="00EC47E3" w:rsidRDefault="00A441A7" w:rsidP="00A441A7">
      <w:pPr>
        <w:rPr>
          <w:sz w:val="8"/>
          <w:szCs w:val="8"/>
        </w:rPr>
      </w:pPr>
    </w:p>
    <w:p w14:paraId="002179F1" w14:textId="77777777" w:rsidR="00A441A7" w:rsidRPr="00EC47E3" w:rsidRDefault="00A441A7" w:rsidP="00A441A7">
      <w:pPr>
        <w:rPr>
          <w:sz w:val="8"/>
          <w:szCs w:val="8"/>
        </w:rPr>
      </w:pPr>
    </w:p>
    <w:p w14:paraId="1F4FB77E" w14:textId="77777777" w:rsidR="00A441A7" w:rsidRPr="00EC47E3" w:rsidRDefault="00A441A7" w:rsidP="00A441A7">
      <w:pPr>
        <w:rPr>
          <w:sz w:val="8"/>
          <w:szCs w:val="8"/>
        </w:rPr>
      </w:pPr>
    </w:p>
    <w:p w14:paraId="503F254E" w14:textId="77777777" w:rsidR="00A441A7" w:rsidRPr="00EC47E3" w:rsidRDefault="00A441A7" w:rsidP="00A441A7">
      <w:pPr>
        <w:rPr>
          <w:sz w:val="8"/>
          <w:szCs w:val="8"/>
        </w:rPr>
      </w:pPr>
    </w:p>
    <w:p w14:paraId="218702F8" w14:textId="77777777" w:rsidR="00A441A7" w:rsidRPr="00EC47E3" w:rsidRDefault="00A441A7" w:rsidP="00A441A7">
      <w:pPr>
        <w:rPr>
          <w:sz w:val="8"/>
          <w:szCs w:val="8"/>
        </w:rPr>
      </w:pPr>
    </w:p>
    <w:p w14:paraId="5389B192" w14:textId="77777777" w:rsidR="00A441A7" w:rsidRPr="00EC47E3" w:rsidRDefault="00A441A7" w:rsidP="00A441A7">
      <w:pPr>
        <w:rPr>
          <w:sz w:val="8"/>
          <w:szCs w:val="8"/>
        </w:rPr>
      </w:pPr>
    </w:p>
    <w:p w14:paraId="646E00D5" w14:textId="77777777" w:rsidR="00A441A7" w:rsidRPr="00EC47E3" w:rsidRDefault="00A441A7" w:rsidP="00A441A7">
      <w:pPr>
        <w:rPr>
          <w:sz w:val="8"/>
          <w:szCs w:val="8"/>
        </w:rPr>
      </w:pPr>
    </w:p>
    <w:p w14:paraId="6B22E090" w14:textId="77777777" w:rsidR="00A441A7" w:rsidRPr="00EC47E3" w:rsidRDefault="00A441A7" w:rsidP="00A441A7">
      <w:pPr>
        <w:rPr>
          <w:sz w:val="8"/>
          <w:szCs w:val="8"/>
        </w:rPr>
      </w:pPr>
    </w:p>
    <w:p w14:paraId="340DF7D0" w14:textId="77777777" w:rsidR="00A441A7" w:rsidRPr="00EC47E3" w:rsidRDefault="00A441A7" w:rsidP="00A441A7">
      <w:pPr>
        <w:rPr>
          <w:sz w:val="8"/>
          <w:szCs w:val="8"/>
        </w:rPr>
      </w:pPr>
    </w:p>
    <w:p w14:paraId="16E8B803" w14:textId="77777777" w:rsidR="00A441A7" w:rsidRPr="00EC47E3" w:rsidRDefault="00A441A7" w:rsidP="00A441A7">
      <w:pPr>
        <w:rPr>
          <w:sz w:val="8"/>
          <w:szCs w:val="8"/>
        </w:rPr>
      </w:pPr>
    </w:p>
    <w:p w14:paraId="78E80F92" w14:textId="77777777" w:rsidR="00A441A7" w:rsidRPr="00EC47E3" w:rsidRDefault="00A441A7" w:rsidP="00A441A7">
      <w:pPr>
        <w:rPr>
          <w:sz w:val="8"/>
          <w:szCs w:val="8"/>
        </w:rPr>
      </w:pPr>
    </w:p>
    <w:p w14:paraId="79AA54FD" w14:textId="77777777" w:rsidR="00A441A7" w:rsidRPr="00EC47E3" w:rsidRDefault="00A441A7" w:rsidP="00A441A7">
      <w:pPr>
        <w:rPr>
          <w:sz w:val="8"/>
          <w:szCs w:val="8"/>
        </w:rPr>
      </w:pPr>
    </w:p>
    <w:p w14:paraId="168B5EFB" w14:textId="77777777" w:rsidR="00A441A7" w:rsidRPr="00EC47E3" w:rsidRDefault="00A441A7" w:rsidP="00A441A7">
      <w:pPr>
        <w:rPr>
          <w:sz w:val="8"/>
          <w:szCs w:val="8"/>
        </w:rPr>
      </w:pPr>
    </w:p>
    <w:p w14:paraId="7BC77A67" w14:textId="77777777" w:rsidR="00A441A7" w:rsidRPr="00EC47E3" w:rsidRDefault="00A441A7" w:rsidP="00A441A7">
      <w:pPr>
        <w:rPr>
          <w:sz w:val="8"/>
          <w:szCs w:val="8"/>
        </w:rPr>
      </w:pPr>
    </w:p>
    <w:p w14:paraId="2EAFBC9A" w14:textId="77777777" w:rsidR="00A441A7" w:rsidRPr="00EC47E3" w:rsidRDefault="00A441A7" w:rsidP="00A441A7">
      <w:pPr>
        <w:rPr>
          <w:sz w:val="8"/>
          <w:szCs w:val="8"/>
        </w:rPr>
      </w:pPr>
    </w:p>
    <w:p w14:paraId="26E32B1A" w14:textId="77777777" w:rsidR="00A441A7" w:rsidRPr="00EC47E3" w:rsidRDefault="00A441A7" w:rsidP="00A441A7">
      <w:pPr>
        <w:rPr>
          <w:sz w:val="8"/>
          <w:szCs w:val="8"/>
        </w:rPr>
      </w:pPr>
    </w:p>
    <w:p w14:paraId="73F93F09" w14:textId="77777777" w:rsidR="00A441A7" w:rsidRPr="00EC47E3" w:rsidRDefault="00A441A7" w:rsidP="00A441A7">
      <w:pPr>
        <w:rPr>
          <w:sz w:val="8"/>
          <w:szCs w:val="8"/>
        </w:rPr>
      </w:pPr>
    </w:p>
    <w:p w14:paraId="3BF43E1F" w14:textId="77777777" w:rsidR="00A441A7" w:rsidRPr="00EC47E3" w:rsidRDefault="00A441A7" w:rsidP="00A441A7">
      <w:pPr>
        <w:rPr>
          <w:sz w:val="8"/>
          <w:szCs w:val="8"/>
        </w:rPr>
      </w:pPr>
    </w:p>
    <w:p w14:paraId="23FFFCDC" w14:textId="77777777" w:rsidR="00A441A7" w:rsidRPr="00EC47E3" w:rsidRDefault="00A441A7" w:rsidP="00A441A7">
      <w:pPr>
        <w:rPr>
          <w:sz w:val="8"/>
          <w:szCs w:val="8"/>
        </w:rPr>
      </w:pPr>
    </w:p>
    <w:p w14:paraId="2E945658" w14:textId="77777777" w:rsidR="00A441A7" w:rsidRPr="00EC47E3" w:rsidRDefault="00A441A7" w:rsidP="00A441A7">
      <w:pPr>
        <w:rPr>
          <w:sz w:val="8"/>
          <w:szCs w:val="8"/>
        </w:rPr>
      </w:pPr>
    </w:p>
    <w:p w14:paraId="0BC14052" w14:textId="77777777" w:rsidR="00A441A7" w:rsidRPr="00EC47E3" w:rsidRDefault="00A441A7" w:rsidP="00A441A7">
      <w:pPr>
        <w:rPr>
          <w:sz w:val="8"/>
          <w:szCs w:val="8"/>
        </w:rPr>
      </w:pPr>
    </w:p>
    <w:p w14:paraId="0FCD2ECF" w14:textId="77777777" w:rsidR="00A441A7" w:rsidRPr="00EC47E3" w:rsidRDefault="00A441A7" w:rsidP="00A441A7">
      <w:pPr>
        <w:rPr>
          <w:sz w:val="8"/>
          <w:szCs w:val="8"/>
        </w:rPr>
      </w:pPr>
    </w:p>
    <w:p w14:paraId="4D896456" w14:textId="77777777" w:rsidR="00A441A7" w:rsidRPr="00EC47E3" w:rsidRDefault="00A441A7" w:rsidP="00A441A7">
      <w:pPr>
        <w:rPr>
          <w:sz w:val="8"/>
          <w:szCs w:val="8"/>
        </w:rPr>
      </w:pPr>
    </w:p>
    <w:p w14:paraId="2ADB065E" w14:textId="77777777" w:rsidR="00A441A7" w:rsidRPr="00EC47E3" w:rsidRDefault="00A441A7" w:rsidP="00A441A7">
      <w:pPr>
        <w:rPr>
          <w:sz w:val="8"/>
          <w:szCs w:val="8"/>
        </w:rPr>
      </w:pPr>
    </w:p>
    <w:p w14:paraId="2F9016CC" w14:textId="77777777" w:rsidR="00A441A7" w:rsidRPr="00EC47E3" w:rsidRDefault="00A441A7" w:rsidP="00A441A7">
      <w:pPr>
        <w:rPr>
          <w:sz w:val="8"/>
          <w:szCs w:val="8"/>
        </w:rPr>
      </w:pPr>
    </w:p>
    <w:p w14:paraId="45C750FF" w14:textId="77777777" w:rsidR="00A441A7" w:rsidRPr="00EC47E3" w:rsidRDefault="00A441A7" w:rsidP="00A441A7">
      <w:pPr>
        <w:rPr>
          <w:sz w:val="8"/>
          <w:szCs w:val="8"/>
        </w:rPr>
      </w:pPr>
    </w:p>
    <w:p w14:paraId="0A7B2C05" w14:textId="77777777" w:rsidR="00A441A7" w:rsidRPr="00EC47E3" w:rsidRDefault="00A441A7" w:rsidP="00A441A7">
      <w:pPr>
        <w:rPr>
          <w:sz w:val="8"/>
          <w:szCs w:val="8"/>
        </w:rPr>
      </w:pPr>
    </w:p>
    <w:p w14:paraId="32546614" w14:textId="77777777" w:rsidR="00A441A7" w:rsidRPr="00EC47E3" w:rsidRDefault="00A441A7" w:rsidP="00A441A7">
      <w:pPr>
        <w:rPr>
          <w:sz w:val="8"/>
          <w:szCs w:val="8"/>
        </w:rPr>
      </w:pPr>
    </w:p>
    <w:p w14:paraId="6ADCD1D3" w14:textId="77777777" w:rsidR="00A441A7" w:rsidRPr="00EC47E3" w:rsidRDefault="00A441A7" w:rsidP="00A441A7">
      <w:pPr>
        <w:rPr>
          <w:sz w:val="8"/>
          <w:szCs w:val="8"/>
        </w:rPr>
      </w:pPr>
    </w:p>
    <w:p w14:paraId="346A6D36" w14:textId="77777777" w:rsidR="00A441A7" w:rsidRPr="00EC47E3" w:rsidRDefault="00A441A7" w:rsidP="00A441A7">
      <w:pPr>
        <w:rPr>
          <w:sz w:val="8"/>
          <w:szCs w:val="8"/>
        </w:rPr>
      </w:pPr>
    </w:p>
    <w:p w14:paraId="71EC7746" w14:textId="77777777" w:rsidR="00A441A7" w:rsidRPr="00EC47E3" w:rsidRDefault="00A441A7" w:rsidP="00A441A7">
      <w:pPr>
        <w:rPr>
          <w:sz w:val="8"/>
          <w:szCs w:val="8"/>
        </w:rPr>
      </w:pPr>
    </w:p>
    <w:p w14:paraId="17A89D49" w14:textId="77777777" w:rsidR="00A441A7" w:rsidRPr="00EC47E3" w:rsidRDefault="00A441A7" w:rsidP="00A441A7">
      <w:pPr>
        <w:rPr>
          <w:sz w:val="8"/>
          <w:szCs w:val="8"/>
        </w:rPr>
      </w:pPr>
    </w:p>
    <w:p w14:paraId="3AA6BFE1" w14:textId="77777777" w:rsidR="00A441A7" w:rsidRPr="00EC47E3" w:rsidRDefault="00A441A7" w:rsidP="00A441A7">
      <w:pPr>
        <w:rPr>
          <w:sz w:val="8"/>
          <w:szCs w:val="8"/>
        </w:rPr>
      </w:pPr>
    </w:p>
    <w:p w14:paraId="2A1BE3B8" w14:textId="77777777" w:rsidR="00A441A7" w:rsidRPr="00EC47E3" w:rsidRDefault="00A441A7" w:rsidP="00A441A7">
      <w:pPr>
        <w:rPr>
          <w:sz w:val="8"/>
          <w:szCs w:val="8"/>
        </w:rPr>
      </w:pPr>
    </w:p>
    <w:p w14:paraId="0AFBE08A" w14:textId="77777777" w:rsidR="00A441A7" w:rsidRPr="00EC47E3" w:rsidRDefault="00A441A7" w:rsidP="00A441A7">
      <w:pPr>
        <w:rPr>
          <w:sz w:val="8"/>
          <w:szCs w:val="8"/>
        </w:rPr>
      </w:pPr>
    </w:p>
    <w:p w14:paraId="7BE1C7AD" w14:textId="77777777" w:rsidR="00A441A7" w:rsidRPr="00EC47E3" w:rsidRDefault="00A441A7" w:rsidP="00A441A7">
      <w:pPr>
        <w:rPr>
          <w:sz w:val="8"/>
          <w:szCs w:val="8"/>
        </w:rPr>
      </w:pPr>
    </w:p>
    <w:p w14:paraId="1FB624DF" w14:textId="77777777" w:rsidR="00A441A7" w:rsidRPr="00EC47E3" w:rsidRDefault="00A441A7" w:rsidP="00A441A7">
      <w:pPr>
        <w:rPr>
          <w:sz w:val="8"/>
          <w:szCs w:val="8"/>
        </w:rPr>
      </w:pPr>
    </w:p>
    <w:p w14:paraId="29B13D94" w14:textId="77777777" w:rsidR="00A441A7" w:rsidRPr="00EC47E3" w:rsidRDefault="00A441A7" w:rsidP="00A441A7">
      <w:pPr>
        <w:rPr>
          <w:sz w:val="8"/>
          <w:szCs w:val="8"/>
        </w:rPr>
      </w:pPr>
    </w:p>
    <w:p w14:paraId="0F9423F2" w14:textId="77777777" w:rsidR="00A441A7" w:rsidRPr="00EC47E3" w:rsidRDefault="00A441A7" w:rsidP="00A441A7">
      <w:pPr>
        <w:rPr>
          <w:sz w:val="8"/>
          <w:szCs w:val="8"/>
        </w:rPr>
      </w:pPr>
    </w:p>
    <w:p w14:paraId="4133B1D6" w14:textId="77777777" w:rsidR="00A441A7" w:rsidRPr="00EC47E3" w:rsidRDefault="00A441A7" w:rsidP="00A441A7">
      <w:pPr>
        <w:rPr>
          <w:sz w:val="8"/>
          <w:szCs w:val="8"/>
        </w:rPr>
      </w:pPr>
    </w:p>
    <w:p w14:paraId="773A3E0C" w14:textId="77777777" w:rsidR="00A441A7" w:rsidRPr="00EC47E3" w:rsidRDefault="00A441A7" w:rsidP="00A441A7">
      <w:pPr>
        <w:rPr>
          <w:sz w:val="8"/>
          <w:szCs w:val="8"/>
        </w:rPr>
      </w:pPr>
    </w:p>
    <w:p w14:paraId="106B545D" w14:textId="77777777" w:rsidR="00A441A7" w:rsidRPr="00EC47E3" w:rsidRDefault="00A441A7" w:rsidP="00A441A7">
      <w:pPr>
        <w:rPr>
          <w:sz w:val="8"/>
          <w:szCs w:val="8"/>
        </w:rPr>
      </w:pPr>
    </w:p>
    <w:p w14:paraId="00902CF6" w14:textId="77777777" w:rsidR="00A441A7" w:rsidRPr="00EC47E3" w:rsidRDefault="00A441A7" w:rsidP="00A441A7">
      <w:pPr>
        <w:rPr>
          <w:sz w:val="8"/>
          <w:szCs w:val="8"/>
        </w:rPr>
      </w:pPr>
    </w:p>
    <w:p w14:paraId="6C390F35" w14:textId="77777777" w:rsidR="00712B61" w:rsidRDefault="00712B61" w:rsidP="002E6DC2">
      <w:pPr>
        <w:ind w:right="-20"/>
        <w:rPr>
          <w:rFonts w:eastAsia="Arial" w:cs="Arial"/>
          <w:b/>
          <w:bCs/>
        </w:rPr>
      </w:pPr>
    </w:p>
    <w:p w14:paraId="557FA3C6" w14:textId="77777777" w:rsidR="00712B61" w:rsidRDefault="00712B61" w:rsidP="002E6DC2">
      <w:pPr>
        <w:ind w:right="-20"/>
        <w:rPr>
          <w:rFonts w:eastAsia="Arial" w:cs="Arial"/>
          <w:b/>
          <w:bCs/>
        </w:rPr>
      </w:pPr>
    </w:p>
    <w:p w14:paraId="427E4806" w14:textId="77777777" w:rsidR="00712B61" w:rsidRDefault="00712B61" w:rsidP="002E6DC2">
      <w:pPr>
        <w:ind w:right="-20"/>
        <w:rPr>
          <w:rFonts w:eastAsia="Arial" w:cs="Arial"/>
          <w:b/>
          <w:bCs/>
        </w:rPr>
      </w:pPr>
    </w:p>
    <w:p w14:paraId="21A43BF3" w14:textId="77777777" w:rsidR="00712B61" w:rsidRDefault="00712B61" w:rsidP="002E6DC2">
      <w:pPr>
        <w:ind w:right="-20"/>
        <w:rPr>
          <w:rFonts w:eastAsia="Arial" w:cs="Arial"/>
          <w:b/>
          <w:bCs/>
        </w:rPr>
      </w:pPr>
    </w:p>
    <w:p w14:paraId="74FBC358" w14:textId="77777777" w:rsidR="00712B61" w:rsidRDefault="00712B61" w:rsidP="002E6DC2">
      <w:pPr>
        <w:ind w:right="-20"/>
        <w:rPr>
          <w:rFonts w:eastAsia="Arial" w:cs="Arial"/>
          <w:b/>
          <w:bCs/>
        </w:rPr>
      </w:pPr>
    </w:p>
    <w:p w14:paraId="64A8C436" w14:textId="349C8DE1" w:rsidR="00A441A7" w:rsidRPr="002E6DC2" w:rsidRDefault="00A441A7" w:rsidP="002E6DC2">
      <w:pPr>
        <w:ind w:right="-20"/>
        <w:rPr>
          <w:rFonts w:eastAsia="Arial" w:cs="Arial"/>
        </w:rPr>
      </w:pPr>
      <w:r w:rsidRPr="00712B61">
        <w:rPr>
          <w:rFonts w:eastAsia="Arial" w:cs="Arial"/>
          <w:b/>
          <w:bCs/>
        </w:rPr>
        <w:t>6.</w:t>
      </w:r>
      <w:r w:rsidRPr="00712B61">
        <w:rPr>
          <w:rFonts w:eastAsia="Arial" w:cs="Arial"/>
          <w:b/>
          <w:bCs/>
          <w:w w:val="110"/>
        </w:rPr>
        <w:t xml:space="preserve"> </w:t>
      </w:r>
      <w:r w:rsidR="002E6DC2" w:rsidRPr="00595203">
        <w:rPr>
          <w:rFonts w:eastAsia="Arial" w:cs="Arial"/>
          <w:b/>
          <w:bCs/>
          <w:w w:val="110"/>
        </w:rPr>
        <w:t>Operational Excellence and Adaptability</w:t>
      </w:r>
      <w:r w:rsidRPr="00712B61">
        <w:rPr>
          <w:rFonts w:eastAsia="Arial" w:cs="Arial"/>
          <w:b/>
          <w:bCs/>
          <w:w w:val="110"/>
        </w:rPr>
        <w:t>:</w:t>
      </w:r>
      <w:r w:rsidRPr="002E6DC2">
        <w:rPr>
          <w:rFonts w:eastAsia="Arial" w:cs="Arial"/>
          <w:w w:val="110"/>
        </w:rPr>
        <w:t xml:space="preserve"> </w:t>
      </w:r>
      <w:r w:rsidRPr="002E6DC2">
        <w:rPr>
          <w:rFonts w:eastAsia="Arial" w:cs="Arial"/>
          <w:color w:val="FF0000"/>
          <w:w w:val="142"/>
        </w:rPr>
        <w:t xml:space="preserve">* </w:t>
      </w:r>
      <w:r w:rsidRPr="002E6DC2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2E6DC2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2E6DC2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397C4800" w14:textId="77777777" w:rsidR="00A441A7" w:rsidRPr="00EC47E3" w:rsidRDefault="00A441A7" w:rsidP="00A441A7">
      <w:pPr>
        <w:rPr>
          <w:sz w:val="8"/>
          <w:szCs w:val="8"/>
        </w:rPr>
      </w:pPr>
    </w:p>
    <w:p w14:paraId="6FE2EF8E" w14:textId="77777777" w:rsidR="00A441A7" w:rsidRPr="00EC47E3" w:rsidRDefault="00A441A7" w:rsidP="00A441A7">
      <w:pPr>
        <w:rPr>
          <w:sz w:val="8"/>
          <w:szCs w:val="8"/>
        </w:rPr>
      </w:pPr>
    </w:p>
    <w:p w14:paraId="700D0655" w14:textId="77777777" w:rsidR="00A441A7" w:rsidRPr="00EC47E3" w:rsidRDefault="00A441A7" w:rsidP="00A441A7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A5872" wp14:editId="009FE921">
                <wp:simplePos x="0" y="0"/>
                <wp:positionH relativeFrom="column">
                  <wp:posOffset>13335</wp:posOffset>
                </wp:positionH>
                <wp:positionV relativeFrom="paragraph">
                  <wp:posOffset>32385</wp:posOffset>
                </wp:positionV>
                <wp:extent cx="5796280" cy="3442335"/>
                <wp:effectExtent l="0" t="0" r="13970" b="247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B8535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A5872" id="Text Box 8" o:spid="_x0000_s1031" type="#_x0000_t202" style="position:absolute;margin-left:1.05pt;margin-top:2.55pt;width:456.4pt;height:27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" fillcolor="white [3201]" strokeweight=".5pt">
                <v:textbox>
                  <w:txbxContent>
                    <w:p w14:paraId="5EFB8535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3EB8CC83" w14:textId="77777777" w:rsidR="00A441A7" w:rsidRPr="00EC47E3" w:rsidRDefault="00A441A7" w:rsidP="00A441A7">
      <w:pPr>
        <w:rPr>
          <w:sz w:val="8"/>
          <w:szCs w:val="8"/>
        </w:rPr>
      </w:pPr>
    </w:p>
    <w:p w14:paraId="528A8B24" w14:textId="77777777" w:rsidR="00A441A7" w:rsidRPr="00EC47E3" w:rsidRDefault="00A441A7" w:rsidP="00A441A7">
      <w:pPr>
        <w:rPr>
          <w:sz w:val="8"/>
          <w:szCs w:val="8"/>
        </w:rPr>
      </w:pPr>
    </w:p>
    <w:p w14:paraId="2808BDD8" w14:textId="77777777" w:rsidR="00A441A7" w:rsidRPr="00EC47E3" w:rsidRDefault="00A441A7" w:rsidP="00A441A7">
      <w:pPr>
        <w:rPr>
          <w:sz w:val="8"/>
          <w:szCs w:val="8"/>
        </w:rPr>
      </w:pPr>
    </w:p>
    <w:p w14:paraId="7267D22B" w14:textId="77777777" w:rsidR="00A441A7" w:rsidRPr="00EC47E3" w:rsidRDefault="00A441A7" w:rsidP="00A441A7">
      <w:pPr>
        <w:rPr>
          <w:sz w:val="8"/>
          <w:szCs w:val="8"/>
        </w:rPr>
      </w:pPr>
    </w:p>
    <w:p w14:paraId="13F6BF7F" w14:textId="77777777" w:rsidR="00A441A7" w:rsidRPr="00EC47E3" w:rsidRDefault="00A441A7" w:rsidP="00A441A7">
      <w:pPr>
        <w:rPr>
          <w:sz w:val="8"/>
          <w:szCs w:val="8"/>
        </w:rPr>
      </w:pPr>
    </w:p>
    <w:p w14:paraId="7C1D38FC" w14:textId="77777777" w:rsidR="00A441A7" w:rsidRPr="00EC47E3" w:rsidRDefault="00A441A7" w:rsidP="00A441A7">
      <w:pPr>
        <w:rPr>
          <w:sz w:val="8"/>
          <w:szCs w:val="8"/>
        </w:rPr>
      </w:pPr>
    </w:p>
    <w:p w14:paraId="08201130" w14:textId="77777777" w:rsidR="00A441A7" w:rsidRPr="00EC47E3" w:rsidRDefault="00A441A7" w:rsidP="00A441A7">
      <w:pPr>
        <w:rPr>
          <w:sz w:val="8"/>
          <w:szCs w:val="8"/>
        </w:rPr>
      </w:pPr>
    </w:p>
    <w:p w14:paraId="514018CE" w14:textId="77777777" w:rsidR="00A441A7" w:rsidRPr="00EC47E3" w:rsidRDefault="00A441A7" w:rsidP="00A441A7">
      <w:pPr>
        <w:rPr>
          <w:sz w:val="8"/>
          <w:szCs w:val="8"/>
        </w:rPr>
      </w:pPr>
    </w:p>
    <w:p w14:paraId="230483C9" w14:textId="77777777" w:rsidR="00A441A7" w:rsidRPr="00EC47E3" w:rsidRDefault="00A441A7" w:rsidP="00A441A7">
      <w:pPr>
        <w:rPr>
          <w:sz w:val="8"/>
          <w:szCs w:val="8"/>
        </w:rPr>
      </w:pPr>
    </w:p>
    <w:p w14:paraId="7F406D8A" w14:textId="77777777" w:rsidR="00A441A7" w:rsidRPr="00EC47E3" w:rsidRDefault="00A441A7" w:rsidP="00A441A7">
      <w:pPr>
        <w:rPr>
          <w:sz w:val="8"/>
          <w:szCs w:val="8"/>
        </w:rPr>
      </w:pPr>
    </w:p>
    <w:p w14:paraId="65B737D3" w14:textId="77777777" w:rsidR="00A441A7" w:rsidRPr="00EC47E3" w:rsidRDefault="00A441A7" w:rsidP="00A441A7">
      <w:pPr>
        <w:rPr>
          <w:sz w:val="8"/>
          <w:szCs w:val="8"/>
        </w:rPr>
      </w:pPr>
    </w:p>
    <w:p w14:paraId="40E57AAF" w14:textId="77777777" w:rsidR="00A441A7" w:rsidRPr="00EC47E3" w:rsidRDefault="00A441A7" w:rsidP="00A441A7">
      <w:pPr>
        <w:rPr>
          <w:sz w:val="8"/>
          <w:szCs w:val="8"/>
        </w:rPr>
      </w:pPr>
    </w:p>
    <w:p w14:paraId="3EA06E08" w14:textId="77777777" w:rsidR="00A441A7" w:rsidRPr="00EC47E3" w:rsidRDefault="00A441A7" w:rsidP="00A441A7">
      <w:pPr>
        <w:rPr>
          <w:sz w:val="8"/>
          <w:szCs w:val="8"/>
        </w:rPr>
      </w:pPr>
    </w:p>
    <w:p w14:paraId="2BA9F64F" w14:textId="77777777" w:rsidR="00A441A7" w:rsidRPr="00EC47E3" w:rsidRDefault="00A441A7" w:rsidP="00A441A7">
      <w:pPr>
        <w:rPr>
          <w:sz w:val="8"/>
          <w:szCs w:val="8"/>
        </w:rPr>
      </w:pPr>
    </w:p>
    <w:p w14:paraId="325B0087" w14:textId="77777777" w:rsidR="00A441A7" w:rsidRPr="00EC47E3" w:rsidRDefault="00A441A7" w:rsidP="00A441A7">
      <w:pPr>
        <w:rPr>
          <w:sz w:val="8"/>
          <w:szCs w:val="8"/>
        </w:rPr>
      </w:pPr>
    </w:p>
    <w:p w14:paraId="68300DFD" w14:textId="77777777" w:rsidR="00A441A7" w:rsidRPr="00EC47E3" w:rsidRDefault="00A441A7" w:rsidP="00A441A7">
      <w:pPr>
        <w:rPr>
          <w:sz w:val="8"/>
          <w:szCs w:val="8"/>
        </w:rPr>
      </w:pPr>
    </w:p>
    <w:p w14:paraId="16957FAD" w14:textId="77777777" w:rsidR="00A441A7" w:rsidRPr="00EC47E3" w:rsidRDefault="00A441A7" w:rsidP="00A441A7">
      <w:pPr>
        <w:rPr>
          <w:sz w:val="8"/>
          <w:szCs w:val="8"/>
        </w:rPr>
      </w:pPr>
    </w:p>
    <w:p w14:paraId="004FBE62" w14:textId="77777777" w:rsidR="00A441A7" w:rsidRPr="00EC47E3" w:rsidRDefault="00A441A7" w:rsidP="00A441A7">
      <w:pPr>
        <w:rPr>
          <w:sz w:val="8"/>
          <w:szCs w:val="8"/>
        </w:rPr>
      </w:pPr>
    </w:p>
    <w:p w14:paraId="0E47615D" w14:textId="77777777" w:rsidR="00A441A7" w:rsidRPr="00EC47E3" w:rsidRDefault="00A441A7" w:rsidP="00A441A7">
      <w:pPr>
        <w:rPr>
          <w:sz w:val="8"/>
          <w:szCs w:val="8"/>
        </w:rPr>
      </w:pPr>
    </w:p>
    <w:p w14:paraId="636EE342" w14:textId="77777777" w:rsidR="00A441A7" w:rsidRPr="00EC47E3" w:rsidRDefault="00A441A7" w:rsidP="00A441A7">
      <w:pPr>
        <w:rPr>
          <w:sz w:val="8"/>
          <w:szCs w:val="8"/>
        </w:rPr>
      </w:pPr>
    </w:p>
    <w:p w14:paraId="30114535" w14:textId="77777777" w:rsidR="00A441A7" w:rsidRPr="00EC47E3" w:rsidRDefault="00A441A7" w:rsidP="00A441A7">
      <w:pPr>
        <w:rPr>
          <w:sz w:val="8"/>
          <w:szCs w:val="8"/>
        </w:rPr>
      </w:pPr>
    </w:p>
    <w:p w14:paraId="2198D354" w14:textId="77777777" w:rsidR="00A441A7" w:rsidRPr="00EC47E3" w:rsidRDefault="00A441A7" w:rsidP="00A441A7">
      <w:pPr>
        <w:rPr>
          <w:sz w:val="8"/>
          <w:szCs w:val="8"/>
        </w:rPr>
      </w:pPr>
    </w:p>
    <w:p w14:paraId="7EF00585" w14:textId="77777777" w:rsidR="00A441A7" w:rsidRPr="00EC47E3" w:rsidRDefault="00A441A7" w:rsidP="00A441A7">
      <w:pPr>
        <w:rPr>
          <w:sz w:val="8"/>
          <w:szCs w:val="8"/>
        </w:rPr>
      </w:pPr>
    </w:p>
    <w:p w14:paraId="5910AE82" w14:textId="77777777" w:rsidR="00A441A7" w:rsidRPr="00EC47E3" w:rsidRDefault="00A441A7" w:rsidP="00A441A7">
      <w:pPr>
        <w:rPr>
          <w:sz w:val="8"/>
          <w:szCs w:val="8"/>
        </w:rPr>
      </w:pPr>
    </w:p>
    <w:p w14:paraId="7003A058" w14:textId="77777777" w:rsidR="00A441A7" w:rsidRPr="00EC47E3" w:rsidRDefault="00A441A7" w:rsidP="00A441A7">
      <w:pPr>
        <w:rPr>
          <w:sz w:val="8"/>
          <w:szCs w:val="8"/>
        </w:rPr>
      </w:pPr>
    </w:p>
    <w:p w14:paraId="562B381E" w14:textId="77777777" w:rsidR="00A441A7" w:rsidRPr="00EC47E3" w:rsidRDefault="00A441A7" w:rsidP="00A441A7">
      <w:pPr>
        <w:rPr>
          <w:sz w:val="8"/>
          <w:szCs w:val="8"/>
        </w:rPr>
      </w:pPr>
    </w:p>
    <w:p w14:paraId="5314C352" w14:textId="77777777" w:rsidR="00A441A7" w:rsidRPr="00EC47E3" w:rsidRDefault="00A441A7" w:rsidP="00A441A7">
      <w:pPr>
        <w:rPr>
          <w:sz w:val="8"/>
          <w:szCs w:val="8"/>
        </w:rPr>
      </w:pPr>
    </w:p>
    <w:p w14:paraId="5E95F442" w14:textId="77777777" w:rsidR="00A441A7" w:rsidRPr="00EC47E3" w:rsidRDefault="00A441A7" w:rsidP="00A441A7">
      <w:pPr>
        <w:rPr>
          <w:sz w:val="8"/>
          <w:szCs w:val="8"/>
        </w:rPr>
      </w:pPr>
    </w:p>
    <w:p w14:paraId="39C86F27" w14:textId="77777777" w:rsidR="00A441A7" w:rsidRPr="00EC47E3" w:rsidRDefault="00A441A7" w:rsidP="00A441A7">
      <w:pPr>
        <w:rPr>
          <w:sz w:val="8"/>
          <w:szCs w:val="8"/>
        </w:rPr>
      </w:pPr>
    </w:p>
    <w:p w14:paraId="595D0994" w14:textId="77777777" w:rsidR="00A441A7" w:rsidRPr="00EC47E3" w:rsidRDefault="00A441A7" w:rsidP="00A441A7">
      <w:pPr>
        <w:rPr>
          <w:sz w:val="8"/>
          <w:szCs w:val="8"/>
        </w:rPr>
      </w:pPr>
    </w:p>
    <w:p w14:paraId="61454782" w14:textId="77777777" w:rsidR="00A441A7" w:rsidRPr="00EC47E3" w:rsidRDefault="00A441A7" w:rsidP="00A441A7">
      <w:pPr>
        <w:rPr>
          <w:sz w:val="8"/>
          <w:szCs w:val="8"/>
        </w:rPr>
      </w:pPr>
    </w:p>
    <w:p w14:paraId="39D530C6" w14:textId="77777777" w:rsidR="00A441A7" w:rsidRPr="00EC47E3" w:rsidRDefault="00A441A7" w:rsidP="00A441A7">
      <w:pPr>
        <w:rPr>
          <w:sz w:val="8"/>
          <w:szCs w:val="8"/>
        </w:rPr>
      </w:pPr>
    </w:p>
    <w:p w14:paraId="42BD0102" w14:textId="77777777" w:rsidR="00A441A7" w:rsidRPr="00EC47E3" w:rsidRDefault="00A441A7" w:rsidP="00A441A7">
      <w:pPr>
        <w:rPr>
          <w:sz w:val="8"/>
          <w:szCs w:val="8"/>
        </w:rPr>
      </w:pPr>
    </w:p>
    <w:p w14:paraId="67DC84D6" w14:textId="77777777" w:rsidR="00A441A7" w:rsidRPr="00EC47E3" w:rsidRDefault="00A441A7" w:rsidP="00A441A7">
      <w:pPr>
        <w:rPr>
          <w:sz w:val="8"/>
          <w:szCs w:val="8"/>
        </w:rPr>
      </w:pPr>
    </w:p>
    <w:p w14:paraId="11E10127" w14:textId="77777777" w:rsidR="00A441A7" w:rsidRPr="00EC47E3" w:rsidRDefault="00A441A7" w:rsidP="00A441A7">
      <w:pPr>
        <w:rPr>
          <w:sz w:val="8"/>
          <w:szCs w:val="8"/>
        </w:rPr>
      </w:pPr>
    </w:p>
    <w:p w14:paraId="7FF5EEDC" w14:textId="77777777" w:rsidR="00A441A7" w:rsidRPr="00EC47E3" w:rsidRDefault="00A441A7" w:rsidP="00A441A7">
      <w:pPr>
        <w:rPr>
          <w:sz w:val="8"/>
          <w:szCs w:val="8"/>
        </w:rPr>
      </w:pPr>
    </w:p>
    <w:p w14:paraId="18D968E2" w14:textId="77777777" w:rsidR="00A441A7" w:rsidRPr="00EC47E3" w:rsidRDefault="00A441A7" w:rsidP="00A441A7">
      <w:pPr>
        <w:rPr>
          <w:sz w:val="8"/>
          <w:szCs w:val="8"/>
        </w:rPr>
      </w:pPr>
    </w:p>
    <w:p w14:paraId="67995C6C" w14:textId="77777777" w:rsidR="00A441A7" w:rsidRPr="00EC47E3" w:rsidRDefault="00A441A7" w:rsidP="00A441A7">
      <w:pPr>
        <w:rPr>
          <w:sz w:val="8"/>
          <w:szCs w:val="8"/>
        </w:rPr>
      </w:pPr>
    </w:p>
    <w:p w14:paraId="017B8F87" w14:textId="77777777" w:rsidR="00A441A7" w:rsidRPr="00EC47E3" w:rsidRDefault="00A441A7" w:rsidP="00A441A7">
      <w:pPr>
        <w:rPr>
          <w:sz w:val="8"/>
          <w:szCs w:val="8"/>
        </w:rPr>
      </w:pPr>
    </w:p>
    <w:p w14:paraId="7C3DDDEB" w14:textId="77777777" w:rsidR="00A441A7" w:rsidRPr="00EC47E3" w:rsidRDefault="00A441A7" w:rsidP="00A441A7">
      <w:pPr>
        <w:rPr>
          <w:sz w:val="8"/>
          <w:szCs w:val="8"/>
        </w:rPr>
      </w:pPr>
    </w:p>
    <w:p w14:paraId="6C778332" w14:textId="77777777" w:rsidR="00A441A7" w:rsidRPr="00EC47E3" w:rsidRDefault="00A441A7" w:rsidP="00A441A7">
      <w:pPr>
        <w:rPr>
          <w:sz w:val="8"/>
          <w:szCs w:val="8"/>
        </w:rPr>
      </w:pPr>
    </w:p>
    <w:p w14:paraId="3FF10016" w14:textId="77777777" w:rsidR="00A441A7" w:rsidRPr="00EC47E3" w:rsidRDefault="00A441A7" w:rsidP="00A441A7">
      <w:pPr>
        <w:rPr>
          <w:sz w:val="8"/>
          <w:szCs w:val="8"/>
        </w:rPr>
      </w:pPr>
    </w:p>
    <w:p w14:paraId="1B9D2DA0" w14:textId="77777777" w:rsidR="00A441A7" w:rsidRPr="00EC47E3" w:rsidRDefault="00A441A7" w:rsidP="00A441A7">
      <w:pPr>
        <w:rPr>
          <w:sz w:val="8"/>
          <w:szCs w:val="8"/>
        </w:rPr>
      </w:pPr>
    </w:p>
    <w:p w14:paraId="77EC2099" w14:textId="77777777" w:rsidR="00A441A7" w:rsidRPr="00EC47E3" w:rsidRDefault="00A441A7" w:rsidP="00A441A7">
      <w:pPr>
        <w:rPr>
          <w:sz w:val="8"/>
          <w:szCs w:val="8"/>
        </w:rPr>
      </w:pPr>
    </w:p>
    <w:p w14:paraId="38AB86BE" w14:textId="77777777" w:rsidR="00A441A7" w:rsidRPr="00EC47E3" w:rsidRDefault="00A441A7" w:rsidP="00A441A7">
      <w:pPr>
        <w:rPr>
          <w:sz w:val="8"/>
          <w:szCs w:val="8"/>
        </w:rPr>
      </w:pPr>
    </w:p>
    <w:p w14:paraId="275CF5ED" w14:textId="77777777" w:rsidR="00A441A7" w:rsidRPr="00EC47E3" w:rsidRDefault="00A441A7" w:rsidP="00A441A7">
      <w:pPr>
        <w:rPr>
          <w:sz w:val="8"/>
          <w:szCs w:val="8"/>
        </w:rPr>
      </w:pPr>
    </w:p>
    <w:p w14:paraId="345342D7" w14:textId="77777777" w:rsidR="00A441A7" w:rsidRPr="00EC47E3" w:rsidRDefault="00A441A7" w:rsidP="00A441A7">
      <w:pPr>
        <w:rPr>
          <w:sz w:val="8"/>
          <w:szCs w:val="8"/>
        </w:rPr>
      </w:pPr>
    </w:p>
    <w:p w14:paraId="7937FF5A" w14:textId="77777777" w:rsidR="00A441A7" w:rsidRPr="00EC47E3" w:rsidRDefault="00A441A7" w:rsidP="00A441A7">
      <w:pPr>
        <w:rPr>
          <w:sz w:val="8"/>
          <w:szCs w:val="8"/>
        </w:rPr>
      </w:pPr>
    </w:p>
    <w:p w14:paraId="744C2A4F" w14:textId="77777777" w:rsidR="00A441A7" w:rsidRPr="00EC47E3" w:rsidRDefault="00A441A7" w:rsidP="00A441A7">
      <w:pPr>
        <w:rPr>
          <w:sz w:val="8"/>
          <w:szCs w:val="8"/>
        </w:rPr>
      </w:pPr>
    </w:p>
    <w:p w14:paraId="29001A67" w14:textId="77777777" w:rsidR="00A441A7" w:rsidRPr="00EC47E3" w:rsidRDefault="00A441A7" w:rsidP="00A441A7">
      <w:pPr>
        <w:rPr>
          <w:sz w:val="8"/>
          <w:szCs w:val="8"/>
        </w:rPr>
      </w:pPr>
    </w:p>
    <w:p w14:paraId="0401A515" w14:textId="77777777" w:rsidR="00A441A7" w:rsidRPr="00EC47E3" w:rsidRDefault="00A441A7" w:rsidP="00A441A7">
      <w:pPr>
        <w:rPr>
          <w:sz w:val="8"/>
          <w:szCs w:val="8"/>
        </w:rPr>
      </w:pPr>
    </w:p>
    <w:p w14:paraId="4E26CAEE" w14:textId="77777777" w:rsidR="00A441A7" w:rsidRPr="00EC47E3" w:rsidRDefault="00A441A7" w:rsidP="00A441A7">
      <w:pPr>
        <w:rPr>
          <w:sz w:val="8"/>
          <w:szCs w:val="8"/>
        </w:rPr>
      </w:pPr>
    </w:p>
    <w:p w14:paraId="4143DE0F" w14:textId="77777777" w:rsidR="00A441A7" w:rsidRPr="00EC47E3" w:rsidRDefault="00A441A7" w:rsidP="00A441A7">
      <w:pPr>
        <w:rPr>
          <w:sz w:val="8"/>
          <w:szCs w:val="8"/>
        </w:rPr>
      </w:pPr>
    </w:p>
    <w:p w14:paraId="63AAB7DE" w14:textId="77777777" w:rsidR="00A441A7" w:rsidRPr="00EC47E3" w:rsidRDefault="00A441A7" w:rsidP="00A441A7">
      <w:pPr>
        <w:rPr>
          <w:sz w:val="8"/>
          <w:szCs w:val="8"/>
        </w:rPr>
      </w:pPr>
    </w:p>
    <w:p w14:paraId="275CB85C" w14:textId="77777777" w:rsidR="00A441A7" w:rsidRPr="00EC47E3" w:rsidRDefault="00A441A7" w:rsidP="00A441A7">
      <w:pPr>
        <w:rPr>
          <w:sz w:val="8"/>
          <w:szCs w:val="8"/>
        </w:rPr>
      </w:pPr>
    </w:p>
    <w:p w14:paraId="2B196CCD" w14:textId="77777777" w:rsidR="00A441A7" w:rsidRPr="00EC47E3" w:rsidRDefault="00A441A7" w:rsidP="00A441A7">
      <w:pPr>
        <w:rPr>
          <w:sz w:val="8"/>
          <w:szCs w:val="8"/>
        </w:rPr>
      </w:pPr>
    </w:p>
    <w:p w14:paraId="096FC3FA" w14:textId="77777777" w:rsidR="00A441A7" w:rsidRPr="00EC47E3" w:rsidRDefault="00A441A7" w:rsidP="00A441A7">
      <w:pPr>
        <w:rPr>
          <w:sz w:val="8"/>
          <w:szCs w:val="8"/>
        </w:rPr>
      </w:pPr>
    </w:p>
    <w:p w14:paraId="1FBDF695" w14:textId="77777777" w:rsidR="00A441A7" w:rsidRPr="00EC47E3" w:rsidRDefault="00A441A7" w:rsidP="00A441A7">
      <w:pPr>
        <w:rPr>
          <w:sz w:val="8"/>
          <w:szCs w:val="8"/>
        </w:rPr>
      </w:pPr>
    </w:p>
    <w:p w14:paraId="55A984C6" w14:textId="77777777" w:rsidR="00A441A7" w:rsidRPr="00EC47E3" w:rsidRDefault="00A441A7" w:rsidP="00A441A7">
      <w:pPr>
        <w:rPr>
          <w:sz w:val="8"/>
          <w:szCs w:val="8"/>
        </w:rPr>
      </w:pPr>
    </w:p>
    <w:p w14:paraId="6357872E" w14:textId="77777777" w:rsidR="00A441A7" w:rsidRPr="00EC47E3" w:rsidRDefault="00A441A7" w:rsidP="00A441A7">
      <w:pPr>
        <w:rPr>
          <w:sz w:val="8"/>
          <w:szCs w:val="8"/>
        </w:rPr>
      </w:pPr>
    </w:p>
    <w:p w14:paraId="2FE9D517" w14:textId="77777777" w:rsidR="00A441A7" w:rsidRPr="00EC47E3" w:rsidRDefault="00A441A7" w:rsidP="00A441A7">
      <w:pPr>
        <w:spacing w:before="33"/>
        <w:ind w:right="-20"/>
        <w:rPr>
          <w:rFonts w:eastAsia="Arial" w:cs="Arial"/>
        </w:rPr>
      </w:pPr>
    </w:p>
    <w:p w14:paraId="38A0A3FB" w14:textId="77777777" w:rsidR="00A441A7" w:rsidRPr="00EC47E3" w:rsidRDefault="00A441A7" w:rsidP="00A441A7">
      <w:pPr>
        <w:spacing w:before="33"/>
        <w:ind w:right="-20"/>
        <w:rPr>
          <w:rFonts w:eastAsia="Arial" w:cs="Arial"/>
          <w:w w:val="142"/>
        </w:rPr>
      </w:pPr>
      <w:r w:rsidRPr="00712B61">
        <w:rPr>
          <w:rFonts w:eastAsia="Arial" w:cs="Arial"/>
          <w:b/>
          <w:bCs/>
        </w:rPr>
        <w:t>7.</w:t>
      </w:r>
      <w:r w:rsidRPr="00712B61">
        <w:rPr>
          <w:rFonts w:eastAsia="Arial" w:cs="Arial"/>
          <w:b/>
          <w:bCs/>
          <w:w w:val="109"/>
        </w:rPr>
        <w:t xml:space="preserve"> Strategic Vision:</w:t>
      </w:r>
      <w:r>
        <w:rPr>
          <w:rFonts w:eastAsia="Arial" w:cs="Arial"/>
          <w:w w:val="109"/>
        </w:rPr>
        <w:t xml:space="preserve"> </w:t>
      </w:r>
      <w:r w:rsidRPr="00EC47E3">
        <w:rPr>
          <w:rFonts w:eastAsia="Arial" w:cs="Arial"/>
          <w:color w:val="FF0000"/>
          <w:w w:val="142"/>
        </w:rPr>
        <w:t xml:space="preserve">* </w:t>
      </w:r>
      <w:r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05BF98BF" w14:textId="77777777" w:rsidR="00A441A7" w:rsidRPr="00EC47E3" w:rsidRDefault="00A441A7" w:rsidP="00A441A7">
      <w:pPr>
        <w:rPr>
          <w:sz w:val="8"/>
          <w:szCs w:val="8"/>
        </w:rPr>
      </w:pPr>
    </w:p>
    <w:p w14:paraId="22539295" w14:textId="77777777" w:rsidR="00A441A7" w:rsidRPr="00EC47E3" w:rsidRDefault="00A441A7" w:rsidP="00A441A7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BF570E" wp14:editId="747B732D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6BBCD8" w14:textId="77777777" w:rsidR="00A441A7" w:rsidRDefault="00A441A7" w:rsidP="00A441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F570E" id="Text Box 10" o:spid="_x0000_s1032" type="#_x0000_t202" style="position:absolute;margin-left:.95pt;margin-top:3.35pt;width:456.4pt;height:27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" fillcolor="white [3201]" strokeweight=".5pt">
                <v:textbox>
                  <w:txbxContent>
                    <w:p w14:paraId="0C6BBCD8" w14:textId="77777777" w:rsidR="00A441A7" w:rsidRDefault="00A441A7" w:rsidP="00A441A7"/>
                  </w:txbxContent>
                </v:textbox>
              </v:shape>
            </w:pict>
          </mc:Fallback>
        </mc:AlternateContent>
      </w:r>
    </w:p>
    <w:p w14:paraId="7B2B24A2" w14:textId="77777777" w:rsidR="00A441A7" w:rsidRPr="00EC47E3" w:rsidRDefault="00A441A7" w:rsidP="00A441A7">
      <w:pPr>
        <w:rPr>
          <w:sz w:val="8"/>
          <w:szCs w:val="8"/>
        </w:rPr>
      </w:pPr>
    </w:p>
    <w:p w14:paraId="41295822" w14:textId="77777777" w:rsidR="00A441A7" w:rsidRPr="00EC47E3" w:rsidRDefault="00A441A7" w:rsidP="00A441A7">
      <w:pPr>
        <w:rPr>
          <w:sz w:val="8"/>
          <w:szCs w:val="8"/>
        </w:rPr>
      </w:pPr>
    </w:p>
    <w:p w14:paraId="6A26DECD" w14:textId="77777777" w:rsidR="00A441A7" w:rsidRPr="00EC47E3" w:rsidRDefault="00A441A7" w:rsidP="00A441A7">
      <w:pPr>
        <w:rPr>
          <w:sz w:val="8"/>
          <w:szCs w:val="8"/>
        </w:rPr>
      </w:pPr>
    </w:p>
    <w:p w14:paraId="703E3F21" w14:textId="77777777" w:rsidR="00A441A7" w:rsidRPr="00EC47E3" w:rsidRDefault="00A441A7" w:rsidP="00A441A7">
      <w:pPr>
        <w:rPr>
          <w:sz w:val="8"/>
          <w:szCs w:val="8"/>
        </w:rPr>
      </w:pPr>
    </w:p>
    <w:p w14:paraId="1F08BAF8" w14:textId="77777777" w:rsidR="00A441A7" w:rsidRPr="00EC47E3" w:rsidRDefault="00A441A7" w:rsidP="00A441A7">
      <w:pPr>
        <w:rPr>
          <w:sz w:val="8"/>
          <w:szCs w:val="8"/>
        </w:rPr>
      </w:pPr>
    </w:p>
    <w:p w14:paraId="2CF977D0" w14:textId="77777777" w:rsidR="00A441A7" w:rsidRPr="00EC47E3" w:rsidRDefault="00A441A7" w:rsidP="00A441A7">
      <w:pPr>
        <w:rPr>
          <w:sz w:val="8"/>
          <w:szCs w:val="8"/>
        </w:rPr>
      </w:pPr>
    </w:p>
    <w:p w14:paraId="7976377B" w14:textId="77777777" w:rsidR="00A441A7" w:rsidRPr="00EC47E3" w:rsidRDefault="00A441A7" w:rsidP="00A441A7">
      <w:pPr>
        <w:rPr>
          <w:sz w:val="8"/>
          <w:szCs w:val="8"/>
        </w:rPr>
      </w:pPr>
    </w:p>
    <w:p w14:paraId="473B707B" w14:textId="77777777" w:rsidR="00A441A7" w:rsidRPr="00EC47E3" w:rsidRDefault="00A441A7" w:rsidP="00A441A7">
      <w:pPr>
        <w:rPr>
          <w:sz w:val="8"/>
          <w:szCs w:val="8"/>
        </w:rPr>
      </w:pPr>
    </w:p>
    <w:p w14:paraId="4E56EFD5" w14:textId="77777777" w:rsidR="00A441A7" w:rsidRPr="00EC47E3" w:rsidRDefault="00A441A7" w:rsidP="00A441A7">
      <w:pPr>
        <w:rPr>
          <w:sz w:val="8"/>
          <w:szCs w:val="8"/>
        </w:rPr>
      </w:pPr>
    </w:p>
    <w:p w14:paraId="783B8D5A" w14:textId="77777777" w:rsidR="00A441A7" w:rsidRPr="00EC47E3" w:rsidRDefault="00A441A7" w:rsidP="00A441A7">
      <w:pPr>
        <w:rPr>
          <w:sz w:val="8"/>
          <w:szCs w:val="8"/>
        </w:rPr>
      </w:pPr>
    </w:p>
    <w:p w14:paraId="1FAAA0C5" w14:textId="77777777" w:rsidR="00A441A7" w:rsidRPr="00EC47E3" w:rsidRDefault="00A441A7" w:rsidP="00A441A7">
      <w:pPr>
        <w:rPr>
          <w:sz w:val="8"/>
          <w:szCs w:val="8"/>
        </w:rPr>
      </w:pPr>
    </w:p>
    <w:p w14:paraId="6FE66EC5" w14:textId="77777777" w:rsidR="00A441A7" w:rsidRPr="00EC47E3" w:rsidRDefault="00A441A7" w:rsidP="00A441A7">
      <w:pPr>
        <w:rPr>
          <w:sz w:val="8"/>
          <w:szCs w:val="8"/>
        </w:rPr>
      </w:pPr>
    </w:p>
    <w:p w14:paraId="76346729" w14:textId="77777777" w:rsidR="00A441A7" w:rsidRPr="00EC47E3" w:rsidRDefault="00A441A7" w:rsidP="00A441A7">
      <w:pPr>
        <w:rPr>
          <w:sz w:val="8"/>
          <w:szCs w:val="8"/>
        </w:rPr>
      </w:pPr>
    </w:p>
    <w:p w14:paraId="536689CD" w14:textId="77777777" w:rsidR="00A441A7" w:rsidRPr="00EC47E3" w:rsidRDefault="00A441A7" w:rsidP="00A441A7">
      <w:pPr>
        <w:rPr>
          <w:sz w:val="8"/>
          <w:szCs w:val="8"/>
        </w:rPr>
      </w:pPr>
    </w:p>
    <w:p w14:paraId="1FC16BB2" w14:textId="77777777" w:rsidR="00A441A7" w:rsidRPr="00EC47E3" w:rsidRDefault="00A441A7" w:rsidP="00A441A7">
      <w:pPr>
        <w:rPr>
          <w:sz w:val="8"/>
          <w:szCs w:val="8"/>
        </w:rPr>
      </w:pPr>
    </w:p>
    <w:p w14:paraId="5A4D468E" w14:textId="77777777" w:rsidR="00A441A7" w:rsidRPr="00EC47E3" w:rsidRDefault="00A441A7" w:rsidP="00A441A7">
      <w:pPr>
        <w:rPr>
          <w:sz w:val="8"/>
          <w:szCs w:val="8"/>
        </w:rPr>
      </w:pPr>
    </w:p>
    <w:p w14:paraId="6198ACF2" w14:textId="77777777" w:rsidR="00A441A7" w:rsidRPr="00EC47E3" w:rsidRDefault="00A441A7" w:rsidP="00A441A7">
      <w:pPr>
        <w:rPr>
          <w:sz w:val="8"/>
          <w:szCs w:val="8"/>
        </w:rPr>
      </w:pPr>
    </w:p>
    <w:p w14:paraId="392FA751" w14:textId="77777777" w:rsidR="00A441A7" w:rsidRPr="00EC47E3" w:rsidRDefault="00A441A7" w:rsidP="00A441A7">
      <w:pPr>
        <w:rPr>
          <w:sz w:val="8"/>
          <w:szCs w:val="8"/>
        </w:rPr>
      </w:pPr>
    </w:p>
    <w:p w14:paraId="74329B60" w14:textId="77777777" w:rsidR="00A441A7" w:rsidRPr="00EC47E3" w:rsidRDefault="00A441A7" w:rsidP="00A441A7">
      <w:pPr>
        <w:rPr>
          <w:sz w:val="8"/>
          <w:szCs w:val="8"/>
        </w:rPr>
      </w:pPr>
    </w:p>
    <w:p w14:paraId="547FA09E" w14:textId="77777777" w:rsidR="00A441A7" w:rsidRPr="00EC47E3" w:rsidRDefault="00A441A7" w:rsidP="00A441A7">
      <w:pPr>
        <w:rPr>
          <w:sz w:val="8"/>
          <w:szCs w:val="8"/>
        </w:rPr>
      </w:pPr>
    </w:p>
    <w:p w14:paraId="3F41B938" w14:textId="77777777" w:rsidR="00A441A7" w:rsidRPr="00EC47E3" w:rsidRDefault="00A441A7" w:rsidP="00A441A7">
      <w:pPr>
        <w:rPr>
          <w:sz w:val="8"/>
          <w:szCs w:val="8"/>
        </w:rPr>
      </w:pPr>
    </w:p>
    <w:p w14:paraId="576B81CB" w14:textId="77777777" w:rsidR="00A441A7" w:rsidRPr="00EC47E3" w:rsidRDefault="00A441A7" w:rsidP="00A441A7">
      <w:pPr>
        <w:rPr>
          <w:sz w:val="8"/>
          <w:szCs w:val="8"/>
        </w:rPr>
      </w:pPr>
    </w:p>
    <w:p w14:paraId="525F2A87" w14:textId="77777777" w:rsidR="00A441A7" w:rsidRPr="00EC47E3" w:rsidRDefault="00A441A7" w:rsidP="00A441A7">
      <w:pPr>
        <w:rPr>
          <w:sz w:val="8"/>
          <w:szCs w:val="8"/>
        </w:rPr>
      </w:pPr>
    </w:p>
    <w:p w14:paraId="27EF5875" w14:textId="77777777" w:rsidR="00A441A7" w:rsidRPr="00EC47E3" w:rsidRDefault="00A441A7" w:rsidP="00A441A7">
      <w:pPr>
        <w:rPr>
          <w:sz w:val="8"/>
          <w:szCs w:val="8"/>
        </w:rPr>
      </w:pPr>
    </w:p>
    <w:p w14:paraId="24214B0F" w14:textId="77777777" w:rsidR="00A441A7" w:rsidRPr="00EC47E3" w:rsidRDefault="00A441A7" w:rsidP="00A441A7">
      <w:pPr>
        <w:rPr>
          <w:sz w:val="8"/>
          <w:szCs w:val="8"/>
        </w:rPr>
      </w:pPr>
    </w:p>
    <w:p w14:paraId="2C494E06" w14:textId="77777777" w:rsidR="00A441A7" w:rsidRPr="00EC47E3" w:rsidRDefault="00A441A7" w:rsidP="00A441A7">
      <w:pPr>
        <w:rPr>
          <w:sz w:val="8"/>
          <w:szCs w:val="8"/>
        </w:rPr>
      </w:pPr>
    </w:p>
    <w:p w14:paraId="13431246" w14:textId="77777777" w:rsidR="00A441A7" w:rsidRPr="00EC47E3" w:rsidRDefault="00A441A7" w:rsidP="00A441A7">
      <w:pPr>
        <w:rPr>
          <w:sz w:val="8"/>
          <w:szCs w:val="8"/>
        </w:rPr>
      </w:pPr>
    </w:p>
    <w:p w14:paraId="0F20D5F5" w14:textId="77777777" w:rsidR="00A441A7" w:rsidRPr="00EC47E3" w:rsidRDefault="00A441A7" w:rsidP="00A441A7">
      <w:pPr>
        <w:rPr>
          <w:sz w:val="8"/>
          <w:szCs w:val="8"/>
        </w:rPr>
      </w:pPr>
    </w:p>
    <w:p w14:paraId="79BCD943" w14:textId="77777777" w:rsidR="00A441A7" w:rsidRPr="00EC47E3" w:rsidRDefault="00A441A7" w:rsidP="00A441A7">
      <w:pPr>
        <w:rPr>
          <w:sz w:val="8"/>
          <w:szCs w:val="8"/>
        </w:rPr>
      </w:pPr>
    </w:p>
    <w:p w14:paraId="5CE7E78F" w14:textId="77777777" w:rsidR="00A441A7" w:rsidRPr="00EC47E3" w:rsidRDefault="00A441A7" w:rsidP="00A441A7">
      <w:pPr>
        <w:rPr>
          <w:sz w:val="8"/>
          <w:szCs w:val="8"/>
        </w:rPr>
      </w:pPr>
    </w:p>
    <w:p w14:paraId="47AB3B7B" w14:textId="77777777" w:rsidR="00A441A7" w:rsidRPr="00EC47E3" w:rsidRDefault="00A441A7" w:rsidP="00A441A7">
      <w:pPr>
        <w:rPr>
          <w:sz w:val="8"/>
          <w:szCs w:val="8"/>
        </w:rPr>
      </w:pPr>
    </w:p>
    <w:p w14:paraId="0F15B20E" w14:textId="77777777" w:rsidR="00A441A7" w:rsidRPr="00EC47E3" w:rsidRDefault="00A441A7" w:rsidP="00A441A7">
      <w:pPr>
        <w:rPr>
          <w:sz w:val="8"/>
          <w:szCs w:val="8"/>
        </w:rPr>
      </w:pPr>
    </w:p>
    <w:p w14:paraId="4E5C8ACB" w14:textId="77777777" w:rsidR="00A441A7" w:rsidRPr="00EC47E3" w:rsidRDefault="00A441A7" w:rsidP="00A441A7">
      <w:pPr>
        <w:rPr>
          <w:sz w:val="8"/>
          <w:szCs w:val="8"/>
        </w:rPr>
      </w:pPr>
    </w:p>
    <w:p w14:paraId="4F456111" w14:textId="77777777" w:rsidR="00A441A7" w:rsidRPr="00EC47E3" w:rsidRDefault="00A441A7" w:rsidP="00A441A7">
      <w:pPr>
        <w:rPr>
          <w:sz w:val="8"/>
          <w:szCs w:val="8"/>
        </w:rPr>
      </w:pPr>
    </w:p>
    <w:p w14:paraId="33A9A26B" w14:textId="77777777" w:rsidR="00A441A7" w:rsidRPr="00EC47E3" w:rsidRDefault="00A441A7" w:rsidP="00A441A7">
      <w:pPr>
        <w:rPr>
          <w:sz w:val="8"/>
          <w:szCs w:val="8"/>
        </w:rPr>
      </w:pPr>
    </w:p>
    <w:p w14:paraId="0DC8A32A" w14:textId="77777777" w:rsidR="00A441A7" w:rsidRPr="00EC47E3" w:rsidRDefault="00A441A7" w:rsidP="00A441A7">
      <w:pPr>
        <w:rPr>
          <w:sz w:val="8"/>
          <w:szCs w:val="8"/>
        </w:rPr>
      </w:pPr>
    </w:p>
    <w:p w14:paraId="65282FE3" w14:textId="77777777" w:rsidR="00A441A7" w:rsidRPr="00EC47E3" w:rsidRDefault="00A441A7" w:rsidP="00A441A7">
      <w:pPr>
        <w:rPr>
          <w:sz w:val="8"/>
          <w:szCs w:val="8"/>
        </w:rPr>
      </w:pPr>
    </w:p>
    <w:p w14:paraId="51C2090E" w14:textId="77777777" w:rsidR="00A441A7" w:rsidRPr="00EC47E3" w:rsidRDefault="00A441A7" w:rsidP="00A441A7">
      <w:pPr>
        <w:rPr>
          <w:sz w:val="8"/>
          <w:szCs w:val="8"/>
        </w:rPr>
      </w:pPr>
    </w:p>
    <w:p w14:paraId="1BE24604" w14:textId="77777777" w:rsidR="00A441A7" w:rsidRPr="00EC47E3" w:rsidRDefault="00A441A7" w:rsidP="00A441A7">
      <w:pPr>
        <w:rPr>
          <w:sz w:val="8"/>
          <w:szCs w:val="8"/>
        </w:rPr>
      </w:pPr>
    </w:p>
    <w:p w14:paraId="52A4B875" w14:textId="77777777" w:rsidR="00A441A7" w:rsidRPr="00EC47E3" w:rsidRDefault="00A441A7" w:rsidP="00A441A7">
      <w:pPr>
        <w:rPr>
          <w:sz w:val="8"/>
          <w:szCs w:val="8"/>
        </w:rPr>
      </w:pPr>
    </w:p>
    <w:p w14:paraId="14453267" w14:textId="77777777" w:rsidR="00A441A7" w:rsidRPr="00EC47E3" w:rsidRDefault="00A441A7" w:rsidP="00A441A7">
      <w:pPr>
        <w:rPr>
          <w:sz w:val="8"/>
          <w:szCs w:val="8"/>
        </w:rPr>
      </w:pPr>
    </w:p>
    <w:p w14:paraId="3DAB6159" w14:textId="77777777" w:rsidR="00A441A7" w:rsidRPr="00EC47E3" w:rsidRDefault="00A441A7" w:rsidP="00A441A7">
      <w:pPr>
        <w:rPr>
          <w:sz w:val="8"/>
          <w:szCs w:val="8"/>
        </w:rPr>
      </w:pPr>
    </w:p>
    <w:p w14:paraId="72C27B8E" w14:textId="77777777" w:rsidR="00A441A7" w:rsidRPr="00EC47E3" w:rsidRDefault="00A441A7" w:rsidP="00A441A7">
      <w:pPr>
        <w:rPr>
          <w:sz w:val="8"/>
          <w:szCs w:val="8"/>
        </w:rPr>
      </w:pPr>
    </w:p>
    <w:p w14:paraId="2A0AE9D4" w14:textId="77777777" w:rsidR="00A441A7" w:rsidRPr="00EC47E3" w:rsidRDefault="00A441A7" w:rsidP="00A441A7">
      <w:pPr>
        <w:rPr>
          <w:sz w:val="8"/>
          <w:szCs w:val="8"/>
        </w:rPr>
      </w:pPr>
    </w:p>
    <w:p w14:paraId="7FB92B93" w14:textId="77777777" w:rsidR="00A441A7" w:rsidRPr="00EC47E3" w:rsidRDefault="00A441A7" w:rsidP="00A441A7">
      <w:pPr>
        <w:rPr>
          <w:sz w:val="8"/>
          <w:szCs w:val="8"/>
        </w:rPr>
      </w:pPr>
    </w:p>
    <w:p w14:paraId="7DC9A421" w14:textId="77777777" w:rsidR="00A441A7" w:rsidRPr="00EC47E3" w:rsidRDefault="00A441A7" w:rsidP="00A441A7">
      <w:pPr>
        <w:rPr>
          <w:sz w:val="8"/>
          <w:szCs w:val="8"/>
        </w:rPr>
      </w:pPr>
    </w:p>
    <w:p w14:paraId="3BAA7E66" w14:textId="77777777" w:rsidR="00A441A7" w:rsidRPr="00EC47E3" w:rsidRDefault="00A441A7" w:rsidP="00A441A7">
      <w:pPr>
        <w:rPr>
          <w:sz w:val="8"/>
          <w:szCs w:val="8"/>
        </w:rPr>
      </w:pPr>
    </w:p>
    <w:p w14:paraId="16BFE500" w14:textId="77777777" w:rsidR="00A441A7" w:rsidRPr="00EC47E3" w:rsidRDefault="00A441A7" w:rsidP="00A441A7">
      <w:pPr>
        <w:rPr>
          <w:sz w:val="8"/>
          <w:szCs w:val="8"/>
        </w:rPr>
      </w:pPr>
    </w:p>
    <w:p w14:paraId="5AC0F196" w14:textId="77777777" w:rsidR="00A441A7" w:rsidRPr="00EC47E3" w:rsidRDefault="00A441A7" w:rsidP="00A441A7">
      <w:pPr>
        <w:rPr>
          <w:sz w:val="8"/>
          <w:szCs w:val="8"/>
        </w:rPr>
      </w:pPr>
    </w:p>
    <w:p w14:paraId="3700F75C" w14:textId="77777777" w:rsidR="00A441A7" w:rsidRPr="00EC47E3" w:rsidRDefault="00A441A7" w:rsidP="00A441A7">
      <w:pPr>
        <w:rPr>
          <w:sz w:val="8"/>
          <w:szCs w:val="8"/>
        </w:rPr>
      </w:pPr>
    </w:p>
    <w:p w14:paraId="3B1E6588" w14:textId="77777777" w:rsidR="00A441A7" w:rsidRPr="00EC47E3" w:rsidRDefault="00A441A7" w:rsidP="00A441A7">
      <w:pPr>
        <w:rPr>
          <w:sz w:val="8"/>
          <w:szCs w:val="8"/>
        </w:rPr>
      </w:pPr>
    </w:p>
    <w:p w14:paraId="1829D578" w14:textId="77777777" w:rsidR="00A441A7" w:rsidRPr="00EC47E3" w:rsidRDefault="00A441A7" w:rsidP="00A441A7">
      <w:pPr>
        <w:rPr>
          <w:sz w:val="8"/>
          <w:szCs w:val="8"/>
        </w:rPr>
      </w:pPr>
    </w:p>
    <w:p w14:paraId="17EF25E0" w14:textId="77777777" w:rsidR="00A441A7" w:rsidRPr="00EC47E3" w:rsidRDefault="00A441A7" w:rsidP="00A441A7">
      <w:pPr>
        <w:rPr>
          <w:sz w:val="8"/>
          <w:szCs w:val="8"/>
        </w:rPr>
      </w:pPr>
    </w:p>
    <w:p w14:paraId="4C8CCE94" w14:textId="77777777" w:rsidR="00A441A7" w:rsidRPr="00EC47E3" w:rsidRDefault="00A441A7" w:rsidP="00A441A7">
      <w:pPr>
        <w:rPr>
          <w:sz w:val="8"/>
          <w:szCs w:val="8"/>
        </w:rPr>
      </w:pPr>
    </w:p>
    <w:p w14:paraId="50DDD330" w14:textId="77777777" w:rsidR="00A441A7" w:rsidRPr="00EC47E3" w:rsidRDefault="00A441A7" w:rsidP="00A441A7">
      <w:pPr>
        <w:rPr>
          <w:sz w:val="8"/>
          <w:szCs w:val="8"/>
        </w:rPr>
      </w:pPr>
    </w:p>
    <w:p w14:paraId="68FBC6F4" w14:textId="77777777" w:rsidR="00A441A7" w:rsidRPr="00EC47E3" w:rsidRDefault="00A441A7" w:rsidP="00A441A7">
      <w:pPr>
        <w:rPr>
          <w:sz w:val="8"/>
          <w:szCs w:val="8"/>
        </w:rPr>
      </w:pPr>
    </w:p>
    <w:p w14:paraId="1E0C7BC6" w14:textId="77777777" w:rsidR="00A441A7" w:rsidRPr="00EC47E3" w:rsidRDefault="00A441A7" w:rsidP="00A441A7">
      <w:pPr>
        <w:rPr>
          <w:sz w:val="8"/>
          <w:szCs w:val="8"/>
        </w:rPr>
      </w:pPr>
    </w:p>
    <w:p w14:paraId="5FF51B71" w14:textId="77777777" w:rsidR="00A441A7" w:rsidRPr="00EC47E3" w:rsidRDefault="00A441A7" w:rsidP="00A441A7">
      <w:pPr>
        <w:rPr>
          <w:sz w:val="8"/>
          <w:szCs w:val="8"/>
        </w:rPr>
      </w:pPr>
    </w:p>
    <w:p w14:paraId="592AA6F3" w14:textId="77777777" w:rsidR="00A441A7" w:rsidRPr="00EC47E3" w:rsidRDefault="00A441A7" w:rsidP="00A441A7">
      <w:pPr>
        <w:rPr>
          <w:sz w:val="8"/>
          <w:szCs w:val="8"/>
        </w:rPr>
      </w:pPr>
    </w:p>
    <w:p w14:paraId="54539D81" w14:textId="77777777" w:rsidR="00A441A7" w:rsidRPr="00EC47E3" w:rsidRDefault="00A441A7" w:rsidP="00A441A7">
      <w:pPr>
        <w:rPr>
          <w:sz w:val="8"/>
          <w:szCs w:val="8"/>
        </w:rPr>
      </w:pPr>
    </w:p>
    <w:p w14:paraId="397C5EE9" w14:textId="5EE1D84B" w:rsidR="002E6DC2" w:rsidRDefault="002E6DC2" w:rsidP="002E6DC2">
      <w:pPr>
        <w:rPr>
          <w:sz w:val="28"/>
          <w:szCs w:val="28"/>
          <w:u w:val="single"/>
        </w:rPr>
      </w:pPr>
      <w:bookmarkStart w:id="0" w:name="_Hlk73024243"/>
      <w:r w:rsidRPr="00035DF1">
        <w:rPr>
          <w:b/>
          <w:bCs/>
          <w:sz w:val="28"/>
          <w:szCs w:val="28"/>
          <w:u w:val="single"/>
        </w:rPr>
        <w:lastRenderedPageBreak/>
        <w:t>Additional Documents</w:t>
      </w:r>
      <w:r w:rsidRPr="00035DF1">
        <w:rPr>
          <w:sz w:val="28"/>
          <w:szCs w:val="28"/>
          <w:u w:val="single"/>
        </w:rPr>
        <w:t>:</w:t>
      </w:r>
    </w:p>
    <w:p w14:paraId="7351E336" w14:textId="77777777" w:rsidR="002E6DC2" w:rsidRDefault="002E6DC2" w:rsidP="002E6DC2">
      <w:pPr>
        <w:rPr>
          <w:sz w:val="28"/>
          <w:szCs w:val="28"/>
          <w:u w:val="single"/>
        </w:rPr>
      </w:pPr>
    </w:p>
    <w:p w14:paraId="27869544" w14:textId="77777777" w:rsidR="002E6DC2" w:rsidRDefault="002E6DC2" w:rsidP="002E6DC2">
      <w:pPr>
        <w:rPr>
          <w:sz w:val="28"/>
          <w:szCs w:val="28"/>
        </w:rPr>
      </w:pPr>
      <w:r>
        <w:rPr>
          <w:sz w:val="28"/>
          <w:szCs w:val="28"/>
        </w:rPr>
        <w:t>Please prepare the below items for uploading to the online nomination form</w:t>
      </w:r>
    </w:p>
    <w:p w14:paraId="711914E9" w14:textId="77777777" w:rsidR="002E6DC2" w:rsidRPr="00035DF1" w:rsidRDefault="002E6DC2" w:rsidP="002E6DC2">
      <w:pPr>
        <w:rPr>
          <w:sz w:val="24"/>
        </w:rPr>
      </w:pPr>
      <w:r w:rsidRPr="00035DF1">
        <w:rPr>
          <w:sz w:val="24"/>
        </w:rPr>
        <w:t>(Total Maximum combined file size 30 MB)</w:t>
      </w:r>
    </w:p>
    <w:p w14:paraId="6A442C39" w14:textId="77777777" w:rsidR="002E6DC2" w:rsidRPr="00035DF1" w:rsidRDefault="002E6DC2" w:rsidP="002E6DC2">
      <w:pPr>
        <w:rPr>
          <w:sz w:val="24"/>
        </w:rPr>
      </w:pPr>
    </w:p>
    <w:p w14:paraId="54617108" w14:textId="77777777" w:rsidR="002E6DC2" w:rsidRPr="00DB166E" w:rsidRDefault="002E6DC2" w:rsidP="002E6DC2">
      <w:pPr>
        <w:pStyle w:val="ListParagraph"/>
        <w:numPr>
          <w:ilvl w:val="0"/>
          <w:numId w:val="13"/>
        </w:numPr>
        <w:rPr>
          <w:sz w:val="24"/>
        </w:rPr>
      </w:pPr>
      <w:r w:rsidRPr="00DB166E">
        <w:rPr>
          <w:sz w:val="24"/>
        </w:rPr>
        <w:t>Company Logo (Required)</w:t>
      </w:r>
    </w:p>
    <w:p w14:paraId="077A4821" w14:textId="61984327" w:rsidR="00936B82" w:rsidRDefault="002E6DC2" w:rsidP="00936B82">
      <w:pPr>
        <w:pStyle w:val="ListParagraph"/>
        <w:rPr>
          <w:sz w:val="24"/>
        </w:rPr>
      </w:pPr>
      <w:r w:rsidRPr="00DB166E">
        <w:rPr>
          <w:sz w:val="24"/>
        </w:rPr>
        <w:t>High Resolution Vector format only (.eps or .ai)</w:t>
      </w:r>
    </w:p>
    <w:p w14:paraId="295524A8" w14:textId="77777777" w:rsidR="00936B82" w:rsidRDefault="00936B82" w:rsidP="00936B82">
      <w:pPr>
        <w:pStyle w:val="ListParagraph"/>
        <w:rPr>
          <w:sz w:val="24"/>
        </w:rPr>
      </w:pPr>
    </w:p>
    <w:p w14:paraId="065857E7" w14:textId="62C05498" w:rsidR="002E6DC2" w:rsidRPr="00DB166E" w:rsidRDefault="002E6DC2" w:rsidP="00936B82">
      <w:pPr>
        <w:pStyle w:val="ListParagraph"/>
        <w:numPr>
          <w:ilvl w:val="0"/>
          <w:numId w:val="13"/>
        </w:numPr>
        <w:rPr>
          <w:sz w:val="24"/>
        </w:rPr>
      </w:pPr>
      <w:r w:rsidRPr="00DB166E">
        <w:rPr>
          <w:sz w:val="24"/>
        </w:rPr>
        <w:t>Supporting Documents (Optional)</w:t>
      </w:r>
    </w:p>
    <w:p w14:paraId="0630E7FA" w14:textId="77777777" w:rsidR="002E6DC2" w:rsidRPr="00DB166E" w:rsidRDefault="002E6DC2" w:rsidP="002E6DC2">
      <w:pPr>
        <w:pStyle w:val="ListParagraph"/>
        <w:rPr>
          <w:sz w:val="24"/>
        </w:rPr>
      </w:pPr>
      <w:r w:rsidRPr="00DB166E">
        <w:rPr>
          <w:sz w:val="24"/>
        </w:rPr>
        <w:t xml:space="preserve">Can be photos, </w:t>
      </w:r>
      <w:proofErr w:type="gramStart"/>
      <w:r w:rsidRPr="00DB166E">
        <w:rPr>
          <w:sz w:val="24"/>
        </w:rPr>
        <w:t>documents</w:t>
      </w:r>
      <w:proofErr w:type="gramEnd"/>
      <w:r w:rsidRPr="00DB166E">
        <w:rPr>
          <w:sz w:val="24"/>
        </w:rPr>
        <w:t xml:space="preserve"> or videos in any common file format.</w:t>
      </w:r>
    </w:p>
    <w:p w14:paraId="1D4017FF" w14:textId="77777777" w:rsidR="002E6DC2" w:rsidRPr="00035DF1" w:rsidRDefault="002E6DC2" w:rsidP="002E6DC2">
      <w:pPr>
        <w:rPr>
          <w:sz w:val="24"/>
        </w:rPr>
      </w:pPr>
    </w:p>
    <w:p w14:paraId="3EE551A0" w14:textId="77777777" w:rsidR="002E6DC2" w:rsidRPr="00035DF1" w:rsidRDefault="002E6DC2" w:rsidP="002E6DC2">
      <w:pPr>
        <w:rPr>
          <w:sz w:val="24"/>
        </w:rPr>
      </w:pPr>
      <w:r w:rsidRPr="00035DF1">
        <w:rPr>
          <w:sz w:val="24"/>
        </w:rPr>
        <w:t xml:space="preserve">If unavailable at time of submitting your </w:t>
      </w:r>
      <w:r>
        <w:rPr>
          <w:sz w:val="24"/>
        </w:rPr>
        <w:t xml:space="preserve">online </w:t>
      </w:r>
      <w:r w:rsidRPr="00035DF1">
        <w:rPr>
          <w:sz w:val="24"/>
        </w:rPr>
        <w:t>nomination the above additional documents can be sent separately via email to global</w:t>
      </w:r>
      <w:r>
        <w:rPr>
          <w:sz w:val="24"/>
        </w:rPr>
        <w:t>energy</w:t>
      </w:r>
      <w:r w:rsidRPr="00035DF1">
        <w:rPr>
          <w:sz w:val="24"/>
        </w:rPr>
        <w:t>awards@spglobal.com</w:t>
      </w:r>
    </w:p>
    <w:bookmarkEnd w:id="0"/>
    <w:p w14:paraId="52834BCF" w14:textId="77777777" w:rsidR="00A441A7" w:rsidRPr="00EC47E3" w:rsidRDefault="00A441A7" w:rsidP="00A441A7">
      <w:pPr>
        <w:rPr>
          <w:sz w:val="8"/>
          <w:szCs w:val="8"/>
        </w:rPr>
      </w:pPr>
    </w:p>
    <w:p w14:paraId="2A988B47" w14:textId="7D27DFA2" w:rsidR="001C5A63" w:rsidRPr="00EC47E3" w:rsidRDefault="001C5A63" w:rsidP="001C5A63">
      <w:pPr>
        <w:rPr>
          <w:sz w:val="8"/>
          <w:szCs w:val="8"/>
        </w:rPr>
      </w:pPr>
      <w:r w:rsidRPr="00AC578B">
        <w:rPr>
          <w:noProof/>
          <w:sz w:val="8"/>
          <w:szCs w:val="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EFE6871" wp14:editId="062FA2A3">
                <wp:simplePos x="0" y="0"/>
                <wp:positionH relativeFrom="column">
                  <wp:posOffset>67310</wp:posOffset>
                </wp:positionH>
                <wp:positionV relativeFrom="paragraph">
                  <wp:posOffset>97790</wp:posOffset>
                </wp:positionV>
                <wp:extent cx="1600200" cy="1404620"/>
                <wp:effectExtent l="57150" t="38100" r="57150" b="80010"/>
                <wp:wrapSquare wrapText="bothSides"/>
                <wp:docPr id="217" name="Text Box 2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0462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8CD22C" w14:textId="77777777" w:rsidR="001C5A63" w:rsidRPr="00AC578B" w:rsidRDefault="001C5A63" w:rsidP="001C5A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 w:rsidRPr="00AC578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  <w:t>Submit Your Nomination to the Online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FE6871" id="Text Box 2" o:spid="_x0000_s1033" type="#_x0000_t202" href="https://app.smartsheet.com/b/form/6343394f566146579a34ff401f4653f3" style="position:absolute;margin-left:5.3pt;margin-top:7.7pt;width:126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" o:button="t" fillcolor="black [3200]" stroked="f" strokeweight="3pt">
                <v:fill o:detectmouseclick="t"/>
                <v:shadow on="t" color="black" opacity="24903f" origin=",.5" offset="0,.55556mm"/>
                <v:textbox style="mso-fit-shape-to-text:t">
                  <w:txbxContent>
                    <w:p w14:paraId="3A8CD22C" w14:textId="77777777" w:rsidR="001C5A63" w:rsidRPr="00AC578B" w:rsidRDefault="001C5A63" w:rsidP="001C5A63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</w:pPr>
                      <w:r w:rsidRPr="00AC578B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  <w:t>Submit Your Nomination to the Online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A01EDD" wp14:editId="2824C4B5">
                <wp:simplePos x="0" y="0"/>
                <wp:positionH relativeFrom="column">
                  <wp:posOffset>8467</wp:posOffset>
                </wp:positionH>
                <wp:positionV relativeFrom="paragraph">
                  <wp:posOffset>72813</wp:posOffset>
                </wp:positionV>
                <wp:extent cx="1735666" cy="719667"/>
                <wp:effectExtent l="76200" t="57150" r="74295" b="9969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666" cy="71966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D18A35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E1725B" id="Rounded Rectangle 11" o:spid="_x0000_s1026" style="position:absolute;margin-left:.65pt;margin-top:5.75pt;width:136.65pt;height:56.6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" fillcolor="black [3200]" strokecolor="#d18a35" strokeweight="3pt">
                <v:shadow on="t" color="black" opacity="24903f" origin=",.5" offset="0,.55556mm"/>
              </v:roundrect>
            </w:pict>
          </mc:Fallback>
        </mc:AlternateContent>
      </w:r>
    </w:p>
    <w:p w14:paraId="3923FC8F" w14:textId="67B09A99" w:rsidR="00AD3D27" w:rsidRPr="00EC47E3" w:rsidRDefault="00AD3D27" w:rsidP="00A441A7">
      <w:pPr>
        <w:ind w:right="-20"/>
        <w:rPr>
          <w:sz w:val="8"/>
          <w:szCs w:val="8"/>
        </w:rPr>
      </w:pPr>
    </w:p>
    <w:sectPr w:rsidR="00AD3D27" w:rsidRPr="00EC47E3" w:rsidSect="00692723">
      <w:headerReference w:type="default" r:id="rId13"/>
      <w:footerReference w:type="default" r:id="rId14"/>
      <w:pgSz w:w="12240" w:h="15840"/>
      <w:pgMar w:top="1080" w:right="1440" w:bottom="108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A616C" w14:textId="77777777" w:rsidR="002E30C7" w:rsidRDefault="002E30C7" w:rsidP="00321162">
      <w:r>
        <w:separator/>
      </w:r>
    </w:p>
  </w:endnote>
  <w:endnote w:type="continuationSeparator" w:id="0">
    <w:p w14:paraId="62735CF8" w14:textId="77777777" w:rsidR="002E30C7" w:rsidRDefault="002E30C7" w:rsidP="0032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LTStd-LightCn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Adobe Garamond Pro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61AE3" w14:textId="77777777" w:rsidR="00692723" w:rsidRPr="00692723" w:rsidRDefault="00692723">
    <w:pPr>
      <w:pStyle w:val="Footer"/>
      <w:rPr>
        <w:b/>
        <w:color w:val="FF0000"/>
        <w:sz w:val="17"/>
        <w:szCs w:val="17"/>
      </w:rPr>
    </w:pPr>
    <w:r w:rsidRPr="00692723">
      <w:rPr>
        <w:b/>
        <w:color w:val="FF0000"/>
        <w:sz w:val="17"/>
        <w:szCs w:val="17"/>
      </w:rPr>
      <w:t>THIS IS A TEMPLATE ONLY.  ALL NOMINATIONS MUST BE SUBMITTED TO THE ONLINE NOMINATION SURVEY.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93554" w14:textId="77777777" w:rsidR="002E30C7" w:rsidRDefault="002E30C7" w:rsidP="00321162">
      <w:r>
        <w:separator/>
      </w:r>
    </w:p>
  </w:footnote>
  <w:footnote w:type="continuationSeparator" w:id="0">
    <w:p w14:paraId="4064D598" w14:textId="77777777" w:rsidR="002E30C7" w:rsidRDefault="002E30C7" w:rsidP="0032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C1E45" w14:textId="77777777" w:rsidR="00321162" w:rsidRDefault="007264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9D0777" wp14:editId="72342F47">
              <wp:simplePos x="0" y="0"/>
              <wp:positionH relativeFrom="column">
                <wp:posOffset>-914400</wp:posOffset>
              </wp:positionH>
              <wp:positionV relativeFrom="paragraph">
                <wp:posOffset>9525</wp:posOffset>
              </wp:positionV>
              <wp:extent cx="7772400" cy="1252855"/>
              <wp:effectExtent l="0" t="0" r="19050" b="2349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25285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BB622B1" w14:textId="77777777" w:rsidR="007264C8" w:rsidRDefault="007264C8" w:rsidP="006E65F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A06866A" wp14:editId="475F68D9">
                                <wp:extent cx="3496203" cy="1155065"/>
                                <wp:effectExtent l="0" t="0" r="9525" b="698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spg_platts_global_metals_awards_hz_rev_bw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496203" cy="11550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555DBD23" w14:textId="77777777" w:rsidR="007264C8" w:rsidRDefault="007264C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D07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-1in;margin-top:.75pt;width:612pt;height:98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" fillcolor="black [3213]" strokeweight=".5pt">
              <v:textbox>
                <w:txbxContent>
                  <w:p w14:paraId="3BB622B1" w14:textId="77777777" w:rsidR="007264C8" w:rsidRDefault="007264C8" w:rsidP="006E65F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A06866A" wp14:editId="475F68D9">
                          <wp:extent cx="3496203" cy="1155065"/>
                          <wp:effectExtent l="0" t="0" r="9525" b="698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spg_platts_global_metals_awards_hz_rev_bw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496203" cy="11550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555DBD23" w14:textId="77777777" w:rsidR="007264C8" w:rsidRDefault="007264C8"/>
                </w:txbxContent>
              </v:textbox>
            </v:shape>
          </w:pict>
        </mc:Fallback>
      </mc:AlternateContent>
    </w:r>
    <w:r w:rsidR="00321162">
      <w:rPr>
        <w:noProof/>
      </w:rPr>
      <w:drawing>
        <wp:anchor distT="0" distB="0" distL="114300" distR="114300" simplePos="0" relativeHeight="251658752" behindDoc="1" locked="0" layoutInCell="1" allowOverlap="1" wp14:anchorId="5706A8D5" wp14:editId="3587DEE7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84327" cy="1262412"/>
          <wp:effectExtent l="0" t="0" r="7620" b="0"/>
          <wp:wrapTight wrapText="bothSides">
            <wp:wrapPolygon edited="0">
              <wp:start x="0" y="0"/>
              <wp:lineTo x="0" y="21187"/>
              <wp:lineTo x="21568" y="21187"/>
              <wp:lineTo x="2156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GP_GEA_SurveyGizmoBanne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327" cy="1262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FC76F25"/>
    <w:multiLevelType w:val="hybridMultilevel"/>
    <w:tmpl w:val="4B0E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C124A"/>
    <w:multiLevelType w:val="hybridMultilevel"/>
    <w:tmpl w:val="C98A5ECE"/>
    <w:lvl w:ilvl="0" w:tplc="82D6CF6C">
      <w:numFmt w:val="bullet"/>
      <w:lvlText w:val="•"/>
      <w:lvlJc w:val="left"/>
      <w:pPr>
        <w:ind w:left="720" w:hanging="360"/>
      </w:pPr>
      <w:rPr>
        <w:rFonts w:ascii="Calibri" w:eastAsiaTheme="minorHAnsi" w:hAnsi="Calibri" w:cs="UniversLTStd-LightC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CC5659"/>
    <w:multiLevelType w:val="hybridMultilevel"/>
    <w:tmpl w:val="F258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1tDA0NzU0MzMAkko6SsGpxcWZ+XkgBSa1AF24ZBQsAAAA"/>
  </w:docVars>
  <w:rsids>
    <w:rsidRoot w:val="00321162"/>
    <w:rsid w:val="0000525E"/>
    <w:rsid w:val="000071F7"/>
    <w:rsid w:val="00021D6A"/>
    <w:rsid w:val="0002798A"/>
    <w:rsid w:val="000406CB"/>
    <w:rsid w:val="000542F5"/>
    <w:rsid w:val="00073463"/>
    <w:rsid w:val="00083002"/>
    <w:rsid w:val="00087B85"/>
    <w:rsid w:val="0009655D"/>
    <w:rsid w:val="000965DD"/>
    <w:rsid w:val="000A01F1"/>
    <w:rsid w:val="000A7D9E"/>
    <w:rsid w:val="000B47BF"/>
    <w:rsid w:val="000C1163"/>
    <w:rsid w:val="000D2539"/>
    <w:rsid w:val="000D7ACF"/>
    <w:rsid w:val="000E7854"/>
    <w:rsid w:val="000F2DF4"/>
    <w:rsid w:val="000F6783"/>
    <w:rsid w:val="001067C6"/>
    <w:rsid w:val="00120C95"/>
    <w:rsid w:val="0014663E"/>
    <w:rsid w:val="00153873"/>
    <w:rsid w:val="00165756"/>
    <w:rsid w:val="0017431F"/>
    <w:rsid w:val="00180664"/>
    <w:rsid w:val="00183B8D"/>
    <w:rsid w:val="00187801"/>
    <w:rsid w:val="001973AA"/>
    <w:rsid w:val="001C5A63"/>
    <w:rsid w:val="001C7816"/>
    <w:rsid w:val="002123A6"/>
    <w:rsid w:val="002406E3"/>
    <w:rsid w:val="00250014"/>
    <w:rsid w:val="00257385"/>
    <w:rsid w:val="00266330"/>
    <w:rsid w:val="002728F6"/>
    <w:rsid w:val="00275BB5"/>
    <w:rsid w:val="00277CF7"/>
    <w:rsid w:val="00286F6A"/>
    <w:rsid w:val="00291C8C"/>
    <w:rsid w:val="002A1ECE"/>
    <w:rsid w:val="002A2510"/>
    <w:rsid w:val="002B27FD"/>
    <w:rsid w:val="002B4D1D"/>
    <w:rsid w:val="002B652C"/>
    <w:rsid w:val="002C10B1"/>
    <w:rsid w:val="002C6EE5"/>
    <w:rsid w:val="002D0D1C"/>
    <w:rsid w:val="002D222A"/>
    <w:rsid w:val="002E30C7"/>
    <w:rsid w:val="002E6DC2"/>
    <w:rsid w:val="002F3729"/>
    <w:rsid w:val="00307127"/>
    <w:rsid w:val="003076FD"/>
    <w:rsid w:val="00317005"/>
    <w:rsid w:val="00321162"/>
    <w:rsid w:val="00335259"/>
    <w:rsid w:val="003379DF"/>
    <w:rsid w:val="00343EA1"/>
    <w:rsid w:val="00372AA4"/>
    <w:rsid w:val="00372C06"/>
    <w:rsid w:val="00380AB0"/>
    <w:rsid w:val="003929F1"/>
    <w:rsid w:val="00396524"/>
    <w:rsid w:val="003A1B63"/>
    <w:rsid w:val="003A41A1"/>
    <w:rsid w:val="003B2326"/>
    <w:rsid w:val="003B62C3"/>
    <w:rsid w:val="0040207F"/>
    <w:rsid w:val="00430E12"/>
    <w:rsid w:val="00437ED0"/>
    <w:rsid w:val="00440CD8"/>
    <w:rsid w:val="00443837"/>
    <w:rsid w:val="00450F66"/>
    <w:rsid w:val="004614D5"/>
    <w:rsid w:val="00461739"/>
    <w:rsid w:val="00467865"/>
    <w:rsid w:val="0048685F"/>
    <w:rsid w:val="004A1437"/>
    <w:rsid w:val="004A4198"/>
    <w:rsid w:val="004A54EA"/>
    <w:rsid w:val="004B0578"/>
    <w:rsid w:val="004C5AA0"/>
    <w:rsid w:val="004D53E3"/>
    <w:rsid w:val="004E34C6"/>
    <w:rsid w:val="004E5954"/>
    <w:rsid w:val="004F62AD"/>
    <w:rsid w:val="00501AE8"/>
    <w:rsid w:val="00504B65"/>
    <w:rsid w:val="005114CE"/>
    <w:rsid w:val="00516C98"/>
    <w:rsid w:val="0052122B"/>
    <w:rsid w:val="005217B3"/>
    <w:rsid w:val="00540A1F"/>
    <w:rsid w:val="005412D5"/>
    <w:rsid w:val="00554DF7"/>
    <w:rsid w:val="005557F6"/>
    <w:rsid w:val="00557893"/>
    <w:rsid w:val="00563778"/>
    <w:rsid w:val="00567EDC"/>
    <w:rsid w:val="00574CB4"/>
    <w:rsid w:val="00595203"/>
    <w:rsid w:val="005A54DB"/>
    <w:rsid w:val="005B4AE2"/>
    <w:rsid w:val="005B6952"/>
    <w:rsid w:val="005B7984"/>
    <w:rsid w:val="005D3AAC"/>
    <w:rsid w:val="005E63CC"/>
    <w:rsid w:val="005F6E87"/>
    <w:rsid w:val="00613129"/>
    <w:rsid w:val="00617C65"/>
    <w:rsid w:val="006744BE"/>
    <w:rsid w:val="00685184"/>
    <w:rsid w:val="00692723"/>
    <w:rsid w:val="006D2635"/>
    <w:rsid w:val="006D4AA1"/>
    <w:rsid w:val="006D779C"/>
    <w:rsid w:val="006E4F3B"/>
    <w:rsid w:val="006E4F63"/>
    <w:rsid w:val="006E65FA"/>
    <w:rsid w:val="006E729E"/>
    <w:rsid w:val="00703AB2"/>
    <w:rsid w:val="00712B61"/>
    <w:rsid w:val="007264C8"/>
    <w:rsid w:val="007602AC"/>
    <w:rsid w:val="00774B67"/>
    <w:rsid w:val="00791DE6"/>
    <w:rsid w:val="00792303"/>
    <w:rsid w:val="00793AC6"/>
    <w:rsid w:val="007A10A7"/>
    <w:rsid w:val="007A71DE"/>
    <w:rsid w:val="007B199B"/>
    <w:rsid w:val="007B6119"/>
    <w:rsid w:val="007C34BF"/>
    <w:rsid w:val="007E2A15"/>
    <w:rsid w:val="007E32E7"/>
    <w:rsid w:val="008107D6"/>
    <w:rsid w:val="00811DC6"/>
    <w:rsid w:val="008308AE"/>
    <w:rsid w:val="0083551B"/>
    <w:rsid w:val="00841645"/>
    <w:rsid w:val="0084495D"/>
    <w:rsid w:val="00852EC6"/>
    <w:rsid w:val="008653C1"/>
    <w:rsid w:val="0088782D"/>
    <w:rsid w:val="008A366B"/>
    <w:rsid w:val="008B7081"/>
    <w:rsid w:val="008C7532"/>
    <w:rsid w:val="008C7D73"/>
    <w:rsid w:val="008E5385"/>
    <w:rsid w:val="008E72CF"/>
    <w:rsid w:val="008E76C5"/>
    <w:rsid w:val="008F109C"/>
    <w:rsid w:val="00902964"/>
    <w:rsid w:val="00915005"/>
    <w:rsid w:val="0092229F"/>
    <w:rsid w:val="00930297"/>
    <w:rsid w:val="00936B82"/>
    <w:rsid w:val="00937437"/>
    <w:rsid w:val="0094790F"/>
    <w:rsid w:val="00966B90"/>
    <w:rsid w:val="009737B7"/>
    <w:rsid w:val="009802C4"/>
    <w:rsid w:val="009814F5"/>
    <w:rsid w:val="009976D9"/>
    <w:rsid w:val="00997A3E"/>
    <w:rsid w:val="009A2E7A"/>
    <w:rsid w:val="009A4EA3"/>
    <w:rsid w:val="009A55DC"/>
    <w:rsid w:val="009C220D"/>
    <w:rsid w:val="009D66DF"/>
    <w:rsid w:val="00A211B2"/>
    <w:rsid w:val="00A2727E"/>
    <w:rsid w:val="00A32A7E"/>
    <w:rsid w:val="00A35524"/>
    <w:rsid w:val="00A441A7"/>
    <w:rsid w:val="00A7294D"/>
    <w:rsid w:val="00A74F99"/>
    <w:rsid w:val="00A82191"/>
    <w:rsid w:val="00A82BA3"/>
    <w:rsid w:val="00A92012"/>
    <w:rsid w:val="00A94ACC"/>
    <w:rsid w:val="00AA4339"/>
    <w:rsid w:val="00AA7BFB"/>
    <w:rsid w:val="00AD3D27"/>
    <w:rsid w:val="00AE6FA4"/>
    <w:rsid w:val="00AF162A"/>
    <w:rsid w:val="00B03907"/>
    <w:rsid w:val="00B11811"/>
    <w:rsid w:val="00B23E12"/>
    <w:rsid w:val="00B311E1"/>
    <w:rsid w:val="00B42148"/>
    <w:rsid w:val="00B46F56"/>
    <w:rsid w:val="00B4735C"/>
    <w:rsid w:val="00B512CD"/>
    <w:rsid w:val="00B77CB0"/>
    <w:rsid w:val="00B90EC2"/>
    <w:rsid w:val="00BA268F"/>
    <w:rsid w:val="00BA3AA5"/>
    <w:rsid w:val="00BD308A"/>
    <w:rsid w:val="00C079CA"/>
    <w:rsid w:val="00C133F3"/>
    <w:rsid w:val="00C255F7"/>
    <w:rsid w:val="00C30C7B"/>
    <w:rsid w:val="00C329EC"/>
    <w:rsid w:val="00C36520"/>
    <w:rsid w:val="00C4275C"/>
    <w:rsid w:val="00C66F08"/>
    <w:rsid w:val="00C67741"/>
    <w:rsid w:val="00C74647"/>
    <w:rsid w:val="00C76039"/>
    <w:rsid w:val="00C76480"/>
    <w:rsid w:val="00C8199C"/>
    <w:rsid w:val="00C92FD6"/>
    <w:rsid w:val="00C96B06"/>
    <w:rsid w:val="00CA40E6"/>
    <w:rsid w:val="00CB47C9"/>
    <w:rsid w:val="00CC6598"/>
    <w:rsid w:val="00CC6BB1"/>
    <w:rsid w:val="00CE0B17"/>
    <w:rsid w:val="00D14E73"/>
    <w:rsid w:val="00D20D4D"/>
    <w:rsid w:val="00D50E43"/>
    <w:rsid w:val="00D6155E"/>
    <w:rsid w:val="00D81F16"/>
    <w:rsid w:val="00D8347A"/>
    <w:rsid w:val="00DB39B4"/>
    <w:rsid w:val="00DC47A2"/>
    <w:rsid w:val="00DE1551"/>
    <w:rsid w:val="00DE307F"/>
    <w:rsid w:val="00DE7FB7"/>
    <w:rsid w:val="00E01F7C"/>
    <w:rsid w:val="00E07395"/>
    <w:rsid w:val="00E20DDA"/>
    <w:rsid w:val="00E32A8B"/>
    <w:rsid w:val="00E350B3"/>
    <w:rsid w:val="00E36054"/>
    <w:rsid w:val="00E37E7B"/>
    <w:rsid w:val="00E46E04"/>
    <w:rsid w:val="00E569E9"/>
    <w:rsid w:val="00E7006D"/>
    <w:rsid w:val="00E87396"/>
    <w:rsid w:val="00EB024F"/>
    <w:rsid w:val="00EB53A3"/>
    <w:rsid w:val="00EB5AAC"/>
    <w:rsid w:val="00EC42A3"/>
    <w:rsid w:val="00EC47E3"/>
    <w:rsid w:val="00EC50A4"/>
    <w:rsid w:val="00ED4D0E"/>
    <w:rsid w:val="00F03FC7"/>
    <w:rsid w:val="00F07933"/>
    <w:rsid w:val="00F164E5"/>
    <w:rsid w:val="00F256A9"/>
    <w:rsid w:val="00F52A36"/>
    <w:rsid w:val="00F67516"/>
    <w:rsid w:val="00F74A44"/>
    <w:rsid w:val="00F76292"/>
    <w:rsid w:val="00F83033"/>
    <w:rsid w:val="00F94629"/>
    <w:rsid w:val="00F966AA"/>
    <w:rsid w:val="00FA41E7"/>
    <w:rsid w:val="00FB49A4"/>
    <w:rsid w:val="00FB538F"/>
    <w:rsid w:val="00FC3071"/>
    <w:rsid w:val="00FD5902"/>
    <w:rsid w:val="00FE1ADC"/>
    <w:rsid w:val="00FE2C62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97BF0"/>
  <w15:docId w15:val="{54589E2E-7524-4FCC-A178-3C5075B4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link w:val="Heading3Char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paragraph" w:styleId="Header">
    <w:name w:val="header"/>
    <w:basedOn w:val="Normal"/>
    <w:link w:val="Head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162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162"/>
    <w:rPr>
      <w:rFonts w:asciiTheme="minorHAnsi" w:hAnsiTheme="minorHAnsi"/>
      <w:sz w:val="1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1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62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62"/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3211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780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780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E07395"/>
    <w:rPr>
      <w:i/>
      <w:iCs/>
    </w:rPr>
  </w:style>
  <w:style w:type="paragraph" w:styleId="ListParagraph">
    <w:name w:val="List Paragraph"/>
    <w:basedOn w:val="Normal"/>
    <w:uiPriority w:val="99"/>
    <w:qFormat/>
    <w:rsid w:val="00B512CD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E01F7C"/>
    <w:rPr>
      <w:rFonts w:asciiTheme="minorHAnsi" w:hAnsiTheme="minorHAnsi"/>
      <w:i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60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FDFD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5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pglobal.com/platts/global-energy-awards/judging-criteri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obalenergyawards@spgloba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.smartsheet.com/b/form/6343394f566146579a34ff401f4653f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ey_comstock\AppData\Roaming\Microsoft\Templates\Employee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89E25D045434CA7A8191B56456BAB" ma:contentTypeVersion="11" ma:contentTypeDescription="Create a new document." ma:contentTypeScope="" ma:versionID="f95294abe424de8b77c98fcfb0d5db06">
  <xsd:schema xmlns:xsd="http://www.w3.org/2001/XMLSchema" xmlns:xs="http://www.w3.org/2001/XMLSchema" xmlns:p="http://schemas.microsoft.com/office/2006/metadata/properties" xmlns:ns2="bf5a06e2-09f7-4153-8df6-e01a67b8834d" xmlns:ns3="b313527b-dbc6-4c2f-80d4-a9f386937773" targetNamespace="http://schemas.microsoft.com/office/2006/metadata/properties" ma:root="true" ma:fieldsID="9d7149dd0c91694db16d1b341ef16d31" ns2:_="" ns3:_="">
    <xsd:import namespace="bf5a06e2-09f7-4153-8df6-e01a67b8834d"/>
    <xsd:import namespace="b313527b-dbc6-4c2f-80d4-a9f386937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a06e2-09f7-4153-8df6-e01a67b88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3527b-dbc6-4c2f-80d4-a9f38693777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B71E7-1A03-4D03-A1AF-D747FD6A6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4FBB0C-F7A4-4656-850E-AF28D5934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90134-7DCF-41E2-B9B8-C8C03C551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a06e2-09f7-4153-8df6-e01a67b8834d"/>
    <ds:schemaRef ds:uri="b313527b-dbc6-4c2f-80d4-a9f386937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information form</Template>
  <TotalTime>101</TotalTime>
  <Pages>8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information form</vt:lpstr>
    </vt:vector>
  </TitlesOfParts>
  <Company>The McGraw-Hill Companies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information form</dc:title>
  <dc:creator>Comstock, Kacey</dc:creator>
  <cp:lastModifiedBy>Bacon, Christopher</cp:lastModifiedBy>
  <cp:revision>14</cp:revision>
  <cp:lastPrinted>2002-03-15T16:02:00Z</cp:lastPrinted>
  <dcterms:created xsi:type="dcterms:W3CDTF">2021-05-27T14:12:00Z</dcterms:created>
  <dcterms:modified xsi:type="dcterms:W3CDTF">2021-06-02T21:21:00Z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  <property fmtid="{D5CDD505-2E9C-101B-9397-08002B2CF9AE}" pid="3" name="ContentTypeId">
    <vt:lpwstr>0x010100D1189E25D045434CA7A8191B56456BAB</vt:lpwstr>
  </property>
</Properties>
</file>