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BDD65F" w14:textId="77777777" w:rsidR="00467865" w:rsidRDefault="00321162" w:rsidP="002B652C">
      <w:pPr>
        <w:pStyle w:val="Heading1"/>
      </w:pPr>
      <w:r>
        <w:t>Nomination Template –</w:t>
      </w:r>
      <w:r w:rsidR="005A54DB">
        <w:rPr>
          <w:rFonts w:asciiTheme="minorHAnsi" w:hAnsiTheme="minorHAnsi" w:cs="Arial"/>
          <w:iCs/>
        </w:rPr>
        <w:t xml:space="preserve"> </w:t>
      </w:r>
      <w:r w:rsidR="00EB5AAC">
        <w:rPr>
          <w:rFonts w:asciiTheme="minorHAnsi" w:hAnsiTheme="minorHAnsi" w:cs="Arial"/>
          <w:iCs/>
        </w:rPr>
        <w:t xml:space="preserve">Award of Excellence – </w:t>
      </w:r>
      <w:r w:rsidR="00165756" w:rsidRPr="00165756">
        <w:rPr>
          <w:rFonts w:asciiTheme="minorHAnsi" w:hAnsiTheme="minorHAnsi" w:cs="Arial"/>
          <w:iCs/>
        </w:rPr>
        <w:t>Midstream</w:t>
      </w:r>
    </w:p>
    <w:p w14:paraId="36D5CA16" w14:textId="77777777" w:rsidR="00321162" w:rsidRDefault="00321162" w:rsidP="00321162"/>
    <w:p w14:paraId="42B68416" w14:textId="43A3301C"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3E31A0">
          <w:rPr>
            <w:rStyle w:val="Hyperlink"/>
          </w:rPr>
          <w:t>online nomination form</w:t>
        </w:r>
      </w:hyperlink>
      <w:r w:rsidRPr="00380AB0">
        <w:t xml:space="preserve"> in order to finalize your nomination.</w:t>
      </w:r>
      <w:r w:rsidR="00266330">
        <w:t xml:space="preserve"> </w:t>
      </w:r>
    </w:p>
    <w:p w14:paraId="6EF60E84" w14:textId="77777777" w:rsidR="00266330" w:rsidRDefault="00266330" w:rsidP="00380AB0"/>
    <w:p w14:paraId="7097C594" w14:textId="55A1B922" w:rsidR="00380AB0" w:rsidRPr="00380AB0" w:rsidRDefault="00791DE6" w:rsidP="00380AB0">
      <w:r>
        <w:t xml:space="preserve">Along with the below information, you will also need to provide us with 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680162">
        <w:t>30</w:t>
      </w:r>
      <w:r>
        <w:t xml:space="preserve"> MB).</w:t>
      </w:r>
    </w:p>
    <w:p w14:paraId="0983A0B3" w14:textId="77777777" w:rsidR="00380AB0" w:rsidRPr="00380AB0" w:rsidRDefault="00380AB0" w:rsidP="00380AB0"/>
    <w:p w14:paraId="19B8B617" w14:textId="77777777" w:rsidR="00266330" w:rsidRPr="00073463"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5E2E59A2" w14:textId="77777777" w:rsidR="00AB6BE7" w:rsidRDefault="00AB6BE7" w:rsidP="00AB6BE7">
      <w:pPr>
        <w:ind w:right="-20"/>
        <w:rPr>
          <w:rFonts w:eastAsia="Calibri" w:cs="Arial"/>
          <w:szCs w:val="18"/>
        </w:rPr>
      </w:pPr>
    </w:p>
    <w:p w14:paraId="41823631" w14:textId="77777777" w:rsidR="00F549FD" w:rsidRPr="00323DB8" w:rsidRDefault="00AB6BE7" w:rsidP="00F549FD">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3B65CF57" w14:textId="77777777" w:rsidR="00F549FD" w:rsidRPr="00323DB8" w:rsidRDefault="00F549FD" w:rsidP="00F549FD">
      <w:pPr>
        <w:ind w:right="-20"/>
        <w:rPr>
          <w:rFonts w:eastAsia="Calibri" w:cs="Arial"/>
          <w:szCs w:val="18"/>
        </w:rPr>
      </w:pPr>
    </w:p>
    <w:p w14:paraId="4BD018C4" w14:textId="77777777" w:rsidR="00F549FD" w:rsidRDefault="00F549FD" w:rsidP="00F549FD">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F549FD" w:rsidRPr="005114CE" w14:paraId="0E1F1E2B" w14:textId="77777777" w:rsidTr="0023332A">
        <w:trPr>
          <w:trHeight w:val="628"/>
        </w:trPr>
        <w:tc>
          <w:tcPr>
            <w:tcW w:w="2552" w:type="dxa"/>
            <w:vAlign w:val="bottom"/>
          </w:tcPr>
          <w:p w14:paraId="09530115" w14:textId="77777777" w:rsidR="00F549FD" w:rsidRDefault="00F549FD" w:rsidP="008418FC">
            <w:pPr>
              <w:rPr>
                <w:b/>
                <w:bCs/>
              </w:rPr>
            </w:pPr>
          </w:p>
          <w:p w14:paraId="505D28FE" w14:textId="77777777" w:rsidR="00F549FD" w:rsidRPr="002E6DC2" w:rsidRDefault="00F549FD"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tc>
        <w:tc>
          <w:tcPr>
            <w:tcW w:w="6804" w:type="dxa"/>
            <w:tcBorders>
              <w:bottom w:val="single" w:sz="4" w:space="0" w:color="auto"/>
            </w:tcBorders>
            <w:vAlign w:val="bottom"/>
          </w:tcPr>
          <w:p w14:paraId="20FA721D" w14:textId="77777777" w:rsidR="00F549FD" w:rsidRDefault="00F549FD" w:rsidP="008418FC">
            <w:pPr>
              <w:pStyle w:val="FieldText"/>
            </w:pPr>
            <w:r>
              <w:t>(written as you would like it to appear on the award)</w:t>
            </w:r>
          </w:p>
          <w:p w14:paraId="42F89435" w14:textId="77777777" w:rsidR="00F549FD" w:rsidRPr="002E6DC2" w:rsidRDefault="00F549FD" w:rsidP="008418FC"/>
          <w:p w14:paraId="555A8EA4" w14:textId="77777777" w:rsidR="00F549FD" w:rsidRPr="00BB0121" w:rsidRDefault="00F549FD" w:rsidP="008418FC"/>
        </w:tc>
      </w:tr>
      <w:tr w:rsidR="00F549FD" w:rsidRPr="008E72CF" w14:paraId="4610BD14" w14:textId="77777777" w:rsidTr="0023332A">
        <w:trPr>
          <w:trHeight w:val="628"/>
        </w:trPr>
        <w:tc>
          <w:tcPr>
            <w:tcW w:w="2552" w:type="dxa"/>
            <w:vAlign w:val="bottom"/>
          </w:tcPr>
          <w:p w14:paraId="5AD5235F" w14:textId="77777777" w:rsidR="00F549FD" w:rsidRPr="00BB0121" w:rsidRDefault="00F549FD"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3DBAE5DA" w14:textId="77777777" w:rsidR="00F549FD" w:rsidRPr="008E72CF" w:rsidRDefault="00F549FD" w:rsidP="008418FC">
            <w:pPr>
              <w:pStyle w:val="FieldText"/>
            </w:pPr>
          </w:p>
        </w:tc>
      </w:tr>
      <w:tr w:rsidR="00F549FD" w:rsidRPr="005114CE" w14:paraId="6E2844D5" w14:textId="77777777" w:rsidTr="0023332A">
        <w:trPr>
          <w:trHeight w:val="628"/>
        </w:trPr>
        <w:tc>
          <w:tcPr>
            <w:tcW w:w="2552" w:type="dxa"/>
            <w:vAlign w:val="bottom"/>
          </w:tcPr>
          <w:p w14:paraId="0B327CCA" w14:textId="77777777" w:rsidR="00F549FD" w:rsidRPr="00BB0121" w:rsidRDefault="00F549FD" w:rsidP="008418FC">
            <w:pPr>
              <w:rPr>
                <w:b/>
                <w:bCs/>
              </w:rPr>
            </w:pPr>
            <w:r w:rsidRPr="00BB0121">
              <w:rPr>
                <w:b/>
                <w:bCs/>
              </w:rPr>
              <w:t>Nominated company’s website:</w:t>
            </w:r>
          </w:p>
        </w:tc>
        <w:tc>
          <w:tcPr>
            <w:tcW w:w="6804" w:type="dxa"/>
            <w:tcBorders>
              <w:bottom w:val="single" w:sz="4" w:space="0" w:color="auto"/>
            </w:tcBorders>
            <w:vAlign w:val="bottom"/>
          </w:tcPr>
          <w:p w14:paraId="2AEA00AA" w14:textId="77777777" w:rsidR="00F549FD" w:rsidRPr="009C220D" w:rsidRDefault="00F549FD" w:rsidP="008418FC">
            <w:pPr>
              <w:pStyle w:val="FieldText"/>
            </w:pPr>
          </w:p>
        </w:tc>
      </w:tr>
      <w:tr w:rsidR="00F549FD" w:rsidRPr="005114CE" w14:paraId="07AA8D85" w14:textId="77777777" w:rsidTr="0023332A">
        <w:trPr>
          <w:trHeight w:val="628"/>
        </w:trPr>
        <w:tc>
          <w:tcPr>
            <w:tcW w:w="2552" w:type="dxa"/>
            <w:vAlign w:val="bottom"/>
          </w:tcPr>
          <w:p w14:paraId="19E59FBC" w14:textId="77777777" w:rsidR="00F549FD" w:rsidRPr="00BB0121" w:rsidRDefault="00F549FD" w:rsidP="008418FC">
            <w:pPr>
              <w:rPr>
                <w:b/>
                <w:bCs/>
              </w:rPr>
            </w:pPr>
            <w:r w:rsidRPr="00BB0121">
              <w:rPr>
                <w:b/>
                <w:bCs/>
              </w:rPr>
              <w:t>Nominated company’s Twitter Handle:</w:t>
            </w:r>
          </w:p>
        </w:tc>
        <w:tc>
          <w:tcPr>
            <w:tcW w:w="6804" w:type="dxa"/>
            <w:tcBorders>
              <w:bottom w:val="single" w:sz="4" w:space="0" w:color="auto"/>
            </w:tcBorders>
            <w:vAlign w:val="bottom"/>
          </w:tcPr>
          <w:p w14:paraId="192DA89F" w14:textId="77777777" w:rsidR="00F549FD" w:rsidRPr="009C220D" w:rsidRDefault="00F549FD" w:rsidP="008418FC">
            <w:pPr>
              <w:pStyle w:val="FieldText"/>
            </w:pPr>
          </w:p>
        </w:tc>
      </w:tr>
    </w:tbl>
    <w:p w14:paraId="3503CBCF" w14:textId="77777777" w:rsidR="00F549FD" w:rsidRDefault="00F549FD" w:rsidP="00F549FD">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41"/>
        <w:gridCol w:w="7615"/>
      </w:tblGrid>
      <w:tr w:rsidR="00F549FD" w:rsidRPr="009C220D" w14:paraId="0EBC3981" w14:textId="77777777" w:rsidTr="0023332A">
        <w:trPr>
          <w:trHeight w:val="663"/>
        </w:trPr>
        <w:tc>
          <w:tcPr>
            <w:tcW w:w="1741" w:type="dxa"/>
            <w:vAlign w:val="bottom"/>
          </w:tcPr>
          <w:p w14:paraId="6DAE8948" w14:textId="77777777" w:rsidR="00F549FD" w:rsidRDefault="00F549FD" w:rsidP="008418FC">
            <w:r w:rsidRPr="00BB0121">
              <w:rPr>
                <w:b/>
                <w:bCs/>
              </w:rPr>
              <w:t>First Name:</w:t>
            </w:r>
            <w:r>
              <w:t xml:space="preserve"> </w:t>
            </w:r>
            <w:r w:rsidRPr="00323DB8">
              <w:rPr>
                <w:rFonts w:eastAsia="Calibri" w:cs="Arial"/>
                <w:color w:val="FF0000"/>
                <w:szCs w:val="18"/>
              </w:rPr>
              <w:t>*</w:t>
            </w:r>
          </w:p>
          <w:p w14:paraId="5BD57B20" w14:textId="77777777" w:rsidR="00F549FD" w:rsidRDefault="00F549FD" w:rsidP="008418FC">
            <w:r>
              <w:t xml:space="preserve">(CEO) </w:t>
            </w:r>
          </w:p>
        </w:tc>
        <w:tc>
          <w:tcPr>
            <w:tcW w:w="7615" w:type="dxa"/>
            <w:tcBorders>
              <w:bottom w:val="single" w:sz="4" w:space="0" w:color="auto"/>
            </w:tcBorders>
            <w:vAlign w:val="bottom"/>
          </w:tcPr>
          <w:p w14:paraId="27E17117" w14:textId="77777777" w:rsidR="00F549FD" w:rsidRPr="009C220D" w:rsidRDefault="00F549FD" w:rsidP="008418FC">
            <w:pPr>
              <w:pStyle w:val="FieldText"/>
            </w:pPr>
          </w:p>
        </w:tc>
      </w:tr>
      <w:tr w:rsidR="00F549FD" w:rsidRPr="009C220D" w14:paraId="6B78616E" w14:textId="77777777" w:rsidTr="0023332A">
        <w:trPr>
          <w:trHeight w:val="657"/>
        </w:trPr>
        <w:tc>
          <w:tcPr>
            <w:tcW w:w="1741" w:type="dxa"/>
            <w:vAlign w:val="bottom"/>
          </w:tcPr>
          <w:p w14:paraId="65F6BB8A" w14:textId="77777777" w:rsidR="00F549FD" w:rsidRDefault="00F549FD" w:rsidP="008418FC">
            <w:r w:rsidRPr="00BB0121">
              <w:rPr>
                <w:b/>
                <w:bCs/>
              </w:rPr>
              <w:t>Last Name:</w:t>
            </w:r>
            <w:r>
              <w:t xml:space="preserve"> </w:t>
            </w:r>
            <w:r w:rsidRPr="00323DB8">
              <w:rPr>
                <w:rFonts w:eastAsia="Calibri" w:cs="Arial"/>
                <w:color w:val="FF0000"/>
                <w:szCs w:val="18"/>
              </w:rPr>
              <w:t>*</w:t>
            </w:r>
          </w:p>
          <w:p w14:paraId="45858762" w14:textId="77777777" w:rsidR="00F549FD" w:rsidRDefault="00F549FD" w:rsidP="008418FC">
            <w:r>
              <w:t xml:space="preserve">(CEO) </w:t>
            </w:r>
          </w:p>
        </w:tc>
        <w:tc>
          <w:tcPr>
            <w:tcW w:w="7615" w:type="dxa"/>
            <w:tcBorders>
              <w:bottom w:val="single" w:sz="4" w:space="0" w:color="auto"/>
            </w:tcBorders>
            <w:vAlign w:val="bottom"/>
          </w:tcPr>
          <w:p w14:paraId="2EA783CF" w14:textId="77777777" w:rsidR="00F549FD" w:rsidRPr="009C220D" w:rsidRDefault="00F549FD" w:rsidP="008418FC">
            <w:pPr>
              <w:pStyle w:val="FieldText"/>
            </w:pPr>
          </w:p>
        </w:tc>
      </w:tr>
      <w:tr w:rsidR="00F549FD" w:rsidRPr="009C220D" w14:paraId="5AE9C26D" w14:textId="77777777" w:rsidTr="0023332A">
        <w:trPr>
          <w:trHeight w:val="657"/>
        </w:trPr>
        <w:tc>
          <w:tcPr>
            <w:tcW w:w="1741" w:type="dxa"/>
            <w:vAlign w:val="bottom"/>
          </w:tcPr>
          <w:p w14:paraId="043EB2E0" w14:textId="77777777" w:rsidR="00F549FD" w:rsidRDefault="00F549FD"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7460DCDD" w14:textId="77777777" w:rsidR="00F549FD" w:rsidRDefault="00F549FD" w:rsidP="008418FC">
            <w:r>
              <w:t xml:space="preserve">(CEO) </w:t>
            </w:r>
          </w:p>
        </w:tc>
        <w:tc>
          <w:tcPr>
            <w:tcW w:w="7615" w:type="dxa"/>
            <w:tcBorders>
              <w:bottom w:val="single" w:sz="4" w:space="0" w:color="auto"/>
            </w:tcBorders>
            <w:vAlign w:val="bottom"/>
          </w:tcPr>
          <w:p w14:paraId="430611E8" w14:textId="77777777" w:rsidR="00F549FD" w:rsidRPr="009C220D" w:rsidRDefault="00F549FD" w:rsidP="008418FC">
            <w:pPr>
              <w:pStyle w:val="FieldText"/>
            </w:pPr>
          </w:p>
        </w:tc>
      </w:tr>
      <w:tr w:rsidR="00F549FD" w:rsidRPr="009C220D" w14:paraId="446B0534" w14:textId="77777777" w:rsidTr="0023332A">
        <w:trPr>
          <w:trHeight w:val="657"/>
        </w:trPr>
        <w:tc>
          <w:tcPr>
            <w:tcW w:w="1741" w:type="dxa"/>
            <w:vAlign w:val="bottom"/>
          </w:tcPr>
          <w:p w14:paraId="54D4C4EF" w14:textId="77777777" w:rsidR="00F549FD" w:rsidRDefault="00F549FD" w:rsidP="008418FC">
            <w:r w:rsidRPr="00A56094">
              <w:rPr>
                <w:b/>
                <w:bCs/>
              </w:rPr>
              <w:t>Company Name</w:t>
            </w:r>
            <w:r>
              <w:t xml:space="preserve">: </w:t>
            </w:r>
            <w:r w:rsidRPr="00323DB8">
              <w:rPr>
                <w:rFonts w:eastAsia="Calibri" w:cs="Arial"/>
                <w:color w:val="FF0000"/>
                <w:szCs w:val="18"/>
              </w:rPr>
              <w:t>*</w:t>
            </w:r>
          </w:p>
          <w:p w14:paraId="0193EFE7" w14:textId="77777777" w:rsidR="00F549FD" w:rsidRDefault="00F549FD" w:rsidP="008418FC">
            <w:r>
              <w:t>(CEO)</w:t>
            </w:r>
            <w:r w:rsidRPr="00323DB8">
              <w:rPr>
                <w:rFonts w:eastAsia="Calibri" w:cs="Arial"/>
                <w:color w:val="FF0000"/>
                <w:szCs w:val="18"/>
              </w:rPr>
              <w:t xml:space="preserve"> </w:t>
            </w:r>
          </w:p>
        </w:tc>
        <w:tc>
          <w:tcPr>
            <w:tcW w:w="7615" w:type="dxa"/>
            <w:tcBorders>
              <w:bottom w:val="single" w:sz="4" w:space="0" w:color="auto"/>
            </w:tcBorders>
            <w:vAlign w:val="bottom"/>
          </w:tcPr>
          <w:p w14:paraId="236713B0" w14:textId="77777777" w:rsidR="00F549FD" w:rsidRPr="009C220D" w:rsidRDefault="00F549FD" w:rsidP="008418FC">
            <w:pPr>
              <w:pStyle w:val="FieldText"/>
            </w:pPr>
          </w:p>
        </w:tc>
      </w:tr>
      <w:tr w:rsidR="00F549FD" w:rsidRPr="009C220D" w14:paraId="36436CA1" w14:textId="77777777" w:rsidTr="0023332A">
        <w:trPr>
          <w:trHeight w:val="516"/>
        </w:trPr>
        <w:tc>
          <w:tcPr>
            <w:tcW w:w="1741" w:type="dxa"/>
            <w:vAlign w:val="bottom"/>
          </w:tcPr>
          <w:p w14:paraId="58B37F0F" w14:textId="77777777" w:rsidR="00F549FD" w:rsidRDefault="00F549FD" w:rsidP="008418FC">
            <w:r w:rsidRPr="00A56094">
              <w:rPr>
                <w:b/>
                <w:bCs/>
              </w:rPr>
              <w:t>Address:</w:t>
            </w:r>
            <w:r>
              <w:t xml:space="preserve"> </w:t>
            </w:r>
            <w:r w:rsidRPr="00323DB8">
              <w:rPr>
                <w:rFonts w:eastAsia="Calibri" w:cs="Arial"/>
                <w:color w:val="FF0000"/>
                <w:szCs w:val="18"/>
              </w:rPr>
              <w:t>*</w:t>
            </w:r>
          </w:p>
          <w:p w14:paraId="791E3877" w14:textId="77777777" w:rsidR="00F549FD" w:rsidRDefault="00F549FD" w:rsidP="008418FC">
            <w:r>
              <w:t>(CEO)</w:t>
            </w:r>
          </w:p>
        </w:tc>
        <w:tc>
          <w:tcPr>
            <w:tcW w:w="7615" w:type="dxa"/>
            <w:tcBorders>
              <w:bottom w:val="single" w:sz="4" w:space="0" w:color="auto"/>
            </w:tcBorders>
            <w:vAlign w:val="bottom"/>
          </w:tcPr>
          <w:p w14:paraId="17691B27" w14:textId="77777777" w:rsidR="00F549FD" w:rsidRPr="009C220D" w:rsidRDefault="00F549FD" w:rsidP="008418FC">
            <w:pPr>
              <w:pStyle w:val="FieldText"/>
            </w:pPr>
          </w:p>
        </w:tc>
      </w:tr>
      <w:tr w:rsidR="00F549FD" w:rsidRPr="009C220D" w14:paraId="5CB39AF6" w14:textId="77777777" w:rsidTr="0023332A">
        <w:trPr>
          <w:trHeight w:val="516"/>
        </w:trPr>
        <w:tc>
          <w:tcPr>
            <w:tcW w:w="1741" w:type="dxa"/>
            <w:vAlign w:val="bottom"/>
          </w:tcPr>
          <w:p w14:paraId="53AB1E93" w14:textId="77777777" w:rsidR="00F549FD" w:rsidRDefault="00F549FD" w:rsidP="008418FC">
            <w:r w:rsidRPr="00A56094">
              <w:rPr>
                <w:b/>
                <w:bCs/>
              </w:rPr>
              <w:t>City/Town:</w:t>
            </w:r>
            <w:r>
              <w:t xml:space="preserve"> </w:t>
            </w:r>
            <w:r w:rsidRPr="00323DB8">
              <w:rPr>
                <w:rFonts w:eastAsia="Calibri" w:cs="Arial"/>
                <w:color w:val="FF0000"/>
                <w:szCs w:val="18"/>
              </w:rPr>
              <w:t>*</w:t>
            </w:r>
          </w:p>
          <w:p w14:paraId="66C0CF2F" w14:textId="77777777" w:rsidR="00F549FD" w:rsidRDefault="00F549FD" w:rsidP="008418FC">
            <w:r>
              <w:t>(CEO)</w:t>
            </w:r>
          </w:p>
        </w:tc>
        <w:tc>
          <w:tcPr>
            <w:tcW w:w="7615" w:type="dxa"/>
            <w:tcBorders>
              <w:bottom w:val="single" w:sz="4" w:space="0" w:color="auto"/>
            </w:tcBorders>
            <w:vAlign w:val="bottom"/>
          </w:tcPr>
          <w:p w14:paraId="0DD9197D" w14:textId="77777777" w:rsidR="00F549FD" w:rsidRPr="009C220D" w:rsidRDefault="00F549FD" w:rsidP="008418FC">
            <w:pPr>
              <w:pStyle w:val="FieldText"/>
            </w:pPr>
          </w:p>
        </w:tc>
      </w:tr>
      <w:tr w:rsidR="00F549FD" w:rsidRPr="009C220D" w14:paraId="38594D8B" w14:textId="77777777" w:rsidTr="0023332A">
        <w:trPr>
          <w:trHeight w:val="516"/>
        </w:trPr>
        <w:tc>
          <w:tcPr>
            <w:tcW w:w="1741" w:type="dxa"/>
            <w:vAlign w:val="bottom"/>
          </w:tcPr>
          <w:p w14:paraId="714CC54D" w14:textId="77777777" w:rsidR="00F549FD" w:rsidRPr="00A56094" w:rsidRDefault="00F549FD" w:rsidP="008418FC">
            <w:pPr>
              <w:rPr>
                <w:b/>
                <w:bCs/>
              </w:rPr>
            </w:pPr>
            <w:r w:rsidRPr="00A56094">
              <w:rPr>
                <w:b/>
                <w:bCs/>
              </w:rPr>
              <w:t xml:space="preserve">State: </w:t>
            </w:r>
          </w:p>
          <w:p w14:paraId="293A176E" w14:textId="77777777" w:rsidR="00F549FD" w:rsidRDefault="00F549FD" w:rsidP="008418FC">
            <w:r>
              <w:t>(CEO)</w:t>
            </w:r>
          </w:p>
        </w:tc>
        <w:tc>
          <w:tcPr>
            <w:tcW w:w="7615" w:type="dxa"/>
            <w:tcBorders>
              <w:bottom w:val="single" w:sz="4" w:space="0" w:color="auto"/>
            </w:tcBorders>
            <w:vAlign w:val="bottom"/>
          </w:tcPr>
          <w:p w14:paraId="34A1A590" w14:textId="77777777" w:rsidR="00F549FD" w:rsidRPr="009C220D" w:rsidRDefault="00F549FD" w:rsidP="008418FC">
            <w:pPr>
              <w:pStyle w:val="FieldText"/>
            </w:pPr>
          </w:p>
        </w:tc>
      </w:tr>
      <w:tr w:rsidR="00F549FD" w:rsidRPr="009C220D" w14:paraId="214DFAD3" w14:textId="77777777" w:rsidTr="0023332A">
        <w:trPr>
          <w:trHeight w:val="516"/>
        </w:trPr>
        <w:tc>
          <w:tcPr>
            <w:tcW w:w="1741" w:type="dxa"/>
            <w:vAlign w:val="bottom"/>
          </w:tcPr>
          <w:p w14:paraId="5500AB3B" w14:textId="77777777" w:rsidR="00F549FD" w:rsidRPr="00A56094" w:rsidRDefault="00F549FD" w:rsidP="008418FC">
            <w:pPr>
              <w:rPr>
                <w:b/>
                <w:bCs/>
              </w:rPr>
            </w:pPr>
            <w:r w:rsidRPr="00A56094">
              <w:rPr>
                <w:b/>
                <w:bCs/>
              </w:rPr>
              <w:t>ZIP/Postal Code:</w:t>
            </w:r>
          </w:p>
          <w:p w14:paraId="15B5D931" w14:textId="77777777" w:rsidR="00F549FD" w:rsidRDefault="00F549FD" w:rsidP="008418FC">
            <w:r>
              <w:t>(CEO)</w:t>
            </w:r>
          </w:p>
        </w:tc>
        <w:tc>
          <w:tcPr>
            <w:tcW w:w="7615" w:type="dxa"/>
            <w:tcBorders>
              <w:bottom w:val="single" w:sz="4" w:space="0" w:color="auto"/>
            </w:tcBorders>
            <w:vAlign w:val="bottom"/>
          </w:tcPr>
          <w:p w14:paraId="7C59EFB5" w14:textId="77777777" w:rsidR="00F549FD" w:rsidRPr="009C220D" w:rsidRDefault="00F549FD" w:rsidP="008418FC">
            <w:pPr>
              <w:pStyle w:val="FieldText"/>
            </w:pPr>
          </w:p>
        </w:tc>
      </w:tr>
      <w:tr w:rsidR="00F549FD" w:rsidRPr="009C220D" w14:paraId="36D09176" w14:textId="77777777" w:rsidTr="0023332A">
        <w:trPr>
          <w:trHeight w:val="516"/>
        </w:trPr>
        <w:tc>
          <w:tcPr>
            <w:tcW w:w="1741" w:type="dxa"/>
            <w:vAlign w:val="bottom"/>
          </w:tcPr>
          <w:p w14:paraId="479C4519" w14:textId="77777777" w:rsidR="00F549FD" w:rsidRDefault="00F549FD"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51139EC2" w14:textId="77777777" w:rsidR="00F549FD" w:rsidRPr="005114CE" w:rsidRDefault="00F549FD" w:rsidP="008418FC">
            <w:r>
              <w:t>(CEO)</w:t>
            </w:r>
          </w:p>
        </w:tc>
        <w:tc>
          <w:tcPr>
            <w:tcW w:w="7615" w:type="dxa"/>
            <w:tcBorders>
              <w:bottom w:val="single" w:sz="4" w:space="0" w:color="auto"/>
            </w:tcBorders>
            <w:vAlign w:val="bottom"/>
          </w:tcPr>
          <w:p w14:paraId="78BE47AC" w14:textId="77777777" w:rsidR="00F549FD" w:rsidRPr="009C220D" w:rsidRDefault="00F549FD" w:rsidP="008418FC">
            <w:pPr>
              <w:pStyle w:val="FieldText"/>
            </w:pPr>
          </w:p>
        </w:tc>
      </w:tr>
      <w:tr w:rsidR="00F549FD" w:rsidRPr="008E72CF" w14:paraId="455C4905" w14:textId="77777777" w:rsidTr="0023332A">
        <w:trPr>
          <w:trHeight w:val="636"/>
        </w:trPr>
        <w:tc>
          <w:tcPr>
            <w:tcW w:w="1741" w:type="dxa"/>
            <w:vAlign w:val="bottom"/>
          </w:tcPr>
          <w:p w14:paraId="7A693EFE" w14:textId="77777777" w:rsidR="00F549FD" w:rsidRDefault="00F549FD" w:rsidP="008418FC">
            <w:r w:rsidRPr="00A56094">
              <w:rPr>
                <w:b/>
                <w:bCs/>
              </w:rPr>
              <w:lastRenderedPageBreak/>
              <w:t>Email Address:</w:t>
            </w:r>
            <w:r>
              <w:t xml:space="preserve"> </w:t>
            </w:r>
            <w:r w:rsidRPr="00323DB8">
              <w:rPr>
                <w:rFonts w:eastAsia="Calibri" w:cs="Arial"/>
                <w:color w:val="FF0000"/>
                <w:szCs w:val="18"/>
              </w:rPr>
              <w:t>*</w:t>
            </w:r>
          </w:p>
          <w:p w14:paraId="32A2A264" w14:textId="77777777" w:rsidR="00F549FD" w:rsidRPr="005114CE" w:rsidRDefault="00F549FD" w:rsidP="008418FC">
            <w:r>
              <w:t>(CEO)</w:t>
            </w:r>
          </w:p>
        </w:tc>
        <w:tc>
          <w:tcPr>
            <w:tcW w:w="7615" w:type="dxa"/>
            <w:tcBorders>
              <w:bottom w:val="single" w:sz="4" w:space="0" w:color="auto"/>
            </w:tcBorders>
            <w:vAlign w:val="bottom"/>
          </w:tcPr>
          <w:p w14:paraId="243CA395" w14:textId="77777777" w:rsidR="00F549FD" w:rsidRPr="008E72CF" w:rsidRDefault="00F549FD" w:rsidP="008418FC">
            <w:pPr>
              <w:pStyle w:val="FieldText"/>
            </w:pPr>
          </w:p>
        </w:tc>
      </w:tr>
      <w:tr w:rsidR="00F549FD" w:rsidRPr="008E72CF" w14:paraId="2008C408" w14:textId="77777777" w:rsidTr="0023332A">
        <w:trPr>
          <w:trHeight w:val="636"/>
        </w:trPr>
        <w:tc>
          <w:tcPr>
            <w:tcW w:w="1741" w:type="dxa"/>
            <w:vAlign w:val="bottom"/>
          </w:tcPr>
          <w:p w14:paraId="006A2002" w14:textId="77777777" w:rsidR="00F549FD" w:rsidRDefault="00F549FD" w:rsidP="008418FC">
            <w:r w:rsidRPr="00A56094">
              <w:rPr>
                <w:b/>
                <w:bCs/>
              </w:rPr>
              <w:t>Phone Number:</w:t>
            </w:r>
            <w:r>
              <w:t xml:space="preserve"> </w:t>
            </w:r>
            <w:r w:rsidRPr="00323DB8">
              <w:rPr>
                <w:rFonts w:eastAsia="Calibri" w:cs="Arial"/>
                <w:color w:val="FF0000"/>
                <w:szCs w:val="18"/>
              </w:rPr>
              <w:t>*</w:t>
            </w:r>
          </w:p>
          <w:p w14:paraId="025AA261" w14:textId="77777777" w:rsidR="00F549FD" w:rsidRPr="005114CE" w:rsidRDefault="00F549FD" w:rsidP="008418FC">
            <w:r>
              <w:t>(CEO)</w:t>
            </w:r>
          </w:p>
        </w:tc>
        <w:tc>
          <w:tcPr>
            <w:tcW w:w="7615" w:type="dxa"/>
            <w:tcBorders>
              <w:bottom w:val="single" w:sz="4" w:space="0" w:color="auto"/>
            </w:tcBorders>
            <w:vAlign w:val="bottom"/>
          </w:tcPr>
          <w:p w14:paraId="6A1418D0" w14:textId="77777777" w:rsidR="00F549FD" w:rsidRPr="008E72CF" w:rsidRDefault="00F549FD" w:rsidP="008418FC">
            <w:pPr>
              <w:pStyle w:val="FieldText"/>
            </w:pPr>
          </w:p>
        </w:tc>
      </w:tr>
    </w:tbl>
    <w:p w14:paraId="0B5537AF" w14:textId="77777777" w:rsidR="00F549FD" w:rsidRDefault="00F549FD" w:rsidP="00F549FD"/>
    <w:p w14:paraId="5F45E0B5" w14:textId="77777777" w:rsidR="00F549FD" w:rsidRDefault="00F549FD" w:rsidP="00F549FD">
      <w:pPr>
        <w:pStyle w:val="Heading2"/>
        <w:tabs>
          <w:tab w:val="center" w:pos="4680"/>
          <w:tab w:val="right" w:pos="9360"/>
        </w:tabs>
        <w:jc w:val="left"/>
      </w:pPr>
      <w:r>
        <w:tab/>
        <w:t>Nominator Contact</w:t>
      </w:r>
      <w:r w:rsidRPr="002B652C">
        <w:t xml:space="preserve"> </w:t>
      </w:r>
      <w:r>
        <w:t>information (Person completing this form)</w:t>
      </w:r>
      <w:r>
        <w:tab/>
      </w:r>
    </w:p>
    <w:tbl>
      <w:tblPr>
        <w:tblW w:w="4998" w:type="pct"/>
        <w:tblLayout w:type="fixed"/>
        <w:tblCellMar>
          <w:left w:w="0" w:type="dxa"/>
          <w:right w:w="0" w:type="dxa"/>
        </w:tblCellMar>
        <w:tblLook w:val="0000" w:firstRow="0" w:lastRow="0" w:firstColumn="0" w:lastColumn="0" w:noHBand="0" w:noVBand="0"/>
      </w:tblPr>
      <w:tblGrid>
        <w:gridCol w:w="1600"/>
        <w:gridCol w:w="7756"/>
      </w:tblGrid>
      <w:tr w:rsidR="00F549FD" w:rsidRPr="009C220D" w14:paraId="3F518A4D" w14:textId="77777777" w:rsidTr="0023332A">
        <w:trPr>
          <w:trHeight w:val="618"/>
        </w:trPr>
        <w:tc>
          <w:tcPr>
            <w:tcW w:w="1600" w:type="dxa"/>
            <w:vAlign w:val="bottom"/>
          </w:tcPr>
          <w:p w14:paraId="16CA5912" w14:textId="77777777" w:rsidR="00F549FD" w:rsidRDefault="00F549FD"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6BC7CECB" w14:textId="77777777" w:rsidR="00F549FD"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B5537FB" w14:textId="77777777" w:rsidR="00F549FD" w:rsidRPr="009C220D" w:rsidRDefault="00F549FD" w:rsidP="008418FC">
            <w:pPr>
              <w:pStyle w:val="FieldText"/>
            </w:pPr>
          </w:p>
        </w:tc>
      </w:tr>
      <w:tr w:rsidR="00F549FD" w:rsidRPr="009C220D" w14:paraId="514FB36E" w14:textId="77777777" w:rsidTr="0023332A">
        <w:trPr>
          <w:trHeight w:val="613"/>
        </w:trPr>
        <w:tc>
          <w:tcPr>
            <w:tcW w:w="1600" w:type="dxa"/>
            <w:vAlign w:val="bottom"/>
          </w:tcPr>
          <w:p w14:paraId="36337807" w14:textId="77777777" w:rsidR="00F549FD" w:rsidRDefault="00F549FD"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6F906607" w14:textId="77777777" w:rsidR="00F549FD"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1A7114F" w14:textId="77777777" w:rsidR="00F549FD" w:rsidRPr="009C220D" w:rsidRDefault="00F549FD" w:rsidP="008418FC">
            <w:pPr>
              <w:pStyle w:val="FieldText"/>
            </w:pPr>
          </w:p>
        </w:tc>
      </w:tr>
      <w:tr w:rsidR="00F549FD" w:rsidRPr="009C220D" w14:paraId="7DD4C4DB" w14:textId="77777777" w:rsidTr="0023332A">
        <w:trPr>
          <w:trHeight w:val="613"/>
        </w:trPr>
        <w:tc>
          <w:tcPr>
            <w:tcW w:w="1600" w:type="dxa"/>
            <w:vAlign w:val="bottom"/>
          </w:tcPr>
          <w:p w14:paraId="79A3517C" w14:textId="77777777" w:rsidR="00F549FD" w:rsidRDefault="00F549FD"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0979E9AD" w14:textId="77777777" w:rsidR="00F549FD"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5064D6B" w14:textId="77777777" w:rsidR="00F549FD" w:rsidRPr="009C220D" w:rsidRDefault="00F549FD" w:rsidP="008418FC">
            <w:pPr>
              <w:pStyle w:val="FieldText"/>
            </w:pPr>
          </w:p>
        </w:tc>
      </w:tr>
      <w:tr w:rsidR="00F549FD" w:rsidRPr="009C220D" w14:paraId="69E7BAA1" w14:textId="77777777" w:rsidTr="0023332A">
        <w:trPr>
          <w:trHeight w:val="613"/>
        </w:trPr>
        <w:tc>
          <w:tcPr>
            <w:tcW w:w="1600" w:type="dxa"/>
            <w:vAlign w:val="bottom"/>
          </w:tcPr>
          <w:p w14:paraId="6690EE3B" w14:textId="77777777" w:rsidR="00F549FD" w:rsidRDefault="00F549FD"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61104431" w14:textId="77777777" w:rsidR="00F549FD"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4815082E" w14:textId="77777777" w:rsidR="00F549FD" w:rsidRPr="009C220D" w:rsidRDefault="00F549FD" w:rsidP="008418FC">
            <w:pPr>
              <w:pStyle w:val="FieldText"/>
            </w:pPr>
          </w:p>
        </w:tc>
      </w:tr>
      <w:tr w:rsidR="00F549FD" w:rsidRPr="009C220D" w14:paraId="0AFA59A7" w14:textId="77777777" w:rsidTr="0023332A">
        <w:trPr>
          <w:trHeight w:val="481"/>
        </w:trPr>
        <w:tc>
          <w:tcPr>
            <w:tcW w:w="1600" w:type="dxa"/>
            <w:vAlign w:val="bottom"/>
          </w:tcPr>
          <w:p w14:paraId="79EF9E3B" w14:textId="77777777" w:rsidR="00F549FD" w:rsidRDefault="00F549FD"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78964547" w14:textId="77777777" w:rsidR="00F549FD" w:rsidRDefault="00F549FD" w:rsidP="008418FC">
            <w:r>
              <w:t>(Nominator)</w:t>
            </w:r>
          </w:p>
        </w:tc>
        <w:tc>
          <w:tcPr>
            <w:tcW w:w="7756" w:type="dxa"/>
            <w:tcBorders>
              <w:bottom w:val="single" w:sz="4" w:space="0" w:color="auto"/>
            </w:tcBorders>
            <w:vAlign w:val="bottom"/>
          </w:tcPr>
          <w:p w14:paraId="37EC9AC5" w14:textId="77777777" w:rsidR="00F549FD" w:rsidRPr="009C220D" w:rsidRDefault="00F549FD" w:rsidP="008418FC">
            <w:pPr>
              <w:pStyle w:val="FieldText"/>
            </w:pPr>
          </w:p>
        </w:tc>
      </w:tr>
      <w:tr w:rsidR="00F549FD" w:rsidRPr="009C220D" w14:paraId="478E2732" w14:textId="77777777" w:rsidTr="0023332A">
        <w:trPr>
          <w:trHeight w:val="481"/>
        </w:trPr>
        <w:tc>
          <w:tcPr>
            <w:tcW w:w="1600" w:type="dxa"/>
            <w:vAlign w:val="bottom"/>
          </w:tcPr>
          <w:p w14:paraId="414E063A" w14:textId="77777777" w:rsidR="00F549FD" w:rsidRDefault="00F549FD" w:rsidP="008418FC">
            <w:r w:rsidRPr="00BB0121">
              <w:rPr>
                <w:b/>
                <w:bCs/>
              </w:rPr>
              <w:t>City/Town:</w:t>
            </w:r>
            <w:r>
              <w:t xml:space="preserve"> </w:t>
            </w:r>
            <w:r w:rsidRPr="00323DB8">
              <w:rPr>
                <w:rFonts w:eastAsia="Calibri" w:cs="Arial"/>
                <w:color w:val="FF0000"/>
                <w:szCs w:val="18"/>
              </w:rPr>
              <w:t>*</w:t>
            </w:r>
          </w:p>
          <w:p w14:paraId="6951BF80" w14:textId="77777777" w:rsidR="00F549FD"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02C88F1" w14:textId="77777777" w:rsidR="00F549FD" w:rsidRPr="009C220D" w:rsidRDefault="00F549FD" w:rsidP="008418FC">
            <w:pPr>
              <w:pStyle w:val="FieldText"/>
            </w:pPr>
          </w:p>
        </w:tc>
      </w:tr>
      <w:tr w:rsidR="00F549FD" w:rsidRPr="009C220D" w14:paraId="1C09DF9A" w14:textId="77777777" w:rsidTr="0023332A">
        <w:trPr>
          <w:trHeight w:val="481"/>
        </w:trPr>
        <w:tc>
          <w:tcPr>
            <w:tcW w:w="1600" w:type="dxa"/>
            <w:vAlign w:val="bottom"/>
          </w:tcPr>
          <w:p w14:paraId="338271FF" w14:textId="77777777" w:rsidR="00F549FD" w:rsidRPr="00BB0121" w:rsidRDefault="00F549FD" w:rsidP="008418FC">
            <w:pPr>
              <w:rPr>
                <w:b/>
                <w:bCs/>
              </w:rPr>
            </w:pPr>
            <w:r w:rsidRPr="00BB0121">
              <w:rPr>
                <w:b/>
                <w:bCs/>
              </w:rPr>
              <w:t xml:space="preserve">State: </w:t>
            </w:r>
          </w:p>
          <w:p w14:paraId="2E5C1AC8" w14:textId="77777777" w:rsidR="00F549FD" w:rsidRDefault="00F549FD" w:rsidP="008418FC">
            <w:r>
              <w:t>(Nominator)</w:t>
            </w:r>
          </w:p>
        </w:tc>
        <w:tc>
          <w:tcPr>
            <w:tcW w:w="7756" w:type="dxa"/>
            <w:tcBorders>
              <w:bottom w:val="single" w:sz="4" w:space="0" w:color="auto"/>
            </w:tcBorders>
            <w:vAlign w:val="bottom"/>
          </w:tcPr>
          <w:p w14:paraId="1E7C27A6" w14:textId="77777777" w:rsidR="00F549FD" w:rsidRPr="009C220D" w:rsidRDefault="00F549FD" w:rsidP="008418FC">
            <w:pPr>
              <w:pStyle w:val="FieldText"/>
            </w:pPr>
          </w:p>
        </w:tc>
      </w:tr>
      <w:tr w:rsidR="00F549FD" w:rsidRPr="009C220D" w14:paraId="443C03C0" w14:textId="77777777" w:rsidTr="0023332A">
        <w:trPr>
          <w:trHeight w:val="481"/>
        </w:trPr>
        <w:tc>
          <w:tcPr>
            <w:tcW w:w="1600" w:type="dxa"/>
            <w:vAlign w:val="bottom"/>
          </w:tcPr>
          <w:p w14:paraId="41D3D7AF" w14:textId="77777777" w:rsidR="00F549FD" w:rsidRPr="00BB0121" w:rsidRDefault="00F549FD" w:rsidP="008418FC">
            <w:pPr>
              <w:rPr>
                <w:b/>
                <w:bCs/>
              </w:rPr>
            </w:pPr>
            <w:r w:rsidRPr="00BB0121">
              <w:rPr>
                <w:b/>
                <w:bCs/>
              </w:rPr>
              <w:t xml:space="preserve">ZIP/Postal Code: </w:t>
            </w:r>
          </w:p>
          <w:p w14:paraId="77062C03" w14:textId="77777777" w:rsidR="00F549FD" w:rsidRDefault="00F549FD" w:rsidP="008418FC">
            <w:r>
              <w:t>(Nominator)</w:t>
            </w:r>
          </w:p>
        </w:tc>
        <w:tc>
          <w:tcPr>
            <w:tcW w:w="7756" w:type="dxa"/>
            <w:tcBorders>
              <w:bottom w:val="single" w:sz="4" w:space="0" w:color="auto"/>
            </w:tcBorders>
            <w:vAlign w:val="bottom"/>
          </w:tcPr>
          <w:p w14:paraId="42D36E51" w14:textId="77777777" w:rsidR="00F549FD" w:rsidRPr="009C220D" w:rsidRDefault="00F549FD" w:rsidP="008418FC">
            <w:pPr>
              <w:pStyle w:val="FieldText"/>
            </w:pPr>
          </w:p>
        </w:tc>
      </w:tr>
      <w:tr w:rsidR="00F549FD" w:rsidRPr="009C220D" w14:paraId="10DF5A65" w14:textId="77777777" w:rsidTr="0023332A">
        <w:trPr>
          <w:trHeight w:val="481"/>
        </w:trPr>
        <w:tc>
          <w:tcPr>
            <w:tcW w:w="1600" w:type="dxa"/>
            <w:vAlign w:val="bottom"/>
          </w:tcPr>
          <w:p w14:paraId="4D68ACEC" w14:textId="77777777" w:rsidR="00F549FD" w:rsidRDefault="00F549FD" w:rsidP="008418FC">
            <w:r w:rsidRPr="00BB0121">
              <w:rPr>
                <w:b/>
                <w:bCs/>
              </w:rPr>
              <w:t>Country:</w:t>
            </w:r>
            <w:r>
              <w:t xml:space="preserve"> </w:t>
            </w:r>
            <w:r w:rsidRPr="00323DB8">
              <w:rPr>
                <w:rFonts w:eastAsia="Calibri" w:cs="Arial"/>
                <w:color w:val="FF0000"/>
                <w:szCs w:val="18"/>
              </w:rPr>
              <w:t>*</w:t>
            </w:r>
          </w:p>
          <w:p w14:paraId="43BEC136" w14:textId="77777777" w:rsidR="00F549FD" w:rsidRPr="005114CE"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807088A" w14:textId="77777777" w:rsidR="00F549FD" w:rsidRPr="009C220D" w:rsidRDefault="00F549FD" w:rsidP="008418FC">
            <w:pPr>
              <w:pStyle w:val="FieldText"/>
            </w:pPr>
          </w:p>
        </w:tc>
      </w:tr>
      <w:tr w:rsidR="00F549FD" w:rsidRPr="005114CE" w14:paraId="2B799DB7" w14:textId="77777777" w:rsidTr="0023332A">
        <w:trPr>
          <w:trHeight w:val="593"/>
        </w:trPr>
        <w:tc>
          <w:tcPr>
            <w:tcW w:w="1600" w:type="dxa"/>
            <w:vAlign w:val="bottom"/>
          </w:tcPr>
          <w:p w14:paraId="639B9A5F" w14:textId="77777777" w:rsidR="00F549FD" w:rsidRDefault="00F549FD" w:rsidP="008418FC">
            <w:r w:rsidRPr="00BB0121">
              <w:rPr>
                <w:b/>
                <w:bCs/>
              </w:rPr>
              <w:t>Email Address:</w:t>
            </w:r>
            <w:r>
              <w:t xml:space="preserve"> </w:t>
            </w:r>
            <w:r w:rsidRPr="00323DB8">
              <w:rPr>
                <w:rFonts w:eastAsia="Calibri" w:cs="Arial"/>
                <w:color w:val="FF0000"/>
                <w:szCs w:val="18"/>
              </w:rPr>
              <w:t>*</w:t>
            </w:r>
          </w:p>
          <w:p w14:paraId="637E2BDD" w14:textId="77777777" w:rsidR="00F549FD" w:rsidRPr="005114CE"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7A65B910" w14:textId="77777777" w:rsidR="00F549FD" w:rsidRPr="008E72CF" w:rsidRDefault="00F549FD" w:rsidP="008418FC">
            <w:pPr>
              <w:pStyle w:val="FieldText"/>
            </w:pPr>
          </w:p>
        </w:tc>
      </w:tr>
      <w:tr w:rsidR="00F549FD" w:rsidRPr="005114CE" w14:paraId="406AD244" w14:textId="77777777" w:rsidTr="0023332A">
        <w:trPr>
          <w:trHeight w:val="692"/>
        </w:trPr>
        <w:tc>
          <w:tcPr>
            <w:tcW w:w="1600" w:type="dxa"/>
            <w:vAlign w:val="bottom"/>
          </w:tcPr>
          <w:p w14:paraId="73A4358B" w14:textId="77777777" w:rsidR="00F549FD" w:rsidRPr="00BB0121" w:rsidRDefault="00F549FD" w:rsidP="008418FC">
            <w:pPr>
              <w:rPr>
                <w:b/>
                <w:bCs/>
              </w:rPr>
            </w:pPr>
            <w:r w:rsidRPr="00BB0121">
              <w:rPr>
                <w:b/>
                <w:bCs/>
              </w:rPr>
              <w:t xml:space="preserve">Phone Number: </w:t>
            </w:r>
            <w:r w:rsidRPr="00BB0121">
              <w:rPr>
                <w:rFonts w:eastAsia="Calibri" w:cs="Arial"/>
                <w:b/>
                <w:bCs/>
                <w:color w:val="FF0000"/>
                <w:szCs w:val="18"/>
              </w:rPr>
              <w:t>*</w:t>
            </w:r>
          </w:p>
          <w:p w14:paraId="7DA6FAF2" w14:textId="77777777" w:rsidR="00F549FD" w:rsidRPr="005114CE" w:rsidRDefault="00F549FD"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9F61406" w14:textId="77777777" w:rsidR="00F549FD" w:rsidRPr="009C220D" w:rsidRDefault="00F549FD" w:rsidP="008418FC">
            <w:pPr>
              <w:pStyle w:val="FieldText"/>
            </w:pPr>
          </w:p>
        </w:tc>
      </w:tr>
    </w:tbl>
    <w:p w14:paraId="5D115B5C" w14:textId="77777777" w:rsidR="00F549FD" w:rsidRDefault="00F549FD" w:rsidP="00F549FD"/>
    <w:p w14:paraId="7DEABE65" w14:textId="77777777" w:rsidR="00F549FD" w:rsidRDefault="00F549FD" w:rsidP="00F549FD"/>
    <w:p w14:paraId="31973110" w14:textId="77777777" w:rsidR="00F549FD" w:rsidRDefault="00F549FD" w:rsidP="00F549FD"/>
    <w:p w14:paraId="1041FCC5" w14:textId="77777777" w:rsidR="00F549FD" w:rsidRDefault="00F549FD" w:rsidP="00F549FD">
      <w:pPr>
        <w:pStyle w:val="Heading2"/>
        <w:tabs>
          <w:tab w:val="center" w:pos="4680"/>
          <w:tab w:val="right" w:pos="9360"/>
        </w:tabs>
        <w:jc w:val="left"/>
      </w:pPr>
      <w:r>
        <w:tab/>
        <w:t>Main Point of Contact (If Different from Nominator listed above)</w:t>
      </w:r>
      <w:r>
        <w:tab/>
      </w:r>
    </w:p>
    <w:p w14:paraId="4E8ACFC2" w14:textId="77777777" w:rsidR="00F549FD" w:rsidRDefault="00F549FD" w:rsidP="00F549FD">
      <w:pPr>
        <w:pStyle w:val="FieldText"/>
      </w:pPr>
    </w:p>
    <w:p w14:paraId="13C1597D" w14:textId="77777777" w:rsidR="00C45F7A" w:rsidRDefault="00C45F7A" w:rsidP="00C45F7A">
      <w:pPr>
        <w:pStyle w:val="FieldText"/>
      </w:pPr>
      <w:r>
        <w:t>This person needs to be someone who can quickly answer questions and provide additional information relating to this nomination when requested by the Global Energy Awards team.</w:t>
      </w:r>
    </w:p>
    <w:p w14:paraId="47CC87E0" w14:textId="77777777" w:rsidR="00F549FD" w:rsidRDefault="00F549FD" w:rsidP="00F549FD">
      <w:pPr>
        <w:pStyle w:val="FieldText"/>
      </w:pPr>
    </w:p>
    <w:p w14:paraId="0C8579D0" w14:textId="77777777" w:rsidR="00F549FD" w:rsidRDefault="00F549FD" w:rsidP="00F549FD">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F549FD" w:rsidRPr="009C220D" w14:paraId="498FBF52" w14:textId="77777777" w:rsidTr="0023332A">
        <w:trPr>
          <w:trHeight w:val="634"/>
        </w:trPr>
        <w:tc>
          <w:tcPr>
            <w:tcW w:w="2268" w:type="dxa"/>
            <w:vAlign w:val="bottom"/>
          </w:tcPr>
          <w:p w14:paraId="779EE771" w14:textId="77777777" w:rsidR="00F549FD" w:rsidRDefault="00F549FD" w:rsidP="008418FC">
            <w:r w:rsidRPr="00BB0121">
              <w:rPr>
                <w:b/>
                <w:bCs/>
              </w:rPr>
              <w:t>First Name</w:t>
            </w:r>
            <w:r>
              <w:t xml:space="preserve">: </w:t>
            </w:r>
            <w:r w:rsidRPr="00323DB8">
              <w:rPr>
                <w:rFonts w:eastAsia="Calibri" w:cs="Arial"/>
                <w:color w:val="FF0000"/>
                <w:szCs w:val="18"/>
              </w:rPr>
              <w:t>*</w:t>
            </w:r>
          </w:p>
          <w:p w14:paraId="2621D3D0" w14:textId="77777777" w:rsidR="00F549FD" w:rsidRDefault="00F549FD" w:rsidP="008418FC">
            <w:r>
              <w:t>(Main Contact)</w:t>
            </w:r>
          </w:p>
        </w:tc>
        <w:tc>
          <w:tcPr>
            <w:tcW w:w="7088" w:type="dxa"/>
            <w:tcBorders>
              <w:bottom w:val="single" w:sz="4" w:space="0" w:color="auto"/>
            </w:tcBorders>
            <w:vAlign w:val="bottom"/>
          </w:tcPr>
          <w:p w14:paraId="7AC78C7B" w14:textId="77777777" w:rsidR="00F549FD" w:rsidRDefault="00F549FD" w:rsidP="008418FC"/>
          <w:p w14:paraId="5465342F" w14:textId="77777777" w:rsidR="00F549FD" w:rsidRPr="00AC449C" w:rsidRDefault="00F549FD" w:rsidP="008418FC"/>
        </w:tc>
      </w:tr>
      <w:tr w:rsidR="00F549FD" w:rsidRPr="009C220D" w14:paraId="3A61CC82" w14:textId="77777777" w:rsidTr="0023332A">
        <w:trPr>
          <w:trHeight w:val="629"/>
        </w:trPr>
        <w:tc>
          <w:tcPr>
            <w:tcW w:w="2268" w:type="dxa"/>
            <w:vAlign w:val="bottom"/>
          </w:tcPr>
          <w:p w14:paraId="2AAB9B3C" w14:textId="77777777" w:rsidR="00F549FD" w:rsidRDefault="00F549FD"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146F1C99" w14:textId="77777777" w:rsidR="00F549FD" w:rsidRDefault="00F549FD" w:rsidP="008418FC">
            <w:r>
              <w:t>(Main Contact)</w:t>
            </w:r>
          </w:p>
        </w:tc>
        <w:tc>
          <w:tcPr>
            <w:tcW w:w="7088" w:type="dxa"/>
            <w:tcBorders>
              <w:bottom w:val="single" w:sz="4" w:space="0" w:color="auto"/>
            </w:tcBorders>
            <w:vAlign w:val="bottom"/>
          </w:tcPr>
          <w:p w14:paraId="05A8DE38" w14:textId="77777777" w:rsidR="00F549FD" w:rsidRPr="009C220D" w:rsidRDefault="00F549FD" w:rsidP="008418FC">
            <w:pPr>
              <w:pStyle w:val="FieldText"/>
            </w:pPr>
          </w:p>
        </w:tc>
      </w:tr>
      <w:tr w:rsidR="00F549FD" w:rsidRPr="009C220D" w14:paraId="03E4A978" w14:textId="77777777" w:rsidTr="0023332A">
        <w:trPr>
          <w:trHeight w:val="629"/>
        </w:trPr>
        <w:tc>
          <w:tcPr>
            <w:tcW w:w="2268" w:type="dxa"/>
            <w:vAlign w:val="bottom"/>
          </w:tcPr>
          <w:p w14:paraId="54EF599D" w14:textId="77777777" w:rsidR="00F549FD" w:rsidRDefault="00F549FD"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7D4DB353" w14:textId="77777777" w:rsidR="00F549FD" w:rsidRDefault="00F549FD"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28E56872" w14:textId="77777777" w:rsidR="00F549FD" w:rsidRPr="009C220D" w:rsidRDefault="00F549FD" w:rsidP="008418FC">
            <w:pPr>
              <w:pStyle w:val="FieldText"/>
            </w:pPr>
          </w:p>
        </w:tc>
      </w:tr>
      <w:tr w:rsidR="00F549FD" w:rsidRPr="009C220D" w14:paraId="30D125D1" w14:textId="77777777" w:rsidTr="0023332A">
        <w:trPr>
          <w:trHeight w:val="629"/>
        </w:trPr>
        <w:tc>
          <w:tcPr>
            <w:tcW w:w="2268" w:type="dxa"/>
            <w:vAlign w:val="bottom"/>
          </w:tcPr>
          <w:p w14:paraId="76462214" w14:textId="77777777" w:rsidR="00F549FD" w:rsidRDefault="00F549FD" w:rsidP="008418FC">
            <w:r w:rsidRPr="00BB0121">
              <w:rPr>
                <w:b/>
                <w:bCs/>
              </w:rPr>
              <w:lastRenderedPageBreak/>
              <w:t>Company Name:</w:t>
            </w:r>
            <w:r>
              <w:t xml:space="preserve"> </w:t>
            </w:r>
            <w:r w:rsidRPr="00323DB8">
              <w:rPr>
                <w:rFonts w:eastAsia="Calibri" w:cs="Arial"/>
                <w:color w:val="FF0000"/>
                <w:szCs w:val="18"/>
              </w:rPr>
              <w:t>*</w:t>
            </w:r>
          </w:p>
          <w:p w14:paraId="7B965006" w14:textId="77777777" w:rsidR="00F549FD" w:rsidRDefault="00F549FD" w:rsidP="008418FC">
            <w:r>
              <w:t>(Main Contact)</w:t>
            </w:r>
          </w:p>
        </w:tc>
        <w:tc>
          <w:tcPr>
            <w:tcW w:w="7088" w:type="dxa"/>
            <w:tcBorders>
              <w:bottom w:val="single" w:sz="4" w:space="0" w:color="auto"/>
            </w:tcBorders>
            <w:vAlign w:val="bottom"/>
          </w:tcPr>
          <w:p w14:paraId="5088F2A3" w14:textId="77777777" w:rsidR="00F549FD" w:rsidRPr="009C220D" w:rsidRDefault="00F549FD" w:rsidP="008418FC">
            <w:pPr>
              <w:pStyle w:val="FieldText"/>
            </w:pPr>
          </w:p>
        </w:tc>
      </w:tr>
      <w:tr w:rsidR="00F549FD" w:rsidRPr="009C220D" w14:paraId="3C5BCBC7" w14:textId="77777777" w:rsidTr="0023332A">
        <w:trPr>
          <w:trHeight w:val="493"/>
        </w:trPr>
        <w:tc>
          <w:tcPr>
            <w:tcW w:w="2268" w:type="dxa"/>
            <w:vAlign w:val="bottom"/>
          </w:tcPr>
          <w:p w14:paraId="62A48B28" w14:textId="77777777" w:rsidR="00F549FD" w:rsidRDefault="00F549FD" w:rsidP="008418FC">
            <w:r w:rsidRPr="00BB0121">
              <w:rPr>
                <w:b/>
                <w:bCs/>
              </w:rPr>
              <w:t>Address:</w:t>
            </w:r>
            <w:r>
              <w:t xml:space="preserve"> </w:t>
            </w:r>
            <w:r w:rsidRPr="00323DB8">
              <w:rPr>
                <w:rFonts w:eastAsia="Calibri" w:cs="Arial"/>
                <w:color w:val="FF0000"/>
                <w:szCs w:val="18"/>
              </w:rPr>
              <w:t>*</w:t>
            </w:r>
          </w:p>
          <w:p w14:paraId="5D7B5B44" w14:textId="77777777" w:rsidR="00F549FD" w:rsidRDefault="00F549FD" w:rsidP="008418FC">
            <w:r>
              <w:t>(Main Contact)</w:t>
            </w:r>
          </w:p>
        </w:tc>
        <w:tc>
          <w:tcPr>
            <w:tcW w:w="7088" w:type="dxa"/>
            <w:tcBorders>
              <w:bottom w:val="single" w:sz="4" w:space="0" w:color="auto"/>
            </w:tcBorders>
            <w:vAlign w:val="bottom"/>
          </w:tcPr>
          <w:p w14:paraId="60692275" w14:textId="77777777" w:rsidR="00F549FD" w:rsidRPr="009C220D" w:rsidRDefault="00F549FD" w:rsidP="008418FC">
            <w:pPr>
              <w:pStyle w:val="FieldText"/>
            </w:pPr>
          </w:p>
        </w:tc>
      </w:tr>
      <w:tr w:rsidR="00F549FD" w:rsidRPr="009C220D" w14:paraId="1C6DC8B5" w14:textId="77777777" w:rsidTr="0023332A">
        <w:trPr>
          <w:trHeight w:val="493"/>
        </w:trPr>
        <w:tc>
          <w:tcPr>
            <w:tcW w:w="2268" w:type="dxa"/>
            <w:vAlign w:val="bottom"/>
          </w:tcPr>
          <w:p w14:paraId="28A57300" w14:textId="77777777" w:rsidR="00F549FD" w:rsidRDefault="00F549FD" w:rsidP="008418FC">
            <w:r w:rsidRPr="00BB0121">
              <w:rPr>
                <w:b/>
                <w:bCs/>
              </w:rPr>
              <w:t>City/Town:</w:t>
            </w:r>
            <w:r>
              <w:t xml:space="preserve"> </w:t>
            </w:r>
            <w:r w:rsidRPr="00323DB8">
              <w:rPr>
                <w:rFonts w:eastAsia="Calibri" w:cs="Arial"/>
                <w:color w:val="FF0000"/>
                <w:szCs w:val="18"/>
              </w:rPr>
              <w:t>*</w:t>
            </w:r>
          </w:p>
          <w:p w14:paraId="6E399B71" w14:textId="77777777" w:rsidR="00F549FD" w:rsidRDefault="00F549FD" w:rsidP="008418FC">
            <w:r>
              <w:t>(Main Contact)</w:t>
            </w:r>
          </w:p>
        </w:tc>
        <w:tc>
          <w:tcPr>
            <w:tcW w:w="7088" w:type="dxa"/>
            <w:tcBorders>
              <w:bottom w:val="single" w:sz="4" w:space="0" w:color="auto"/>
            </w:tcBorders>
            <w:vAlign w:val="bottom"/>
          </w:tcPr>
          <w:p w14:paraId="330D3317" w14:textId="77777777" w:rsidR="00F549FD" w:rsidRPr="009C220D" w:rsidRDefault="00F549FD" w:rsidP="008418FC">
            <w:pPr>
              <w:pStyle w:val="FieldText"/>
            </w:pPr>
          </w:p>
        </w:tc>
      </w:tr>
      <w:tr w:rsidR="00F549FD" w:rsidRPr="009C220D" w14:paraId="154110DD" w14:textId="77777777" w:rsidTr="0023332A">
        <w:trPr>
          <w:trHeight w:val="493"/>
        </w:trPr>
        <w:tc>
          <w:tcPr>
            <w:tcW w:w="2268" w:type="dxa"/>
            <w:vAlign w:val="bottom"/>
          </w:tcPr>
          <w:p w14:paraId="3AB988F1" w14:textId="77777777" w:rsidR="00F549FD" w:rsidRPr="00BB0121" w:rsidRDefault="00F549FD" w:rsidP="008418FC">
            <w:pPr>
              <w:rPr>
                <w:b/>
                <w:bCs/>
              </w:rPr>
            </w:pPr>
            <w:r w:rsidRPr="00BB0121">
              <w:rPr>
                <w:b/>
                <w:bCs/>
              </w:rPr>
              <w:t>State:</w:t>
            </w:r>
          </w:p>
          <w:p w14:paraId="7AC7606F" w14:textId="77777777" w:rsidR="00F549FD" w:rsidRDefault="00F549FD" w:rsidP="008418FC">
            <w:r>
              <w:t>(Main Contact)</w:t>
            </w:r>
          </w:p>
        </w:tc>
        <w:tc>
          <w:tcPr>
            <w:tcW w:w="7088" w:type="dxa"/>
            <w:tcBorders>
              <w:bottom w:val="single" w:sz="4" w:space="0" w:color="auto"/>
            </w:tcBorders>
            <w:vAlign w:val="bottom"/>
          </w:tcPr>
          <w:p w14:paraId="4DCB8F30" w14:textId="77777777" w:rsidR="00F549FD" w:rsidRPr="009C220D" w:rsidRDefault="00F549FD" w:rsidP="008418FC">
            <w:pPr>
              <w:pStyle w:val="FieldText"/>
            </w:pPr>
          </w:p>
        </w:tc>
      </w:tr>
      <w:tr w:rsidR="00F549FD" w:rsidRPr="009C220D" w14:paraId="20E5FB1F" w14:textId="77777777" w:rsidTr="0023332A">
        <w:trPr>
          <w:trHeight w:val="493"/>
        </w:trPr>
        <w:tc>
          <w:tcPr>
            <w:tcW w:w="2268" w:type="dxa"/>
            <w:vAlign w:val="bottom"/>
          </w:tcPr>
          <w:p w14:paraId="7C309B63" w14:textId="77777777" w:rsidR="00F549FD" w:rsidRPr="00BB0121" w:rsidRDefault="00F549FD" w:rsidP="008418FC">
            <w:pPr>
              <w:rPr>
                <w:b/>
                <w:bCs/>
              </w:rPr>
            </w:pPr>
            <w:r w:rsidRPr="00BB0121">
              <w:rPr>
                <w:b/>
                <w:bCs/>
              </w:rPr>
              <w:t>ZIP/Postal Code</w:t>
            </w:r>
          </w:p>
          <w:p w14:paraId="6FC63280" w14:textId="77777777" w:rsidR="00F549FD" w:rsidRDefault="00F549FD" w:rsidP="008418FC">
            <w:r>
              <w:t>(Main Contact):</w:t>
            </w:r>
          </w:p>
        </w:tc>
        <w:tc>
          <w:tcPr>
            <w:tcW w:w="7088" w:type="dxa"/>
            <w:tcBorders>
              <w:bottom w:val="single" w:sz="4" w:space="0" w:color="auto"/>
            </w:tcBorders>
            <w:vAlign w:val="bottom"/>
          </w:tcPr>
          <w:p w14:paraId="218C5D5A" w14:textId="77777777" w:rsidR="00F549FD" w:rsidRPr="009C220D" w:rsidRDefault="00F549FD" w:rsidP="008418FC">
            <w:pPr>
              <w:pStyle w:val="FieldText"/>
            </w:pPr>
          </w:p>
        </w:tc>
      </w:tr>
      <w:tr w:rsidR="00F549FD" w:rsidRPr="009C220D" w14:paraId="0B2B4F38" w14:textId="77777777" w:rsidTr="0023332A">
        <w:trPr>
          <w:trHeight w:val="493"/>
        </w:trPr>
        <w:tc>
          <w:tcPr>
            <w:tcW w:w="2268" w:type="dxa"/>
            <w:vAlign w:val="bottom"/>
          </w:tcPr>
          <w:p w14:paraId="31DF9B4C" w14:textId="77777777" w:rsidR="00F549FD" w:rsidRPr="00BB0121" w:rsidRDefault="00F549FD" w:rsidP="008418FC">
            <w:pPr>
              <w:rPr>
                <w:b/>
                <w:bCs/>
              </w:rPr>
            </w:pPr>
            <w:r w:rsidRPr="00BB0121">
              <w:rPr>
                <w:b/>
                <w:bCs/>
              </w:rPr>
              <w:t xml:space="preserve">Country: </w:t>
            </w:r>
            <w:r w:rsidRPr="00BB0121">
              <w:rPr>
                <w:rFonts w:eastAsia="Calibri" w:cs="Arial"/>
                <w:b/>
                <w:bCs/>
                <w:color w:val="FF0000"/>
                <w:szCs w:val="18"/>
              </w:rPr>
              <w:t>*</w:t>
            </w:r>
          </w:p>
          <w:p w14:paraId="6A556D93" w14:textId="77777777" w:rsidR="00F549FD" w:rsidRPr="005114CE" w:rsidRDefault="00F549FD"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6A599EBB" w14:textId="77777777" w:rsidR="00F549FD" w:rsidRPr="009C220D" w:rsidRDefault="00F549FD" w:rsidP="008418FC">
            <w:pPr>
              <w:pStyle w:val="FieldText"/>
            </w:pPr>
          </w:p>
        </w:tc>
      </w:tr>
      <w:tr w:rsidR="00F549FD" w:rsidRPr="005114CE" w14:paraId="16A4EFD8" w14:textId="77777777" w:rsidTr="0023332A">
        <w:trPr>
          <w:trHeight w:val="609"/>
        </w:trPr>
        <w:tc>
          <w:tcPr>
            <w:tcW w:w="2268" w:type="dxa"/>
            <w:vAlign w:val="bottom"/>
          </w:tcPr>
          <w:p w14:paraId="178ABE4F" w14:textId="77777777" w:rsidR="00F549FD" w:rsidRDefault="00F549FD" w:rsidP="008418FC">
            <w:r w:rsidRPr="00BB0121">
              <w:rPr>
                <w:b/>
                <w:bCs/>
              </w:rPr>
              <w:t>Email Address</w:t>
            </w:r>
            <w:r>
              <w:t xml:space="preserve">: </w:t>
            </w:r>
            <w:r w:rsidRPr="00323DB8">
              <w:rPr>
                <w:rFonts w:eastAsia="Calibri" w:cs="Arial"/>
                <w:color w:val="FF0000"/>
                <w:szCs w:val="18"/>
              </w:rPr>
              <w:t>*</w:t>
            </w:r>
          </w:p>
          <w:p w14:paraId="40B3A18F" w14:textId="77777777" w:rsidR="00F549FD" w:rsidRPr="005114CE" w:rsidRDefault="00F549FD"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4649C204" w14:textId="77777777" w:rsidR="00F549FD" w:rsidRPr="008E72CF" w:rsidRDefault="00F549FD" w:rsidP="008418FC">
            <w:pPr>
              <w:pStyle w:val="FieldText"/>
            </w:pPr>
          </w:p>
        </w:tc>
      </w:tr>
      <w:tr w:rsidR="00F549FD" w:rsidRPr="005114CE" w14:paraId="63DD9A41" w14:textId="77777777" w:rsidTr="0023332A">
        <w:trPr>
          <w:trHeight w:val="711"/>
        </w:trPr>
        <w:tc>
          <w:tcPr>
            <w:tcW w:w="2268" w:type="dxa"/>
            <w:vAlign w:val="bottom"/>
          </w:tcPr>
          <w:p w14:paraId="5091E385" w14:textId="77777777" w:rsidR="00F549FD" w:rsidRDefault="00F549FD" w:rsidP="008418FC">
            <w:r w:rsidRPr="00BB0121">
              <w:rPr>
                <w:b/>
                <w:bCs/>
              </w:rPr>
              <w:t>Primary Phone Number</w:t>
            </w:r>
            <w:r>
              <w:t xml:space="preserve">: </w:t>
            </w:r>
            <w:r w:rsidRPr="00323DB8">
              <w:rPr>
                <w:rFonts w:eastAsia="Calibri" w:cs="Arial"/>
                <w:color w:val="FF0000"/>
                <w:szCs w:val="18"/>
              </w:rPr>
              <w:t>*</w:t>
            </w:r>
          </w:p>
          <w:p w14:paraId="07D24C0C" w14:textId="77777777" w:rsidR="00F549FD" w:rsidRDefault="00F549FD" w:rsidP="008418FC">
            <w:pPr>
              <w:rPr>
                <w:rFonts w:eastAsia="Calibri" w:cs="Arial"/>
                <w:color w:val="FF0000"/>
                <w:szCs w:val="18"/>
              </w:rPr>
            </w:pPr>
            <w:r>
              <w:t>(Main Contact)</w:t>
            </w:r>
            <w:r w:rsidRPr="00323DB8">
              <w:rPr>
                <w:rFonts w:eastAsia="Calibri" w:cs="Arial"/>
                <w:color w:val="FF0000"/>
                <w:szCs w:val="18"/>
              </w:rPr>
              <w:t xml:space="preserve"> </w:t>
            </w:r>
          </w:p>
          <w:p w14:paraId="29BC1CF6" w14:textId="77777777" w:rsidR="00F549FD" w:rsidRPr="005114CE" w:rsidRDefault="00F549FD" w:rsidP="008418FC"/>
        </w:tc>
        <w:tc>
          <w:tcPr>
            <w:tcW w:w="7088" w:type="dxa"/>
            <w:tcBorders>
              <w:bottom w:val="single" w:sz="4" w:space="0" w:color="auto"/>
            </w:tcBorders>
            <w:vAlign w:val="bottom"/>
          </w:tcPr>
          <w:p w14:paraId="30AFD07A" w14:textId="77777777" w:rsidR="00F549FD" w:rsidRPr="009C220D" w:rsidRDefault="00F549FD" w:rsidP="008418FC">
            <w:pPr>
              <w:pStyle w:val="FieldText"/>
            </w:pPr>
          </w:p>
        </w:tc>
      </w:tr>
      <w:tr w:rsidR="00F549FD" w:rsidRPr="005114CE" w14:paraId="4A34E276" w14:textId="77777777" w:rsidTr="0023332A">
        <w:trPr>
          <w:trHeight w:val="711"/>
        </w:trPr>
        <w:tc>
          <w:tcPr>
            <w:tcW w:w="2268" w:type="dxa"/>
            <w:vAlign w:val="bottom"/>
          </w:tcPr>
          <w:p w14:paraId="4773A9D2" w14:textId="77777777" w:rsidR="00F549FD" w:rsidRDefault="00F549FD"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3B46C0F2" w14:textId="77777777" w:rsidR="00F549FD" w:rsidRPr="005114CE" w:rsidRDefault="00F549FD" w:rsidP="008418FC">
            <w:r>
              <w:t>(Main Contact)</w:t>
            </w:r>
          </w:p>
        </w:tc>
        <w:tc>
          <w:tcPr>
            <w:tcW w:w="7088" w:type="dxa"/>
            <w:tcBorders>
              <w:bottom w:val="single" w:sz="4" w:space="0" w:color="auto"/>
            </w:tcBorders>
            <w:vAlign w:val="bottom"/>
          </w:tcPr>
          <w:p w14:paraId="2464CDB8" w14:textId="77777777" w:rsidR="00F549FD" w:rsidRPr="009C220D" w:rsidRDefault="00F549FD" w:rsidP="008418FC">
            <w:pPr>
              <w:pStyle w:val="FieldText"/>
            </w:pPr>
          </w:p>
        </w:tc>
      </w:tr>
    </w:tbl>
    <w:p w14:paraId="69E0A1CE" w14:textId="77777777" w:rsidR="00F549FD" w:rsidRDefault="00F549FD" w:rsidP="00F549FD"/>
    <w:p w14:paraId="1C4D81CC" w14:textId="77777777" w:rsidR="00D9447F" w:rsidRDefault="00D9447F" w:rsidP="00F549FD">
      <w:pPr>
        <w:rPr>
          <w:b/>
          <w:bCs/>
        </w:rPr>
      </w:pPr>
    </w:p>
    <w:p w14:paraId="17A9353A" w14:textId="77777777" w:rsidR="00D9447F" w:rsidRDefault="00D9447F" w:rsidP="00F549FD">
      <w:pPr>
        <w:rPr>
          <w:b/>
          <w:bCs/>
        </w:rPr>
      </w:pPr>
    </w:p>
    <w:p w14:paraId="293F2318" w14:textId="77777777" w:rsidR="00D9447F" w:rsidRDefault="00D9447F" w:rsidP="00F549FD">
      <w:pPr>
        <w:rPr>
          <w:b/>
          <w:bCs/>
        </w:rPr>
      </w:pPr>
    </w:p>
    <w:p w14:paraId="69AC4CFA" w14:textId="516BA253" w:rsidR="00F549FD" w:rsidRPr="00442448" w:rsidRDefault="00F549FD" w:rsidP="00F549FD">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1211F74D" w14:textId="603BB646" w:rsidR="00F549FD" w:rsidRDefault="00F549FD" w:rsidP="00F549FD">
      <w:pPr>
        <w:pStyle w:val="Heading2"/>
        <w:tabs>
          <w:tab w:val="center" w:pos="4680"/>
          <w:tab w:val="right" w:pos="9360"/>
        </w:tabs>
        <w:jc w:val="left"/>
      </w:pPr>
      <w:r>
        <w:tab/>
      </w:r>
      <w:r w:rsidR="00F17FCE">
        <w:t>Contact at Nominated Company (If not already provided above)</w:t>
      </w:r>
      <w:r>
        <w:tab/>
      </w:r>
    </w:p>
    <w:p w14:paraId="56490EB3" w14:textId="77777777" w:rsidR="00F549FD" w:rsidRPr="00D1450D" w:rsidRDefault="00F549FD" w:rsidP="00F549FD"/>
    <w:tbl>
      <w:tblPr>
        <w:tblW w:w="4998" w:type="pct"/>
        <w:tblLayout w:type="fixed"/>
        <w:tblCellMar>
          <w:left w:w="0" w:type="dxa"/>
          <w:right w:w="0" w:type="dxa"/>
        </w:tblCellMar>
        <w:tblLook w:val="0000" w:firstRow="0" w:lastRow="0" w:firstColumn="0" w:lastColumn="0" w:noHBand="0" w:noVBand="0"/>
      </w:tblPr>
      <w:tblGrid>
        <w:gridCol w:w="2229"/>
        <w:gridCol w:w="7127"/>
      </w:tblGrid>
      <w:tr w:rsidR="00F549FD" w:rsidRPr="009C220D" w14:paraId="2E57462E" w14:textId="77777777" w:rsidTr="0023332A">
        <w:trPr>
          <w:trHeight w:val="708"/>
        </w:trPr>
        <w:tc>
          <w:tcPr>
            <w:tcW w:w="2229" w:type="dxa"/>
            <w:vAlign w:val="bottom"/>
          </w:tcPr>
          <w:p w14:paraId="4BC5DF0A" w14:textId="77777777" w:rsidR="00F549FD" w:rsidRPr="00BA1673" w:rsidRDefault="00F549FD" w:rsidP="008418FC">
            <w:pPr>
              <w:rPr>
                <w:b/>
                <w:bCs/>
              </w:rPr>
            </w:pPr>
            <w:r w:rsidRPr="00BA1673">
              <w:rPr>
                <w:b/>
                <w:bCs/>
              </w:rPr>
              <w:t>Company Name:</w:t>
            </w:r>
            <w:r>
              <w:t xml:space="preserve"> </w:t>
            </w:r>
            <w:r w:rsidRPr="00323DB8">
              <w:rPr>
                <w:rFonts w:eastAsia="Calibri" w:cs="Arial"/>
                <w:color w:val="FF0000"/>
                <w:szCs w:val="18"/>
              </w:rPr>
              <w:t>*</w:t>
            </w:r>
          </w:p>
          <w:p w14:paraId="010A5FB3" w14:textId="77777777" w:rsidR="00F549FD" w:rsidRDefault="00F549FD"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605FA12" w14:textId="77777777" w:rsidR="00F549FD" w:rsidRPr="009C220D" w:rsidRDefault="00F549FD" w:rsidP="008418FC">
            <w:pPr>
              <w:pStyle w:val="FieldText"/>
            </w:pPr>
          </w:p>
        </w:tc>
      </w:tr>
      <w:tr w:rsidR="00F549FD" w:rsidRPr="009C220D" w14:paraId="11B05507" w14:textId="77777777" w:rsidTr="0023332A">
        <w:trPr>
          <w:trHeight w:val="714"/>
        </w:trPr>
        <w:tc>
          <w:tcPr>
            <w:tcW w:w="2229" w:type="dxa"/>
            <w:vAlign w:val="bottom"/>
          </w:tcPr>
          <w:p w14:paraId="652C162D" w14:textId="77777777" w:rsidR="00F549FD" w:rsidRDefault="00F549FD" w:rsidP="008418FC">
            <w:r w:rsidRPr="00BA1673">
              <w:rPr>
                <w:b/>
                <w:bCs/>
              </w:rPr>
              <w:t>First Name</w:t>
            </w:r>
            <w:r>
              <w:t xml:space="preserve">: </w:t>
            </w:r>
            <w:r w:rsidRPr="00323DB8">
              <w:rPr>
                <w:rFonts w:eastAsia="Calibri" w:cs="Arial"/>
                <w:color w:val="FF0000"/>
                <w:szCs w:val="18"/>
              </w:rPr>
              <w:t>*</w:t>
            </w:r>
          </w:p>
          <w:p w14:paraId="675BB77D" w14:textId="77777777" w:rsidR="00F549FD" w:rsidRDefault="00F549FD"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49B3796" w14:textId="77777777" w:rsidR="00F549FD" w:rsidRPr="009C220D" w:rsidRDefault="00F549FD" w:rsidP="008418FC">
            <w:pPr>
              <w:pStyle w:val="FieldText"/>
            </w:pPr>
          </w:p>
        </w:tc>
      </w:tr>
      <w:tr w:rsidR="00F549FD" w:rsidRPr="009C220D" w14:paraId="06103624" w14:textId="77777777" w:rsidTr="0023332A">
        <w:trPr>
          <w:trHeight w:val="708"/>
        </w:trPr>
        <w:tc>
          <w:tcPr>
            <w:tcW w:w="2229" w:type="dxa"/>
            <w:vAlign w:val="bottom"/>
          </w:tcPr>
          <w:p w14:paraId="34BAB7B9" w14:textId="77777777" w:rsidR="00F549FD" w:rsidRDefault="00F549FD" w:rsidP="008418FC">
            <w:r w:rsidRPr="00BA1673">
              <w:rPr>
                <w:b/>
                <w:bCs/>
              </w:rPr>
              <w:t>Last Name</w:t>
            </w:r>
            <w:r>
              <w:t xml:space="preserve">: </w:t>
            </w:r>
            <w:r w:rsidRPr="00323DB8">
              <w:rPr>
                <w:rFonts w:eastAsia="Calibri" w:cs="Arial"/>
                <w:color w:val="FF0000"/>
                <w:szCs w:val="18"/>
              </w:rPr>
              <w:t>*</w:t>
            </w:r>
          </w:p>
          <w:p w14:paraId="7A27074D" w14:textId="77777777" w:rsidR="00F549FD" w:rsidRDefault="00F549FD"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64FFFAC" w14:textId="77777777" w:rsidR="00F549FD" w:rsidRPr="009C220D" w:rsidRDefault="00F549FD" w:rsidP="008418FC">
            <w:pPr>
              <w:pStyle w:val="FieldText"/>
            </w:pPr>
          </w:p>
        </w:tc>
      </w:tr>
      <w:tr w:rsidR="00F549FD" w:rsidRPr="009C220D" w14:paraId="6BFD9984" w14:textId="77777777" w:rsidTr="0023332A">
        <w:trPr>
          <w:trHeight w:val="708"/>
        </w:trPr>
        <w:tc>
          <w:tcPr>
            <w:tcW w:w="2229" w:type="dxa"/>
            <w:vAlign w:val="bottom"/>
          </w:tcPr>
          <w:p w14:paraId="36F9AF96" w14:textId="77777777" w:rsidR="00F549FD" w:rsidRDefault="00F549FD" w:rsidP="008418FC">
            <w:r w:rsidRPr="00BA1673">
              <w:rPr>
                <w:b/>
                <w:bCs/>
              </w:rPr>
              <w:t>Official Title</w:t>
            </w:r>
            <w:r>
              <w:t xml:space="preserve">: </w:t>
            </w:r>
            <w:r w:rsidRPr="00323DB8">
              <w:rPr>
                <w:rFonts w:eastAsia="Calibri" w:cs="Arial"/>
                <w:color w:val="FF0000"/>
                <w:szCs w:val="18"/>
              </w:rPr>
              <w:t>*</w:t>
            </w:r>
          </w:p>
          <w:p w14:paraId="23D1E34A" w14:textId="77777777" w:rsidR="00F549FD" w:rsidRDefault="00F549FD"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6094089" w14:textId="77777777" w:rsidR="00F549FD" w:rsidRPr="009C220D" w:rsidRDefault="00F549FD" w:rsidP="008418FC">
            <w:pPr>
              <w:pStyle w:val="FieldText"/>
            </w:pPr>
          </w:p>
        </w:tc>
      </w:tr>
      <w:tr w:rsidR="00F549FD" w:rsidRPr="005114CE" w14:paraId="089FDAF0" w14:textId="77777777" w:rsidTr="0023332A">
        <w:trPr>
          <w:trHeight w:val="685"/>
        </w:trPr>
        <w:tc>
          <w:tcPr>
            <w:tcW w:w="2229" w:type="dxa"/>
            <w:vAlign w:val="bottom"/>
          </w:tcPr>
          <w:p w14:paraId="7AF73D4F" w14:textId="77777777" w:rsidR="00F549FD" w:rsidRDefault="00F549FD" w:rsidP="008418FC">
            <w:r w:rsidRPr="00BB0121">
              <w:rPr>
                <w:b/>
                <w:bCs/>
              </w:rPr>
              <w:t>Email Address</w:t>
            </w:r>
            <w:r>
              <w:t xml:space="preserve">: </w:t>
            </w:r>
            <w:r w:rsidRPr="00323DB8">
              <w:rPr>
                <w:rFonts w:eastAsia="Calibri" w:cs="Arial"/>
                <w:color w:val="FF0000"/>
                <w:szCs w:val="18"/>
              </w:rPr>
              <w:t>*</w:t>
            </w:r>
          </w:p>
          <w:p w14:paraId="79F7F050" w14:textId="77777777" w:rsidR="00F549FD" w:rsidRPr="005114CE" w:rsidRDefault="00F549FD"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37CB2D91" w14:textId="77777777" w:rsidR="00F549FD" w:rsidRPr="008E72CF" w:rsidRDefault="00F549FD" w:rsidP="008418FC">
            <w:pPr>
              <w:pStyle w:val="FieldText"/>
            </w:pPr>
          </w:p>
        </w:tc>
      </w:tr>
      <w:tr w:rsidR="00F549FD" w:rsidRPr="005114CE" w14:paraId="6A278FD2" w14:textId="77777777" w:rsidTr="0023332A">
        <w:trPr>
          <w:trHeight w:val="799"/>
        </w:trPr>
        <w:tc>
          <w:tcPr>
            <w:tcW w:w="2229" w:type="dxa"/>
            <w:vAlign w:val="bottom"/>
          </w:tcPr>
          <w:p w14:paraId="779ED2B2" w14:textId="77777777" w:rsidR="00F549FD" w:rsidRPr="00BB0121" w:rsidRDefault="00F549FD" w:rsidP="008418FC">
            <w:pPr>
              <w:rPr>
                <w:b/>
                <w:bCs/>
              </w:rPr>
            </w:pPr>
            <w:r w:rsidRPr="00BB0121">
              <w:rPr>
                <w:b/>
                <w:bCs/>
              </w:rPr>
              <w:t>Phone Number:</w:t>
            </w:r>
            <w:r>
              <w:t xml:space="preserve"> </w:t>
            </w:r>
            <w:r w:rsidRPr="00323DB8">
              <w:rPr>
                <w:rFonts w:eastAsia="Calibri" w:cs="Arial"/>
                <w:color w:val="FF0000"/>
                <w:szCs w:val="18"/>
              </w:rPr>
              <w:t>*</w:t>
            </w:r>
          </w:p>
          <w:p w14:paraId="2305E8A2" w14:textId="77777777" w:rsidR="00F549FD" w:rsidRPr="005114CE" w:rsidRDefault="00F549FD"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34BA4CF8" w14:textId="77777777" w:rsidR="00F549FD" w:rsidRPr="009C220D" w:rsidRDefault="00F549FD" w:rsidP="008418FC">
            <w:pPr>
              <w:pStyle w:val="FieldText"/>
            </w:pPr>
          </w:p>
        </w:tc>
      </w:tr>
    </w:tbl>
    <w:p w14:paraId="0AC5614E" w14:textId="77777777" w:rsidR="00F549FD" w:rsidRDefault="00F549FD" w:rsidP="00F549FD"/>
    <w:p w14:paraId="13EDDC0F" w14:textId="7A12BDD5" w:rsidR="001067C6" w:rsidRDefault="001067C6" w:rsidP="00F549FD">
      <w:pPr>
        <w:ind w:right="-20"/>
      </w:pPr>
    </w:p>
    <w:p w14:paraId="3C099F85" w14:textId="583996FE" w:rsidR="00F549FD" w:rsidRDefault="00F549FD" w:rsidP="00F549FD">
      <w:pPr>
        <w:ind w:right="-20"/>
      </w:pPr>
    </w:p>
    <w:p w14:paraId="34627AC5" w14:textId="410CB201" w:rsidR="00F549FD" w:rsidRDefault="00F549FD" w:rsidP="00F549FD">
      <w:pPr>
        <w:ind w:right="-20"/>
      </w:pPr>
    </w:p>
    <w:p w14:paraId="271FDB8E" w14:textId="77777777" w:rsidR="0000525E" w:rsidRDefault="00EB5AAC" w:rsidP="0000525E">
      <w:pPr>
        <w:pStyle w:val="Heading2"/>
      </w:pPr>
      <w:r>
        <w:lastRenderedPageBreak/>
        <w:t xml:space="preserve">Award of Excellence – </w:t>
      </w:r>
      <w:r w:rsidR="00165756">
        <w:t>Midstream</w:t>
      </w:r>
    </w:p>
    <w:p w14:paraId="0C36AF40" w14:textId="77777777" w:rsidR="00791DE6" w:rsidRDefault="00791DE6" w:rsidP="00EB5AAC">
      <w:pPr>
        <w:ind w:right="-20"/>
        <w:rPr>
          <w:rFonts w:eastAsia="Calibri" w:cs="Arial"/>
          <w:i/>
          <w:iCs/>
          <w:szCs w:val="18"/>
          <w:lang w:val="en-GB"/>
        </w:rPr>
      </w:pPr>
    </w:p>
    <w:p w14:paraId="112AB355" w14:textId="77777777" w:rsidR="00F549FD" w:rsidRPr="00F549FD" w:rsidRDefault="00F549FD" w:rsidP="00F549FD">
      <w:pPr>
        <w:rPr>
          <w:rFonts w:eastAsia="Calibri" w:cs="Arial"/>
          <w:i/>
          <w:iCs/>
          <w:szCs w:val="18"/>
        </w:rPr>
      </w:pPr>
      <w:r w:rsidRPr="00F549FD">
        <w:rPr>
          <w:rFonts w:eastAsia="Calibri" w:cs="Arial"/>
          <w:i/>
          <w:iCs/>
          <w:szCs w:val="18"/>
        </w:rPr>
        <w:t>This award is open to all organizations that store, transport, or facilitate trade of energy; most notable are operators such as shipping, railways, tankers, ports, storage, trading organizations and oil, gas and NGL pipelines.</w:t>
      </w:r>
    </w:p>
    <w:p w14:paraId="2E2E75DC" w14:textId="77777777" w:rsidR="00F549FD" w:rsidRPr="00F549FD" w:rsidRDefault="00F549FD" w:rsidP="00F549FD">
      <w:pPr>
        <w:rPr>
          <w:rFonts w:eastAsia="Calibri" w:cs="Arial"/>
          <w:i/>
          <w:iCs/>
          <w:szCs w:val="18"/>
        </w:rPr>
      </w:pPr>
    </w:p>
    <w:p w14:paraId="476C3251" w14:textId="77777777" w:rsidR="00F549FD" w:rsidRPr="00F549FD" w:rsidRDefault="00F549FD" w:rsidP="00F549FD">
      <w:pPr>
        <w:rPr>
          <w:rFonts w:eastAsia="Calibri" w:cs="Arial"/>
          <w:i/>
          <w:iCs/>
          <w:szCs w:val="18"/>
        </w:rPr>
      </w:pPr>
      <w:r w:rsidRPr="00F549FD">
        <w:rPr>
          <w:rFonts w:eastAsia="Calibri" w:cs="Arial"/>
          <w:i/>
          <w:iCs/>
          <w:szCs w:val="18"/>
        </w:rPr>
        <w:t>The ever-important midstream sector is being challenged from every front. The shipping sector faces stricter environmental regulations, pipelines are seeing rapidly changing requirements, storage companies are having to evolve to meet the needs of low-carbon fuels amid price and demand volatility, and the overarching theme of energy transition is forcing every piece of this supply chain to find carbon-neutral solutions.</w:t>
      </w:r>
    </w:p>
    <w:p w14:paraId="1CD32C83" w14:textId="77777777" w:rsidR="00F549FD" w:rsidRPr="00F549FD" w:rsidRDefault="00F549FD" w:rsidP="00F549FD">
      <w:pPr>
        <w:rPr>
          <w:rFonts w:eastAsia="Calibri" w:cs="Arial"/>
          <w:i/>
          <w:iCs/>
          <w:szCs w:val="18"/>
        </w:rPr>
      </w:pPr>
    </w:p>
    <w:p w14:paraId="6C5F6452" w14:textId="77777777" w:rsidR="00F549FD" w:rsidRPr="00F549FD" w:rsidRDefault="00F549FD" w:rsidP="00F549FD">
      <w:pPr>
        <w:rPr>
          <w:rFonts w:eastAsia="Calibri" w:cs="Arial"/>
          <w:i/>
          <w:iCs/>
          <w:szCs w:val="18"/>
        </w:rPr>
      </w:pPr>
      <w:r w:rsidRPr="00F549FD">
        <w:rPr>
          <w:rFonts w:eastAsia="Calibri" w:cs="Arial"/>
          <w:i/>
          <w:iCs/>
          <w:szCs w:val="18"/>
        </w:rPr>
        <w:t xml:space="preserve">The winner will best exhibit its adaptation to this unique landscape, fluctuating fundamentals, and establishing its reliability amid uncertain consumer markets. </w:t>
      </w:r>
    </w:p>
    <w:p w14:paraId="2298899D" w14:textId="77777777" w:rsidR="00F549FD" w:rsidRPr="00F549FD" w:rsidRDefault="00F549FD" w:rsidP="00F549FD">
      <w:pPr>
        <w:rPr>
          <w:rFonts w:eastAsia="Calibri" w:cs="Arial"/>
          <w:i/>
          <w:iCs/>
          <w:szCs w:val="18"/>
        </w:rPr>
      </w:pPr>
    </w:p>
    <w:p w14:paraId="50E40E32" w14:textId="77777777" w:rsidR="00F549FD" w:rsidRPr="00F549FD" w:rsidRDefault="00F549FD" w:rsidP="00F549FD">
      <w:pPr>
        <w:rPr>
          <w:rFonts w:eastAsia="Calibri" w:cs="Arial"/>
          <w:i/>
          <w:iCs/>
          <w:szCs w:val="18"/>
        </w:rPr>
      </w:pPr>
      <w:r w:rsidRPr="00F549FD">
        <w:rPr>
          <w:rFonts w:eastAsia="Calibri" w:cs="Arial"/>
          <w:i/>
          <w:iCs/>
          <w:szCs w:val="18"/>
        </w:rPr>
        <w:t xml:space="preserve">Entries should highlight how innovative their organization is, in connecting markets providing the highest standard of customer service and safety. </w:t>
      </w:r>
    </w:p>
    <w:p w14:paraId="58017CEA" w14:textId="77777777" w:rsidR="00F549FD" w:rsidRPr="00F549FD" w:rsidRDefault="00F549FD" w:rsidP="00F549FD">
      <w:pPr>
        <w:rPr>
          <w:rFonts w:eastAsia="Calibri" w:cs="Arial"/>
          <w:i/>
          <w:iCs/>
          <w:szCs w:val="18"/>
        </w:rPr>
      </w:pPr>
    </w:p>
    <w:p w14:paraId="4C21F44D" w14:textId="77777777" w:rsidR="00F549FD" w:rsidRPr="00F549FD" w:rsidRDefault="00F549FD" w:rsidP="00F549FD">
      <w:pPr>
        <w:rPr>
          <w:rFonts w:eastAsia="Calibri" w:cs="Arial"/>
          <w:i/>
          <w:iCs/>
          <w:szCs w:val="18"/>
        </w:rPr>
      </w:pPr>
      <w:r w:rsidRPr="00F549FD">
        <w:rPr>
          <w:rFonts w:eastAsia="Calibri" w:cs="Arial"/>
          <w:i/>
          <w:iCs/>
          <w:szCs w:val="18"/>
        </w:rPr>
        <w:t>Judges will focus on evidence of industry-wide impact since January 2020, in addition to considering the three-year track record of an entrant.</w:t>
      </w:r>
    </w:p>
    <w:p w14:paraId="4DA5F8E7" w14:textId="77777777" w:rsidR="00F549FD" w:rsidRPr="00F549FD" w:rsidRDefault="00F549FD" w:rsidP="00F549FD">
      <w:pPr>
        <w:rPr>
          <w:rFonts w:eastAsia="Calibri" w:cs="Arial"/>
          <w:i/>
          <w:iCs/>
          <w:szCs w:val="18"/>
        </w:rPr>
      </w:pPr>
    </w:p>
    <w:p w14:paraId="734A81F8" w14:textId="77777777" w:rsidR="00F549FD" w:rsidRPr="00F549FD" w:rsidRDefault="00F549FD" w:rsidP="00F549FD">
      <w:pPr>
        <w:rPr>
          <w:rFonts w:eastAsia="Calibri" w:cs="Arial"/>
          <w:b/>
          <w:bCs/>
          <w:i/>
          <w:iCs/>
          <w:szCs w:val="18"/>
        </w:rPr>
      </w:pPr>
      <w:r w:rsidRPr="00F549FD">
        <w:rPr>
          <w:rFonts w:eastAsia="Calibri" w:cs="Arial"/>
          <w:b/>
          <w:bCs/>
          <w:i/>
          <w:iCs/>
          <w:szCs w:val="18"/>
        </w:rPr>
        <w:t>Judging Criteria</w:t>
      </w:r>
    </w:p>
    <w:p w14:paraId="0C68EEF3" w14:textId="77777777" w:rsidR="00F549FD" w:rsidRPr="00F549FD" w:rsidRDefault="00F549FD" w:rsidP="00F549FD">
      <w:pPr>
        <w:numPr>
          <w:ilvl w:val="0"/>
          <w:numId w:val="13"/>
        </w:numPr>
        <w:rPr>
          <w:rFonts w:eastAsia="Calibri" w:cs="Arial"/>
          <w:i/>
          <w:iCs/>
          <w:szCs w:val="18"/>
        </w:rPr>
      </w:pPr>
      <w:r w:rsidRPr="00F549FD">
        <w:rPr>
          <w:rFonts w:eastAsia="Calibri" w:cs="Arial"/>
          <w:i/>
          <w:iCs/>
          <w:szCs w:val="18"/>
        </w:rPr>
        <w:t>Challenges</w:t>
      </w:r>
    </w:p>
    <w:p w14:paraId="30A38A77" w14:textId="77777777" w:rsidR="00F549FD" w:rsidRPr="00F549FD" w:rsidRDefault="00F549FD" w:rsidP="00F549FD">
      <w:pPr>
        <w:numPr>
          <w:ilvl w:val="0"/>
          <w:numId w:val="13"/>
        </w:numPr>
        <w:rPr>
          <w:rFonts w:eastAsia="Calibri" w:cs="Arial"/>
          <w:i/>
          <w:iCs/>
          <w:szCs w:val="18"/>
        </w:rPr>
      </w:pPr>
      <w:r w:rsidRPr="00F549FD">
        <w:rPr>
          <w:rFonts w:eastAsia="Calibri" w:cs="Arial"/>
          <w:i/>
          <w:iCs/>
          <w:szCs w:val="18"/>
        </w:rPr>
        <w:t>Financial Results</w:t>
      </w:r>
    </w:p>
    <w:p w14:paraId="0D03B4D3" w14:textId="77777777" w:rsidR="00F549FD" w:rsidRPr="00F549FD" w:rsidRDefault="00F549FD" w:rsidP="00F549FD">
      <w:pPr>
        <w:numPr>
          <w:ilvl w:val="0"/>
          <w:numId w:val="13"/>
        </w:numPr>
        <w:rPr>
          <w:rFonts w:eastAsia="Calibri" w:cs="Arial"/>
          <w:i/>
          <w:iCs/>
          <w:szCs w:val="18"/>
        </w:rPr>
      </w:pPr>
      <w:r w:rsidRPr="00F549FD">
        <w:rPr>
          <w:rFonts w:eastAsia="Calibri" w:cs="Arial"/>
          <w:i/>
          <w:iCs/>
          <w:szCs w:val="18"/>
        </w:rPr>
        <w:t>Innovation</w:t>
      </w:r>
    </w:p>
    <w:p w14:paraId="623CC1F7" w14:textId="77777777" w:rsidR="00F549FD" w:rsidRPr="00F549FD" w:rsidRDefault="00F549FD" w:rsidP="00F549FD">
      <w:pPr>
        <w:numPr>
          <w:ilvl w:val="0"/>
          <w:numId w:val="13"/>
        </w:numPr>
        <w:rPr>
          <w:rFonts w:eastAsia="Calibri" w:cs="Arial"/>
          <w:i/>
          <w:iCs/>
          <w:szCs w:val="18"/>
        </w:rPr>
      </w:pPr>
      <w:r w:rsidRPr="00F549FD">
        <w:rPr>
          <w:rFonts w:eastAsia="Calibri" w:cs="Arial"/>
          <w:i/>
          <w:iCs/>
          <w:szCs w:val="18"/>
        </w:rPr>
        <w:t>Operational Excellence and Adaptability</w:t>
      </w:r>
    </w:p>
    <w:p w14:paraId="4FEA0D3A" w14:textId="77777777" w:rsidR="00F549FD" w:rsidRPr="00F549FD" w:rsidRDefault="00F549FD" w:rsidP="00F549FD">
      <w:pPr>
        <w:numPr>
          <w:ilvl w:val="0"/>
          <w:numId w:val="13"/>
        </w:numPr>
        <w:rPr>
          <w:rFonts w:eastAsia="Calibri" w:cs="Arial"/>
          <w:i/>
          <w:iCs/>
          <w:szCs w:val="18"/>
        </w:rPr>
      </w:pPr>
      <w:r w:rsidRPr="00F549FD">
        <w:rPr>
          <w:rFonts w:eastAsia="Calibri" w:cs="Arial"/>
          <w:i/>
          <w:iCs/>
          <w:szCs w:val="18"/>
        </w:rPr>
        <w:t>Strategic Vision</w:t>
      </w:r>
    </w:p>
    <w:p w14:paraId="44E571C6" w14:textId="77777777" w:rsidR="0023332A" w:rsidRDefault="005D3AAC" w:rsidP="00AB6BE7">
      <w:pPr>
        <w:rPr>
          <w:rFonts w:eastAsia="Arial" w:cs="Arial"/>
        </w:rPr>
      </w:pPr>
      <w:r w:rsidRPr="00B512CD">
        <w:rPr>
          <w:szCs w:val="18"/>
        </w:rPr>
        <w:br/>
      </w:r>
      <w:r>
        <w:br/>
        <w:t xml:space="preserve">The </w:t>
      </w:r>
      <w:hyperlink r:id="rId12" w:tgtFrame="_blank" w:history="1">
        <w:r>
          <w:rPr>
            <w:rStyle w:val="Hyperlink"/>
          </w:rPr>
          <w:t>judging criteria glossary</w:t>
        </w:r>
      </w:hyperlink>
      <w:r>
        <w:t> provides suggested content for the criteria below.</w:t>
      </w:r>
      <w:r w:rsidR="00AB6BE7" w:rsidRPr="00AB6BE7">
        <w:rPr>
          <w:rFonts w:eastAsia="Arial" w:cs="Arial"/>
        </w:rPr>
        <w:t xml:space="preserve"> </w:t>
      </w:r>
    </w:p>
    <w:p w14:paraId="15719B4B" w14:textId="77777777" w:rsidR="0023332A" w:rsidRDefault="0023332A" w:rsidP="00AB6BE7">
      <w:pPr>
        <w:rPr>
          <w:rFonts w:eastAsia="Arial" w:cs="Arial"/>
        </w:rPr>
      </w:pPr>
    </w:p>
    <w:p w14:paraId="5027DB78" w14:textId="5B616AC6" w:rsidR="00AB6BE7" w:rsidRDefault="00AB6BE7" w:rsidP="00AB6BE7">
      <w:pPr>
        <w:ind w:right="-20"/>
        <w:rPr>
          <w:rFonts w:eastAsia="Arial" w:cs="Arial"/>
        </w:rPr>
      </w:pPr>
    </w:p>
    <w:p w14:paraId="434A1781" w14:textId="77777777" w:rsidR="0023332A" w:rsidRDefault="0023332A" w:rsidP="00AB6BE7">
      <w:pPr>
        <w:ind w:right="-20"/>
        <w:rPr>
          <w:rFonts w:eastAsia="Arial" w:cs="Arial"/>
        </w:rPr>
      </w:pPr>
    </w:p>
    <w:p w14:paraId="241B6350" w14:textId="77777777" w:rsidR="00AB6BE7" w:rsidRPr="00EC47E3" w:rsidRDefault="00AB6BE7" w:rsidP="00AB6BE7">
      <w:pPr>
        <w:ind w:right="-20"/>
        <w:rPr>
          <w:rFonts w:eastAsia="Arial" w:cs="Arial"/>
        </w:rPr>
      </w:pPr>
      <w:r>
        <w:rPr>
          <w:rFonts w:eastAsia="Arial" w:cs="Arial"/>
        </w:rPr>
        <w:t>1</w:t>
      </w:r>
      <w:r w:rsidRPr="00EC47E3">
        <w:rPr>
          <w:rFonts w:eastAsia="Arial" w:cs="Arial"/>
        </w:rPr>
        <w:t>.</w:t>
      </w:r>
      <w:r w:rsidRPr="00EC47E3">
        <w:rPr>
          <w:rFonts w:eastAsia="Arial" w:cs="Arial"/>
          <w:spacing w:val="-2"/>
        </w:rPr>
        <w:t xml:space="preserve"> </w:t>
      </w:r>
      <w:r w:rsidRPr="00F549FD">
        <w:rPr>
          <w:rFonts w:eastAsia="Arial" w:cs="Arial"/>
          <w:b/>
          <w:bCs/>
        </w:rPr>
        <w:t>Company</w:t>
      </w:r>
      <w:r w:rsidRPr="00F549FD">
        <w:rPr>
          <w:rFonts w:eastAsia="Arial" w:cs="Arial"/>
          <w:b/>
          <w:bCs/>
          <w:spacing w:val="54"/>
        </w:rPr>
        <w:t xml:space="preserve"> </w:t>
      </w:r>
      <w:r w:rsidRPr="00F549FD">
        <w:rPr>
          <w:rFonts w:eastAsia="Arial" w:cs="Arial"/>
          <w:b/>
          <w:bCs/>
        </w:rPr>
        <w:t>Profile:</w:t>
      </w:r>
      <w:r>
        <w:rPr>
          <w:rFonts w:eastAsia="Arial" w:cs="Arial"/>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49BDA9F0" w14:textId="77777777" w:rsidR="00AB6BE7" w:rsidRPr="00EC47E3" w:rsidRDefault="00AB6BE7" w:rsidP="00AB6BE7">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9264" behindDoc="0" locked="0" layoutInCell="1" allowOverlap="1" wp14:anchorId="371D8529" wp14:editId="028A46D2">
                <wp:simplePos x="0" y="0"/>
                <wp:positionH relativeFrom="column">
                  <wp:posOffset>8467</wp:posOffset>
                </wp:positionH>
                <wp:positionV relativeFrom="paragraph">
                  <wp:posOffset>120015</wp:posOffset>
                </wp:positionV>
                <wp:extent cx="5857875" cy="331470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5857875"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9224D3" w14:textId="77777777" w:rsidR="00AB6BE7" w:rsidRDefault="00AB6BE7" w:rsidP="00AB6B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71D8529" id="_x0000_t202" coordsize="21600,21600" o:spt="202" path="m,l,21600r21600,l21600,xe">
                <v:stroke joinstyle="miter"/>
                <v:path gradientshapeok="t" o:connecttype="rect"/>
              </v:shapetype>
              <v:shape id="Text Box 29" o:spid="_x0000_s1026" type="#_x0000_t202" style="position:absolute;margin-left:.65pt;margin-top:9.45pt;width:461.25pt;height:2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" fillcolor="white [3201]" strokeweight=".5pt">
                <v:textbox>
                  <w:txbxContent>
                    <w:p w14:paraId="2C9224D3" w14:textId="77777777" w:rsidR="00AB6BE7" w:rsidRDefault="00AB6BE7" w:rsidP="00AB6BE7"/>
                  </w:txbxContent>
                </v:textbox>
              </v:shape>
            </w:pict>
          </mc:Fallback>
        </mc:AlternateContent>
      </w:r>
    </w:p>
    <w:p w14:paraId="0C2D26AB" w14:textId="77777777" w:rsidR="00AB6BE7" w:rsidRPr="00EC47E3" w:rsidRDefault="00AB6BE7" w:rsidP="00AB6BE7">
      <w:pPr>
        <w:spacing w:before="33"/>
        <w:ind w:left="1558" w:right="-20"/>
        <w:rPr>
          <w:rFonts w:eastAsia="Arial" w:cs="Arial"/>
        </w:rPr>
      </w:pPr>
    </w:p>
    <w:p w14:paraId="3B3136BA" w14:textId="77777777" w:rsidR="00AB6BE7" w:rsidRPr="00EC47E3" w:rsidRDefault="00AB6BE7" w:rsidP="00AB6BE7">
      <w:pPr>
        <w:spacing w:before="33"/>
        <w:ind w:left="1558" w:right="-20"/>
        <w:rPr>
          <w:rFonts w:eastAsia="Arial" w:cs="Arial"/>
        </w:rPr>
      </w:pPr>
    </w:p>
    <w:p w14:paraId="6A0D57C8" w14:textId="77777777" w:rsidR="00AB6BE7" w:rsidRPr="00EC47E3" w:rsidRDefault="00AB6BE7" w:rsidP="00AB6BE7">
      <w:pPr>
        <w:spacing w:before="33"/>
        <w:ind w:left="1558" w:right="-20"/>
        <w:rPr>
          <w:rFonts w:eastAsia="Arial" w:cs="Arial"/>
        </w:rPr>
      </w:pPr>
    </w:p>
    <w:p w14:paraId="1CED882C" w14:textId="77777777" w:rsidR="00AB6BE7" w:rsidRPr="00EC47E3" w:rsidRDefault="00AB6BE7" w:rsidP="00AB6BE7">
      <w:pPr>
        <w:spacing w:before="33"/>
        <w:ind w:left="1558" w:right="-20"/>
        <w:rPr>
          <w:rFonts w:eastAsia="Arial" w:cs="Arial"/>
        </w:rPr>
      </w:pPr>
    </w:p>
    <w:p w14:paraId="5F8DC4C4" w14:textId="77777777" w:rsidR="00AB6BE7" w:rsidRPr="00EC47E3" w:rsidRDefault="00AB6BE7" w:rsidP="00AB6BE7">
      <w:pPr>
        <w:spacing w:before="33"/>
        <w:ind w:left="1558" w:right="-20"/>
        <w:rPr>
          <w:rFonts w:eastAsia="Arial" w:cs="Arial"/>
        </w:rPr>
      </w:pPr>
    </w:p>
    <w:p w14:paraId="5CC289AA" w14:textId="77777777" w:rsidR="00AB6BE7" w:rsidRPr="00EC47E3" w:rsidRDefault="00AB6BE7" w:rsidP="00AB6BE7">
      <w:pPr>
        <w:spacing w:before="33"/>
        <w:ind w:left="1558" w:right="-20"/>
        <w:rPr>
          <w:rFonts w:eastAsia="Arial" w:cs="Arial"/>
        </w:rPr>
      </w:pPr>
    </w:p>
    <w:p w14:paraId="2E281F44" w14:textId="77777777" w:rsidR="00AB6BE7" w:rsidRPr="00EC47E3" w:rsidRDefault="00AB6BE7" w:rsidP="00AB6BE7">
      <w:pPr>
        <w:spacing w:before="33"/>
        <w:ind w:left="1558" w:right="-20"/>
        <w:rPr>
          <w:rFonts w:eastAsia="Arial" w:cs="Arial"/>
        </w:rPr>
      </w:pPr>
    </w:p>
    <w:p w14:paraId="54444BBE" w14:textId="77777777" w:rsidR="00AB6BE7" w:rsidRDefault="00AB6BE7" w:rsidP="00AB6BE7">
      <w:pPr>
        <w:spacing w:before="33"/>
        <w:ind w:left="1558" w:right="-20"/>
        <w:rPr>
          <w:rFonts w:eastAsia="Arial" w:cs="Arial"/>
        </w:rPr>
      </w:pPr>
    </w:p>
    <w:p w14:paraId="5B1AA245" w14:textId="77777777" w:rsidR="00AB6BE7" w:rsidRDefault="00AB6BE7" w:rsidP="00AB6BE7">
      <w:pPr>
        <w:spacing w:before="33"/>
        <w:ind w:left="1558" w:right="-20"/>
        <w:rPr>
          <w:rFonts w:eastAsia="Arial" w:cs="Arial"/>
        </w:rPr>
      </w:pPr>
    </w:p>
    <w:p w14:paraId="27D020A3" w14:textId="77777777" w:rsidR="00AB6BE7" w:rsidRDefault="00AB6BE7" w:rsidP="00AB6BE7">
      <w:pPr>
        <w:spacing w:before="33"/>
        <w:ind w:left="1558" w:right="-20"/>
        <w:rPr>
          <w:rFonts w:eastAsia="Arial" w:cs="Arial"/>
        </w:rPr>
      </w:pPr>
    </w:p>
    <w:p w14:paraId="7680D272" w14:textId="77777777" w:rsidR="00AB6BE7" w:rsidRDefault="00AB6BE7" w:rsidP="00AB6BE7">
      <w:pPr>
        <w:spacing w:before="33"/>
        <w:ind w:left="1558" w:right="-20"/>
        <w:rPr>
          <w:rFonts w:eastAsia="Arial" w:cs="Arial"/>
        </w:rPr>
      </w:pPr>
    </w:p>
    <w:p w14:paraId="47165953" w14:textId="77777777" w:rsidR="00AB6BE7" w:rsidRPr="00EC47E3" w:rsidRDefault="00AB6BE7" w:rsidP="00AB6BE7">
      <w:pPr>
        <w:spacing w:before="33"/>
        <w:ind w:left="1558" w:right="-20"/>
        <w:rPr>
          <w:rFonts w:eastAsia="Arial" w:cs="Arial"/>
        </w:rPr>
      </w:pPr>
    </w:p>
    <w:p w14:paraId="3F6D8D02" w14:textId="77777777" w:rsidR="00AB6BE7" w:rsidRPr="00EC47E3" w:rsidRDefault="00AB6BE7" w:rsidP="00AB6BE7">
      <w:pPr>
        <w:spacing w:before="33"/>
        <w:ind w:left="1558" w:right="-20"/>
        <w:rPr>
          <w:rFonts w:eastAsia="Arial" w:cs="Arial"/>
        </w:rPr>
      </w:pPr>
    </w:p>
    <w:p w14:paraId="68C766FB" w14:textId="77777777" w:rsidR="00AB6BE7" w:rsidRPr="00EC47E3" w:rsidRDefault="00AB6BE7" w:rsidP="00AB6BE7">
      <w:pPr>
        <w:spacing w:before="33"/>
        <w:ind w:left="1558" w:right="-20"/>
        <w:rPr>
          <w:rFonts w:eastAsia="Arial" w:cs="Arial"/>
        </w:rPr>
      </w:pPr>
    </w:p>
    <w:p w14:paraId="44C6A28B" w14:textId="77777777" w:rsidR="00AB6BE7" w:rsidRPr="00EC47E3" w:rsidRDefault="00AB6BE7" w:rsidP="00AB6BE7">
      <w:pPr>
        <w:spacing w:before="33"/>
        <w:ind w:left="1558" w:right="-20"/>
        <w:rPr>
          <w:rFonts w:eastAsia="Arial" w:cs="Arial"/>
        </w:rPr>
      </w:pPr>
    </w:p>
    <w:p w14:paraId="135695E6" w14:textId="77777777" w:rsidR="00AB6BE7" w:rsidRPr="00EC47E3" w:rsidRDefault="00AB6BE7" w:rsidP="00AB6BE7">
      <w:pPr>
        <w:spacing w:before="33"/>
        <w:ind w:left="1558" w:right="-20"/>
        <w:rPr>
          <w:rFonts w:eastAsia="Arial" w:cs="Arial"/>
        </w:rPr>
      </w:pPr>
    </w:p>
    <w:p w14:paraId="7BC16581" w14:textId="77777777" w:rsidR="00AB6BE7" w:rsidRPr="00EC47E3" w:rsidRDefault="00AB6BE7" w:rsidP="00AB6BE7">
      <w:pPr>
        <w:spacing w:before="33"/>
        <w:ind w:left="1558" w:right="-20"/>
        <w:rPr>
          <w:rFonts w:eastAsia="Arial" w:cs="Arial"/>
        </w:rPr>
      </w:pPr>
    </w:p>
    <w:p w14:paraId="455FF49B" w14:textId="77777777" w:rsidR="00AB6BE7" w:rsidRPr="00EC47E3" w:rsidRDefault="00AB6BE7" w:rsidP="00AB6BE7">
      <w:pPr>
        <w:spacing w:before="33"/>
        <w:ind w:left="1558" w:right="-20"/>
        <w:rPr>
          <w:rFonts w:eastAsia="Arial" w:cs="Arial"/>
        </w:rPr>
      </w:pPr>
    </w:p>
    <w:p w14:paraId="0D37CA22" w14:textId="77777777" w:rsidR="00AB6BE7" w:rsidRPr="00EC47E3" w:rsidRDefault="00AB6BE7" w:rsidP="00AB6BE7">
      <w:pPr>
        <w:spacing w:before="33"/>
        <w:ind w:left="1558" w:right="-20"/>
        <w:rPr>
          <w:rFonts w:eastAsia="Arial" w:cs="Arial"/>
        </w:rPr>
      </w:pPr>
    </w:p>
    <w:p w14:paraId="30523C71" w14:textId="77777777" w:rsidR="00AB6BE7" w:rsidRPr="00EC47E3" w:rsidRDefault="00AB6BE7" w:rsidP="00AB6BE7">
      <w:pPr>
        <w:spacing w:before="33"/>
        <w:ind w:left="1558" w:right="-20"/>
        <w:rPr>
          <w:rFonts w:eastAsia="Arial" w:cs="Arial"/>
        </w:rPr>
      </w:pPr>
    </w:p>
    <w:p w14:paraId="5DE57678" w14:textId="77777777" w:rsidR="00AB6BE7" w:rsidRDefault="00AB6BE7" w:rsidP="00AB6BE7">
      <w:pPr>
        <w:spacing w:before="33"/>
        <w:ind w:right="-20"/>
        <w:rPr>
          <w:rFonts w:eastAsia="Arial" w:cs="Arial"/>
        </w:rPr>
      </w:pPr>
    </w:p>
    <w:p w14:paraId="46FEB502" w14:textId="77777777" w:rsidR="00AB6BE7" w:rsidRPr="00EC47E3" w:rsidRDefault="00AB6BE7" w:rsidP="00AB6BE7">
      <w:pPr>
        <w:spacing w:before="33"/>
        <w:ind w:right="-20"/>
        <w:rPr>
          <w:rFonts w:eastAsia="Arial" w:cs="Arial"/>
        </w:rPr>
      </w:pPr>
    </w:p>
    <w:p w14:paraId="3472D848" w14:textId="77777777" w:rsidR="00AB6BE7" w:rsidRDefault="00AB6BE7" w:rsidP="00AB6BE7">
      <w:pPr>
        <w:spacing w:before="33"/>
        <w:ind w:right="-20"/>
        <w:rPr>
          <w:rFonts w:eastAsia="Arial" w:cs="Arial"/>
        </w:rPr>
      </w:pPr>
    </w:p>
    <w:p w14:paraId="34E011BB" w14:textId="77777777" w:rsidR="00AB6BE7" w:rsidRPr="00323DB8" w:rsidRDefault="00AB6BE7" w:rsidP="00AB6BE7">
      <w:pPr>
        <w:spacing w:before="33"/>
        <w:ind w:right="-20"/>
        <w:rPr>
          <w:rFonts w:eastAsia="Arial" w:cs="Arial"/>
          <w:color w:val="FF0000"/>
          <w:w w:val="142"/>
          <w:sz w:val="10"/>
          <w:szCs w:val="10"/>
        </w:rPr>
      </w:pPr>
      <w:r>
        <w:rPr>
          <w:rFonts w:eastAsia="Arial" w:cs="Arial"/>
        </w:rPr>
        <w:lastRenderedPageBreak/>
        <w:t>2</w:t>
      </w:r>
      <w:r w:rsidRPr="00EC47E3">
        <w:rPr>
          <w:rFonts w:eastAsia="Arial" w:cs="Arial"/>
        </w:rPr>
        <w:t>.</w:t>
      </w:r>
      <w:r w:rsidRPr="00EC47E3">
        <w:rPr>
          <w:rFonts w:eastAsia="Arial" w:cs="Arial"/>
          <w:spacing w:val="-1"/>
        </w:rPr>
        <w:t xml:space="preserve"> </w:t>
      </w:r>
      <w:r w:rsidRPr="00F549FD">
        <w:rPr>
          <w:rFonts w:eastAsia="Arial" w:cs="Arial"/>
          <w:b/>
          <w:bCs/>
        </w:rPr>
        <w:t>Summary</w:t>
      </w:r>
      <w:r w:rsidRPr="00F549FD">
        <w:rPr>
          <w:rFonts w:eastAsia="Arial" w:cs="Arial"/>
          <w:b/>
          <w:bCs/>
          <w:spacing w:val="53"/>
        </w:rPr>
        <w:t xml:space="preserve"> </w:t>
      </w:r>
      <w:r w:rsidRPr="00F549FD">
        <w:rPr>
          <w:rFonts w:eastAsia="Arial" w:cs="Arial"/>
          <w:b/>
          <w:bCs/>
        </w:rPr>
        <w:t>a</w:t>
      </w:r>
      <w:r w:rsidRPr="00F549FD">
        <w:rPr>
          <w:rFonts w:eastAsia="Arial" w:cs="Arial"/>
          <w:b/>
          <w:bCs/>
          <w:spacing w:val="-1"/>
        </w:rPr>
        <w:t>n</w:t>
      </w:r>
      <w:r w:rsidRPr="00F549FD">
        <w:rPr>
          <w:rFonts w:eastAsia="Arial" w:cs="Arial"/>
          <w:b/>
          <w:bCs/>
        </w:rPr>
        <w:t>d</w:t>
      </w:r>
      <w:r w:rsidRPr="00F549FD">
        <w:rPr>
          <w:rFonts w:eastAsia="Arial" w:cs="Arial"/>
          <w:b/>
          <w:bCs/>
          <w:spacing w:val="21"/>
        </w:rPr>
        <w:t xml:space="preserve"> R</w:t>
      </w:r>
      <w:r w:rsidRPr="00F549FD">
        <w:rPr>
          <w:rFonts w:eastAsia="Arial" w:cs="Arial"/>
          <w:b/>
          <w:bCs/>
          <w:w w:val="108"/>
        </w:rPr>
        <w:t>ational</w:t>
      </w:r>
      <w:r w:rsidRPr="00F549FD">
        <w:rPr>
          <w:rFonts w:eastAsia="Arial" w:cs="Arial"/>
          <w:b/>
          <w:bCs/>
          <w:spacing w:val="-3"/>
          <w:w w:val="108"/>
        </w:rPr>
        <w:t>e</w:t>
      </w:r>
      <w:r w:rsidRPr="00EC47E3">
        <w:rPr>
          <w:rFonts w:eastAsia="Arial" w:cs="Arial"/>
          <w:w w:val="108"/>
        </w:rPr>
        <w:t>:</w:t>
      </w:r>
      <w:r w:rsidRPr="00EC47E3">
        <w:rPr>
          <w:rFonts w:eastAsia="Arial" w:cs="Arial"/>
          <w:spacing w:val="1"/>
          <w:w w:val="108"/>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13150907" w14:textId="77777777" w:rsidR="00AB6BE7" w:rsidRPr="00EC47E3" w:rsidRDefault="00AB6BE7" w:rsidP="00AB6BE7">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29082012" w14:textId="77777777" w:rsidR="00AB6BE7" w:rsidRPr="00EC47E3" w:rsidRDefault="00AB6BE7" w:rsidP="00AB6BE7">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0DCBA05D" wp14:editId="57D3BA7F">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F0A95E" w14:textId="77777777" w:rsidR="00AB6BE7" w:rsidRDefault="00AB6BE7" w:rsidP="00AB6B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DCBA05D"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53F0A95E" w14:textId="77777777" w:rsidR="00AB6BE7" w:rsidRDefault="00AB6BE7" w:rsidP="00AB6BE7"/>
                  </w:txbxContent>
                </v:textbox>
              </v:shape>
            </w:pict>
          </mc:Fallback>
        </mc:AlternateContent>
      </w:r>
    </w:p>
    <w:p w14:paraId="37C313CD" w14:textId="77777777" w:rsidR="00AB6BE7" w:rsidRPr="00EC47E3" w:rsidRDefault="00AB6BE7" w:rsidP="00AB6BE7">
      <w:pPr>
        <w:spacing w:before="67"/>
        <w:ind w:left="1558" w:right="-20"/>
        <w:rPr>
          <w:rFonts w:eastAsia="Arial" w:cs="Arial"/>
        </w:rPr>
      </w:pPr>
    </w:p>
    <w:p w14:paraId="51DB8154" w14:textId="77777777" w:rsidR="00AB6BE7" w:rsidRPr="00EC47E3" w:rsidRDefault="00AB6BE7" w:rsidP="00AB6BE7">
      <w:pPr>
        <w:spacing w:before="67"/>
        <w:ind w:left="1558" w:right="-20"/>
        <w:rPr>
          <w:rFonts w:eastAsia="Arial" w:cs="Arial"/>
        </w:rPr>
      </w:pPr>
    </w:p>
    <w:p w14:paraId="6CFD55E5" w14:textId="77777777" w:rsidR="00AB6BE7" w:rsidRPr="00EC47E3" w:rsidRDefault="00AB6BE7" w:rsidP="00AB6BE7">
      <w:pPr>
        <w:spacing w:before="67"/>
        <w:ind w:left="1558" w:right="-20"/>
        <w:rPr>
          <w:rFonts w:eastAsia="Arial" w:cs="Arial"/>
        </w:rPr>
      </w:pPr>
    </w:p>
    <w:p w14:paraId="4DD51EFD" w14:textId="77777777" w:rsidR="00AB6BE7" w:rsidRPr="00EC47E3" w:rsidRDefault="00AB6BE7" w:rsidP="00AB6BE7">
      <w:pPr>
        <w:spacing w:line="200" w:lineRule="exact"/>
        <w:rPr>
          <w:rFonts w:eastAsiaTheme="minorHAnsi" w:cstheme="minorBidi"/>
        </w:rPr>
      </w:pPr>
    </w:p>
    <w:p w14:paraId="04129FDD" w14:textId="77777777" w:rsidR="00AB6BE7" w:rsidRPr="00EC47E3" w:rsidRDefault="00AB6BE7" w:rsidP="00AB6BE7">
      <w:pPr>
        <w:spacing w:before="12" w:line="220" w:lineRule="exact"/>
      </w:pPr>
    </w:p>
    <w:p w14:paraId="598B8D7E" w14:textId="77777777" w:rsidR="00AB6BE7" w:rsidRPr="00EC47E3" w:rsidRDefault="00AB6BE7" w:rsidP="00AB6BE7">
      <w:pPr>
        <w:spacing w:before="33"/>
        <w:ind w:left="1558" w:right="-20"/>
        <w:rPr>
          <w:rFonts w:eastAsia="Arial" w:cs="Arial"/>
        </w:rPr>
      </w:pPr>
    </w:p>
    <w:p w14:paraId="59BFFB0E" w14:textId="77777777" w:rsidR="00AB6BE7" w:rsidRPr="00EC47E3" w:rsidRDefault="00AB6BE7" w:rsidP="00AB6BE7">
      <w:pPr>
        <w:spacing w:before="33"/>
        <w:ind w:left="1558" w:right="-20"/>
        <w:rPr>
          <w:rFonts w:eastAsia="Arial" w:cs="Arial"/>
        </w:rPr>
      </w:pPr>
    </w:p>
    <w:p w14:paraId="350F3196" w14:textId="77777777" w:rsidR="00AB6BE7" w:rsidRPr="00EC47E3" w:rsidRDefault="00AB6BE7" w:rsidP="00AB6BE7">
      <w:pPr>
        <w:spacing w:before="33"/>
        <w:ind w:left="1558" w:right="-20"/>
        <w:rPr>
          <w:rFonts w:eastAsia="Arial" w:cs="Arial"/>
        </w:rPr>
      </w:pPr>
    </w:p>
    <w:p w14:paraId="22EE17BE" w14:textId="77777777" w:rsidR="00AB6BE7" w:rsidRPr="00EC47E3" w:rsidRDefault="00AB6BE7" w:rsidP="00AB6BE7">
      <w:pPr>
        <w:spacing w:before="33"/>
        <w:ind w:left="1558" w:right="-20"/>
        <w:rPr>
          <w:rFonts w:eastAsia="Arial" w:cs="Arial"/>
        </w:rPr>
      </w:pPr>
    </w:p>
    <w:p w14:paraId="23119C1B" w14:textId="77777777" w:rsidR="00AB6BE7" w:rsidRPr="00EC47E3" w:rsidRDefault="00AB6BE7" w:rsidP="00AB6BE7">
      <w:pPr>
        <w:spacing w:before="33"/>
        <w:ind w:left="1558" w:right="-20"/>
        <w:rPr>
          <w:rFonts w:eastAsia="Arial" w:cs="Arial"/>
        </w:rPr>
      </w:pPr>
    </w:p>
    <w:p w14:paraId="759E879B" w14:textId="77777777" w:rsidR="00AB6BE7" w:rsidRPr="00EC47E3" w:rsidRDefault="00AB6BE7" w:rsidP="00AB6BE7">
      <w:pPr>
        <w:spacing w:before="33"/>
        <w:ind w:left="1558" w:right="-20"/>
        <w:rPr>
          <w:rFonts w:eastAsia="Arial" w:cs="Arial"/>
        </w:rPr>
      </w:pPr>
    </w:p>
    <w:p w14:paraId="5DC5304E" w14:textId="77777777" w:rsidR="00AB6BE7" w:rsidRPr="00EC47E3" w:rsidRDefault="00AB6BE7" w:rsidP="00AB6BE7">
      <w:pPr>
        <w:spacing w:before="33"/>
        <w:ind w:left="1558" w:right="-20"/>
        <w:rPr>
          <w:rFonts w:eastAsia="Arial" w:cs="Arial"/>
        </w:rPr>
      </w:pPr>
    </w:p>
    <w:p w14:paraId="70DB08DC" w14:textId="77777777" w:rsidR="00AB6BE7" w:rsidRPr="00EC47E3" w:rsidRDefault="00AB6BE7" w:rsidP="00AB6BE7">
      <w:pPr>
        <w:spacing w:before="33"/>
        <w:ind w:left="1558" w:right="-20"/>
        <w:rPr>
          <w:rFonts w:eastAsia="Arial" w:cs="Arial"/>
        </w:rPr>
      </w:pPr>
    </w:p>
    <w:p w14:paraId="1DEFC8AD" w14:textId="77777777" w:rsidR="00AB6BE7" w:rsidRPr="00EC47E3" w:rsidRDefault="00AB6BE7" w:rsidP="00AB6BE7">
      <w:pPr>
        <w:spacing w:before="33"/>
        <w:ind w:left="1558" w:right="-20"/>
        <w:rPr>
          <w:rFonts w:eastAsia="Arial" w:cs="Arial"/>
        </w:rPr>
      </w:pPr>
    </w:p>
    <w:p w14:paraId="12F245EE" w14:textId="77777777" w:rsidR="00AB6BE7" w:rsidRPr="00EC47E3" w:rsidRDefault="00AB6BE7" w:rsidP="00AB6BE7">
      <w:pPr>
        <w:spacing w:before="33"/>
        <w:ind w:left="1558" w:right="-20"/>
        <w:rPr>
          <w:rFonts w:eastAsia="Arial" w:cs="Arial"/>
        </w:rPr>
      </w:pPr>
    </w:p>
    <w:p w14:paraId="73716DF6" w14:textId="77777777" w:rsidR="00AB6BE7" w:rsidRPr="00EC47E3" w:rsidRDefault="00AB6BE7" w:rsidP="00AB6BE7">
      <w:pPr>
        <w:spacing w:before="33"/>
        <w:ind w:left="1558" w:right="-20"/>
        <w:rPr>
          <w:rFonts w:eastAsia="Arial" w:cs="Arial"/>
        </w:rPr>
      </w:pPr>
    </w:p>
    <w:p w14:paraId="6194608A" w14:textId="77777777" w:rsidR="00AB6BE7" w:rsidRPr="00EC47E3" w:rsidRDefault="00AB6BE7" w:rsidP="00AB6BE7">
      <w:pPr>
        <w:spacing w:before="33"/>
        <w:ind w:left="1558" w:right="-20"/>
        <w:rPr>
          <w:rFonts w:eastAsia="Arial" w:cs="Arial"/>
        </w:rPr>
      </w:pPr>
    </w:p>
    <w:p w14:paraId="144876D0" w14:textId="77777777" w:rsidR="00AB6BE7" w:rsidRPr="00EC47E3" w:rsidRDefault="00AB6BE7" w:rsidP="00AB6BE7">
      <w:pPr>
        <w:spacing w:before="33"/>
        <w:ind w:left="1558" w:right="-20"/>
        <w:rPr>
          <w:rFonts w:eastAsia="Arial" w:cs="Arial"/>
        </w:rPr>
      </w:pPr>
    </w:p>
    <w:p w14:paraId="3B02B386" w14:textId="77777777" w:rsidR="00AB6BE7" w:rsidRPr="00EC47E3" w:rsidRDefault="00AB6BE7" w:rsidP="00AB6BE7">
      <w:pPr>
        <w:spacing w:before="33"/>
        <w:ind w:left="1558" w:right="-20"/>
        <w:rPr>
          <w:rFonts w:eastAsia="Arial" w:cs="Arial"/>
        </w:rPr>
      </w:pPr>
    </w:p>
    <w:p w14:paraId="71ADEABA" w14:textId="77777777" w:rsidR="00AB6BE7" w:rsidRPr="00EC47E3" w:rsidRDefault="00AB6BE7" w:rsidP="00AB6BE7">
      <w:pPr>
        <w:spacing w:before="33"/>
        <w:ind w:left="1558" w:right="-20"/>
        <w:rPr>
          <w:rFonts w:eastAsia="Arial" w:cs="Arial"/>
        </w:rPr>
      </w:pPr>
    </w:p>
    <w:p w14:paraId="3812D39D" w14:textId="77777777" w:rsidR="00AB6BE7" w:rsidRPr="00EC47E3" w:rsidRDefault="00AB6BE7" w:rsidP="00AB6BE7">
      <w:pPr>
        <w:spacing w:before="33"/>
        <w:ind w:left="1558" w:right="-20"/>
        <w:rPr>
          <w:rFonts w:eastAsia="Arial" w:cs="Arial"/>
        </w:rPr>
      </w:pPr>
    </w:p>
    <w:p w14:paraId="454CF332" w14:textId="77777777" w:rsidR="00AB6BE7" w:rsidRPr="00EC47E3" w:rsidRDefault="00AB6BE7" w:rsidP="00AB6BE7">
      <w:pPr>
        <w:spacing w:before="33"/>
        <w:ind w:left="1558" w:right="-20"/>
        <w:rPr>
          <w:rFonts w:eastAsia="Arial" w:cs="Arial"/>
        </w:rPr>
      </w:pPr>
    </w:p>
    <w:p w14:paraId="6D6EF496" w14:textId="77777777" w:rsidR="0023332A" w:rsidRDefault="0023332A" w:rsidP="00AB6BE7">
      <w:pPr>
        <w:rPr>
          <w:rFonts w:eastAsia="Arial" w:cs="Arial"/>
        </w:rPr>
      </w:pPr>
    </w:p>
    <w:p w14:paraId="7A55F1EC" w14:textId="77777777" w:rsidR="00AB6BE7" w:rsidRDefault="00AB6BE7" w:rsidP="00AB6BE7">
      <w:pPr>
        <w:spacing w:before="33"/>
        <w:ind w:right="-20"/>
        <w:rPr>
          <w:rFonts w:eastAsia="Arial" w:cs="Arial"/>
        </w:rPr>
      </w:pPr>
    </w:p>
    <w:p w14:paraId="4E2EEB03" w14:textId="77777777" w:rsidR="00AB6BE7" w:rsidRPr="00EC47E3" w:rsidRDefault="00AB6BE7" w:rsidP="00AB6BE7">
      <w:pPr>
        <w:spacing w:before="33"/>
        <w:ind w:right="-20"/>
        <w:rPr>
          <w:rFonts w:eastAsia="Arial" w:cs="Arial"/>
        </w:rPr>
      </w:pPr>
      <w:r>
        <w:rPr>
          <w:rFonts w:eastAsia="Arial" w:cs="Arial"/>
        </w:rPr>
        <w:t>3</w:t>
      </w:r>
      <w:r w:rsidRPr="00EC47E3">
        <w:rPr>
          <w:rFonts w:eastAsia="Arial" w:cs="Arial"/>
        </w:rPr>
        <w:t>.</w:t>
      </w:r>
      <w:r w:rsidRPr="00EC47E3">
        <w:rPr>
          <w:rFonts w:eastAsia="Arial" w:cs="Arial"/>
          <w:spacing w:val="-2"/>
        </w:rPr>
        <w:t xml:space="preserve"> </w:t>
      </w:r>
      <w:r w:rsidRPr="00F549FD">
        <w:rPr>
          <w:b/>
          <w:bCs/>
        </w:rPr>
        <w:t>Challenges:</w:t>
      </w:r>
      <w: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78FAAABA" w14:textId="77777777" w:rsidR="00AB6BE7" w:rsidRPr="00EC47E3" w:rsidRDefault="00AB6BE7" w:rsidP="00AB6BE7">
      <w:pPr>
        <w:spacing w:line="200" w:lineRule="exact"/>
        <w:rPr>
          <w:rFonts w:eastAsia="Adobe Garamond Pro" w:cs="Adobe Garamond Pro"/>
          <w:w w:val="126"/>
          <w:position w:val="-1"/>
        </w:rPr>
      </w:pPr>
      <w:r w:rsidRPr="00EC47E3">
        <w:rPr>
          <w:rFonts w:eastAsiaTheme="minorHAnsi" w:cstheme="minorBidi"/>
          <w:noProof/>
        </w:rPr>
        <mc:AlternateContent>
          <mc:Choice Requires="wps">
            <w:drawing>
              <wp:anchor distT="0" distB="0" distL="114300" distR="114300" simplePos="0" relativeHeight="251661312" behindDoc="0" locked="0" layoutInCell="1" allowOverlap="1" wp14:anchorId="70A67925" wp14:editId="3D826692">
                <wp:simplePos x="0" y="0"/>
                <wp:positionH relativeFrom="column">
                  <wp:posOffset>33867</wp:posOffset>
                </wp:positionH>
                <wp:positionV relativeFrom="paragraph">
                  <wp:posOffset>99060</wp:posOffset>
                </wp:positionV>
                <wp:extent cx="5795433" cy="3314700"/>
                <wp:effectExtent l="0" t="0" r="15240" b="19050"/>
                <wp:wrapNone/>
                <wp:docPr id="5" name="Text Box 5"/>
                <wp:cNvGraphicFramePr/>
                <a:graphic xmlns:a="http://schemas.openxmlformats.org/drawingml/2006/main">
                  <a:graphicData uri="http://schemas.microsoft.com/office/word/2010/wordprocessingShape">
                    <wps:wsp>
                      <wps:cNvSpPr txBox="1"/>
                      <wps:spPr>
                        <a:xfrm>
                          <a:off x="0" y="0"/>
                          <a:ext cx="5795433"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D90377" w14:textId="77777777" w:rsidR="00AB6BE7" w:rsidRDefault="00AB6BE7" w:rsidP="00AB6B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0A67925" id="Text Box 5" o:spid="_x0000_s1028" type="#_x0000_t202" style="position:absolute;margin-left:2.65pt;margin-top:7.8pt;width:456.35pt;height:2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" fillcolor="white [3201]" strokeweight=".5pt">
                <v:textbox>
                  <w:txbxContent>
                    <w:p w14:paraId="1ED90377" w14:textId="77777777" w:rsidR="00AB6BE7" w:rsidRDefault="00AB6BE7" w:rsidP="00AB6BE7"/>
                  </w:txbxContent>
                </v:textbox>
              </v:shape>
            </w:pict>
          </mc:Fallback>
        </mc:AlternateContent>
      </w:r>
    </w:p>
    <w:p w14:paraId="43749D34" w14:textId="77777777" w:rsidR="00AB6BE7" w:rsidRPr="00EC47E3" w:rsidRDefault="00AB6BE7" w:rsidP="00AB6BE7">
      <w:pPr>
        <w:spacing w:line="200" w:lineRule="exact"/>
        <w:rPr>
          <w:rFonts w:eastAsia="Adobe Garamond Pro" w:cs="Adobe Garamond Pro"/>
          <w:w w:val="126"/>
          <w:position w:val="-1"/>
        </w:rPr>
      </w:pPr>
    </w:p>
    <w:p w14:paraId="6BBFA2A3" w14:textId="77777777" w:rsidR="00AB6BE7" w:rsidRPr="00EC47E3" w:rsidRDefault="00AB6BE7" w:rsidP="00AB6BE7">
      <w:pPr>
        <w:spacing w:line="200" w:lineRule="exact"/>
        <w:rPr>
          <w:rFonts w:eastAsia="Adobe Garamond Pro" w:cs="Adobe Garamond Pro"/>
          <w:w w:val="126"/>
          <w:position w:val="-1"/>
        </w:rPr>
      </w:pPr>
    </w:p>
    <w:p w14:paraId="31CF43BF" w14:textId="77777777" w:rsidR="00AB6BE7" w:rsidRPr="00EC47E3" w:rsidRDefault="00AB6BE7" w:rsidP="00AB6BE7">
      <w:pPr>
        <w:spacing w:line="200" w:lineRule="exact"/>
        <w:rPr>
          <w:rFonts w:eastAsia="Adobe Garamond Pro" w:cs="Adobe Garamond Pro"/>
          <w:w w:val="126"/>
          <w:position w:val="-1"/>
        </w:rPr>
      </w:pPr>
    </w:p>
    <w:p w14:paraId="7766CC07" w14:textId="77777777" w:rsidR="00AB6BE7" w:rsidRPr="00EC47E3" w:rsidRDefault="00AB6BE7" w:rsidP="00AB6BE7">
      <w:pPr>
        <w:spacing w:line="200" w:lineRule="exact"/>
        <w:rPr>
          <w:rFonts w:eastAsia="Adobe Garamond Pro" w:cs="Adobe Garamond Pro"/>
          <w:w w:val="126"/>
          <w:position w:val="-1"/>
        </w:rPr>
      </w:pPr>
    </w:p>
    <w:p w14:paraId="3DAE19FC" w14:textId="77777777" w:rsidR="00AB6BE7" w:rsidRPr="00EC47E3" w:rsidRDefault="00AB6BE7" w:rsidP="00AB6BE7">
      <w:pPr>
        <w:spacing w:line="200" w:lineRule="exact"/>
        <w:rPr>
          <w:rFonts w:eastAsia="Adobe Garamond Pro" w:cs="Adobe Garamond Pro"/>
          <w:w w:val="126"/>
          <w:position w:val="-1"/>
        </w:rPr>
      </w:pPr>
    </w:p>
    <w:p w14:paraId="5B27B2AF" w14:textId="77777777" w:rsidR="00AB6BE7" w:rsidRPr="00EC47E3" w:rsidRDefault="00AB6BE7" w:rsidP="00AB6BE7">
      <w:pPr>
        <w:spacing w:line="200" w:lineRule="exact"/>
        <w:rPr>
          <w:rFonts w:eastAsia="Adobe Garamond Pro" w:cs="Adobe Garamond Pro"/>
          <w:w w:val="126"/>
          <w:position w:val="-1"/>
        </w:rPr>
      </w:pPr>
    </w:p>
    <w:p w14:paraId="1CFED11F" w14:textId="77777777" w:rsidR="00AB6BE7" w:rsidRPr="00EC47E3" w:rsidRDefault="00AB6BE7" w:rsidP="00AB6BE7">
      <w:pPr>
        <w:spacing w:line="200" w:lineRule="exact"/>
        <w:rPr>
          <w:rFonts w:eastAsiaTheme="minorHAnsi" w:cstheme="minorBidi"/>
        </w:rPr>
      </w:pPr>
    </w:p>
    <w:p w14:paraId="76A95B2A" w14:textId="77777777" w:rsidR="00AB6BE7" w:rsidRPr="00EC47E3" w:rsidRDefault="00AB6BE7" w:rsidP="00AB6BE7">
      <w:pPr>
        <w:spacing w:before="12" w:line="220" w:lineRule="exact"/>
      </w:pPr>
    </w:p>
    <w:p w14:paraId="5A1B5058" w14:textId="77777777" w:rsidR="00AB6BE7" w:rsidRPr="00EC47E3" w:rsidRDefault="00AB6BE7" w:rsidP="00AB6BE7">
      <w:pPr>
        <w:spacing w:before="33"/>
        <w:ind w:left="1558" w:right="-20"/>
        <w:rPr>
          <w:rFonts w:eastAsia="Arial" w:cs="Arial"/>
        </w:rPr>
      </w:pPr>
    </w:p>
    <w:p w14:paraId="64E623FF" w14:textId="77777777" w:rsidR="00AB6BE7" w:rsidRPr="00EC47E3" w:rsidRDefault="00AB6BE7" w:rsidP="00AB6BE7">
      <w:pPr>
        <w:spacing w:before="33"/>
        <w:ind w:left="1558" w:right="-20"/>
        <w:rPr>
          <w:rFonts w:eastAsia="Arial" w:cs="Arial"/>
        </w:rPr>
      </w:pPr>
    </w:p>
    <w:p w14:paraId="6BFFDA48" w14:textId="77777777" w:rsidR="00AB6BE7" w:rsidRPr="00EC47E3" w:rsidRDefault="00AB6BE7" w:rsidP="00AB6BE7">
      <w:pPr>
        <w:spacing w:before="33"/>
        <w:ind w:left="1558" w:right="-20"/>
        <w:rPr>
          <w:rFonts w:eastAsia="Arial" w:cs="Arial"/>
        </w:rPr>
      </w:pPr>
    </w:p>
    <w:p w14:paraId="5165E488" w14:textId="77777777" w:rsidR="00AB6BE7" w:rsidRPr="00EC47E3" w:rsidRDefault="00AB6BE7" w:rsidP="00AB6BE7">
      <w:pPr>
        <w:spacing w:before="33"/>
        <w:ind w:left="1558" w:right="-20"/>
        <w:rPr>
          <w:rFonts w:eastAsia="Arial" w:cs="Arial"/>
        </w:rPr>
      </w:pPr>
    </w:p>
    <w:p w14:paraId="4CFD104B" w14:textId="77777777" w:rsidR="00AB6BE7" w:rsidRPr="00EC47E3" w:rsidRDefault="00AB6BE7" w:rsidP="00AB6BE7">
      <w:pPr>
        <w:spacing w:before="33"/>
        <w:ind w:left="1558" w:right="-20"/>
        <w:rPr>
          <w:rFonts w:eastAsia="Arial" w:cs="Arial"/>
        </w:rPr>
      </w:pPr>
    </w:p>
    <w:p w14:paraId="2366F3C0" w14:textId="77777777" w:rsidR="00AB6BE7" w:rsidRPr="00EC47E3" w:rsidRDefault="00AB6BE7" w:rsidP="00AB6BE7">
      <w:pPr>
        <w:spacing w:before="33"/>
        <w:ind w:left="1558" w:right="-20"/>
        <w:rPr>
          <w:rFonts w:eastAsia="Arial" w:cs="Arial"/>
        </w:rPr>
      </w:pPr>
    </w:p>
    <w:p w14:paraId="3FA1D2CF" w14:textId="77777777" w:rsidR="00AB6BE7" w:rsidRPr="00EC47E3" w:rsidRDefault="00AB6BE7" w:rsidP="00AB6BE7">
      <w:pPr>
        <w:spacing w:before="33"/>
        <w:ind w:left="1558" w:right="-20"/>
        <w:rPr>
          <w:rFonts w:eastAsia="Arial" w:cs="Arial"/>
        </w:rPr>
      </w:pPr>
    </w:p>
    <w:p w14:paraId="3E2122AB" w14:textId="77777777" w:rsidR="00AB6BE7" w:rsidRPr="00EC47E3" w:rsidRDefault="00AB6BE7" w:rsidP="00AB6BE7">
      <w:pPr>
        <w:spacing w:before="33"/>
        <w:ind w:left="1558" w:right="-20"/>
        <w:rPr>
          <w:rFonts w:eastAsia="Arial" w:cs="Arial"/>
        </w:rPr>
      </w:pPr>
    </w:p>
    <w:p w14:paraId="183BE14D" w14:textId="77777777" w:rsidR="00AB6BE7" w:rsidRPr="00EC47E3" w:rsidRDefault="00AB6BE7" w:rsidP="00AB6BE7">
      <w:pPr>
        <w:spacing w:before="33"/>
        <w:ind w:left="1558" w:right="-20"/>
        <w:rPr>
          <w:rFonts w:eastAsia="Arial" w:cs="Arial"/>
        </w:rPr>
      </w:pPr>
    </w:p>
    <w:p w14:paraId="4C3EFF05" w14:textId="77777777" w:rsidR="00AB6BE7" w:rsidRPr="00EC47E3" w:rsidRDefault="00AB6BE7" w:rsidP="00AB6BE7">
      <w:pPr>
        <w:spacing w:before="33"/>
        <w:ind w:left="1558" w:right="-20"/>
        <w:rPr>
          <w:rFonts w:eastAsia="Arial" w:cs="Arial"/>
        </w:rPr>
      </w:pPr>
    </w:p>
    <w:p w14:paraId="27CA3790" w14:textId="77777777" w:rsidR="00AB6BE7" w:rsidRPr="00EC47E3" w:rsidRDefault="00AB6BE7" w:rsidP="00AB6BE7">
      <w:pPr>
        <w:spacing w:before="33"/>
        <w:ind w:left="1558" w:right="-20"/>
        <w:rPr>
          <w:rFonts w:eastAsia="Arial" w:cs="Arial"/>
        </w:rPr>
      </w:pPr>
    </w:p>
    <w:p w14:paraId="13C25380" w14:textId="77777777" w:rsidR="00AB6BE7" w:rsidRPr="00EC47E3" w:rsidRDefault="00AB6BE7" w:rsidP="00AB6BE7">
      <w:pPr>
        <w:spacing w:before="3" w:line="260" w:lineRule="exact"/>
        <w:rPr>
          <w:rFonts w:eastAsia="Adobe Garamond Pro" w:cs="Adobe Garamond Pro"/>
          <w:w w:val="126"/>
          <w:position w:val="-1"/>
        </w:rPr>
      </w:pPr>
    </w:p>
    <w:p w14:paraId="210A1438" w14:textId="77777777" w:rsidR="00AB6BE7" w:rsidRPr="00EC47E3" w:rsidRDefault="00AB6BE7" w:rsidP="00AB6BE7">
      <w:pPr>
        <w:spacing w:before="3" w:line="260" w:lineRule="exact"/>
        <w:rPr>
          <w:rFonts w:eastAsia="Adobe Garamond Pro" w:cs="Adobe Garamond Pro"/>
          <w:w w:val="126"/>
          <w:position w:val="-1"/>
        </w:rPr>
      </w:pPr>
    </w:p>
    <w:p w14:paraId="1AB65D19" w14:textId="77777777" w:rsidR="00AB6BE7" w:rsidRPr="00EC47E3" w:rsidRDefault="00AB6BE7" w:rsidP="00AB6BE7">
      <w:pPr>
        <w:spacing w:before="3" w:line="260" w:lineRule="exact"/>
        <w:rPr>
          <w:rFonts w:eastAsia="Adobe Garamond Pro" w:cs="Adobe Garamond Pro"/>
          <w:w w:val="126"/>
          <w:position w:val="-1"/>
        </w:rPr>
      </w:pPr>
    </w:p>
    <w:p w14:paraId="611E36C3" w14:textId="77777777" w:rsidR="00AB6BE7" w:rsidRPr="00EC47E3" w:rsidRDefault="00AB6BE7" w:rsidP="00AB6BE7">
      <w:pPr>
        <w:spacing w:before="3" w:line="260" w:lineRule="exact"/>
        <w:rPr>
          <w:rFonts w:eastAsia="Adobe Garamond Pro" w:cs="Adobe Garamond Pro"/>
          <w:w w:val="126"/>
          <w:position w:val="-1"/>
        </w:rPr>
      </w:pPr>
    </w:p>
    <w:p w14:paraId="5F27B6E5" w14:textId="77777777" w:rsidR="00AB6BE7" w:rsidRPr="00EC47E3" w:rsidRDefault="00AB6BE7" w:rsidP="00AB6BE7">
      <w:pPr>
        <w:ind w:right="-20"/>
        <w:rPr>
          <w:rFonts w:eastAsia="Arial" w:cs="Arial"/>
        </w:rPr>
      </w:pPr>
    </w:p>
    <w:p w14:paraId="11A06A27" w14:textId="77777777" w:rsidR="00AB6BE7" w:rsidRPr="00EC47E3" w:rsidRDefault="00AB6BE7" w:rsidP="00AB6BE7">
      <w:pPr>
        <w:ind w:right="-20"/>
        <w:rPr>
          <w:rFonts w:eastAsia="Arial" w:cs="Arial"/>
        </w:rPr>
      </w:pPr>
      <w:r>
        <w:rPr>
          <w:rFonts w:eastAsia="Arial" w:cs="Arial"/>
        </w:rPr>
        <w:lastRenderedPageBreak/>
        <w:t>4</w:t>
      </w:r>
      <w:r w:rsidRPr="00EC47E3">
        <w:rPr>
          <w:rFonts w:eastAsia="Arial" w:cs="Arial"/>
        </w:rPr>
        <w:t>.</w:t>
      </w:r>
      <w:r>
        <w:rPr>
          <w:rFonts w:eastAsia="Arial" w:cs="Arial"/>
          <w:w w:val="110"/>
        </w:rPr>
        <w:t xml:space="preserve"> </w:t>
      </w:r>
      <w:r w:rsidRPr="00F549FD">
        <w:rPr>
          <w:rFonts w:eastAsia="Arial" w:cs="Arial"/>
          <w:b/>
          <w:bCs/>
          <w:w w:val="110"/>
        </w:rPr>
        <w:t>Financial Results:</w:t>
      </w:r>
      <w:r>
        <w:rPr>
          <w:rFonts w:eastAsia="Arial" w:cs="Arial"/>
          <w:w w:val="110"/>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5215106A" w14:textId="77777777" w:rsidR="00AB6BE7" w:rsidRPr="00EC47E3" w:rsidRDefault="00AB6BE7" w:rsidP="00AB6BE7">
      <w:pPr>
        <w:spacing w:before="67"/>
        <w:ind w:right="-20"/>
        <w:rPr>
          <w:rFonts w:eastAsia="Arial" w:cs="Arial"/>
        </w:rPr>
      </w:pPr>
      <w:r w:rsidRPr="00A7294D">
        <w:rPr>
          <w:rFonts w:ascii="Arial" w:hAnsi="Arial" w:cs="Arial"/>
          <w:color w:val="161616"/>
          <w:szCs w:val="18"/>
          <w:shd w:val="clear" w:color="auto" w:fill="FFFFFF"/>
        </w:rPr>
        <w:t>*All dollar amounts and financial statistics MUST be in US dollars.</w:t>
      </w:r>
      <w:r w:rsidRPr="00323DB8">
        <w:rPr>
          <w:rFonts w:eastAsia="Arial" w:cs="Arial"/>
        </w:rPr>
        <w:t xml:space="preserve"> </w:t>
      </w:r>
    </w:p>
    <w:p w14:paraId="0D239FD5" w14:textId="77777777" w:rsidR="00AB6BE7" w:rsidRPr="00A7294D" w:rsidRDefault="00AB6BE7" w:rsidP="00AB6BE7">
      <w:pPr>
        <w:rPr>
          <w:szCs w:val="18"/>
        </w:rPr>
      </w:pPr>
    </w:p>
    <w:p w14:paraId="2AB76261" w14:textId="77777777" w:rsidR="00AB6BE7" w:rsidRPr="00EC47E3" w:rsidRDefault="00AB6BE7" w:rsidP="00AB6BE7">
      <w:pPr>
        <w:rPr>
          <w:sz w:val="8"/>
          <w:szCs w:val="8"/>
        </w:rPr>
      </w:pPr>
      <w:r w:rsidRPr="00EC47E3">
        <w:rPr>
          <w:rFonts w:eastAsiaTheme="minorHAnsi" w:cstheme="minorBidi"/>
          <w:noProof/>
        </w:rPr>
        <mc:AlternateContent>
          <mc:Choice Requires="wps">
            <w:drawing>
              <wp:anchor distT="0" distB="0" distL="114300" distR="114300" simplePos="0" relativeHeight="251662336" behindDoc="0" locked="0" layoutInCell="1" allowOverlap="1" wp14:anchorId="4EA5B8B1" wp14:editId="46AB4D58">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02676" w14:textId="77777777" w:rsidR="00AB6BE7" w:rsidRDefault="00AB6BE7" w:rsidP="00AB6B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EA5B8B1" id="Text Box 6" o:spid="_x0000_s1029" type="#_x0000_t202" style="position:absolute;margin-left:2.75pt;margin-top:.2pt;width:456.4pt;height:27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2B402676" w14:textId="77777777" w:rsidR="00AB6BE7" w:rsidRDefault="00AB6BE7" w:rsidP="00AB6BE7"/>
                  </w:txbxContent>
                </v:textbox>
              </v:shape>
            </w:pict>
          </mc:Fallback>
        </mc:AlternateContent>
      </w:r>
    </w:p>
    <w:p w14:paraId="5845FF53" w14:textId="77777777" w:rsidR="00AB6BE7" w:rsidRPr="00EC47E3" w:rsidRDefault="00AB6BE7" w:rsidP="00AB6BE7">
      <w:pPr>
        <w:rPr>
          <w:sz w:val="8"/>
          <w:szCs w:val="8"/>
        </w:rPr>
      </w:pPr>
    </w:p>
    <w:p w14:paraId="1060F610" w14:textId="77777777" w:rsidR="00AB6BE7" w:rsidRPr="00EC47E3" w:rsidRDefault="00AB6BE7" w:rsidP="00AB6BE7">
      <w:pPr>
        <w:rPr>
          <w:sz w:val="8"/>
          <w:szCs w:val="8"/>
        </w:rPr>
      </w:pPr>
    </w:p>
    <w:p w14:paraId="72CC6E4B" w14:textId="77777777" w:rsidR="00AB6BE7" w:rsidRPr="00EC47E3" w:rsidRDefault="00AB6BE7" w:rsidP="00AB6BE7">
      <w:pPr>
        <w:rPr>
          <w:sz w:val="8"/>
          <w:szCs w:val="8"/>
        </w:rPr>
      </w:pPr>
    </w:p>
    <w:p w14:paraId="27B03313" w14:textId="77777777" w:rsidR="00AB6BE7" w:rsidRPr="00EC47E3" w:rsidRDefault="00AB6BE7" w:rsidP="00AB6BE7">
      <w:pPr>
        <w:rPr>
          <w:sz w:val="8"/>
          <w:szCs w:val="8"/>
        </w:rPr>
      </w:pPr>
    </w:p>
    <w:p w14:paraId="2DA4353F" w14:textId="77777777" w:rsidR="00AB6BE7" w:rsidRPr="00EC47E3" w:rsidRDefault="00AB6BE7" w:rsidP="00AB6BE7">
      <w:pPr>
        <w:rPr>
          <w:sz w:val="8"/>
          <w:szCs w:val="8"/>
        </w:rPr>
      </w:pPr>
    </w:p>
    <w:p w14:paraId="0F9B8775" w14:textId="77777777" w:rsidR="00AB6BE7" w:rsidRPr="00EC47E3" w:rsidRDefault="00AB6BE7" w:rsidP="00AB6BE7">
      <w:pPr>
        <w:rPr>
          <w:sz w:val="8"/>
          <w:szCs w:val="8"/>
        </w:rPr>
      </w:pPr>
    </w:p>
    <w:p w14:paraId="5CA8579D" w14:textId="77777777" w:rsidR="00AB6BE7" w:rsidRPr="00EC47E3" w:rsidRDefault="00AB6BE7" w:rsidP="00AB6BE7">
      <w:pPr>
        <w:rPr>
          <w:sz w:val="8"/>
          <w:szCs w:val="8"/>
        </w:rPr>
      </w:pPr>
    </w:p>
    <w:p w14:paraId="41360025" w14:textId="77777777" w:rsidR="00AB6BE7" w:rsidRPr="00EC47E3" w:rsidRDefault="00AB6BE7" w:rsidP="00AB6BE7">
      <w:pPr>
        <w:rPr>
          <w:sz w:val="8"/>
          <w:szCs w:val="8"/>
        </w:rPr>
      </w:pPr>
    </w:p>
    <w:p w14:paraId="4FB06AAD" w14:textId="77777777" w:rsidR="00AB6BE7" w:rsidRPr="00EC47E3" w:rsidRDefault="00AB6BE7" w:rsidP="00AB6BE7">
      <w:pPr>
        <w:rPr>
          <w:sz w:val="8"/>
          <w:szCs w:val="8"/>
        </w:rPr>
      </w:pPr>
    </w:p>
    <w:p w14:paraId="3DF94384" w14:textId="77777777" w:rsidR="00AB6BE7" w:rsidRPr="00EC47E3" w:rsidRDefault="00AB6BE7" w:rsidP="00AB6BE7">
      <w:pPr>
        <w:rPr>
          <w:sz w:val="8"/>
          <w:szCs w:val="8"/>
        </w:rPr>
      </w:pPr>
    </w:p>
    <w:p w14:paraId="1EA00289" w14:textId="77777777" w:rsidR="00AB6BE7" w:rsidRPr="00EC47E3" w:rsidRDefault="00AB6BE7" w:rsidP="00AB6BE7">
      <w:pPr>
        <w:rPr>
          <w:sz w:val="8"/>
          <w:szCs w:val="8"/>
        </w:rPr>
      </w:pPr>
    </w:p>
    <w:p w14:paraId="7B8E049A" w14:textId="77777777" w:rsidR="00AB6BE7" w:rsidRPr="00EC47E3" w:rsidRDefault="00AB6BE7" w:rsidP="00AB6BE7">
      <w:pPr>
        <w:rPr>
          <w:sz w:val="8"/>
          <w:szCs w:val="8"/>
        </w:rPr>
      </w:pPr>
    </w:p>
    <w:p w14:paraId="1253890D" w14:textId="77777777" w:rsidR="00AB6BE7" w:rsidRPr="00EC47E3" w:rsidRDefault="00AB6BE7" w:rsidP="00AB6BE7">
      <w:pPr>
        <w:rPr>
          <w:sz w:val="8"/>
          <w:szCs w:val="8"/>
        </w:rPr>
      </w:pPr>
    </w:p>
    <w:p w14:paraId="29BD6A00" w14:textId="77777777" w:rsidR="00AB6BE7" w:rsidRPr="00EC47E3" w:rsidRDefault="00AB6BE7" w:rsidP="00AB6BE7">
      <w:pPr>
        <w:rPr>
          <w:sz w:val="8"/>
          <w:szCs w:val="8"/>
        </w:rPr>
      </w:pPr>
    </w:p>
    <w:p w14:paraId="62985744" w14:textId="77777777" w:rsidR="00AB6BE7" w:rsidRPr="00EC47E3" w:rsidRDefault="00AB6BE7" w:rsidP="00AB6BE7">
      <w:pPr>
        <w:rPr>
          <w:sz w:val="8"/>
          <w:szCs w:val="8"/>
        </w:rPr>
      </w:pPr>
    </w:p>
    <w:p w14:paraId="0958C0AB" w14:textId="77777777" w:rsidR="00AB6BE7" w:rsidRPr="00EC47E3" w:rsidRDefault="00AB6BE7" w:rsidP="00AB6BE7">
      <w:pPr>
        <w:rPr>
          <w:sz w:val="8"/>
          <w:szCs w:val="8"/>
        </w:rPr>
      </w:pPr>
    </w:p>
    <w:p w14:paraId="2CE4285A" w14:textId="77777777" w:rsidR="00AB6BE7" w:rsidRPr="00EC47E3" w:rsidRDefault="00AB6BE7" w:rsidP="00AB6BE7">
      <w:pPr>
        <w:rPr>
          <w:sz w:val="8"/>
          <w:szCs w:val="8"/>
        </w:rPr>
      </w:pPr>
    </w:p>
    <w:p w14:paraId="47ECE26E" w14:textId="77777777" w:rsidR="00AB6BE7" w:rsidRPr="00EC47E3" w:rsidRDefault="00AB6BE7" w:rsidP="00AB6BE7">
      <w:pPr>
        <w:rPr>
          <w:sz w:val="8"/>
          <w:szCs w:val="8"/>
        </w:rPr>
      </w:pPr>
    </w:p>
    <w:p w14:paraId="65B778B7" w14:textId="77777777" w:rsidR="00AB6BE7" w:rsidRPr="00EC47E3" w:rsidRDefault="00AB6BE7" w:rsidP="00AB6BE7">
      <w:pPr>
        <w:rPr>
          <w:sz w:val="8"/>
          <w:szCs w:val="8"/>
        </w:rPr>
      </w:pPr>
    </w:p>
    <w:p w14:paraId="4A9EEDC1" w14:textId="77777777" w:rsidR="00AB6BE7" w:rsidRPr="00EC47E3" w:rsidRDefault="00AB6BE7" w:rsidP="00AB6BE7">
      <w:pPr>
        <w:rPr>
          <w:sz w:val="8"/>
          <w:szCs w:val="8"/>
        </w:rPr>
      </w:pPr>
    </w:p>
    <w:p w14:paraId="4E13E6D2" w14:textId="77777777" w:rsidR="00AB6BE7" w:rsidRPr="00EC47E3" w:rsidRDefault="00AB6BE7" w:rsidP="00AB6BE7">
      <w:pPr>
        <w:rPr>
          <w:sz w:val="8"/>
          <w:szCs w:val="8"/>
        </w:rPr>
      </w:pPr>
    </w:p>
    <w:p w14:paraId="6C8ADABB" w14:textId="77777777" w:rsidR="00AB6BE7" w:rsidRPr="00EC47E3" w:rsidRDefault="00AB6BE7" w:rsidP="00AB6BE7">
      <w:pPr>
        <w:rPr>
          <w:sz w:val="8"/>
          <w:szCs w:val="8"/>
        </w:rPr>
      </w:pPr>
    </w:p>
    <w:p w14:paraId="25F62CF9" w14:textId="77777777" w:rsidR="00AB6BE7" w:rsidRPr="00EC47E3" w:rsidRDefault="00AB6BE7" w:rsidP="00AB6BE7">
      <w:pPr>
        <w:rPr>
          <w:sz w:val="8"/>
          <w:szCs w:val="8"/>
        </w:rPr>
      </w:pPr>
    </w:p>
    <w:p w14:paraId="70281BCE" w14:textId="77777777" w:rsidR="00AB6BE7" w:rsidRPr="00EC47E3" w:rsidRDefault="00AB6BE7" w:rsidP="00AB6BE7">
      <w:pPr>
        <w:rPr>
          <w:sz w:val="8"/>
          <w:szCs w:val="8"/>
        </w:rPr>
      </w:pPr>
    </w:p>
    <w:p w14:paraId="4DBF9563" w14:textId="77777777" w:rsidR="00AB6BE7" w:rsidRPr="00EC47E3" w:rsidRDefault="00AB6BE7" w:rsidP="00AB6BE7">
      <w:pPr>
        <w:rPr>
          <w:sz w:val="8"/>
          <w:szCs w:val="8"/>
        </w:rPr>
      </w:pPr>
    </w:p>
    <w:p w14:paraId="49D2D201" w14:textId="77777777" w:rsidR="00AB6BE7" w:rsidRPr="00EC47E3" w:rsidRDefault="00AB6BE7" w:rsidP="00AB6BE7">
      <w:pPr>
        <w:rPr>
          <w:sz w:val="8"/>
          <w:szCs w:val="8"/>
        </w:rPr>
      </w:pPr>
    </w:p>
    <w:p w14:paraId="37CF3E70" w14:textId="77777777" w:rsidR="00AB6BE7" w:rsidRPr="00EC47E3" w:rsidRDefault="00AB6BE7" w:rsidP="00AB6BE7">
      <w:pPr>
        <w:rPr>
          <w:sz w:val="8"/>
          <w:szCs w:val="8"/>
        </w:rPr>
      </w:pPr>
    </w:p>
    <w:p w14:paraId="249B32DE" w14:textId="77777777" w:rsidR="00AB6BE7" w:rsidRPr="00EC47E3" w:rsidRDefault="00AB6BE7" w:rsidP="00AB6BE7">
      <w:pPr>
        <w:rPr>
          <w:sz w:val="8"/>
          <w:szCs w:val="8"/>
        </w:rPr>
      </w:pPr>
    </w:p>
    <w:p w14:paraId="70FB42DD" w14:textId="77777777" w:rsidR="00AB6BE7" w:rsidRPr="00EC47E3" w:rsidRDefault="00AB6BE7" w:rsidP="00AB6BE7">
      <w:pPr>
        <w:rPr>
          <w:sz w:val="8"/>
          <w:szCs w:val="8"/>
        </w:rPr>
      </w:pPr>
    </w:p>
    <w:p w14:paraId="72411EC7" w14:textId="77777777" w:rsidR="00AB6BE7" w:rsidRPr="00EC47E3" w:rsidRDefault="00AB6BE7" w:rsidP="00AB6BE7">
      <w:pPr>
        <w:rPr>
          <w:sz w:val="8"/>
          <w:szCs w:val="8"/>
        </w:rPr>
      </w:pPr>
    </w:p>
    <w:p w14:paraId="4746BA4B" w14:textId="77777777" w:rsidR="00AB6BE7" w:rsidRPr="00EC47E3" w:rsidRDefault="00AB6BE7" w:rsidP="00AB6BE7">
      <w:pPr>
        <w:rPr>
          <w:sz w:val="8"/>
          <w:szCs w:val="8"/>
        </w:rPr>
      </w:pPr>
    </w:p>
    <w:p w14:paraId="7F65AEC7" w14:textId="77777777" w:rsidR="00AB6BE7" w:rsidRPr="00EC47E3" w:rsidRDefault="00AB6BE7" w:rsidP="00AB6BE7">
      <w:pPr>
        <w:rPr>
          <w:sz w:val="8"/>
          <w:szCs w:val="8"/>
        </w:rPr>
      </w:pPr>
    </w:p>
    <w:p w14:paraId="7AEEF8D5" w14:textId="77777777" w:rsidR="00AB6BE7" w:rsidRPr="00EC47E3" w:rsidRDefault="00AB6BE7" w:rsidP="00AB6BE7">
      <w:pPr>
        <w:rPr>
          <w:sz w:val="8"/>
          <w:szCs w:val="8"/>
        </w:rPr>
      </w:pPr>
    </w:p>
    <w:p w14:paraId="3CCCFCFD" w14:textId="77777777" w:rsidR="00AB6BE7" w:rsidRPr="00EC47E3" w:rsidRDefault="00AB6BE7" w:rsidP="00AB6BE7">
      <w:pPr>
        <w:rPr>
          <w:sz w:val="8"/>
          <w:szCs w:val="8"/>
        </w:rPr>
      </w:pPr>
    </w:p>
    <w:p w14:paraId="1F124842" w14:textId="77777777" w:rsidR="00AB6BE7" w:rsidRPr="00EC47E3" w:rsidRDefault="00AB6BE7" w:rsidP="00AB6BE7">
      <w:pPr>
        <w:rPr>
          <w:sz w:val="8"/>
          <w:szCs w:val="8"/>
        </w:rPr>
      </w:pPr>
    </w:p>
    <w:p w14:paraId="1B6AD75B" w14:textId="77777777" w:rsidR="00AB6BE7" w:rsidRPr="00EC47E3" w:rsidRDefault="00AB6BE7" w:rsidP="00AB6BE7">
      <w:pPr>
        <w:rPr>
          <w:sz w:val="8"/>
          <w:szCs w:val="8"/>
        </w:rPr>
      </w:pPr>
    </w:p>
    <w:p w14:paraId="6CD48D8E" w14:textId="77777777" w:rsidR="00AB6BE7" w:rsidRPr="00EC47E3" w:rsidRDefault="00AB6BE7" w:rsidP="00AB6BE7">
      <w:pPr>
        <w:rPr>
          <w:sz w:val="8"/>
          <w:szCs w:val="8"/>
        </w:rPr>
      </w:pPr>
    </w:p>
    <w:p w14:paraId="31477613" w14:textId="77777777" w:rsidR="00AB6BE7" w:rsidRPr="00EC47E3" w:rsidRDefault="00AB6BE7" w:rsidP="00AB6BE7">
      <w:pPr>
        <w:rPr>
          <w:sz w:val="8"/>
          <w:szCs w:val="8"/>
        </w:rPr>
      </w:pPr>
    </w:p>
    <w:p w14:paraId="1D89898D" w14:textId="77777777" w:rsidR="00AB6BE7" w:rsidRPr="00EC47E3" w:rsidRDefault="00AB6BE7" w:rsidP="00AB6BE7">
      <w:pPr>
        <w:rPr>
          <w:sz w:val="8"/>
          <w:szCs w:val="8"/>
        </w:rPr>
      </w:pPr>
    </w:p>
    <w:p w14:paraId="406EA71C" w14:textId="77777777" w:rsidR="00AB6BE7" w:rsidRPr="00EC47E3" w:rsidRDefault="00AB6BE7" w:rsidP="00AB6BE7">
      <w:pPr>
        <w:rPr>
          <w:sz w:val="8"/>
          <w:szCs w:val="8"/>
        </w:rPr>
      </w:pPr>
    </w:p>
    <w:p w14:paraId="700DC28C" w14:textId="77777777" w:rsidR="00AB6BE7" w:rsidRPr="00EC47E3" w:rsidRDefault="00AB6BE7" w:rsidP="00AB6BE7">
      <w:pPr>
        <w:rPr>
          <w:sz w:val="8"/>
          <w:szCs w:val="8"/>
        </w:rPr>
      </w:pPr>
    </w:p>
    <w:p w14:paraId="5AED6BD8" w14:textId="77777777" w:rsidR="00AB6BE7" w:rsidRPr="00EC47E3" w:rsidRDefault="00AB6BE7" w:rsidP="00AB6BE7">
      <w:pPr>
        <w:rPr>
          <w:sz w:val="8"/>
          <w:szCs w:val="8"/>
        </w:rPr>
      </w:pPr>
    </w:p>
    <w:p w14:paraId="614F2864" w14:textId="77777777" w:rsidR="00AB6BE7" w:rsidRPr="00EC47E3" w:rsidRDefault="00AB6BE7" w:rsidP="00AB6BE7">
      <w:pPr>
        <w:rPr>
          <w:sz w:val="8"/>
          <w:szCs w:val="8"/>
        </w:rPr>
      </w:pPr>
    </w:p>
    <w:p w14:paraId="34CD65E3" w14:textId="77777777" w:rsidR="00AB6BE7" w:rsidRPr="00EC47E3" w:rsidRDefault="00AB6BE7" w:rsidP="00AB6BE7">
      <w:pPr>
        <w:rPr>
          <w:sz w:val="8"/>
          <w:szCs w:val="8"/>
        </w:rPr>
      </w:pPr>
    </w:p>
    <w:p w14:paraId="46CA7BF9" w14:textId="77777777" w:rsidR="00AB6BE7" w:rsidRPr="00EC47E3" w:rsidRDefault="00AB6BE7" w:rsidP="00AB6BE7">
      <w:pPr>
        <w:rPr>
          <w:sz w:val="8"/>
          <w:szCs w:val="8"/>
        </w:rPr>
      </w:pPr>
    </w:p>
    <w:p w14:paraId="6102D65F" w14:textId="77777777" w:rsidR="00AB6BE7" w:rsidRPr="00EC47E3" w:rsidRDefault="00AB6BE7" w:rsidP="00AB6BE7">
      <w:pPr>
        <w:rPr>
          <w:sz w:val="8"/>
          <w:szCs w:val="8"/>
        </w:rPr>
      </w:pPr>
    </w:p>
    <w:p w14:paraId="44E6EF53" w14:textId="77777777" w:rsidR="00AB6BE7" w:rsidRPr="00EC47E3" w:rsidRDefault="00AB6BE7" w:rsidP="00AB6BE7">
      <w:pPr>
        <w:rPr>
          <w:sz w:val="8"/>
          <w:szCs w:val="8"/>
        </w:rPr>
      </w:pPr>
    </w:p>
    <w:p w14:paraId="6A7823CF" w14:textId="77777777" w:rsidR="00AB6BE7" w:rsidRPr="00EC47E3" w:rsidRDefault="00AB6BE7" w:rsidP="00AB6BE7">
      <w:pPr>
        <w:rPr>
          <w:sz w:val="8"/>
          <w:szCs w:val="8"/>
        </w:rPr>
      </w:pPr>
    </w:p>
    <w:p w14:paraId="1E02A22E" w14:textId="77777777" w:rsidR="00AB6BE7" w:rsidRPr="00EC47E3" w:rsidRDefault="00AB6BE7" w:rsidP="00AB6BE7">
      <w:pPr>
        <w:rPr>
          <w:sz w:val="8"/>
          <w:szCs w:val="8"/>
        </w:rPr>
      </w:pPr>
    </w:p>
    <w:p w14:paraId="66147A5A" w14:textId="77777777" w:rsidR="00AB6BE7" w:rsidRPr="00EC47E3" w:rsidRDefault="00AB6BE7" w:rsidP="00AB6BE7">
      <w:pPr>
        <w:rPr>
          <w:sz w:val="8"/>
          <w:szCs w:val="8"/>
        </w:rPr>
      </w:pPr>
    </w:p>
    <w:p w14:paraId="3AA6BF03" w14:textId="77777777" w:rsidR="00AB6BE7" w:rsidRPr="00EC47E3" w:rsidRDefault="00AB6BE7" w:rsidP="00AB6BE7">
      <w:pPr>
        <w:rPr>
          <w:sz w:val="8"/>
          <w:szCs w:val="8"/>
        </w:rPr>
      </w:pPr>
    </w:p>
    <w:p w14:paraId="29FABAA5" w14:textId="77777777" w:rsidR="00AB6BE7" w:rsidRPr="00EC47E3" w:rsidRDefault="00AB6BE7" w:rsidP="00AB6BE7">
      <w:pPr>
        <w:rPr>
          <w:sz w:val="8"/>
          <w:szCs w:val="8"/>
        </w:rPr>
      </w:pPr>
    </w:p>
    <w:p w14:paraId="12D71CA4" w14:textId="77777777" w:rsidR="00AB6BE7" w:rsidRPr="00EC47E3" w:rsidRDefault="00AB6BE7" w:rsidP="00AB6BE7">
      <w:pPr>
        <w:rPr>
          <w:sz w:val="8"/>
          <w:szCs w:val="8"/>
        </w:rPr>
      </w:pPr>
    </w:p>
    <w:p w14:paraId="61728B1B" w14:textId="77777777" w:rsidR="00AB6BE7" w:rsidRPr="00EC47E3" w:rsidRDefault="00AB6BE7" w:rsidP="00AB6BE7">
      <w:pPr>
        <w:rPr>
          <w:sz w:val="8"/>
          <w:szCs w:val="8"/>
        </w:rPr>
      </w:pPr>
    </w:p>
    <w:p w14:paraId="024F6840" w14:textId="77777777" w:rsidR="00AB6BE7" w:rsidRPr="00EC47E3" w:rsidRDefault="00AB6BE7" w:rsidP="00AB6BE7">
      <w:pPr>
        <w:rPr>
          <w:sz w:val="8"/>
          <w:szCs w:val="8"/>
        </w:rPr>
      </w:pPr>
    </w:p>
    <w:p w14:paraId="3B5EFFC5" w14:textId="77777777" w:rsidR="00AB6BE7" w:rsidRPr="00EC47E3" w:rsidRDefault="00AB6BE7" w:rsidP="00AB6BE7">
      <w:pPr>
        <w:rPr>
          <w:sz w:val="8"/>
          <w:szCs w:val="8"/>
        </w:rPr>
      </w:pPr>
    </w:p>
    <w:p w14:paraId="4686FBF7" w14:textId="77777777" w:rsidR="00AB6BE7" w:rsidRPr="00EC47E3" w:rsidRDefault="00AB6BE7" w:rsidP="00AB6BE7">
      <w:pPr>
        <w:spacing w:before="33"/>
        <w:ind w:right="-20"/>
        <w:rPr>
          <w:rFonts w:eastAsia="Arial" w:cs="Arial"/>
        </w:rPr>
      </w:pPr>
    </w:p>
    <w:p w14:paraId="3768747A" w14:textId="77777777" w:rsidR="0023332A" w:rsidRDefault="0023332A" w:rsidP="00AB6BE7">
      <w:pPr>
        <w:spacing w:before="33"/>
        <w:ind w:right="-20"/>
        <w:rPr>
          <w:rFonts w:eastAsia="Arial" w:cs="Arial"/>
        </w:rPr>
      </w:pPr>
    </w:p>
    <w:p w14:paraId="437D0394" w14:textId="1BF5952C" w:rsidR="00AB6BE7" w:rsidRPr="00EC47E3" w:rsidRDefault="00AB6BE7" w:rsidP="00AB6BE7">
      <w:pPr>
        <w:spacing w:before="33"/>
        <w:ind w:right="-20"/>
        <w:rPr>
          <w:rFonts w:eastAsia="Arial" w:cs="Arial"/>
          <w:w w:val="142"/>
        </w:rPr>
      </w:pPr>
      <w:r>
        <w:rPr>
          <w:rFonts w:eastAsia="Arial" w:cs="Arial"/>
        </w:rPr>
        <w:t>5</w:t>
      </w:r>
      <w:r w:rsidRPr="00EC47E3">
        <w:rPr>
          <w:rFonts w:eastAsia="Arial" w:cs="Arial"/>
        </w:rPr>
        <w:t>.</w:t>
      </w:r>
      <w:r>
        <w:rPr>
          <w:rFonts w:eastAsia="Arial" w:cs="Arial"/>
          <w:w w:val="109"/>
        </w:rPr>
        <w:t xml:space="preserve"> </w:t>
      </w:r>
      <w:r w:rsidRPr="00F549FD">
        <w:rPr>
          <w:rFonts w:eastAsia="Arial" w:cs="Arial"/>
          <w:b/>
          <w:bCs/>
          <w:w w:val="109"/>
        </w:rPr>
        <w:t>Innovation:</w:t>
      </w:r>
      <w:r>
        <w:rPr>
          <w:rFonts w:eastAsia="Arial" w:cs="Arial"/>
          <w:w w:val="109"/>
        </w:rPr>
        <w:t xml:space="preserve"> </w:t>
      </w:r>
      <w:r w:rsidRPr="000A7D9E">
        <w:rPr>
          <w:rFonts w:eastAsia="Arial" w:cs="Arial"/>
          <w:color w:val="FF0000"/>
          <w:w w:val="142"/>
        </w:rPr>
        <w:t xml:space="preserve">* </w:t>
      </w:r>
      <w:r w:rsidRPr="000A7D9E">
        <w:rPr>
          <w:rFonts w:eastAsia="Arial" w:cs="Arial"/>
          <w:color w:val="FF0000"/>
          <w:w w:val="142"/>
          <w:sz w:val="10"/>
          <w:szCs w:val="10"/>
        </w:rPr>
        <w:t>(300 word limit)</w:t>
      </w:r>
    </w:p>
    <w:p w14:paraId="2DFF1E3B" w14:textId="77777777" w:rsidR="00AB6BE7" w:rsidRPr="00EC47E3" w:rsidRDefault="00AB6BE7" w:rsidP="00AB6BE7">
      <w:pPr>
        <w:rPr>
          <w:sz w:val="8"/>
          <w:szCs w:val="8"/>
        </w:rPr>
      </w:pPr>
    </w:p>
    <w:p w14:paraId="2F3792A1" w14:textId="77777777" w:rsidR="00AB6BE7" w:rsidRPr="00EC47E3" w:rsidRDefault="00AB6BE7" w:rsidP="00AB6BE7">
      <w:pPr>
        <w:rPr>
          <w:sz w:val="8"/>
          <w:szCs w:val="8"/>
        </w:rPr>
      </w:pPr>
      <w:r w:rsidRPr="00EC47E3">
        <w:rPr>
          <w:rFonts w:eastAsiaTheme="minorHAnsi" w:cstheme="minorBidi"/>
          <w:noProof/>
        </w:rPr>
        <mc:AlternateContent>
          <mc:Choice Requires="wps">
            <w:drawing>
              <wp:anchor distT="0" distB="0" distL="114300" distR="114300" simplePos="0" relativeHeight="251663360" behindDoc="0" locked="0" layoutInCell="1" allowOverlap="1" wp14:anchorId="34C30A27" wp14:editId="39694433">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549809" w14:textId="77777777" w:rsidR="00AB6BE7" w:rsidRDefault="00AB6BE7" w:rsidP="00AB6B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4C30A27" id="Text Box 7" o:spid="_x0000_s1030" type="#_x0000_t202" style="position:absolute;margin-left:.95pt;margin-top:3.35pt;width:456.4pt;height:27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25549809" w14:textId="77777777" w:rsidR="00AB6BE7" w:rsidRDefault="00AB6BE7" w:rsidP="00AB6BE7"/>
                  </w:txbxContent>
                </v:textbox>
              </v:shape>
            </w:pict>
          </mc:Fallback>
        </mc:AlternateContent>
      </w:r>
    </w:p>
    <w:p w14:paraId="0200F220" w14:textId="77777777" w:rsidR="00AB6BE7" w:rsidRPr="00EC47E3" w:rsidRDefault="00AB6BE7" w:rsidP="00AB6BE7">
      <w:pPr>
        <w:rPr>
          <w:sz w:val="8"/>
          <w:szCs w:val="8"/>
        </w:rPr>
      </w:pPr>
    </w:p>
    <w:p w14:paraId="79555B9C" w14:textId="77777777" w:rsidR="00AB6BE7" w:rsidRPr="00EC47E3" w:rsidRDefault="00AB6BE7" w:rsidP="00AB6BE7">
      <w:pPr>
        <w:rPr>
          <w:sz w:val="8"/>
          <w:szCs w:val="8"/>
        </w:rPr>
      </w:pPr>
    </w:p>
    <w:p w14:paraId="5AA87366" w14:textId="77777777" w:rsidR="00AB6BE7" w:rsidRPr="00EC47E3" w:rsidRDefault="00AB6BE7" w:rsidP="00AB6BE7">
      <w:pPr>
        <w:rPr>
          <w:sz w:val="8"/>
          <w:szCs w:val="8"/>
        </w:rPr>
      </w:pPr>
    </w:p>
    <w:p w14:paraId="0B5FE70D" w14:textId="77777777" w:rsidR="00AB6BE7" w:rsidRPr="00EC47E3" w:rsidRDefault="00AB6BE7" w:rsidP="00AB6BE7">
      <w:pPr>
        <w:rPr>
          <w:sz w:val="8"/>
          <w:szCs w:val="8"/>
        </w:rPr>
      </w:pPr>
    </w:p>
    <w:p w14:paraId="792F8CC6" w14:textId="77777777" w:rsidR="00AB6BE7" w:rsidRPr="00EC47E3" w:rsidRDefault="00AB6BE7" w:rsidP="00AB6BE7">
      <w:pPr>
        <w:rPr>
          <w:sz w:val="8"/>
          <w:szCs w:val="8"/>
        </w:rPr>
      </w:pPr>
    </w:p>
    <w:p w14:paraId="30388AD5" w14:textId="77777777" w:rsidR="00AB6BE7" w:rsidRPr="00EC47E3" w:rsidRDefault="00AB6BE7" w:rsidP="00AB6BE7">
      <w:pPr>
        <w:rPr>
          <w:sz w:val="8"/>
          <w:szCs w:val="8"/>
        </w:rPr>
      </w:pPr>
    </w:p>
    <w:p w14:paraId="0432CD72" w14:textId="77777777" w:rsidR="00AB6BE7" w:rsidRPr="00EC47E3" w:rsidRDefault="00AB6BE7" w:rsidP="00AB6BE7">
      <w:pPr>
        <w:rPr>
          <w:sz w:val="8"/>
          <w:szCs w:val="8"/>
        </w:rPr>
      </w:pPr>
    </w:p>
    <w:p w14:paraId="2C004D81" w14:textId="77777777" w:rsidR="00AB6BE7" w:rsidRPr="00EC47E3" w:rsidRDefault="00AB6BE7" w:rsidP="00AB6BE7">
      <w:pPr>
        <w:rPr>
          <w:sz w:val="8"/>
          <w:szCs w:val="8"/>
        </w:rPr>
      </w:pPr>
    </w:p>
    <w:p w14:paraId="22AA2575" w14:textId="77777777" w:rsidR="00AB6BE7" w:rsidRPr="00EC47E3" w:rsidRDefault="00AB6BE7" w:rsidP="00AB6BE7">
      <w:pPr>
        <w:rPr>
          <w:sz w:val="8"/>
          <w:szCs w:val="8"/>
        </w:rPr>
      </w:pPr>
    </w:p>
    <w:p w14:paraId="746BB9F0" w14:textId="77777777" w:rsidR="00AB6BE7" w:rsidRPr="00EC47E3" w:rsidRDefault="00AB6BE7" w:rsidP="00AB6BE7">
      <w:pPr>
        <w:rPr>
          <w:sz w:val="8"/>
          <w:szCs w:val="8"/>
        </w:rPr>
      </w:pPr>
    </w:p>
    <w:p w14:paraId="63C9347B" w14:textId="77777777" w:rsidR="00AB6BE7" w:rsidRPr="00EC47E3" w:rsidRDefault="00AB6BE7" w:rsidP="00AB6BE7">
      <w:pPr>
        <w:rPr>
          <w:sz w:val="8"/>
          <w:szCs w:val="8"/>
        </w:rPr>
      </w:pPr>
    </w:p>
    <w:p w14:paraId="38EF3C1C" w14:textId="77777777" w:rsidR="00AB6BE7" w:rsidRPr="00EC47E3" w:rsidRDefault="00AB6BE7" w:rsidP="00AB6BE7">
      <w:pPr>
        <w:rPr>
          <w:sz w:val="8"/>
          <w:szCs w:val="8"/>
        </w:rPr>
      </w:pPr>
    </w:p>
    <w:p w14:paraId="4CE1C774" w14:textId="77777777" w:rsidR="00AB6BE7" w:rsidRPr="00EC47E3" w:rsidRDefault="00AB6BE7" w:rsidP="00AB6BE7">
      <w:pPr>
        <w:rPr>
          <w:sz w:val="8"/>
          <w:szCs w:val="8"/>
        </w:rPr>
      </w:pPr>
    </w:p>
    <w:p w14:paraId="0CAD7959" w14:textId="77777777" w:rsidR="00AB6BE7" w:rsidRPr="00EC47E3" w:rsidRDefault="00AB6BE7" w:rsidP="00AB6BE7">
      <w:pPr>
        <w:rPr>
          <w:sz w:val="8"/>
          <w:szCs w:val="8"/>
        </w:rPr>
      </w:pPr>
    </w:p>
    <w:p w14:paraId="7614F464" w14:textId="77777777" w:rsidR="00AB6BE7" w:rsidRPr="00EC47E3" w:rsidRDefault="00AB6BE7" w:rsidP="00AB6BE7">
      <w:pPr>
        <w:rPr>
          <w:sz w:val="8"/>
          <w:szCs w:val="8"/>
        </w:rPr>
      </w:pPr>
    </w:p>
    <w:p w14:paraId="1CF08EDA" w14:textId="77777777" w:rsidR="00AB6BE7" w:rsidRPr="00EC47E3" w:rsidRDefault="00AB6BE7" w:rsidP="00AB6BE7">
      <w:pPr>
        <w:rPr>
          <w:sz w:val="8"/>
          <w:szCs w:val="8"/>
        </w:rPr>
      </w:pPr>
    </w:p>
    <w:p w14:paraId="53A4F1AC" w14:textId="77777777" w:rsidR="00AB6BE7" w:rsidRPr="00EC47E3" w:rsidRDefault="00AB6BE7" w:rsidP="00AB6BE7">
      <w:pPr>
        <w:rPr>
          <w:sz w:val="8"/>
          <w:szCs w:val="8"/>
        </w:rPr>
      </w:pPr>
    </w:p>
    <w:p w14:paraId="79D84153" w14:textId="77777777" w:rsidR="00AB6BE7" w:rsidRPr="00EC47E3" w:rsidRDefault="00AB6BE7" w:rsidP="00AB6BE7">
      <w:pPr>
        <w:rPr>
          <w:sz w:val="8"/>
          <w:szCs w:val="8"/>
        </w:rPr>
      </w:pPr>
    </w:p>
    <w:p w14:paraId="784F184B" w14:textId="77777777" w:rsidR="00AB6BE7" w:rsidRPr="00EC47E3" w:rsidRDefault="00AB6BE7" w:rsidP="00AB6BE7">
      <w:pPr>
        <w:rPr>
          <w:sz w:val="8"/>
          <w:szCs w:val="8"/>
        </w:rPr>
      </w:pPr>
    </w:p>
    <w:p w14:paraId="0D63DAED" w14:textId="77777777" w:rsidR="00AB6BE7" w:rsidRPr="00EC47E3" w:rsidRDefault="00AB6BE7" w:rsidP="00AB6BE7">
      <w:pPr>
        <w:rPr>
          <w:sz w:val="8"/>
          <w:szCs w:val="8"/>
        </w:rPr>
      </w:pPr>
    </w:p>
    <w:p w14:paraId="4AD27C4E" w14:textId="77777777" w:rsidR="00AB6BE7" w:rsidRPr="00EC47E3" w:rsidRDefault="00AB6BE7" w:rsidP="00AB6BE7">
      <w:pPr>
        <w:rPr>
          <w:sz w:val="8"/>
          <w:szCs w:val="8"/>
        </w:rPr>
      </w:pPr>
    </w:p>
    <w:p w14:paraId="07F79DBF" w14:textId="77777777" w:rsidR="00AB6BE7" w:rsidRPr="00EC47E3" w:rsidRDefault="00AB6BE7" w:rsidP="00AB6BE7">
      <w:pPr>
        <w:rPr>
          <w:sz w:val="8"/>
          <w:szCs w:val="8"/>
        </w:rPr>
      </w:pPr>
    </w:p>
    <w:p w14:paraId="416B60F5" w14:textId="77777777" w:rsidR="00AB6BE7" w:rsidRPr="00EC47E3" w:rsidRDefault="00AB6BE7" w:rsidP="00AB6BE7">
      <w:pPr>
        <w:rPr>
          <w:sz w:val="8"/>
          <w:szCs w:val="8"/>
        </w:rPr>
      </w:pPr>
    </w:p>
    <w:p w14:paraId="4F73762A" w14:textId="77777777" w:rsidR="00AB6BE7" w:rsidRPr="00EC47E3" w:rsidRDefault="00AB6BE7" w:rsidP="00AB6BE7">
      <w:pPr>
        <w:rPr>
          <w:sz w:val="8"/>
          <w:szCs w:val="8"/>
        </w:rPr>
      </w:pPr>
    </w:p>
    <w:p w14:paraId="1B88F6F6" w14:textId="77777777" w:rsidR="00AB6BE7" w:rsidRPr="00EC47E3" w:rsidRDefault="00AB6BE7" w:rsidP="00AB6BE7">
      <w:pPr>
        <w:rPr>
          <w:sz w:val="8"/>
          <w:szCs w:val="8"/>
        </w:rPr>
      </w:pPr>
    </w:p>
    <w:p w14:paraId="7076FCB4" w14:textId="77777777" w:rsidR="00AB6BE7" w:rsidRPr="00EC47E3" w:rsidRDefault="00AB6BE7" w:rsidP="00AB6BE7">
      <w:pPr>
        <w:rPr>
          <w:sz w:val="8"/>
          <w:szCs w:val="8"/>
        </w:rPr>
      </w:pPr>
    </w:p>
    <w:p w14:paraId="1FC96E38" w14:textId="77777777" w:rsidR="00AB6BE7" w:rsidRPr="00EC47E3" w:rsidRDefault="00AB6BE7" w:rsidP="00AB6BE7">
      <w:pPr>
        <w:rPr>
          <w:sz w:val="8"/>
          <w:szCs w:val="8"/>
        </w:rPr>
      </w:pPr>
    </w:p>
    <w:p w14:paraId="0D961252" w14:textId="77777777" w:rsidR="00AB6BE7" w:rsidRPr="00EC47E3" w:rsidRDefault="00AB6BE7" w:rsidP="00AB6BE7">
      <w:pPr>
        <w:rPr>
          <w:sz w:val="8"/>
          <w:szCs w:val="8"/>
        </w:rPr>
      </w:pPr>
    </w:p>
    <w:p w14:paraId="51497B33" w14:textId="77777777" w:rsidR="00AB6BE7" w:rsidRPr="00EC47E3" w:rsidRDefault="00AB6BE7" w:rsidP="00AB6BE7">
      <w:pPr>
        <w:rPr>
          <w:sz w:val="8"/>
          <w:szCs w:val="8"/>
        </w:rPr>
      </w:pPr>
    </w:p>
    <w:p w14:paraId="0B084233" w14:textId="77777777" w:rsidR="00AB6BE7" w:rsidRPr="00EC47E3" w:rsidRDefault="00AB6BE7" w:rsidP="00AB6BE7">
      <w:pPr>
        <w:rPr>
          <w:sz w:val="8"/>
          <w:szCs w:val="8"/>
        </w:rPr>
      </w:pPr>
    </w:p>
    <w:p w14:paraId="56E05CDE" w14:textId="77777777" w:rsidR="00AB6BE7" w:rsidRPr="00EC47E3" w:rsidRDefault="00AB6BE7" w:rsidP="00AB6BE7">
      <w:pPr>
        <w:rPr>
          <w:sz w:val="8"/>
          <w:szCs w:val="8"/>
        </w:rPr>
      </w:pPr>
    </w:p>
    <w:p w14:paraId="78578F48" w14:textId="77777777" w:rsidR="00AB6BE7" w:rsidRPr="00EC47E3" w:rsidRDefault="00AB6BE7" w:rsidP="00AB6BE7">
      <w:pPr>
        <w:rPr>
          <w:sz w:val="8"/>
          <w:szCs w:val="8"/>
        </w:rPr>
      </w:pPr>
    </w:p>
    <w:p w14:paraId="5220A6CE" w14:textId="77777777" w:rsidR="00AB6BE7" w:rsidRPr="00EC47E3" w:rsidRDefault="00AB6BE7" w:rsidP="00AB6BE7">
      <w:pPr>
        <w:rPr>
          <w:sz w:val="8"/>
          <w:szCs w:val="8"/>
        </w:rPr>
      </w:pPr>
    </w:p>
    <w:p w14:paraId="49AC0B2C" w14:textId="77777777" w:rsidR="00AB6BE7" w:rsidRPr="00EC47E3" w:rsidRDefault="00AB6BE7" w:rsidP="00AB6BE7">
      <w:pPr>
        <w:rPr>
          <w:sz w:val="8"/>
          <w:szCs w:val="8"/>
        </w:rPr>
      </w:pPr>
    </w:p>
    <w:p w14:paraId="683564C2" w14:textId="77777777" w:rsidR="00AB6BE7" w:rsidRPr="00EC47E3" w:rsidRDefault="00AB6BE7" w:rsidP="00AB6BE7">
      <w:pPr>
        <w:rPr>
          <w:sz w:val="8"/>
          <w:szCs w:val="8"/>
        </w:rPr>
      </w:pPr>
    </w:p>
    <w:p w14:paraId="63675525" w14:textId="77777777" w:rsidR="00AB6BE7" w:rsidRPr="00EC47E3" w:rsidRDefault="00AB6BE7" w:rsidP="00AB6BE7">
      <w:pPr>
        <w:rPr>
          <w:sz w:val="8"/>
          <w:szCs w:val="8"/>
        </w:rPr>
      </w:pPr>
    </w:p>
    <w:p w14:paraId="0E3A5126" w14:textId="77777777" w:rsidR="00AB6BE7" w:rsidRPr="00EC47E3" w:rsidRDefault="00AB6BE7" w:rsidP="00AB6BE7">
      <w:pPr>
        <w:rPr>
          <w:sz w:val="8"/>
          <w:szCs w:val="8"/>
        </w:rPr>
      </w:pPr>
    </w:p>
    <w:p w14:paraId="6E47D713" w14:textId="77777777" w:rsidR="00AB6BE7" w:rsidRPr="00EC47E3" w:rsidRDefault="00AB6BE7" w:rsidP="00AB6BE7">
      <w:pPr>
        <w:rPr>
          <w:sz w:val="8"/>
          <w:szCs w:val="8"/>
        </w:rPr>
      </w:pPr>
    </w:p>
    <w:p w14:paraId="5512DD8D" w14:textId="77777777" w:rsidR="00AB6BE7" w:rsidRPr="00EC47E3" w:rsidRDefault="00AB6BE7" w:rsidP="00AB6BE7">
      <w:pPr>
        <w:rPr>
          <w:sz w:val="8"/>
          <w:szCs w:val="8"/>
        </w:rPr>
      </w:pPr>
    </w:p>
    <w:p w14:paraId="4FCA488F" w14:textId="77777777" w:rsidR="00AB6BE7" w:rsidRPr="00EC47E3" w:rsidRDefault="00AB6BE7" w:rsidP="00AB6BE7">
      <w:pPr>
        <w:rPr>
          <w:sz w:val="8"/>
          <w:szCs w:val="8"/>
        </w:rPr>
      </w:pPr>
    </w:p>
    <w:p w14:paraId="1E4E63BA" w14:textId="77777777" w:rsidR="00AB6BE7" w:rsidRPr="00EC47E3" w:rsidRDefault="00AB6BE7" w:rsidP="00AB6BE7">
      <w:pPr>
        <w:rPr>
          <w:sz w:val="8"/>
          <w:szCs w:val="8"/>
        </w:rPr>
      </w:pPr>
    </w:p>
    <w:p w14:paraId="40549EE0" w14:textId="77777777" w:rsidR="00AB6BE7" w:rsidRPr="00EC47E3" w:rsidRDefault="00AB6BE7" w:rsidP="00AB6BE7">
      <w:pPr>
        <w:rPr>
          <w:sz w:val="8"/>
          <w:szCs w:val="8"/>
        </w:rPr>
      </w:pPr>
    </w:p>
    <w:p w14:paraId="095FDC15" w14:textId="77777777" w:rsidR="00AB6BE7" w:rsidRPr="00EC47E3" w:rsidRDefault="00AB6BE7" w:rsidP="00AB6BE7">
      <w:pPr>
        <w:rPr>
          <w:sz w:val="8"/>
          <w:szCs w:val="8"/>
        </w:rPr>
      </w:pPr>
    </w:p>
    <w:p w14:paraId="3D8AC9E7" w14:textId="77777777" w:rsidR="00AB6BE7" w:rsidRPr="00EC47E3" w:rsidRDefault="00AB6BE7" w:rsidP="00AB6BE7">
      <w:pPr>
        <w:rPr>
          <w:sz w:val="8"/>
          <w:szCs w:val="8"/>
        </w:rPr>
      </w:pPr>
    </w:p>
    <w:p w14:paraId="10706635" w14:textId="77777777" w:rsidR="00AB6BE7" w:rsidRPr="00EC47E3" w:rsidRDefault="00AB6BE7" w:rsidP="00AB6BE7">
      <w:pPr>
        <w:rPr>
          <w:sz w:val="8"/>
          <w:szCs w:val="8"/>
        </w:rPr>
      </w:pPr>
    </w:p>
    <w:p w14:paraId="430DB713" w14:textId="77777777" w:rsidR="00AB6BE7" w:rsidRPr="00EC47E3" w:rsidRDefault="00AB6BE7" w:rsidP="00AB6BE7">
      <w:pPr>
        <w:rPr>
          <w:sz w:val="8"/>
          <w:szCs w:val="8"/>
        </w:rPr>
      </w:pPr>
    </w:p>
    <w:p w14:paraId="00353A1C" w14:textId="77777777" w:rsidR="00AB6BE7" w:rsidRPr="00EC47E3" w:rsidRDefault="00AB6BE7" w:rsidP="00AB6BE7">
      <w:pPr>
        <w:rPr>
          <w:sz w:val="8"/>
          <w:szCs w:val="8"/>
        </w:rPr>
      </w:pPr>
    </w:p>
    <w:p w14:paraId="1502EE5C" w14:textId="77777777" w:rsidR="00AB6BE7" w:rsidRPr="00EC47E3" w:rsidRDefault="00AB6BE7" w:rsidP="00AB6BE7">
      <w:pPr>
        <w:rPr>
          <w:sz w:val="8"/>
          <w:szCs w:val="8"/>
        </w:rPr>
      </w:pPr>
    </w:p>
    <w:p w14:paraId="2C7EFD04" w14:textId="77777777" w:rsidR="00AB6BE7" w:rsidRPr="00EC47E3" w:rsidRDefault="00AB6BE7" w:rsidP="00AB6BE7">
      <w:pPr>
        <w:rPr>
          <w:sz w:val="8"/>
          <w:szCs w:val="8"/>
        </w:rPr>
      </w:pPr>
    </w:p>
    <w:p w14:paraId="1EBD5023" w14:textId="77777777" w:rsidR="00AB6BE7" w:rsidRPr="00EC47E3" w:rsidRDefault="00AB6BE7" w:rsidP="00AB6BE7">
      <w:pPr>
        <w:rPr>
          <w:sz w:val="8"/>
          <w:szCs w:val="8"/>
        </w:rPr>
      </w:pPr>
    </w:p>
    <w:p w14:paraId="5FB817EB" w14:textId="77777777" w:rsidR="00AB6BE7" w:rsidRPr="00EC47E3" w:rsidRDefault="00AB6BE7" w:rsidP="00AB6BE7">
      <w:pPr>
        <w:rPr>
          <w:sz w:val="8"/>
          <w:szCs w:val="8"/>
        </w:rPr>
      </w:pPr>
    </w:p>
    <w:p w14:paraId="347A7DF8" w14:textId="77777777" w:rsidR="00AB6BE7" w:rsidRPr="00EC47E3" w:rsidRDefault="00AB6BE7" w:rsidP="00AB6BE7">
      <w:pPr>
        <w:rPr>
          <w:sz w:val="8"/>
          <w:szCs w:val="8"/>
        </w:rPr>
      </w:pPr>
    </w:p>
    <w:p w14:paraId="5A3F66A3" w14:textId="77777777" w:rsidR="00AB6BE7" w:rsidRPr="00EC47E3" w:rsidRDefault="00AB6BE7" w:rsidP="00AB6BE7">
      <w:pPr>
        <w:rPr>
          <w:sz w:val="8"/>
          <w:szCs w:val="8"/>
        </w:rPr>
      </w:pPr>
    </w:p>
    <w:p w14:paraId="4D51695C" w14:textId="77777777" w:rsidR="00AB6BE7" w:rsidRPr="00EC47E3" w:rsidRDefault="00AB6BE7" w:rsidP="00AB6BE7">
      <w:pPr>
        <w:rPr>
          <w:sz w:val="8"/>
          <w:szCs w:val="8"/>
        </w:rPr>
      </w:pPr>
    </w:p>
    <w:p w14:paraId="4743C8B6" w14:textId="77777777" w:rsidR="00AB6BE7" w:rsidRPr="00EC47E3" w:rsidRDefault="00AB6BE7" w:rsidP="00AB6BE7">
      <w:pPr>
        <w:rPr>
          <w:sz w:val="8"/>
          <w:szCs w:val="8"/>
        </w:rPr>
      </w:pPr>
    </w:p>
    <w:p w14:paraId="0E77C33D" w14:textId="77777777" w:rsidR="00AB6BE7" w:rsidRPr="00EC47E3" w:rsidRDefault="00AB6BE7" w:rsidP="00AB6BE7">
      <w:pPr>
        <w:rPr>
          <w:sz w:val="8"/>
          <w:szCs w:val="8"/>
        </w:rPr>
      </w:pPr>
    </w:p>
    <w:p w14:paraId="2389BBD3" w14:textId="77777777" w:rsidR="00AB6BE7" w:rsidRPr="00EC47E3" w:rsidRDefault="00AB6BE7" w:rsidP="00AB6BE7">
      <w:pPr>
        <w:rPr>
          <w:sz w:val="8"/>
          <w:szCs w:val="8"/>
        </w:rPr>
      </w:pPr>
    </w:p>
    <w:p w14:paraId="75F75E1F" w14:textId="77777777" w:rsidR="00AB6BE7" w:rsidRPr="00EC47E3" w:rsidRDefault="00AB6BE7" w:rsidP="00AB6BE7">
      <w:pPr>
        <w:rPr>
          <w:sz w:val="8"/>
          <w:szCs w:val="8"/>
        </w:rPr>
      </w:pPr>
    </w:p>
    <w:p w14:paraId="2DE2CE9D" w14:textId="77777777" w:rsidR="00AB6BE7" w:rsidRPr="00EC47E3" w:rsidRDefault="00AB6BE7" w:rsidP="00AB6BE7">
      <w:pPr>
        <w:rPr>
          <w:sz w:val="8"/>
          <w:szCs w:val="8"/>
        </w:rPr>
      </w:pPr>
    </w:p>
    <w:p w14:paraId="711D208B" w14:textId="77777777" w:rsidR="00AB6BE7" w:rsidRPr="00EC47E3" w:rsidRDefault="00AB6BE7" w:rsidP="00AB6BE7">
      <w:pPr>
        <w:rPr>
          <w:sz w:val="8"/>
          <w:szCs w:val="8"/>
        </w:rPr>
      </w:pPr>
    </w:p>
    <w:p w14:paraId="05766797" w14:textId="77777777" w:rsidR="00AB6BE7" w:rsidRPr="00EC47E3" w:rsidRDefault="00AB6BE7" w:rsidP="00AB6BE7">
      <w:pPr>
        <w:ind w:right="-20"/>
        <w:rPr>
          <w:rFonts w:eastAsia="Arial" w:cs="Arial"/>
        </w:rPr>
      </w:pPr>
    </w:p>
    <w:p w14:paraId="2A70BF55" w14:textId="09D3EA32" w:rsidR="00AB6BE7" w:rsidRPr="00EC47E3" w:rsidRDefault="00AB6BE7" w:rsidP="00AB6BE7">
      <w:pPr>
        <w:ind w:right="-20"/>
        <w:rPr>
          <w:rFonts w:eastAsia="Arial" w:cs="Arial"/>
        </w:rPr>
      </w:pPr>
      <w:r>
        <w:rPr>
          <w:rFonts w:eastAsia="Arial" w:cs="Arial"/>
        </w:rPr>
        <w:t>6</w:t>
      </w:r>
      <w:r w:rsidRPr="00EC47E3">
        <w:rPr>
          <w:rFonts w:eastAsia="Arial" w:cs="Arial"/>
        </w:rPr>
        <w:t>.</w:t>
      </w:r>
      <w:r w:rsidRPr="00EC47E3">
        <w:rPr>
          <w:rFonts w:eastAsia="Arial" w:cs="Arial"/>
          <w:w w:val="110"/>
        </w:rPr>
        <w:t xml:space="preserve"> </w:t>
      </w:r>
      <w:r w:rsidR="00F549FD" w:rsidRPr="00F549FD">
        <w:rPr>
          <w:rFonts w:eastAsia="Arial" w:cs="Arial"/>
          <w:b/>
          <w:bCs/>
          <w:w w:val="110"/>
        </w:rPr>
        <w:t>Operational Excellence and Adaptability</w:t>
      </w:r>
      <w:r w:rsidRPr="00F549FD">
        <w:rPr>
          <w:rFonts w:eastAsia="Arial" w:cs="Arial"/>
          <w:b/>
          <w:bCs/>
          <w:w w:val="110"/>
        </w:rPr>
        <w:t>:</w:t>
      </w:r>
      <w:r>
        <w:rPr>
          <w:rFonts w:eastAsia="Arial" w:cs="Arial"/>
          <w:w w:val="110"/>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4268F18D" w14:textId="77777777" w:rsidR="00AB6BE7" w:rsidRPr="00EC47E3" w:rsidRDefault="00AB6BE7" w:rsidP="00AB6BE7">
      <w:pPr>
        <w:rPr>
          <w:sz w:val="8"/>
          <w:szCs w:val="8"/>
        </w:rPr>
      </w:pPr>
    </w:p>
    <w:p w14:paraId="4F07879D" w14:textId="77777777" w:rsidR="00AB6BE7" w:rsidRPr="00EC47E3" w:rsidRDefault="00AB6BE7" w:rsidP="00AB6BE7">
      <w:pPr>
        <w:rPr>
          <w:sz w:val="8"/>
          <w:szCs w:val="8"/>
        </w:rPr>
      </w:pPr>
    </w:p>
    <w:p w14:paraId="6EEA6042" w14:textId="77777777" w:rsidR="00AB6BE7" w:rsidRPr="00EC47E3" w:rsidRDefault="00AB6BE7" w:rsidP="00AB6BE7">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166A1DB0" wp14:editId="0001B585">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D0F578" w14:textId="77777777" w:rsidR="00AB6BE7" w:rsidRDefault="00AB6BE7" w:rsidP="00AB6B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66A1DB0" id="Text Box 8" o:spid="_x0000_s1031" type="#_x0000_t202" style="position:absolute;margin-left:1.05pt;margin-top:2.55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34D0F578" w14:textId="77777777" w:rsidR="00AB6BE7" w:rsidRDefault="00AB6BE7" w:rsidP="00AB6BE7"/>
                  </w:txbxContent>
                </v:textbox>
              </v:shape>
            </w:pict>
          </mc:Fallback>
        </mc:AlternateContent>
      </w:r>
    </w:p>
    <w:p w14:paraId="307BB618" w14:textId="77777777" w:rsidR="00AB6BE7" w:rsidRPr="00EC47E3" w:rsidRDefault="00AB6BE7" w:rsidP="00AB6BE7">
      <w:pPr>
        <w:rPr>
          <w:sz w:val="8"/>
          <w:szCs w:val="8"/>
        </w:rPr>
      </w:pPr>
    </w:p>
    <w:p w14:paraId="150582C6" w14:textId="77777777" w:rsidR="00AB6BE7" w:rsidRPr="00EC47E3" w:rsidRDefault="00AB6BE7" w:rsidP="00AB6BE7">
      <w:pPr>
        <w:rPr>
          <w:sz w:val="8"/>
          <w:szCs w:val="8"/>
        </w:rPr>
      </w:pPr>
    </w:p>
    <w:p w14:paraId="0F76A76C" w14:textId="77777777" w:rsidR="00AB6BE7" w:rsidRPr="00EC47E3" w:rsidRDefault="00AB6BE7" w:rsidP="00AB6BE7">
      <w:pPr>
        <w:rPr>
          <w:sz w:val="8"/>
          <w:szCs w:val="8"/>
        </w:rPr>
      </w:pPr>
    </w:p>
    <w:p w14:paraId="56018445" w14:textId="77777777" w:rsidR="00AB6BE7" w:rsidRPr="00EC47E3" w:rsidRDefault="00AB6BE7" w:rsidP="00AB6BE7">
      <w:pPr>
        <w:rPr>
          <w:sz w:val="8"/>
          <w:szCs w:val="8"/>
        </w:rPr>
      </w:pPr>
    </w:p>
    <w:p w14:paraId="133C2116" w14:textId="77777777" w:rsidR="00AB6BE7" w:rsidRPr="00EC47E3" w:rsidRDefault="00AB6BE7" w:rsidP="00AB6BE7">
      <w:pPr>
        <w:rPr>
          <w:sz w:val="8"/>
          <w:szCs w:val="8"/>
        </w:rPr>
      </w:pPr>
    </w:p>
    <w:p w14:paraId="04CE108D" w14:textId="77777777" w:rsidR="00AB6BE7" w:rsidRPr="00EC47E3" w:rsidRDefault="00AB6BE7" w:rsidP="00AB6BE7">
      <w:pPr>
        <w:rPr>
          <w:sz w:val="8"/>
          <w:szCs w:val="8"/>
        </w:rPr>
      </w:pPr>
    </w:p>
    <w:p w14:paraId="705DB69B" w14:textId="77777777" w:rsidR="00AB6BE7" w:rsidRPr="00EC47E3" w:rsidRDefault="00AB6BE7" w:rsidP="00AB6BE7">
      <w:pPr>
        <w:rPr>
          <w:sz w:val="8"/>
          <w:szCs w:val="8"/>
        </w:rPr>
      </w:pPr>
    </w:p>
    <w:p w14:paraId="563339CA" w14:textId="77777777" w:rsidR="00AB6BE7" w:rsidRPr="00EC47E3" w:rsidRDefault="00AB6BE7" w:rsidP="00AB6BE7">
      <w:pPr>
        <w:rPr>
          <w:sz w:val="8"/>
          <w:szCs w:val="8"/>
        </w:rPr>
      </w:pPr>
    </w:p>
    <w:p w14:paraId="063CE05D" w14:textId="77777777" w:rsidR="00AB6BE7" w:rsidRPr="00EC47E3" w:rsidRDefault="00AB6BE7" w:rsidP="00AB6BE7">
      <w:pPr>
        <w:rPr>
          <w:sz w:val="8"/>
          <w:szCs w:val="8"/>
        </w:rPr>
      </w:pPr>
    </w:p>
    <w:p w14:paraId="68780B6D" w14:textId="77777777" w:rsidR="00AB6BE7" w:rsidRPr="00EC47E3" w:rsidRDefault="00AB6BE7" w:rsidP="00AB6BE7">
      <w:pPr>
        <w:rPr>
          <w:sz w:val="8"/>
          <w:szCs w:val="8"/>
        </w:rPr>
      </w:pPr>
    </w:p>
    <w:p w14:paraId="605B44EA" w14:textId="77777777" w:rsidR="00AB6BE7" w:rsidRPr="00EC47E3" w:rsidRDefault="00AB6BE7" w:rsidP="00AB6BE7">
      <w:pPr>
        <w:rPr>
          <w:sz w:val="8"/>
          <w:szCs w:val="8"/>
        </w:rPr>
      </w:pPr>
    </w:p>
    <w:p w14:paraId="286FA990" w14:textId="77777777" w:rsidR="00AB6BE7" w:rsidRPr="00EC47E3" w:rsidRDefault="00AB6BE7" w:rsidP="00AB6BE7">
      <w:pPr>
        <w:rPr>
          <w:sz w:val="8"/>
          <w:szCs w:val="8"/>
        </w:rPr>
      </w:pPr>
    </w:p>
    <w:p w14:paraId="5EC8CA02" w14:textId="77777777" w:rsidR="00AB6BE7" w:rsidRPr="00EC47E3" w:rsidRDefault="00AB6BE7" w:rsidP="00AB6BE7">
      <w:pPr>
        <w:rPr>
          <w:sz w:val="8"/>
          <w:szCs w:val="8"/>
        </w:rPr>
      </w:pPr>
    </w:p>
    <w:p w14:paraId="57FAA09E" w14:textId="77777777" w:rsidR="00AB6BE7" w:rsidRPr="00EC47E3" w:rsidRDefault="00AB6BE7" w:rsidP="00AB6BE7">
      <w:pPr>
        <w:rPr>
          <w:sz w:val="8"/>
          <w:szCs w:val="8"/>
        </w:rPr>
      </w:pPr>
    </w:p>
    <w:p w14:paraId="44F0AAD6" w14:textId="77777777" w:rsidR="00AB6BE7" w:rsidRPr="00EC47E3" w:rsidRDefault="00AB6BE7" w:rsidP="00AB6BE7">
      <w:pPr>
        <w:rPr>
          <w:sz w:val="8"/>
          <w:szCs w:val="8"/>
        </w:rPr>
      </w:pPr>
    </w:p>
    <w:p w14:paraId="5FD69A9F" w14:textId="77777777" w:rsidR="00AB6BE7" w:rsidRPr="00EC47E3" w:rsidRDefault="00AB6BE7" w:rsidP="00AB6BE7">
      <w:pPr>
        <w:rPr>
          <w:sz w:val="8"/>
          <w:szCs w:val="8"/>
        </w:rPr>
      </w:pPr>
    </w:p>
    <w:p w14:paraId="46F6BF85" w14:textId="77777777" w:rsidR="00AB6BE7" w:rsidRPr="00EC47E3" w:rsidRDefault="00AB6BE7" w:rsidP="00AB6BE7">
      <w:pPr>
        <w:rPr>
          <w:sz w:val="8"/>
          <w:szCs w:val="8"/>
        </w:rPr>
      </w:pPr>
    </w:p>
    <w:p w14:paraId="031E3187" w14:textId="77777777" w:rsidR="00AB6BE7" w:rsidRPr="00EC47E3" w:rsidRDefault="00AB6BE7" w:rsidP="00AB6BE7">
      <w:pPr>
        <w:rPr>
          <w:sz w:val="8"/>
          <w:szCs w:val="8"/>
        </w:rPr>
      </w:pPr>
    </w:p>
    <w:p w14:paraId="385EC436" w14:textId="77777777" w:rsidR="00AB6BE7" w:rsidRPr="00EC47E3" w:rsidRDefault="00AB6BE7" w:rsidP="00AB6BE7">
      <w:pPr>
        <w:rPr>
          <w:sz w:val="8"/>
          <w:szCs w:val="8"/>
        </w:rPr>
      </w:pPr>
    </w:p>
    <w:p w14:paraId="269A1FFE" w14:textId="77777777" w:rsidR="00AB6BE7" w:rsidRPr="00EC47E3" w:rsidRDefault="00AB6BE7" w:rsidP="00AB6BE7">
      <w:pPr>
        <w:rPr>
          <w:sz w:val="8"/>
          <w:szCs w:val="8"/>
        </w:rPr>
      </w:pPr>
    </w:p>
    <w:p w14:paraId="01CA0BA0" w14:textId="77777777" w:rsidR="00AB6BE7" w:rsidRPr="00EC47E3" w:rsidRDefault="00AB6BE7" w:rsidP="00AB6BE7">
      <w:pPr>
        <w:rPr>
          <w:sz w:val="8"/>
          <w:szCs w:val="8"/>
        </w:rPr>
      </w:pPr>
    </w:p>
    <w:p w14:paraId="3F2C9D04" w14:textId="77777777" w:rsidR="00AB6BE7" w:rsidRPr="00EC47E3" w:rsidRDefault="00AB6BE7" w:rsidP="00AB6BE7">
      <w:pPr>
        <w:rPr>
          <w:sz w:val="8"/>
          <w:szCs w:val="8"/>
        </w:rPr>
      </w:pPr>
    </w:p>
    <w:p w14:paraId="2D907C85" w14:textId="77777777" w:rsidR="00AB6BE7" w:rsidRPr="00EC47E3" w:rsidRDefault="00AB6BE7" w:rsidP="00AB6BE7">
      <w:pPr>
        <w:rPr>
          <w:sz w:val="8"/>
          <w:szCs w:val="8"/>
        </w:rPr>
      </w:pPr>
    </w:p>
    <w:p w14:paraId="1B05D189" w14:textId="77777777" w:rsidR="00AB6BE7" w:rsidRPr="00EC47E3" w:rsidRDefault="00AB6BE7" w:rsidP="00AB6BE7">
      <w:pPr>
        <w:rPr>
          <w:sz w:val="8"/>
          <w:szCs w:val="8"/>
        </w:rPr>
      </w:pPr>
    </w:p>
    <w:p w14:paraId="494438BB" w14:textId="77777777" w:rsidR="00AB6BE7" w:rsidRPr="00EC47E3" w:rsidRDefault="00AB6BE7" w:rsidP="00AB6BE7">
      <w:pPr>
        <w:rPr>
          <w:sz w:val="8"/>
          <w:szCs w:val="8"/>
        </w:rPr>
      </w:pPr>
    </w:p>
    <w:p w14:paraId="59412E1B" w14:textId="77777777" w:rsidR="00AB6BE7" w:rsidRPr="00EC47E3" w:rsidRDefault="00AB6BE7" w:rsidP="00AB6BE7">
      <w:pPr>
        <w:rPr>
          <w:sz w:val="8"/>
          <w:szCs w:val="8"/>
        </w:rPr>
      </w:pPr>
    </w:p>
    <w:p w14:paraId="3492A949" w14:textId="77777777" w:rsidR="00AB6BE7" w:rsidRPr="00EC47E3" w:rsidRDefault="00AB6BE7" w:rsidP="00AB6BE7">
      <w:pPr>
        <w:rPr>
          <w:sz w:val="8"/>
          <w:szCs w:val="8"/>
        </w:rPr>
      </w:pPr>
    </w:p>
    <w:p w14:paraId="79752970" w14:textId="77777777" w:rsidR="00AB6BE7" w:rsidRPr="00EC47E3" w:rsidRDefault="00AB6BE7" w:rsidP="00AB6BE7">
      <w:pPr>
        <w:rPr>
          <w:sz w:val="8"/>
          <w:szCs w:val="8"/>
        </w:rPr>
      </w:pPr>
    </w:p>
    <w:p w14:paraId="1EC39850" w14:textId="77777777" w:rsidR="00AB6BE7" w:rsidRPr="00EC47E3" w:rsidRDefault="00AB6BE7" w:rsidP="00AB6BE7">
      <w:pPr>
        <w:rPr>
          <w:sz w:val="8"/>
          <w:szCs w:val="8"/>
        </w:rPr>
      </w:pPr>
    </w:p>
    <w:p w14:paraId="50B6FAD2" w14:textId="77777777" w:rsidR="00AB6BE7" w:rsidRPr="00EC47E3" w:rsidRDefault="00AB6BE7" w:rsidP="00AB6BE7">
      <w:pPr>
        <w:rPr>
          <w:sz w:val="8"/>
          <w:szCs w:val="8"/>
        </w:rPr>
      </w:pPr>
    </w:p>
    <w:p w14:paraId="16C12841" w14:textId="77777777" w:rsidR="00AB6BE7" w:rsidRPr="00EC47E3" w:rsidRDefault="00AB6BE7" w:rsidP="00AB6BE7">
      <w:pPr>
        <w:rPr>
          <w:sz w:val="8"/>
          <w:szCs w:val="8"/>
        </w:rPr>
      </w:pPr>
    </w:p>
    <w:p w14:paraId="0B31F08D" w14:textId="77777777" w:rsidR="00AB6BE7" w:rsidRPr="00EC47E3" w:rsidRDefault="00AB6BE7" w:rsidP="00AB6BE7">
      <w:pPr>
        <w:rPr>
          <w:sz w:val="8"/>
          <w:szCs w:val="8"/>
        </w:rPr>
      </w:pPr>
    </w:p>
    <w:p w14:paraId="15E607C6" w14:textId="77777777" w:rsidR="00AB6BE7" w:rsidRPr="00EC47E3" w:rsidRDefault="00AB6BE7" w:rsidP="00AB6BE7">
      <w:pPr>
        <w:rPr>
          <w:sz w:val="8"/>
          <w:szCs w:val="8"/>
        </w:rPr>
      </w:pPr>
    </w:p>
    <w:p w14:paraId="34C4F366" w14:textId="77777777" w:rsidR="00AB6BE7" w:rsidRPr="00EC47E3" w:rsidRDefault="00AB6BE7" w:rsidP="00AB6BE7">
      <w:pPr>
        <w:rPr>
          <w:sz w:val="8"/>
          <w:szCs w:val="8"/>
        </w:rPr>
      </w:pPr>
    </w:p>
    <w:p w14:paraId="02BA59F0" w14:textId="77777777" w:rsidR="00AB6BE7" w:rsidRPr="00EC47E3" w:rsidRDefault="00AB6BE7" w:rsidP="00AB6BE7">
      <w:pPr>
        <w:rPr>
          <w:sz w:val="8"/>
          <w:szCs w:val="8"/>
        </w:rPr>
      </w:pPr>
    </w:p>
    <w:p w14:paraId="42190369" w14:textId="77777777" w:rsidR="00AB6BE7" w:rsidRPr="00EC47E3" w:rsidRDefault="00AB6BE7" w:rsidP="00AB6BE7">
      <w:pPr>
        <w:rPr>
          <w:sz w:val="8"/>
          <w:szCs w:val="8"/>
        </w:rPr>
      </w:pPr>
    </w:p>
    <w:p w14:paraId="54A4A7F7" w14:textId="77777777" w:rsidR="00AB6BE7" w:rsidRPr="00EC47E3" w:rsidRDefault="00AB6BE7" w:rsidP="00AB6BE7">
      <w:pPr>
        <w:rPr>
          <w:sz w:val="8"/>
          <w:szCs w:val="8"/>
        </w:rPr>
      </w:pPr>
    </w:p>
    <w:p w14:paraId="4BCC90E3" w14:textId="77777777" w:rsidR="00AB6BE7" w:rsidRPr="00EC47E3" w:rsidRDefault="00AB6BE7" w:rsidP="00AB6BE7">
      <w:pPr>
        <w:rPr>
          <w:sz w:val="8"/>
          <w:szCs w:val="8"/>
        </w:rPr>
      </w:pPr>
    </w:p>
    <w:p w14:paraId="01DF2C5C" w14:textId="77777777" w:rsidR="00AB6BE7" w:rsidRPr="00EC47E3" w:rsidRDefault="00AB6BE7" w:rsidP="00AB6BE7">
      <w:pPr>
        <w:rPr>
          <w:sz w:val="8"/>
          <w:szCs w:val="8"/>
        </w:rPr>
      </w:pPr>
    </w:p>
    <w:p w14:paraId="69B57B5E" w14:textId="77777777" w:rsidR="00AB6BE7" w:rsidRPr="00EC47E3" w:rsidRDefault="00AB6BE7" w:rsidP="00AB6BE7">
      <w:pPr>
        <w:rPr>
          <w:sz w:val="8"/>
          <w:szCs w:val="8"/>
        </w:rPr>
      </w:pPr>
    </w:p>
    <w:p w14:paraId="724ABCF5" w14:textId="77777777" w:rsidR="00AB6BE7" w:rsidRPr="00EC47E3" w:rsidRDefault="00AB6BE7" w:rsidP="00AB6BE7">
      <w:pPr>
        <w:rPr>
          <w:sz w:val="8"/>
          <w:szCs w:val="8"/>
        </w:rPr>
      </w:pPr>
    </w:p>
    <w:p w14:paraId="384004DB" w14:textId="77777777" w:rsidR="00AB6BE7" w:rsidRPr="00EC47E3" w:rsidRDefault="00AB6BE7" w:rsidP="00AB6BE7">
      <w:pPr>
        <w:rPr>
          <w:sz w:val="8"/>
          <w:szCs w:val="8"/>
        </w:rPr>
      </w:pPr>
    </w:p>
    <w:p w14:paraId="0B071729" w14:textId="77777777" w:rsidR="00AB6BE7" w:rsidRPr="00EC47E3" w:rsidRDefault="00AB6BE7" w:rsidP="00AB6BE7">
      <w:pPr>
        <w:rPr>
          <w:sz w:val="8"/>
          <w:szCs w:val="8"/>
        </w:rPr>
      </w:pPr>
    </w:p>
    <w:p w14:paraId="2A102BF4" w14:textId="77777777" w:rsidR="00AB6BE7" w:rsidRPr="00EC47E3" w:rsidRDefault="00AB6BE7" w:rsidP="00AB6BE7">
      <w:pPr>
        <w:rPr>
          <w:sz w:val="8"/>
          <w:szCs w:val="8"/>
        </w:rPr>
      </w:pPr>
    </w:p>
    <w:p w14:paraId="497301FD" w14:textId="77777777" w:rsidR="00AB6BE7" w:rsidRPr="00EC47E3" w:rsidRDefault="00AB6BE7" w:rsidP="00AB6BE7">
      <w:pPr>
        <w:rPr>
          <w:sz w:val="8"/>
          <w:szCs w:val="8"/>
        </w:rPr>
      </w:pPr>
    </w:p>
    <w:p w14:paraId="5C201249" w14:textId="77777777" w:rsidR="00AB6BE7" w:rsidRPr="00EC47E3" w:rsidRDefault="00AB6BE7" w:rsidP="00AB6BE7">
      <w:pPr>
        <w:rPr>
          <w:sz w:val="8"/>
          <w:szCs w:val="8"/>
        </w:rPr>
      </w:pPr>
    </w:p>
    <w:p w14:paraId="556A7061" w14:textId="77777777" w:rsidR="00AB6BE7" w:rsidRPr="00EC47E3" w:rsidRDefault="00AB6BE7" w:rsidP="00AB6BE7">
      <w:pPr>
        <w:rPr>
          <w:sz w:val="8"/>
          <w:szCs w:val="8"/>
        </w:rPr>
      </w:pPr>
    </w:p>
    <w:p w14:paraId="6F662EB9" w14:textId="77777777" w:rsidR="00AB6BE7" w:rsidRPr="00EC47E3" w:rsidRDefault="00AB6BE7" w:rsidP="00AB6BE7">
      <w:pPr>
        <w:rPr>
          <w:sz w:val="8"/>
          <w:szCs w:val="8"/>
        </w:rPr>
      </w:pPr>
    </w:p>
    <w:p w14:paraId="3E1B6837" w14:textId="77777777" w:rsidR="00AB6BE7" w:rsidRPr="00EC47E3" w:rsidRDefault="00AB6BE7" w:rsidP="00AB6BE7">
      <w:pPr>
        <w:rPr>
          <w:sz w:val="8"/>
          <w:szCs w:val="8"/>
        </w:rPr>
      </w:pPr>
    </w:p>
    <w:p w14:paraId="3C79ED4F" w14:textId="77777777" w:rsidR="00AB6BE7" w:rsidRPr="00EC47E3" w:rsidRDefault="00AB6BE7" w:rsidP="00AB6BE7">
      <w:pPr>
        <w:rPr>
          <w:sz w:val="8"/>
          <w:szCs w:val="8"/>
        </w:rPr>
      </w:pPr>
    </w:p>
    <w:p w14:paraId="2C91B5AF" w14:textId="77777777" w:rsidR="00AB6BE7" w:rsidRPr="00EC47E3" w:rsidRDefault="00AB6BE7" w:rsidP="00AB6BE7">
      <w:pPr>
        <w:rPr>
          <w:sz w:val="8"/>
          <w:szCs w:val="8"/>
        </w:rPr>
      </w:pPr>
    </w:p>
    <w:p w14:paraId="6CF3C713" w14:textId="77777777" w:rsidR="00AB6BE7" w:rsidRPr="00EC47E3" w:rsidRDefault="00AB6BE7" w:rsidP="00AB6BE7">
      <w:pPr>
        <w:rPr>
          <w:sz w:val="8"/>
          <w:szCs w:val="8"/>
        </w:rPr>
      </w:pPr>
    </w:p>
    <w:p w14:paraId="5F290F33" w14:textId="77777777" w:rsidR="00AB6BE7" w:rsidRPr="00EC47E3" w:rsidRDefault="00AB6BE7" w:rsidP="00AB6BE7">
      <w:pPr>
        <w:rPr>
          <w:sz w:val="8"/>
          <w:szCs w:val="8"/>
        </w:rPr>
      </w:pPr>
    </w:p>
    <w:p w14:paraId="4538F590" w14:textId="77777777" w:rsidR="00AB6BE7" w:rsidRPr="00EC47E3" w:rsidRDefault="00AB6BE7" w:rsidP="00AB6BE7">
      <w:pPr>
        <w:rPr>
          <w:sz w:val="8"/>
          <w:szCs w:val="8"/>
        </w:rPr>
      </w:pPr>
    </w:p>
    <w:p w14:paraId="35316D94" w14:textId="77777777" w:rsidR="00AB6BE7" w:rsidRPr="00EC47E3" w:rsidRDefault="00AB6BE7" w:rsidP="00AB6BE7">
      <w:pPr>
        <w:rPr>
          <w:sz w:val="8"/>
          <w:szCs w:val="8"/>
        </w:rPr>
      </w:pPr>
    </w:p>
    <w:p w14:paraId="44459F8E" w14:textId="77777777" w:rsidR="00AB6BE7" w:rsidRPr="00EC47E3" w:rsidRDefault="00AB6BE7" w:rsidP="00AB6BE7">
      <w:pPr>
        <w:rPr>
          <w:sz w:val="8"/>
          <w:szCs w:val="8"/>
        </w:rPr>
      </w:pPr>
    </w:p>
    <w:p w14:paraId="3E06EDCB" w14:textId="77777777" w:rsidR="00AB6BE7" w:rsidRPr="00EC47E3" w:rsidRDefault="00AB6BE7" w:rsidP="00AB6BE7">
      <w:pPr>
        <w:rPr>
          <w:sz w:val="8"/>
          <w:szCs w:val="8"/>
        </w:rPr>
      </w:pPr>
    </w:p>
    <w:p w14:paraId="2ADD4B1B" w14:textId="77777777" w:rsidR="00AB6BE7" w:rsidRPr="00EC47E3" w:rsidRDefault="00AB6BE7" w:rsidP="00AB6BE7">
      <w:pPr>
        <w:rPr>
          <w:sz w:val="8"/>
          <w:szCs w:val="8"/>
        </w:rPr>
      </w:pPr>
    </w:p>
    <w:p w14:paraId="069713CB" w14:textId="77777777" w:rsidR="00AB6BE7" w:rsidRPr="00EC47E3" w:rsidRDefault="00AB6BE7" w:rsidP="00AB6BE7">
      <w:pPr>
        <w:rPr>
          <w:sz w:val="8"/>
          <w:szCs w:val="8"/>
        </w:rPr>
      </w:pPr>
    </w:p>
    <w:p w14:paraId="6CDF0313" w14:textId="77777777" w:rsidR="00AB6BE7" w:rsidRPr="00EC47E3" w:rsidRDefault="00AB6BE7" w:rsidP="00AB6BE7">
      <w:pPr>
        <w:rPr>
          <w:sz w:val="8"/>
          <w:szCs w:val="8"/>
        </w:rPr>
      </w:pPr>
    </w:p>
    <w:p w14:paraId="4285CFD0" w14:textId="77777777" w:rsidR="00AB6BE7" w:rsidRPr="00EC47E3" w:rsidRDefault="00AB6BE7" w:rsidP="00AB6BE7">
      <w:pPr>
        <w:spacing w:before="33"/>
        <w:ind w:right="-20"/>
        <w:rPr>
          <w:rFonts w:eastAsia="Arial" w:cs="Arial"/>
        </w:rPr>
      </w:pPr>
    </w:p>
    <w:p w14:paraId="22822539" w14:textId="77777777" w:rsidR="00AB6BE7" w:rsidRPr="00EC47E3" w:rsidRDefault="00AB6BE7" w:rsidP="00AB6BE7">
      <w:pPr>
        <w:spacing w:before="33"/>
        <w:ind w:right="-20"/>
        <w:rPr>
          <w:rFonts w:eastAsia="Arial" w:cs="Arial"/>
          <w:w w:val="142"/>
        </w:rPr>
      </w:pPr>
      <w:r>
        <w:rPr>
          <w:rFonts w:eastAsia="Arial" w:cs="Arial"/>
        </w:rPr>
        <w:t>7</w:t>
      </w:r>
      <w:r w:rsidRPr="00EC47E3">
        <w:rPr>
          <w:rFonts w:eastAsia="Arial" w:cs="Arial"/>
        </w:rPr>
        <w:t>.</w:t>
      </w:r>
      <w:r>
        <w:rPr>
          <w:rFonts w:eastAsia="Arial" w:cs="Arial"/>
          <w:w w:val="109"/>
        </w:rPr>
        <w:t xml:space="preserve"> </w:t>
      </w:r>
      <w:r w:rsidRPr="00F549FD">
        <w:rPr>
          <w:rFonts w:eastAsia="Arial" w:cs="Arial"/>
          <w:b/>
          <w:bCs/>
          <w:w w:val="109"/>
        </w:rPr>
        <w:t>Strategic Vision:</w:t>
      </w:r>
      <w:r>
        <w:rPr>
          <w:rFonts w:eastAsia="Arial" w:cs="Arial"/>
          <w:w w:val="109"/>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75DABA32" w14:textId="77777777" w:rsidR="00AB6BE7" w:rsidRPr="00EC47E3" w:rsidRDefault="00AB6BE7" w:rsidP="00AB6BE7">
      <w:pPr>
        <w:rPr>
          <w:sz w:val="8"/>
          <w:szCs w:val="8"/>
        </w:rPr>
      </w:pPr>
    </w:p>
    <w:p w14:paraId="6325FCBC" w14:textId="77777777" w:rsidR="00AB6BE7" w:rsidRPr="00EC47E3" w:rsidRDefault="00AB6BE7" w:rsidP="00AB6BE7">
      <w:pPr>
        <w:rPr>
          <w:sz w:val="8"/>
          <w:szCs w:val="8"/>
        </w:rPr>
      </w:pPr>
      <w:r w:rsidRPr="00EC47E3">
        <w:rPr>
          <w:rFonts w:eastAsiaTheme="minorHAnsi" w:cstheme="minorBidi"/>
          <w:noProof/>
        </w:rPr>
        <mc:AlternateContent>
          <mc:Choice Requires="wps">
            <w:drawing>
              <wp:anchor distT="0" distB="0" distL="114300" distR="114300" simplePos="0" relativeHeight="251665408" behindDoc="0" locked="0" layoutInCell="1" allowOverlap="1" wp14:anchorId="5C9D54DB" wp14:editId="1ACD2F7A">
                <wp:simplePos x="0" y="0"/>
                <wp:positionH relativeFrom="column">
                  <wp:posOffset>12065</wp:posOffset>
                </wp:positionH>
                <wp:positionV relativeFrom="paragraph">
                  <wp:posOffset>42545</wp:posOffset>
                </wp:positionV>
                <wp:extent cx="5796280" cy="3442335"/>
                <wp:effectExtent l="0" t="0" r="13970" b="24765"/>
                <wp:wrapNone/>
                <wp:docPr id="10" name="Text Box 10"/>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C115F4" w14:textId="77777777" w:rsidR="00AB6BE7" w:rsidRDefault="00AB6BE7" w:rsidP="00AB6B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C9D54DB" id="Text Box 10" o:spid="_x0000_s1032" type="#_x0000_t202" style="position:absolute;margin-left:.95pt;margin-top:3.35pt;width:456.4pt;height:27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NXfoApcCAAC8BQAADgAAAAAAAAAAAAAAAAAuAgAAZHJzL2Uyb0RvYy54bWxQ&#10;SwECLQAUAAYACAAAACEAQB+/5NkAAAAHAQAADwAAAAAAAAAAAAAAAADxBAAAZHJzL2Rvd25yZXYu&#10;eG1sUEsFBgAAAAAEAAQA8wAAAPcFAAAAAA==&#10;" fillcolor="white [3201]" strokeweight=".5pt">
                <v:textbox>
                  <w:txbxContent>
                    <w:p w14:paraId="0DC115F4" w14:textId="77777777" w:rsidR="00AB6BE7" w:rsidRDefault="00AB6BE7" w:rsidP="00AB6BE7"/>
                  </w:txbxContent>
                </v:textbox>
              </v:shape>
            </w:pict>
          </mc:Fallback>
        </mc:AlternateContent>
      </w:r>
    </w:p>
    <w:p w14:paraId="435D99C7" w14:textId="77777777" w:rsidR="00AB6BE7" w:rsidRPr="00EC47E3" w:rsidRDefault="00AB6BE7" w:rsidP="00AB6BE7">
      <w:pPr>
        <w:rPr>
          <w:sz w:val="8"/>
          <w:szCs w:val="8"/>
        </w:rPr>
      </w:pPr>
    </w:p>
    <w:p w14:paraId="78E14D31" w14:textId="77777777" w:rsidR="00AB6BE7" w:rsidRPr="00EC47E3" w:rsidRDefault="00AB6BE7" w:rsidP="00AB6BE7">
      <w:pPr>
        <w:rPr>
          <w:sz w:val="8"/>
          <w:szCs w:val="8"/>
        </w:rPr>
      </w:pPr>
    </w:p>
    <w:p w14:paraId="765B5233" w14:textId="77777777" w:rsidR="00AB6BE7" w:rsidRPr="00EC47E3" w:rsidRDefault="00AB6BE7" w:rsidP="00AB6BE7">
      <w:pPr>
        <w:rPr>
          <w:sz w:val="8"/>
          <w:szCs w:val="8"/>
        </w:rPr>
      </w:pPr>
    </w:p>
    <w:p w14:paraId="286D630B" w14:textId="77777777" w:rsidR="00AB6BE7" w:rsidRPr="00EC47E3" w:rsidRDefault="00AB6BE7" w:rsidP="00AB6BE7">
      <w:pPr>
        <w:rPr>
          <w:sz w:val="8"/>
          <w:szCs w:val="8"/>
        </w:rPr>
      </w:pPr>
    </w:p>
    <w:p w14:paraId="077D61DC" w14:textId="77777777" w:rsidR="00AB6BE7" w:rsidRPr="00EC47E3" w:rsidRDefault="00AB6BE7" w:rsidP="00AB6BE7">
      <w:pPr>
        <w:rPr>
          <w:sz w:val="8"/>
          <w:szCs w:val="8"/>
        </w:rPr>
      </w:pPr>
    </w:p>
    <w:p w14:paraId="701FE59F" w14:textId="77777777" w:rsidR="00AB6BE7" w:rsidRPr="00EC47E3" w:rsidRDefault="00AB6BE7" w:rsidP="00AB6BE7">
      <w:pPr>
        <w:rPr>
          <w:sz w:val="8"/>
          <w:szCs w:val="8"/>
        </w:rPr>
      </w:pPr>
    </w:p>
    <w:p w14:paraId="12B90784" w14:textId="77777777" w:rsidR="00AB6BE7" w:rsidRPr="00EC47E3" w:rsidRDefault="00AB6BE7" w:rsidP="00AB6BE7">
      <w:pPr>
        <w:rPr>
          <w:sz w:val="8"/>
          <w:szCs w:val="8"/>
        </w:rPr>
      </w:pPr>
    </w:p>
    <w:p w14:paraId="5F620514" w14:textId="77777777" w:rsidR="00AB6BE7" w:rsidRPr="00EC47E3" w:rsidRDefault="00AB6BE7" w:rsidP="00AB6BE7">
      <w:pPr>
        <w:rPr>
          <w:sz w:val="8"/>
          <w:szCs w:val="8"/>
        </w:rPr>
      </w:pPr>
    </w:p>
    <w:p w14:paraId="4E69BDF6" w14:textId="77777777" w:rsidR="00AB6BE7" w:rsidRPr="00EC47E3" w:rsidRDefault="00AB6BE7" w:rsidP="00AB6BE7">
      <w:pPr>
        <w:rPr>
          <w:sz w:val="8"/>
          <w:szCs w:val="8"/>
        </w:rPr>
      </w:pPr>
    </w:p>
    <w:p w14:paraId="49A95D35" w14:textId="77777777" w:rsidR="00AB6BE7" w:rsidRPr="00EC47E3" w:rsidRDefault="00AB6BE7" w:rsidP="00AB6BE7">
      <w:pPr>
        <w:rPr>
          <w:sz w:val="8"/>
          <w:szCs w:val="8"/>
        </w:rPr>
      </w:pPr>
    </w:p>
    <w:p w14:paraId="0169A81A" w14:textId="77777777" w:rsidR="00AB6BE7" w:rsidRPr="00EC47E3" w:rsidRDefault="00AB6BE7" w:rsidP="00AB6BE7">
      <w:pPr>
        <w:rPr>
          <w:sz w:val="8"/>
          <w:szCs w:val="8"/>
        </w:rPr>
      </w:pPr>
    </w:p>
    <w:p w14:paraId="4D62ABDC" w14:textId="77777777" w:rsidR="00AB6BE7" w:rsidRPr="00EC47E3" w:rsidRDefault="00AB6BE7" w:rsidP="00AB6BE7">
      <w:pPr>
        <w:rPr>
          <w:sz w:val="8"/>
          <w:szCs w:val="8"/>
        </w:rPr>
      </w:pPr>
    </w:p>
    <w:p w14:paraId="5D67FC86" w14:textId="77777777" w:rsidR="00AB6BE7" w:rsidRPr="00EC47E3" w:rsidRDefault="00AB6BE7" w:rsidP="00AB6BE7">
      <w:pPr>
        <w:rPr>
          <w:sz w:val="8"/>
          <w:szCs w:val="8"/>
        </w:rPr>
      </w:pPr>
    </w:p>
    <w:p w14:paraId="794F91AB" w14:textId="77777777" w:rsidR="00AB6BE7" w:rsidRPr="00EC47E3" w:rsidRDefault="00AB6BE7" w:rsidP="00AB6BE7">
      <w:pPr>
        <w:rPr>
          <w:sz w:val="8"/>
          <w:szCs w:val="8"/>
        </w:rPr>
      </w:pPr>
    </w:p>
    <w:p w14:paraId="7C944A06" w14:textId="77777777" w:rsidR="00AB6BE7" w:rsidRPr="00EC47E3" w:rsidRDefault="00AB6BE7" w:rsidP="00AB6BE7">
      <w:pPr>
        <w:rPr>
          <w:sz w:val="8"/>
          <w:szCs w:val="8"/>
        </w:rPr>
      </w:pPr>
    </w:p>
    <w:p w14:paraId="5FE8C096" w14:textId="77777777" w:rsidR="00AB6BE7" w:rsidRPr="00EC47E3" w:rsidRDefault="00AB6BE7" w:rsidP="00AB6BE7">
      <w:pPr>
        <w:rPr>
          <w:sz w:val="8"/>
          <w:szCs w:val="8"/>
        </w:rPr>
      </w:pPr>
    </w:p>
    <w:p w14:paraId="7F3136CB" w14:textId="77777777" w:rsidR="00AB6BE7" w:rsidRPr="00EC47E3" w:rsidRDefault="00AB6BE7" w:rsidP="00AB6BE7">
      <w:pPr>
        <w:rPr>
          <w:sz w:val="8"/>
          <w:szCs w:val="8"/>
        </w:rPr>
      </w:pPr>
    </w:p>
    <w:p w14:paraId="1E101710" w14:textId="77777777" w:rsidR="00AB6BE7" w:rsidRPr="00EC47E3" w:rsidRDefault="00AB6BE7" w:rsidP="00AB6BE7">
      <w:pPr>
        <w:rPr>
          <w:sz w:val="8"/>
          <w:szCs w:val="8"/>
        </w:rPr>
      </w:pPr>
    </w:p>
    <w:p w14:paraId="6A518A77" w14:textId="77777777" w:rsidR="00AB6BE7" w:rsidRPr="00EC47E3" w:rsidRDefault="00AB6BE7" w:rsidP="00AB6BE7">
      <w:pPr>
        <w:rPr>
          <w:sz w:val="8"/>
          <w:szCs w:val="8"/>
        </w:rPr>
      </w:pPr>
    </w:p>
    <w:p w14:paraId="5539E646" w14:textId="77777777" w:rsidR="00AB6BE7" w:rsidRPr="00EC47E3" w:rsidRDefault="00AB6BE7" w:rsidP="00AB6BE7">
      <w:pPr>
        <w:rPr>
          <w:sz w:val="8"/>
          <w:szCs w:val="8"/>
        </w:rPr>
      </w:pPr>
    </w:p>
    <w:p w14:paraId="2943EC9D" w14:textId="77777777" w:rsidR="00AB6BE7" w:rsidRPr="00EC47E3" w:rsidRDefault="00AB6BE7" w:rsidP="00AB6BE7">
      <w:pPr>
        <w:rPr>
          <w:sz w:val="8"/>
          <w:szCs w:val="8"/>
        </w:rPr>
      </w:pPr>
    </w:p>
    <w:p w14:paraId="2DD90D11" w14:textId="77777777" w:rsidR="00AB6BE7" w:rsidRPr="00EC47E3" w:rsidRDefault="00AB6BE7" w:rsidP="00AB6BE7">
      <w:pPr>
        <w:rPr>
          <w:sz w:val="8"/>
          <w:szCs w:val="8"/>
        </w:rPr>
      </w:pPr>
    </w:p>
    <w:p w14:paraId="7AD70A55" w14:textId="77777777" w:rsidR="00AB6BE7" w:rsidRPr="00EC47E3" w:rsidRDefault="00AB6BE7" w:rsidP="00AB6BE7">
      <w:pPr>
        <w:rPr>
          <w:sz w:val="8"/>
          <w:szCs w:val="8"/>
        </w:rPr>
      </w:pPr>
    </w:p>
    <w:p w14:paraId="26B451D2" w14:textId="77777777" w:rsidR="00AB6BE7" w:rsidRPr="00EC47E3" w:rsidRDefault="00AB6BE7" w:rsidP="00AB6BE7">
      <w:pPr>
        <w:rPr>
          <w:sz w:val="8"/>
          <w:szCs w:val="8"/>
        </w:rPr>
      </w:pPr>
    </w:p>
    <w:p w14:paraId="6EB3B157" w14:textId="77777777" w:rsidR="00AB6BE7" w:rsidRPr="00EC47E3" w:rsidRDefault="00AB6BE7" w:rsidP="00AB6BE7">
      <w:pPr>
        <w:rPr>
          <w:sz w:val="8"/>
          <w:szCs w:val="8"/>
        </w:rPr>
      </w:pPr>
    </w:p>
    <w:p w14:paraId="7EA73E74" w14:textId="77777777" w:rsidR="00AB6BE7" w:rsidRPr="00EC47E3" w:rsidRDefault="00AB6BE7" w:rsidP="00AB6BE7">
      <w:pPr>
        <w:rPr>
          <w:sz w:val="8"/>
          <w:szCs w:val="8"/>
        </w:rPr>
      </w:pPr>
    </w:p>
    <w:p w14:paraId="7113DF0D" w14:textId="77777777" w:rsidR="00AB6BE7" w:rsidRPr="00EC47E3" w:rsidRDefault="00AB6BE7" w:rsidP="00AB6BE7">
      <w:pPr>
        <w:rPr>
          <w:sz w:val="8"/>
          <w:szCs w:val="8"/>
        </w:rPr>
      </w:pPr>
    </w:p>
    <w:p w14:paraId="2260D9C1" w14:textId="77777777" w:rsidR="00AB6BE7" w:rsidRPr="00EC47E3" w:rsidRDefault="00AB6BE7" w:rsidP="00AB6BE7">
      <w:pPr>
        <w:rPr>
          <w:sz w:val="8"/>
          <w:szCs w:val="8"/>
        </w:rPr>
      </w:pPr>
    </w:p>
    <w:p w14:paraId="788E8778" w14:textId="77777777" w:rsidR="00AB6BE7" w:rsidRPr="00EC47E3" w:rsidRDefault="00AB6BE7" w:rsidP="00AB6BE7">
      <w:pPr>
        <w:rPr>
          <w:sz w:val="8"/>
          <w:szCs w:val="8"/>
        </w:rPr>
      </w:pPr>
    </w:p>
    <w:p w14:paraId="0EEFF5F1" w14:textId="77777777" w:rsidR="00AB6BE7" w:rsidRPr="00EC47E3" w:rsidRDefault="00AB6BE7" w:rsidP="00AB6BE7">
      <w:pPr>
        <w:rPr>
          <w:sz w:val="8"/>
          <w:szCs w:val="8"/>
        </w:rPr>
      </w:pPr>
    </w:p>
    <w:p w14:paraId="26BACF08" w14:textId="77777777" w:rsidR="00AB6BE7" w:rsidRPr="00EC47E3" w:rsidRDefault="00AB6BE7" w:rsidP="00AB6BE7">
      <w:pPr>
        <w:rPr>
          <w:sz w:val="8"/>
          <w:szCs w:val="8"/>
        </w:rPr>
      </w:pPr>
    </w:p>
    <w:p w14:paraId="67A52D63" w14:textId="77777777" w:rsidR="00AB6BE7" w:rsidRPr="00EC47E3" w:rsidRDefault="00AB6BE7" w:rsidP="00AB6BE7">
      <w:pPr>
        <w:rPr>
          <w:sz w:val="8"/>
          <w:szCs w:val="8"/>
        </w:rPr>
      </w:pPr>
    </w:p>
    <w:p w14:paraId="46CB13BE" w14:textId="77777777" w:rsidR="00AB6BE7" w:rsidRPr="00EC47E3" w:rsidRDefault="00AB6BE7" w:rsidP="00AB6BE7">
      <w:pPr>
        <w:rPr>
          <w:sz w:val="8"/>
          <w:szCs w:val="8"/>
        </w:rPr>
      </w:pPr>
    </w:p>
    <w:p w14:paraId="77C145A0" w14:textId="77777777" w:rsidR="00AB6BE7" w:rsidRPr="00EC47E3" w:rsidRDefault="00AB6BE7" w:rsidP="00AB6BE7">
      <w:pPr>
        <w:rPr>
          <w:sz w:val="8"/>
          <w:szCs w:val="8"/>
        </w:rPr>
      </w:pPr>
    </w:p>
    <w:p w14:paraId="4C98F0A7" w14:textId="77777777" w:rsidR="00AB6BE7" w:rsidRPr="00EC47E3" w:rsidRDefault="00AB6BE7" w:rsidP="00AB6BE7">
      <w:pPr>
        <w:rPr>
          <w:sz w:val="8"/>
          <w:szCs w:val="8"/>
        </w:rPr>
      </w:pPr>
    </w:p>
    <w:p w14:paraId="2255154E" w14:textId="77777777" w:rsidR="00AB6BE7" w:rsidRPr="00EC47E3" w:rsidRDefault="00AB6BE7" w:rsidP="00AB6BE7">
      <w:pPr>
        <w:rPr>
          <w:sz w:val="8"/>
          <w:szCs w:val="8"/>
        </w:rPr>
      </w:pPr>
    </w:p>
    <w:p w14:paraId="351F149F" w14:textId="77777777" w:rsidR="00AB6BE7" w:rsidRPr="00EC47E3" w:rsidRDefault="00AB6BE7" w:rsidP="00AB6BE7">
      <w:pPr>
        <w:rPr>
          <w:sz w:val="8"/>
          <w:szCs w:val="8"/>
        </w:rPr>
      </w:pPr>
    </w:p>
    <w:p w14:paraId="0466F5F3" w14:textId="77777777" w:rsidR="00AB6BE7" w:rsidRPr="00EC47E3" w:rsidRDefault="00AB6BE7" w:rsidP="00AB6BE7">
      <w:pPr>
        <w:rPr>
          <w:sz w:val="8"/>
          <w:szCs w:val="8"/>
        </w:rPr>
      </w:pPr>
    </w:p>
    <w:p w14:paraId="7CF62B1D" w14:textId="77777777" w:rsidR="00AB6BE7" w:rsidRPr="00EC47E3" w:rsidRDefault="00AB6BE7" w:rsidP="00AB6BE7">
      <w:pPr>
        <w:rPr>
          <w:sz w:val="8"/>
          <w:szCs w:val="8"/>
        </w:rPr>
      </w:pPr>
    </w:p>
    <w:p w14:paraId="0AE0EE73" w14:textId="77777777" w:rsidR="00AB6BE7" w:rsidRPr="00EC47E3" w:rsidRDefault="00AB6BE7" w:rsidP="00AB6BE7">
      <w:pPr>
        <w:rPr>
          <w:sz w:val="8"/>
          <w:szCs w:val="8"/>
        </w:rPr>
      </w:pPr>
    </w:p>
    <w:p w14:paraId="72286F71" w14:textId="77777777" w:rsidR="00AB6BE7" w:rsidRPr="00EC47E3" w:rsidRDefault="00AB6BE7" w:rsidP="00AB6BE7">
      <w:pPr>
        <w:rPr>
          <w:sz w:val="8"/>
          <w:szCs w:val="8"/>
        </w:rPr>
      </w:pPr>
    </w:p>
    <w:p w14:paraId="14482EB3" w14:textId="77777777" w:rsidR="00AB6BE7" w:rsidRPr="00EC47E3" w:rsidRDefault="00AB6BE7" w:rsidP="00AB6BE7">
      <w:pPr>
        <w:rPr>
          <w:sz w:val="8"/>
          <w:szCs w:val="8"/>
        </w:rPr>
      </w:pPr>
    </w:p>
    <w:p w14:paraId="30344B31" w14:textId="77777777" w:rsidR="00AB6BE7" w:rsidRPr="00EC47E3" w:rsidRDefault="00AB6BE7" w:rsidP="00AB6BE7">
      <w:pPr>
        <w:rPr>
          <w:sz w:val="8"/>
          <w:szCs w:val="8"/>
        </w:rPr>
      </w:pPr>
    </w:p>
    <w:p w14:paraId="61355930" w14:textId="77777777" w:rsidR="00AB6BE7" w:rsidRPr="00EC47E3" w:rsidRDefault="00AB6BE7" w:rsidP="00AB6BE7">
      <w:pPr>
        <w:rPr>
          <w:sz w:val="8"/>
          <w:szCs w:val="8"/>
        </w:rPr>
      </w:pPr>
    </w:p>
    <w:p w14:paraId="56AB5DBA" w14:textId="77777777" w:rsidR="00AB6BE7" w:rsidRPr="00EC47E3" w:rsidRDefault="00AB6BE7" w:rsidP="00AB6BE7">
      <w:pPr>
        <w:rPr>
          <w:sz w:val="8"/>
          <w:szCs w:val="8"/>
        </w:rPr>
      </w:pPr>
    </w:p>
    <w:p w14:paraId="073799DE" w14:textId="77777777" w:rsidR="00AB6BE7" w:rsidRPr="00EC47E3" w:rsidRDefault="00AB6BE7" w:rsidP="00AB6BE7">
      <w:pPr>
        <w:rPr>
          <w:sz w:val="8"/>
          <w:szCs w:val="8"/>
        </w:rPr>
      </w:pPr>
    </w:p>
    <w:p w14:paraId="7B167F56" w14:textId="77777777" w:rsidR="00AB6BE7" w:rsidRPr="00EC47E3" w:rsidRDefault="00AB6BE7" w:rsidP="00AB6BE7">
      <w:pPr>
        <w:rPr>
          <w:sz w:val="8"/>
          <w:szCs w:val="8"/>
        </w:rPr>
      </w:pPr>
    </w:p>
    <w:p w14:paraId="291FEE18" w14:textId="77777777" w:rsidR="00AB6BE7" w:rsidRPr="00EC47E3" w:rsidRDefault="00AB6BE7" w:rsidP="00AB6BE7">
      <w:pPr>
        <w:rPr>
          <w:sz w:val="8"/>
          <w:szCs w:val="8"/>
        </w:rPr>
      </w:pPr>
    </w:p>
    <w:p w14:paraId="48FDDF44" w14:textId="77777777" w:rsidR="00AB6BE7" w:rsidRPr="00EC47E3" w:rsidRDefault="00AB6BE7" w:rsidP="00AB6BE7">
      <w:pPr>
        <w:rPr>
          <w:sz w:val="8"/>
          <w:szCs w:val="8"/>
        </w:rPr>
      </w:pPr>
    </w:p>
    <w:p w14:paraId="4E6B17A8" w14:textId="77777777" w:rsidR="00AB6BE7" w:rsidRPr="00EC47E3" w:rsidRDefault="00AB6BE7" w:rsidP="00AB6BE7">
      <w:pPr>
        <w:rPr>
          <w:sz w:val="8"/>
          <w:szCs w:val="8"/>
        </w:rPr>
      </w:pPr>
    </w:p>
    <w:p w14:paraId="7D776DB5" w14:textId="77777777" w:rsidR="00AB6BE7" w:rsidRPr="00EC47E3" w:rsidRDefault="00AB6BE7" w:rsidP="00AB6BE7">
      <w:pPr>
        <w:rPr>
          <w:sz w:val="8"/>
          <w:szCs w:val="8"/>
        </w:rPr>
      </w:pPr>
    </w:p>
    <w:p w14:paraId="69B8A53F" w14:textId="77777777" w:rsidR="00AB6BE7" w:rsidRPr="00EC47E3" w:rsidRDefault="00AB6BE7" w:rsidP="00AB6BE7">
      <w:pPr>
        <w:rPr>
          <w:sz w:val="8"/>
          <w:szCs w:val="8"/>
        </w:rPr>
      </w:pPr>
    </w:p>
    <w:p w14:paraId="6BA862B0" w14:textId="77777777" w:rsidR="00AB6BE7" w:rsidRPr="00EC47E3" w:rsidRDefault="00AB6BE7" w:rsidP="00AB6BE7">
      <w:pPr>
        <w:rPr>
          <w:sz w:val="8"/>
          <w:szCs w:val="8"/>
        </w:rPr>
      </w:pPr>
    </w:p>
    <w:p w14:paraId="35DEDCFE" w14:textId="77777777" w:rsidR="00AB6BE7" w:rsidRPr="00EC47E3" w:rsidRDefault="00AB6BE7" w:rsidP="00AB6BE7">
      <w:pPr>
        <w:rPr>
          <w:sz w:val="8"/>
          <w:szCs w:val="8"/>
        </w:rPr>
      </w:pPr>
    </w:p>
    <w:p w14:paraId="41D0DB35" w14:textId="77777777" w:rsidR="00AB6BE7" w:rsidRPr="00EC47E3" w:rsidRDefault="00AB6BE7" w:rsidP="00AB6BE7">
      <w:pPr>
        <w:rPr>
          <w:sz w:val="8"/>
          <w:szCs w:val="8"/>
        </w:rPr>
      </w:pPr>
    </w:p>
    <w:p w14:paraId="04765F6B" w14:textId="77777777" w:rsidR="00AB6BE7" w:rsidRPr="00EC47E3" w:rsidRDefault="00AB6BE7" w:rsidP="00AB6BE7">
      <w:pPr>
        <w:rPr>
          <w:sz w:val="8"/>
          <w:szCs w:val="8"/>
        </w:rPr>
      </w:pPr>
    </w:p>
    <w:p w14:paraId="4C373335" w14:textId="77777777" w:rsidR="00AB6BE7" w:rsidRPr="00EC47E3" w:rsidRDefault="00AB6BE7" w:rsidP="00AB6BE7">
      <w:pPr>
        <w:rPr>
          <w:sz w:val="8"/>
          <w:szCs w:val="8"/>
        </w:rPr>
      </w:pPr>
    </w:p>
    <w:p w14:paraId="7CB45FF4" w14:textId="77777777" w:rsidR="00AB6BE7" w:rsidRPr="00EC47E3" w:rsidRDefault="00AB6BE7" w:rsidP="00AB6BE7">
      <w:pPr>
        <w:rPr>
          <w:sz w:val="8"/>
          <w:szCs w:val="8"/>
        </w:rPr>
      </w:pPr>
    </w:p>
    <w:p w14:paraId="2ED1FC77" w14:textId="77777777" w:rsidR="00AB6BE7" w:rsidRPr="00EC47E3" w:rsidRDefault="00AB6BE7" w:rsidP="00AB6BE7">
      <w:pPr>
        <w:rPr>
          <w:sz w:val="8"/>
          <w:szCs w:val="8"/>
        </w:rPr>
      </w:pPr>
    </w:p>
    <w:p w14:paraId="48CF3F91" w14:textId="77777777" w:rsidR="00AB6BE7" w:rsidRPr="00EC47E3" w:rsidRDefault="00AB6BE7" w:rsidP="00AB6BE7">
      <w:pPr>
        <w:rPr>
          <w:sz w:val="8"/>
          <w:szCs w:val="8"/>
        </w:rPr>
      </w:pPr>
    </w:p>
    <w:p w14:paraId="51C66B73" w14:textId="77777777" w:rsidR="00AB6BE7" w:rsidRPr="00AD3D27" w:rsidRDefault="00AB6BE7" w:rsidP="00AB6BE7">
      <w:pPr>
        <w:spacing w:before="33"/>
        <w:ind w:right="-20"/>
        <w:rPr>
          <w:rFonts w:eastAsia="Arial" w:cs="Arial"/>
          <w:sz w:val="8"/>
          <w:szCs w:val="8"/>
        </w:rPr>
      </w:pPr>
    </w:p>
    <w:p w14:paraId="44150972" w14:textId="77777777" w:rsidR="00AB6BE7" w:rsidRPr="00EC47E3" w:rsidRDefault="00AB6BE7" w:rsidP="00AB6BE7">
      <w:pPr>
        <w:rPr>
          <w:sz w:val="8"/>
          <w:szCs w:val="8"/>
        </w:rPr>
      </w:pPr>
    </w:p>
    <w:p w14:paraId="4896EAD0" w14:textId="77777777" w:rsidR="005F3170" w:rsidRDefault="005F3170" w:rsidP="005F3170">
      <w:pPr>
        <w:rPr>
          <w:sz w:val="28"/>
          <w:szCs w:val="28"/>
          <w:u w:val="single"/>
        </w:rPr>
      </w:pPr>
      <w:r w:rsidRPr="00035DF1">
        <w:rPr>
          <w:b/>
          <w:bCs/>
          <w:sz w:val="28"/>
          <w:szCs w:val="28"/>
          <w:u w:val="single"/>
        </w:rPr>
        <w:t>Additional Documents</w:t>
      </w:r>
      <w:r w:rsidRPr="00035DF1">
        <w:rPr>
          <w:sz w:val="28"/>
          <w:szCs w:val="28"/>
          <w:u w:val="single"/>
        </w:rPr>
        <w:t>:</w:t>
      </w:r>
    </w:p>
    <w:p w14:paraId="60BB0A3F" w14:textId="77777777" w:rsidR="005F3170" w:rsidRDefault="005F3170" w:rsidP="005F3170">
      <w:pPr>
        <w:rPr>
          <w:sz w:val="28"/>
          <w:szCs w:val="28"/>
          <w:u w:val="single"/>
        </w:rPr>
      </w:pPr>
    </w:p>
    <w:p w14:paraId="0285072E" w14:textId="77777777" w:rsidR="005F3170" w:rsidRDefault="005F3170" w:rsidP="005F3170">
      <w:pPr>
        <w:rPr>
          <w:sz w:val="28"/>
          <w:szCs w:val="28"/>
        </w:rPr>
      </w:pPr>
      <w:r>
        <w:rPr>
          <w:sz w:val="28"/>
          <w:szCs w:val="28"/>
        </w:rPr>
        <w:t>Please prepare the below items for uploading to the online nomination form</w:t>
      </w:r>
    </w:p>
    <w:p w14:paraId="44711F97" w14:textId="77777777" w:rsidR="005F3170" w:rsidRPr="00035DF1" w:rsidRDefault="005F3170" w:rsidP="005F3170">
      <w:pPr>
        <w:rPr>
          <w:sz w:val="24"/>
        </w:rPr>
      </w:pPr>
      <w:r w:rsidRPr="00035DF1">
        <w:rPr>
          <w:sz w:val="24"/>
        </w:rPr>
        <w:t>(Total Maximum combined file size 30 MB)</w:t>
      </w:r>
    </w:p>
    <w:p w14:paraId="42D5C052" w14:textId="77777777" w:rsidR="005F3170" w:rsidRPr="00035DF1" w:rsidRDefault="005F3170" w:rsidP="005F3170">
      <w:pPr>
        <w:rPr>
          <w:sz w:val="24"/>
        </w:rPr>
      </w:pPr>
    </w:p>
    <w:p w14:paraId="1D3FD9D1" w14:textId="77777777" w:rsidR="005F3170" w:rsidRPr="00DB166E" w:rsidRDefault="005F3170" w:rsidP="005F3170">
      <w:pPr>
        <w:pStyle w:val="ListParagraph"/>
        <w:numPr>
          <w:ilvl w:val="0"/>
          <w:numId w:val="12"/>
        </w:numPr>
        <w:rPr>
          <w:sz w:val="24"/>
        </w:rPr>
      </w:pPr>
      <w:r w:rsidRPr="00DB166E">
        <w:rPr>
          <w:sz w:val="24"/>
        </w:rPr>
        <w:t>Company Logo (Required)</w:t>
      </w:r>
    </w:p>
    <w:p w14:paraId="3593DA1A" w14:textId="77777777" w:rsidR="005F3170" w:rsidRDefault="005F3170" w:rsidP="005F3170">
      <w:pPr>
        <w:pStyle w:val="ListParagraph"/>
        <w:rPr>
          <w:sz w:val="24"/>
        </w:rPr>
      </w:pPr>
      <w:r w:rsidRPr="00DB166E">
        <w:rPr>
          <w:sz w:val="24"/>
        </w:rPr>
        <w:t>High Resolution Vector format only (.eps or .ai)</w:t>
      </w:r>
    </w:p>
    <w:p w14:paraId="0422F39C" w14:textId="77777777" w:rsidR="005F3170" w:rsidRDefault="005F3170" w:rsidP="005F3170">
      <w:pPr>
        <w:pStyle w:val="ListParagraph"/>
        <w:rPr>
          <w:sz w:val="24"/>
        </w:rPr>
      </w:pPr>
    </w:p>
    <w:p w14:paraId="4BE86B2F" w14:textId="77777777" w:rsidR="005F3170" w:rsidRPr="00DB166E" w:rsidRDefault="005F3170" w:rsidP="005F3170">
      <w:pPr>
        <w:pStyle w:val="ListParagraph"/>
        <w:numPr>
          <w:ilvl w:val="0"/>
          <w:numId w:val="12"/>
        </w:numPr>
        <w:rPr>
          <w:sz w:val="24"/>
        </w:rPr>
      </w:pPr>
      <w:r w:rsidRPr="00DB166E">
        <w:rPr>
          <w:sz w:val="24"/>
        </w:rPr>
        <w:t>Supporting Documents (Optional)</w:t>
      </w:r>
    </w:p>
    <w:p w14:paraId="2E64B6CD" w14:textId="77777777" w:rsidR="005F3170" w:rsidRPr="00DB166E" w:rsidRDefault="005F3170" w:rsidP="005F3170">
      <w:pPr>
        <w:pStyle w:val="ListParagraph"/>
        <w:rPr>
          <w:sz w:val="24"/>
        </w:rPr>
      </w:pPr>
      <w:r w:rsidRPr="00DB166E">
        <w:rPr>
          <w:sz w:val="24"/>
        </w:rPr>
        <w:t>Can be photos, documents or videos in any common file format.</w:t>
      </w:r>
    </w:p>
    <w:p w14:paraId="68C5B04F" w14:textId="77777777" w:rsidR="005F3170" w:rsidRPr="00035DF1" w:rsidRDefault="005F3170" w:rsidP="005F3170">
      <w:pPr>
        <w:rPr>
          <w:sz w:val="24"/>
        </w:rPr>
      </w:pPr>
    </w:p>
    <w:p w14:paraId="0309BEBD" w14:textId="77777777" w:rsidR="005F3170" w:rsidRPr="00035DF1" w:rsidRDefault="005F3170" w:rsidP="005F3170">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p w14:paraId="76183F1D" w14:textId="77777777" w:rsidR="00AD3D27" w:rsidRDefault="00AD3D27" w:rsidP="00AB6BE7">
      <w:pPr>
        <w:ind w:right="-20"/>
        <w:rPr>
          <w:sz w:val="8"/>
          <w:szCs w:val="8"/>
        </w:rPr>
      </w:pPr>
    </w:p>
    <w:p w14:paraId="1B3A4089" w14:textId="77777777" w:rsidR="00787052" w:rsidRPr="00AD3D27" w:rsidRDefault="00787052" w:rsidP="00787052">
      <w:pPr>
        <w:spacing w:before="33"/>
        <w:ind w:right="-20"/>
        <w:rPr>
          <w:rFonts w:eastAsia="Arial" w:cs="Arial"/>
          <w:sz w:val="8"/>
          <w:szCs w:val="8"/>
        </w:rPr>
      </w:pPr>
    </w:p>
    <w:p w14:paraId="24CA8B22" w14:textId="77777777" w:rsidR="00787052" w:rsidRPr="00EC47E3" w:rsidRDefault="00787052" w:rsidP="00787052">
      <w:pPr>
        <w:rPr>
          <w:sz w:val="8"/>
          <w:szCs w:val="8"/>
        </w:rPr>
      </w:pPr>
      <w:r w:rsidRPr="00AC578B">
        <w:rPr>
          <w:noProof/>
          <w:sz w:val="8"/>
          <w:szCs w:val="8"/>
        </w:rPr>
        <mc:AlternateContent>
          <mc:Choice Requires="wps">
            <w:drawing>
              <wp:anchor distT="45720" distB="45720" distL="114300" distR="114300" simplePos="0" relativeHeight="251668480" behindDoc="0" locked="0" layoutInCell="1" allowOverlap="1" wp14:anchorId="4CA31B75" wp14:editId="5B86688E">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4F4F0B66" w14:textId="77777777" w:rsidR="00787052" w:rsidRPr="00AC578B" w:rsidRDefault="00787052" w:rsidP="0078705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A31B75" id="Text Box 2" o:spid="_x0000_s1033" type="#_x0000_t202" href="https://app.smartsheet.com/b/form/305d5ab77a57428dbfacb83a0c0276c4" style="position:absolute;margin-left:5.3pt;margin-top:7.7pt;width:126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" o:button="t" fillcolor="black [3200]" stroked="f" strokeweight="3pt">
                <v:fill o:detectmouseclick="t"/>
                <v:shadow on="t" color="black" opacity="24903f" origin=",.5" offset="0,.55556mm"/>
                <v:textbox style="mso-fit-shape-to-text:t">
                  <w:txbxContent>
                    <w:p w14:paraId="4F4F0B66" w14:textId="77777777" w:rsidR="00787052" w:rsidRPr="00AC578B" w:rsidRDefault="00787052" w:rsidP="0078705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67456" behindDoc="0" locked="0" layoutInCell="1" allowOverlap="1" wp14:anchorId="3677AE92" wp14:editId="2870D7DB">
                <wp:simplePos x="0" y="0"/>
                <wp:positionH relativeFrom="column">
                  <wp:posOffset>8467</wp:posOffset>
                </wp:positionH>
                <wp:positionV relativeFrom="paragraph">
                  <wp:posOffset>72813</wp:posOffset>
                </wp:positionV>
                <wp:extent cx="1735666" cy="719667"/>
                <wp:effectExtent l="76200" t="57150" r="74295" b="99695"/>
                <wp:wrapNone/>
                <wp:docPr id="11" name="Rounded Rectangle 11"/>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4C3277A" id="Rounded Rectangle 11" o:spid="_x0000_s1026" style="position:absolute;margin-left:.65pt;margin-top:5.75pt;width:136.65pt;height:56.6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D6Av+qAAgAA&#10;Wg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p w14:paraId="09485625" w14:textId="77777777" w:rsidR="00787052" w:rsidRPr="00EC47E3" w:rsidRDefault="00787052" w:rsidP="00AB6BE7">
      <w:pPr>
        <w:ind w:right="-20"/>
        <w:rPr>
          <w:sz w:val="8"/>
          <w:szCs w:val="8"/>
        </w:rPr>
      </w:pPr>
    </w:p>
    <w:sectPr w:rsidR="00787052" w:rsidRPr="00EC47E3"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1DF4B" w14:textId="77777777" w:rsidR="00E823B6" w:rsidRDefault="00E823B6" w:rsidP="00321162">
      <w:r>
        <w:separator/>
      </w:r>
    </w:p>
  </w:endnote>
  <w:endnote w:type="continuationSeparator" w:id="0">
    <w:p w14:paraId="052A05C8" w14:textId="77777777" w:rsidR="00E823B6" w:rsidRDefault="00E823B6"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UniversLTStd-LightC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EAEE8"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7DC50" w14:textId="77777777" w:rsidR="00E823B6" w:rsidRDefault="00E823B6" w:rsidP="00321162">
      <w:r>
        <w:separator/>
      </w:r>
    </w:p>
  </w:footnote>
  <w:footnote w:type="continuationSeparator" w:id="0">
    <w:p w14:paraId="1DCBC130" w14:textId="77777777" w:rsidR="00E823B6" w:rsidRDefault="00E823B6"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FC3C0"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5F6B9CEA" wp14:editId="3E6F9679">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5E217E25" w14:textId="77777777" w:rsidR="007264C8" w:rsidRDefault="007264C8" w:rsidP="006E65FA">
                          <w:pPr>
                            <w:jc w:val="center"/>
                          </w:pPr>
                          <w:r>
                            <w:rPr>
                              <w:noProof/>
                            </w:rPr>
                            <w:drawing>
                              <wp:inline distT="0" distB="0" distL="0" distR="0" wp14:anchorId="346543DC" wp14:editId="2BE92790">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45F13CF7"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F6B9CEA" id="_x0000_t202" coordsize="21600,21600" o:spt="202" path="m,l,21600r21600,l21600,xe">
              <v:stroke joinstyle="miter"/>
              <v:path gradientshapeok="t" o:connecttype="rect"/>
            </v:shapetype>
            <v:shape id="Text Box 1" o:spid="_x0000_s1034"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5E217E25" w14:textId="77777777" w:rsidR="007264C8" w:rsidRDefault="007264C8" w:rsidP="006E65FA">
                    <w:pPr>
                      <w:jc w:val="center"/>
                    </w:pPr>
                    <w:r>
                      <w:rPr>
                        <w:noProof/>
                      </w:rPr>
                      <w:drawing>
                        <wp:inline distT="0" distB="0" distL="0" distR="0" wp14:anchorId="346543DC" wp14:editId="2BE92790">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45F13CF7"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59EC7526" wp14:editId="5F5720CC">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FC76F25"/>
    <w:multiLevelType w:val="hybridMultilevel"/>
    <w:tmpl w:val="4B0E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C124A"/>
    <w:multiLevelType w:val="hybridMultilevel"/>
    <w:tmpl w:val="C98A5ECE"/>
    <w:lvl w:ilvl="0" w:tplc="82D6CF6C">
      <w:numFmt w:val="bullet"/>
      <w:lvlText w:val="•"/>
      <w:lvlJc w:val="left"/>
      <w:pPr>
        <w:ind w:left="720" w:hanging="360"/>
      </w:pPr>
      <w:rPr>
        <w:rFonts w:ascii="Calibri" w:eastAsiaTheme="minorHAnsi" w:hAnsi="Calibri" w:cs="UniversLTStd-LightC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CC5659"/>
    <w:multiLevelType w:val="hybridMultilevel"/>
    <w:tmpl w:val="1092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zMDE0MzI2NjWxsDBR0lEKTi0uzszPAykwqwUAykZmbywAAAA="/>
  </w:docVars>
  <w:rsids>
    <w:rsidRoot w:val="00321162"/>
    <w:rsid w:val="0000525E"/>
    <w:rsid w:val="000071F7"/>
    <w:rsid w:val="00021D6A"/>
    <w:rsid w:val="0002798A"/>
    <w:rsid w:val="000406CB"/>
    <w:rsid w:val="00073463"/>
    <w:rsid w:val="00083002"/>
    <w:rsid w:val="00087B85"/>
    <w:rsid w:val="0009655D"/>
    <w:rsid w:val="000965DD"/>
    <w:rsid w:val="000A01F1"/>
    <w:rsid w:val="000A7D9E"/>
    <w:rsid w:val="000B47BF"/>
    <w:rsid w:val="000C1163"/>
    <w:rsid w:val="000D2539"/>
    <w:rsid w:val="000D7ACF"/>
    <w:rsid w:val="000E7854"/>
    <w:rsid w:val="000F2DF4"/>
    <w:rsid w:val="000F6783"/>
    <w:rsid w:val="001067C6"/>
    <w:rsid w:val="00120C95"/>
    <w:rsid w:val="0014663E"/>
    <w:rsid w:val="00165756"/>
    <w:rsid w:val="0017431F"/>
    <w:rsid w:val="00180664"/>
    <w:rsid w:val="00183B8D"/>
    <w:rsid w:val="00187801"/>
    <w:rsid w:val="001973AA"/>
    <w:rsid w:val="001A350C"/>
    <w:rsid w:val="001C7816"/>
    <w:rsid w:val="002123A6"/>
    <w:rsid w:val="0023332A"/>
    <w:rsid w:val="002406E3"/>
    <w:rsid w:val="00250014"/>
    <w:rsid w:val="00257385"/>
    <w:rsid w:val="00266330"/>
    <w:rsid w:val="002728F6"/>
    <w:rsid w:val="00275BB5"/>
    <w:rsid w:val="00277CF7"/>
    <w:rsid w:val="00286F6A"/>
    <w:rsid w:val="00291C8C"/>
    <w:rsid w:val="002A1ECE"/>
    <w:rsid w:val="002A2510"/>
    <w:rsid w:val="002B27FD"/>
    <w:rsid w:val="002B4D1D"/>
    <w:rsid w:val="002B652C"/>
    <w:rsid w:val="002C10B1"/>
    <w:rsid w:val="002C6EE5"/>
    <w:rsid w:val="002D0D1C"/>
    <w:rsid w:val="002D222A"/>
    <w:rsid w:val="002F3729"/>
    <w:rsid w:val="00307127"/>
    <w:rsid w:val="003076FD"/>
    <w:rsid w:val="0031313B"/>
    <w:rsid w:val="00317005"/>
    <w:rsid w:val="00321162"/>
    <w:rsid w:val="00335259"/>
    <w:rsid w:val="00343EA1"/>
    <w:rsid w:val="00372AA4"/>
    <w:rsid w:val="00372C06"/>
    <w:rsid w:val="00380AB0"/>
    <w:rsid w:val="003929F1"/>
    <w:rsid w:val="003A1B63"/>
    <w:rsid w:val="003A41A1"/>
    <w:rsid w:val="003B2326"/>
    <w:rsid w:val="003B62C3"/>
    <w:rsid w:val="003E31A0"/>
    <w:rsid w:val="0040207F"/>
    <w:rsid w:val="00430E12"/>
    <w:rsid w:val="00434A96"/>
    <w:rsid w:val="00437ED0"/>
    <w:rsid w:val="00440CD8"/>
    <w:rsid w:val="00443837"/>
    <w:rsid w:val="00450F66"/>
    <w:rsid w:val="004614D5"/>
    <w:rsid w:val="00461739"/>
    <w:rsid w:val="00467865"/>
    <w:rsid w:val="0048685F"/>
    <w:rsid w:val="004A1437"/>
    <w:rsid w:val="004A4198"/>
    <w:rsid w:val="004A54EA"/>
    <w:rsid w:val="004B0578"/>
    <w:rsid w:val="004C5AA0"/>
    <w:rsid w:val="004D53E3"/>
    <w:rsid w:val="004E34C6"/>
    <w:rsid w:val="004E5954"/>
    <w:rsid w:val="004F62AD"/>
    <w:rsid w:val="00501AE8"/>
    <w:rsid w:val="00504B65"/>
    <w:rsid w:val="005114CE"/>
    <w:rsid w:val="00516C98"/>
    <w:rsid w:val="0052122B"/>
    <w:rsid w:val="005217B3"/>
    <w:rsid w:val="005412D5"/>
    <w:rsid w:val="00554DF7"/>
    <w:rsid w:val="005557F6"/>
    <w:rsid w:val="00557893"/>
    <w:rsid w:val="00563778"/>
    <w:rsid w:val="00567EDC"/>
    <w:rsid w:val="00574CB4"/>
    <w:rsid w:val="005A54DB"/>
    <w:rsid w:val="005B4AE2"/>
    <w:rsid w:val="005B6952"/>
    <w:rsid w:val="005D3AAC"/>
    <w:rsid w:val="005E63CC"/>
    <w:rsid w:val="005F3170"/>
    <w:rsid w:val="005F6E87"/>
    <w:rsid w:val="006047CB"/>
    <w:rsid w:val="00613129"/>
    <w:rsid w:val="00617C65"/>
    <w:rsid w:val="006744BE"/>
    <w:rsid w:val="00680162"/>
    <w:rsid w:val="00680F44"/>
    <w:rsid w:val="00685184"/>
    <w:rsid w:val="00692723"/>
    <w:rsid w:val="006B73EC"/>
    <w:rsid w:val="006D2635"/>
    <w:rsid w:val="006D4AA1"/>
    <w:rsid w:val="006D779C"/>
    <w:rsid w:val="006E4F3B"/>
    <w:rsid w:val="006E4F63"/>
    <w:rsid w:val="006E65FA"/>
    <w:rsid w:val="006E729E"/>
    <w:rsid w:val="007264C8"/>
    <w:rsid w:val="007602AC"/>
    <w:rsid w:val="00774B67"/>
    <w:rsid w:val="00787052"/>
    <w:rsid w:val="00791DE6"/>
    <w:rsid w:val="00793AC6"/>
    <w:rsid w:val="007A10A7"/>
    <w:rsid w:val="007A71DE"/>
    <w:rsid w:val="007B199B"/>
    <w:rsid w:val="007B6119"/>
    <w:rsid w:val="007C34BF"/>
    <w:rsid w:val="007E2A15"/>
    <w:rsid w:val="007E32E7"/>
    <w:rsid w:val="008107D6"/>
    <w:rsid w:val="008308AE"/>
    <w:rsid w:val="00841645"/>
    <w:rsid w:val="0084495D"/>
    <w:rsid w:val="00852EC6"/>
    <w:rsid w:val="0088782D"/>
    <w:rsid w:val="008A366B"/>
    <w:rsid w:val="008B7081"/>
    <w:rsid w:val="008C7532"/>
    <w:rsid w:val="008C7D73"/>
    <w:rsid w:val="008E5385"/>
    <w:rsid w:val="008E72CF"/>
    <w:rsid w:val="008E76C5"/>
    <w:rsid w:val="008F109C"/>
    <w:rsid w:val="00902964"/>
    <w:rsid w:val="00915005"/>
    <w:rsid w:val="0092229F"/>
    <w:rsid w:val="00930297"/>
    <w:rsid w:val="00937437"/>
    <w:rsid w:val="0094790F"/>
    <w:rsid w:val="00966B90"/>
    <w:rsid w:val="009737B7"/>
    <w:rsid w:val="009802C4"/>
    <w:rsid w:val="009976D9"/>
    <w:rsid w:val="00997A3E"/>
    <w:rsid w:val="009A2E7A"/>
    <w:rsid w:val="009A4EA3"/>
    <w:rsid w:val="009A55DC"/>
    <w:rsid w:val="009C220D"/>
    <w:rsid w:val="00A0401F"/>
    <w:rsid w:val="00A211B2"/>
    <w:rsid w:val="00A2727E"/>
    <w:rsid w:val="00A32A7E"/>
    <w:rsid w:val="00A35524"/>
    <w:rsid w:val="00A7294D"/>
    <w:rsid w:val="00A74F99"/>
    <w:rsid w:val="00A82BA3"/>
    <w:rsid w:val="00A92012"/>
    <w:rsid w:val="00A94ACC"/>
    <w:rsid w:val="00AA4339"/>
    <w:rsid w:val="00AA7BFB"/>
    <w:rsid w:val="00AB6BE7"/>
    <w:rsid w:val="00AD3D27"/>
    <w:rsid w:val="00AE6FA4"/>
    <w:rsid w:val="00AF162A"/>
    <w:rsid w:val="00B03907"/>
    <w:rsid w:val="00B11811"/>
    <w:rsid w:val="00B23E12"/>
    <w:rsid w:val="00B311E1"/>
    <w:rsid w:val="00B46F56"/>
    <w:rsid w:val="00B4735C"/>
    <w:rsid w:val="00B512CD"/>
    <w:rsid w:val="00B77CB0"/>
    <w:rsid w:val="00B90EC2"/>
    <w:rsid w:val="00BA268F"/>
    <w:rsid w:val="00BA3AA5"/>
    <w:rsid w:val="00BD308A"/>
    <w:rsid w:val="00BD50E0"/>
    <w:rsid w:val="00C079CA"/>
    <w:rsid w:val="00C133F3"/>
    <w:rsid w:val="00C255F7"/>
    <w:rsid w:val="00C30C7B"/>
    <w:rsid w:val="00C329EC"/>
    <w:rsid w:val="00C36520"/>
    <w:rsid w:val="00C4275C"/>
    <w:rsid w:val="00C45F7A"/>
    <w:rsid w:val="00C66F08"/>
    <w:rsid w:val="00C67741"/>
    <w:rsid w:val="00C74647"/>
    <w:rsid w:val="00C76039"/>
    <w:rsid w:val="00C76480"/>
    <w:rsid w:val="00C8199C"/>
    <w:rsid w:val="00C92FD6"/>
    <w:rsid w:val="00CA40E6"/>
    <w:rsid w:val="00CB47C9"/>
    <w:rsid w:val="00CC6598"/>
    <w:rsid w:val="00CC6BB1"/>
    <w:rsid w:val="00D14E73"/>
    <w:rsid w:val="00D20D4D"/>
    <w:rsid w:val="00D50E43"/>
    <w:rsid w:val="00D6155E"/>
    <w:rsid w:val="00D9447F"/>
    <w:rsid w:val="00DB39B4"/>
    <w:rsid w:val="00DC47A2"/>
    <w:rsid w:val="00DE1551"/>
    <w:rsid w:val="00DE307F"/>
    <w:rsid w:val="00DE7FB7"/>
    <w:rsid w:val="00E01F7C"/>
    <w:rsid w:val="00E07395"/>
    <w:rsid w:val="00E20DDA"/>
    <w:rsid w:val="00E32A8B"/>
    <w:rsid w:val="00E350B3"/>
    <w:rsid w:val="00E36054"/>
    <w:rsid w:val="00E37E7B"/>
    <w:rsid w:val="00E46E04"/>
    <w:rsid w:val="00E569E9"/>
    <w:rsid w:val="00E7006D"/>
    <w:rsid w:val="00E823B6"/>
    <w:rsid w:val="00E87396"/>
    <w:rsid w:val="00EB024F"/>
    <w:rsid w:val="00EB5AAC"/>
    <w:rsid w:val="00EC42A3"/>
    <w:rsid w:val="00EC47E3"/>
    <w:rsid w:val="00EC50A4"/>
    <w:rsid w:val="00ED4D0E"/>
    <w:rsid w:val="00F03FC7"/>
    <w:rsid w:val="00F07933"/>
    <w:rsid w:val="00F164E5"/>
    <w:rsid w:val="00F17FCE"/>
    <w:rsid w:val="00F256A9"/>
    <w:rsid w:val="00F52A36"/>
    <w:rsid w:val="00F549FD"/>
    <w:rsid w:val="00F67516"/>
    <w:rsid w:val="00F74A44"/>
    <w:rsid w:val="00F76292"/>
    <w:rsid w:val="00F83033"/>
    <w:rsid w:val="00F94629"/>
    <w:rsid w:val="00F966AA"/>
    <w:rsid w:val="00FA41E7"/>
    <w:rsid w:val="00FB49A4"/>
    <w:rsid w:val="00FB538F"/>
    <w:rsid w:val="00FC3071"/>
    <w:rsid w:val="00FD5902"/>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3E6BB"/>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styleId="UnresolvedMention">
    <w:name w:val="Unresolved Mention"/>
    <w:basedOn w:val="DefaultParagraphFont"/>
    <w:uiPriority w:val="99"/>
    <w:semiHidden/>
    <w:unhideWhenUsed/>
    <w:rsid w:val="003E31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1469397896">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305d5ab77a57428dbfacb83a0c0276c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91426-742F-4119-A65E-EDC1AC8CDB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1042C5-D56E-40C1-9A1F-52B5521C83C6}">
  <ds:schemaRefs>
    <ds:schemaRef ds:uri="http://schemas.microsoft.com/sharepoint/v3/contenttype/forms"/>
  </ds:schemaRefs>
</ds:datastoreItem>
</file>

<file path=customXml/itemProps3.xml><?xml version="1.0" encoding="utf-8"?>
<ds:datastoreItem xmlns:ds="http://schemas.openxmlformats.org/officeDocument/2006/customXml" ds:itemID="{BFC56F00-120C-4FEC-B1FE-F4C935516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17</TotalTime>
  <Pages>8</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9</cp:revision>
  <cp:lastPrinted>2002-03-15T16:02:00Z</cp:lastPrinted>
  <dcterms:created xsi:type="dcterms:W3CDTF">2021-05-27T15:51:00Z</dcterms:created>
  <dcterms:modified xsi:type="dcterms:W3CDTF">2021-06-02T21:22:00Z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