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64203" w14:textId="77777777" w:rsidR="00467865" w:rsidRDefault="00321162" w:rsidP="002B652C">
      <w:pPr>
        <w:pStyle w:val="Heading1"/>
      </w:pPr>
      <w:r>
        <w:t>Nomination Template –</w:t>
      </w:r>
      <w:r w:rsidR="005A54DB">
        <w:rPr>
          <w:rFonts w:asciiTheme="minorHAnsi" w:hAnsiTheme="minorHAnsi" w:cs="Arial"/>
          <w:iCs/>
        </w:rPr>
        <w:t xml:space="preserve"> </w:t>
      </w:r>
      <w:r w:rsidR="00EB5AAC">
        <w:rPr>
          <w:rFonts w:asciiTheme="minorHAnsi" w:hAnsiTheme="minorHAnsi" w:cs="Arial"/>
          <w:iCs/>
        </w:rPr>
        <w:t>Award of Excellence – LNG</w:t>
      </w:r>
    </w:p>
    <w:p w14:paraId="0A5F2AC2" w14:textId="77777777" w:rsidR="00321162" w:rsidRDefault="00321162" w:rsidP="00321162"/>
    <w:p w14:paraId="7FF81AC1" w14:textId="03576F90" w:rsidR="00266330" w:rsidRDefault="00380AB0" w:rsidP="00380AB0">
      <w:r w:rsidRPr="00380AB0">
        <w:t xml:space="preserve">Each category has specific question and criteria that must be completed. This document is a template of the </w:t>
      </w:r>
      <w:r w:rsidRPr="00380AB0">
        <w:br/>
        <w:t xml:space="preserve">required questions you will find on the online nomination form. You will have to copy and paste your entry into </w:t>
      </w:r>
      <w:r w:rsidRPr="00380AB0">
        <w:br/>
        <w:t xml:space="preserve">the </w:t>
      </w:r>
      <w:hyperlink r:id="rId10" w:history="1">
        <w:r w:rsidRPr="00A7294D">
          <w:rPr>
            <w:rStyle w:val="Hyperlink"/>
          </w:rPr>
          <w:t>online nomination form</w:t>
        </w:r>
      </w:hyperlink>
      <w:r w:rsidRPr="00380AB0">
        <w:t xml:space="preserve"> in order to finalize your nomination.</w:t>
      </w:r>
      <w:r w:rsidR="00266330">
        <w:t xml:space="preserve"> </w:t>
      </w:r>
    </w:p>
    <w:p w14:paraId="6C276CD9" w14:textId="77777777" w:rsidR="00266330" w:rsidRDefault="00266330" w:rsidP="00380AB0"/>
    <w:p w14:paraId="3F87C215" w14:textId="28A40CF4" w:rsidR="00380AB0" w:rsidRPr="00380AB0" w:rsidRDefault="00791DE6" w:rsidP="00380AB0">
      <w:r>
        <w:t xml:space="preserve">Along with the below information, you will also need to provide us with your </w:t>
      </w:r>
      <w:r w:rsidR="00266330">
        <w:t xml:space="preserve">company logo </w:t>
      </w:r>
      <w:r>
        <w:t xml:space="preserve">(high resolution vector format .eps or .ai only) </w:t>
      </w:r>
      <w:r w:rsidR="00266330">
        <w:t xml:space="preserve">and supporting documentation </w:t>
      </w:r>
      <w:r>
        <w:t xml:space="preserve">(photos, documents, or videos, maximum combined file size of </w:t>
      </w:r>
      <w:r w:rsidR="00BF045C">
        <w:t>3</w:t>
      </w:r>
      <w:r>
        <w:t>0 MB).</w:t>
      </w:r>
    </w:p>
    <w:p w14:paraId="562D8634" w14:textId="77777777" w:rsidR="00380AB0" w:rsidRPr="00380AB0" w:rsidRDefault="00380AB0" w:rsidP="00380AB0"/>
    <w:p w14:paraId="2B826C48" w14:textId="77777777" w:rsidR="00266330" w:rsidRDefault="00266330" w:rsidP="00266330">
      <w:pPr>
        <w:ind w:right="-20"/>
        <w:rPr>
          <w:rFonts w:eastAsia="Calibri" w:cs="Arial"/>
          <w:szCs w:val="18"/>
        </w:rPr>
      </w:pPr>
      <w:r w:rsidRPr="00EB5AAC">
        <w:rPr>
          <w:rFonts w:eastAsia="Calibri" w:cs="Arial"/>
          <w:szCs w:val="18"/>
        </w:rPr>
        <w:t xml:space="preserve">Questions? Please contact the Global Energy Awards Team at +44 797-397-4023 / +1 720-264-6840 or Email </w:t>
      </w:r>
      <w:hyperlink r:id="rId11" w:history="1">
        <w:r w:rsidRPr="00E86341">
          <w:rPr>
            <w:rStyle w:val="Hyperlink"/>
            <w:rFonts w:eastAsia="Calibri" w:cs="Arial"/>
            <w:szCs w:val="18"/>
          </w:rPr>
          <w:t>globalenergyawards@spglobal.com</w:t>
        </w:r>
      </w:hyperlink>
      <w:r>
        <w:rPr>
          <w:rFonts w:eastAsia="Calibri" w:cs="Arial"/>
          <w:szCs w:val="18"/>
        </w:rPr>
        <w:t xml:space="preserve">. </w:t>
      </w:r>
    </w:p>
    <w:p w14:paraId="4580D581" w14:textId="77777777" w:rsidR="00323DB8" w:rsidRDefault="00323DB8" w:rsidP="00266330">
      <w:pPr>
        <w:ind w:right="-20"/>
        <w:rPr>
          <w:rFonts w:eastAsia="Calibri" w:cs="Arial"/>
          <w:szCs w:val="18"/>
        </w:rPr>
      </w:pPr>
    </w:p>
    <w:p w14:paraId="1B835BDE" w14:textId="77777777" w:rsidR="00CA3719" w:rsidRPr="00323DB8" w:rsidRDefault="00323DB8" w:rsidP="00CA3719">
      <w:pPr>
        <w:ind w:right="-20"/>
        <w:rPr>
          <w:rFonts w:eastAsia="Calibri" w:cs="Arial"/>
          <w:szCs w:val="18"/>
        </w:rPr>
      </w:pPr>
      <w:r w:rsidRPr="00323DB8">
        <w:rPr>
          <w:rFonts w:eastAsia="Calibri" w:cs="Arial"/>
          <w:color w:val="FF0000"/>
          <w:szCs w:val="18"/>
        </w:rPr>
        <w:t xml:space="preserve">* </w:t>
      </w:r>
      <w:r>
        <w:rPr>
          <w:rFonts w:eastAsia="Calibri" w:cs="Arial"/>
          <w:szCs w:val="18"/>
        </w:rPr>
        <w:t>d</w:t>
      </w:r>
      <w:r w:rsidRPr="00323DB8">
        <w:rPr>
          <w:rFonts w:eastAsia="Calibri" w:cs="Arial"/>
          <w:szCs w:val="18"/>
        </w:rPr>
        <w:t xml:space="preserve">enotes that it is a mandatory field </w:t>
      </w:r>
    </w:p>
    <w:p w14:paraId="19681A02" w14:textId="77777777" w:rsidR="00CA3719" w:rsidRPr="00323DB8" w:rsidRDefault="00CA3719" w:rsidP="00CA3719">
      <w:pPr>
        <w:ind w:right="-20"/>
        <w:rPr>
          <w:rFonts w:eastAsia="Calibri" w:cs="Arial"/>
          <w:szCs w:val="18"/>
        </w:rPr>
      </w:pPr>
    </w:p>
    <w:p w14:paraId="49BA87B5" w14:textId="77777777" w:rsidR="00CA3719" w:rsidRDefault="00CA3719" w:rsidP="00CA3719">
      <w:pPr>
        <w:pStyle w:val="Heading2"/>
      </w:pPr>
      <w:r>
        <w:t>Nominated Company Information</w:t>
      </w:r>
    </w:p>
    <w:tbl>
      <w:tblPr>
        <w:tblW w:w="4998" w:type="pct"/>
        <w:tblLayout w:type="fixed"/>
        <w:tblCellMar>
          <w:left w:w="0" w:type="dxa"/>
          <w:right w:w="0" w:type="dxa"/>
        </w:tblCellMar>
        <w:tblLook w:val="0000" w:firstRow="0" w:lastRow="0" w:firstColumn="0" w:lastColumn="0" w:noHBand="0" w:noVBand="0"/>
      </w:tblPr>
      <w:tblGrid>
        <w:gridCol w:w="2552"/>
        <w:gridCol w:w="6804"/>
      </w:tblGrid>
      <w:tr w:rsidR="00CA3719" w:rsidRPr="005114CE" w14:paraId="1D19DBA8" w14:textId="77777777" w:rsidTr="000726CE">
        <w:trPr>
          <w:trHeight w:val="628"/>
        </w:trPr>
        <w:tc>
          <w:tcPr>
            <w:tcW w:w="2552" w:type="dxa"/>
            <w:vAlign w:val="bottom"/>
          </w:tcPr>
          <w:p w14:paraId="13F50173" w14:textId="77777777" w:rsidR="00CA3719" w:rsidRDefault="00CA3719" w:rsidP="008418FC">
            <w:pPr>
              <w:rPr>
                <w:b/>
                <w:bCs/>
              </w:rPr>
            </w:pPr>
          </w:p>
          <w:p w14:paraId="39455253" w14:textId="77777777" w:rsidR="00CA3719" w:rsidRPr="002E6DC2" w:rsidRDefault="00CA3719" w:rsidP="008418FC">
            <w:pPr>
              <w:rPr>
                <w:rFonts w:eastAsia="Calibri" w:cs="Arial"/>
                <w:color w:val="FF0000"/>
                <w:szCs w:val="18"/>
              </w:rPr>
            </w:pPr>
            <w:r w:rsidRPr="00BB0121">
              <w:rPr>
                <w:b/>
                <w:bCs/>
              </w:rPr>
              <w:t>Name of Nominated Company</w:t>
            </w:r>
            <w:r>
              <w:rPr>
                <w:b/>
                <w:bCs/>
              </w:rPr>
              <w:t>/Companies</w:t>
            </w:r>
            <w:r>
              <w:t xml:space="preserve">: </w:t>
            </w:r>
            <w:r w:rsidRPr="00323DB8">
              <w:rPr>
                <w:rFonts w:eastAsia="Calibri" w:cs="Arial"/>
                <w:color w:val="FF0000"/>
                <w:szCs w:val="18"/>
              </w:rPr>
              <w:t>*</w:t>
            </w:r>
          </w:p>
        </w:tc>
        <w:tc>
          <w:tcPr>
            <w:tcW w:w="6804" w:type="dxa"/>
            <w:tcBorders>
              <w:bottom w:val="single" w:sz="4" w:space="0" w:color="auto"/>
            </w:tcBorders>
            <w:vAlign w:val="bottom"/>
          </w:tcPr>
          <w:p w14:paraId="337400D0" w14:textId="77777777" w:rsidR="00CA3719" w:rsidRDefault="00CA3719" w:rsidP="008418FC">
            <w:pPr>
              <w:pStyle w:val="FieldText"/>
            </w:pPr>
            <w:r>
              <w:t>(written as you would like it to appear on the award)</w:t>
            </w:r>
          </w:p>
          <w:p w14:paraId="044FEA0F" w14:textId="77777777" w:rsidR="00CA3719" w:rsidRPr="002E6DC2" w:rsidRDefault="00CA3719" w:rsidP="008418FC"/>
          <w:p w14:paraId="08D2E14C" w14:textId="77777777" w:rsidR="00CA3719" w:rsidRPr="00BB0121" w:rsidRDefault="00CA3719" w:rsidP="008418FC"/>
        </w:tc>
      </w:tr>
      <w:tr w:rsidR="00CA3719" w:rsidRPr="008E72CF" w14:paraId="389D3483" w14:textId="77777777" w:rsidTr="000726CE">
        <w:trPr>
          <w:trHeight w:val="628"/>
        </w:trPr>
        <w:tc>
          <w:tcPr>
            <w:tcW w:w="2552" w:type="dxa"/>
            <w:vAlign w:val="bottom"/>
          </w:tcPr>
          <w:p w14:paraId="040C749B" w14:textId="77777777" w:rsidR="00CA3719" w:rsidRPr="00BB0121" w:rsidRDefault="00CA3719" w:rsidP="008418FC">
            <w:pPr>
              <w:rPr>
                <w:b/>
                <w:bCs/>
              </w:rPr>
            </w:pPr>
            <w:r w:rsidRPr="00BB0121">
              <w:rPr>
                <w:b/>
                <w:bCs/>
              </w:rPr>
              <w:t>Country where the company is headquartered:</w:t>
            </w:r>
            <w:r w:rsidRPr="00BB0121">
              <w:rPr>
                <w:rFonts w:eastAsia="Calibri" w:cs="Arial"/>
                <w:b/>
                <w:bCs/>
                <w:color w:val="FF0000"/>
                <w:szCs w:val="18"/>
              </w:rPr>
              <w:t xml:space="preserve"> *</w:t>
            </w:r>
          </w:p>
        </w:tc>
        <w:tc>
          <w:tcPr>
            <w:tcW w:w="6804" w:type="dxa"/>
            <w:tcBorders>
              <w:bottom w:val="single" w:sz="4" w:space="0" w:color="auto"/>
            </w:tcBorders>
            <w:vAlign w:val="bottom"/>
          </w:tcPr>
          <w:p w14:paraId="6CE2171A" w14:textId="77777777" w:rsidR="00CA3719" w:rsidRPr="008E72CF" w:rsidRDefault="00CA3719" w:rsidP="008418FC">
            <w:pPr>
              <w:pStyle w:val="FieldText"/>
            </w:pPr>
          </w:p>
        </w:tc>
      </w:tr>
      <w:tr w:rsidR="00CA3719" w:rsidRPr="005114CE" w14:paraId="348ED7E3" w14:textId="77777777" w:rsidTr="000726CE">
        <w:trPr>
          <w:trHeight w:val="628"/>
        </w:trPr>
        <w:tc>
          <w:tcPr>
            <w:tcW w:w="2552" w:type="dxa"/>
            <w:vAlign w:val="bottom"/>
          </w:tcPr>
          <w:p w14:paraId="01F44702" w14:textId="77777777" w:rsidR="00CA3719" w:rsidRPr="00BB0121" w:rsidRDefault="00CA3719" w:rsidP="008418FC">
            <w:pPr>
              <w:rPr>
                <w:b/>
                <w:bCs/>
              </w:rPr>
            </w:pPr>
            <w:r w:rsidRPr="00BB0121">
              <w:rPr>
                <w:b/>
                <w:bCs/>
              </w:rPr>
              <w:t>Nominated company’s website:</w:t>
            </w:r>
          </w:p>
        </w:tc>
        <w:tc>
          <w:tcPr>
            <w:tcW w:w="6804" w:type="dxa"/>
            <w:tcBorders>
              <w:bottom w:val="single" w:sz="4" w:space="0" w:color="auto"/>
            </w:tcBorders>
            <w:vAlign w:val="bottom"/>
          </w:tcPr>
          <w:p w14:paraId="1354BACC" w14:textId="77777777" w:rsidR="00CA3719" w:rsidRPr="009C220D" w:rsidRDefault="00CA3719" w:rsidP="008418FC">
            <w:pPr>
              <w:pStyle w:val="FieldText"/>
            </w:pPr>
          </w:p>
        </w:tc>
      </w:tr>
      <w:tr w:rsidR="00CA3719" w:rsidRPr="005114CE" w14:paraId="79A8DEC5" w14:textId="77777777" w:rsidTr="000726CE">
        <w:trPr>
          <w:trHeight w:val="628"/>
        </w:trPr>
        <w:tc>
          <w:tcPr>
            <w:tcW w:w="2552" w:type="dxa"/>
            <w:vAlign w:val="bottom"/>
          </w:tcPr>
          <w:p w14:paraId="66FCFDA6" w14:textId="77777777" w:rsidR="00CA3719" w:rsidRPr="00BB0121" w:rsidRDefault="00CA3719" w:rsidP="008418FC">
            <w:pPr>
              <w:rPr>
                <w:b/>
                <w:bCs/>
              </w:rPr>
            </w:pPr>
            <w:r w:rsidRPr="00BB0121">
              <w:rPr>
                <w:b/>
                <w:bCs/>
              </w:rPr>
              <w:t>Nominated company’s Twitter Handle:</w:t>
            </w:r>
          </w:p>
        </w:tc>
        <w:tc>
          <w:tcPr>
            <w:tcW w:w="6804" w:type="dxa"/>
            <w:tcBorders>
              <w:bottom w:val="single" w:sz="4" w:space="0" w:color="auto"/>
            </w:tcBorders>
            <w:vAlign w:val="bottom"/>
          </w:tcPr>
          <w:p w14:paraId="129BAF83" w14:textId="77777777" w:rsidR="00CA3719" w:rsidRPr="009C220D" w:rsidRDefault="00CA3719" w:rsidP="008418FC">
            <w:pPr>
              <w:pStyle w:val="FieldText"/>
            </w:pPr>
          </w:p>
        </w:tc>
      </w:tr>
    </w:tbl>
    <w:p w14:paraId="5E7735E2" w14:textId="77777777" w:rsidR="00CA3719" w:rsidRDefault="00CA3719" w:rsidP="00CA3719">
      <w:pPr>
        <w:pStyle w:val="Heading2"/>
      </w:pPr>
      <w:r>
        <w:t>CEO</w:t>
      </w:r>
      <w:r w:rsidRPr="00557893">
        <w:t xml:space="preserve">/Chairperson </w:t>
      </w:r>
      <w:r>
        <w:t>Contact Information</w:t>
      </w:r>
    </w:p>
    <w:tbl>
      <w:tblPr>
        <w:tblW w:w="4998" w:type="pct"/>
        <w:tblLayout w:type="fixed"/>
        <w:tblCellMar>
          <w:left w:w="0" w:type="dxa"/>
          <w:right w:w="0" w:type="dxa"/>
        </w:tblCellMar>
        <w:tblLook w:val="0000" w:firstRow="0" w:lastRow="0" w:firstColumn="0" w:lastColumn="0" w:noHBand="0" w:noVBand="0"/>
      </w:tblPr>
      <w:tblGrid>
        <w:gridCol w:w="1741"/>
        <w:gridCol w:w="7615"/>
      </w:tblGrid>
      <w:tr w:rsidR="00CA3719" w:rsidRPr="009C220D" w14:paraId="0AC580C1" w14:textId="77777777" w:rsidTr="000726CE">
        <w:trPr>
          <w:trHeight w:val="663"/>
        </w:trPr>
        <w:tc>
          <w:tcPr>
            <w:tcW w:w="1741" w:type="dxa"/>
            <w:vAlign w:val="bottom"/>
          </w:tcPr>
          <w:p w14:paraId="1E5B04EE" w14:textId="77777777" w:rsidR="00CA3719" w:rsidRDefault="00CA3719" w:rsidP="008418FC">
            <w:r w:rsidRPr="00BB0121">
              <w:rPr>
                <w:b/>
                <w:bCs/>
              </w:rPr>
              <w:t>First Name:</w:t>
            </w:r>
            <w:r>
              <w:t xml:space="preserve"> </w:t>
            </w:r>
            <w:r w:rsidRPr="00323DB8">
              <w:rPr>
                <w:rFonts w:eastAsia="Calibri" w:cs="Arial"/>
                <w:color w:val="FF0000"/>
                <w:szCs w:val="18"/>
              </w:rPr>
              <w:t>*</w:t>
            </w:r>
          </w:p>
          <w:p w14:paraId="24D8F288" w14:textId="77777777" w:rsidR="00CA3719" w:rsidRDefault="00CA3719" w:rsidP="008418FC">
            <w:r>
              <w:t xml:space="preserve">(CEO) </w:t>
            </w:r>
          </w:p>
        </w:tc>
        <w:tc>
          <w:tcPr>
            <w:tcW w:w="7615" w:type="dxa"/>
            <w:tcBorders>
              <w:bottom w:val="single" w:sz="4" w:space="0" w:color="auto"/>
            </w:tcBorders>
            <w:vAlign w:val="bottom"/>
          </w:tcPr>
          <w:p w14:paraId="31DD1D9B" w14:textId="77777777" w:rsidR="00CA3719" w:rsidRPr="009C220D" w:rsidRDefault="00CA3719" w:rsidP="008418FC">
            <w:pPr>
              <w:pStyle w:val="FieldText"/>
            </w:pPr>
          </w:p>
        </w:tc>
      </w:tr>
      <w:tr w:rsidR="00CA3719" w:rsidRPr="009C220D" w14:paraId="65850BF2" w14:textId="77777777" w:rsidTr="000726CE">
        <w:trPr>
          <w:trHeight w:val="657"/>
        </w:trPr>
        <w:tc>
          <w:tcPr>
            <w:tcW w:w="1741" w:type="dxa"/>
            <w:vAlign w:val="bottom"/>
          </w:tcPr>
          <w:p w14:paraId="55E91D7D" w14:textId="77777777" w:rsidR="00CA3719" w:rsidRDefault="00CA3719" w:rsidP="008418FC">
            <w:r w:rsidRPr="00BB0121">
              <w:rPr>
                <w:b/>
                <w:bCs/>
              </w:rPr>
              <w:t>Last Name:</w:t>
            </w:r>
            <w:r>
              <w:t xml:space="preserve"> </w:t>
            </w:r>
            <w:r w:rsidRPr="00323DB8">
              <w:rPr>
                <w:rFonts w:eastAsia="Calibri" w:cs="Arial"/>
                <w:color w:val="FF0000"/>
                <w:szCs w:val="18"/>
              </w:rPr>
              <w:t>*</w:t>
            </w:r>
          </w:p>
          <w:p w14:paraId="6B1D3925" w14:textId="77777777" w:rsidR="00CA3719" w:rsidRDefault="00CA3719" w:rsidP="008418FC">
            <w:r>
              <w:t xml:space="preserve">(CEO) </w:t>
            </w:r>
          </w:p>
        </w:tc>
        <w:tc>
          <w:tcPr>
            <w:tcW w:w="7615" w:type="dxa"/>
            <w:tcBorders>
              <w:bottom w:val="single" w:sz="4" w:space="0" w:color="auto"/>
            </w:tcBorders>
            <w:vAlign w:val="bottom"/>
          </w:tcPr>
          <w:p w14:paraId="5B26407E" w14:textId="77777777" w:rsidR="00CA3719" w:rsidRPr="009C220D" w:rsidRDefault="00CA3719" w:rsidP="008418FC">
            <w:pPr>
              <w:pStyle w:val="FieldText"/>
            </w:pPr>
          </w:p>
        </w:tc>
      </w:tr>
      <w:tr w:rsidR="00CA3719" w:rsidRPr="009C220D" w14:paraId="22394B77" w14:textId="77777777" w:rsidTr="000726CE">
        <w:trPr>
          <w:trHeight w:val="657"/>
        </w:trPr>
        <w:tc>
          <w:tcPr>
            <w:tcW w:w="1741" w:type="dxa"/>
            <w:vAlign w:val="bottom"/>
          </w:tcPr>
          <w:p w14:paraId="3C282B84" w14:textId="77777777" w:rsidR="00CA3719" w:rsidRDefault="00CA3719"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6C1A304E" w14:textId="77777777" w:rsidR="00CA3719" w:rsidRDefault="00CA3719" w:rsidP="008418FC">
            <w:r>
              <w:t xml:space="preserve">(CEO) </w:t>
            </w:r>
          </w:p>
        </w:tc>
        <w:tc>
          <w:tcPr>
            <w:tcW w:w="7615" w:type="dxa"/>
            <w:tcBorders>
              <w:bottom w:val="single" w:sz="4" w:space="0" w:color="auto"/>
            </w:tcBorders>
            <w:vAlign w:val="bottom"/>
          </w:tcPr>
          <w:p w14:paraId="43BC19DF" w14:textId="77777777" w:rsidR="00CA3719" w:rsidRPr="009C220D" w:rsidRDefault="00CA3719" w:rsidP="008418FC">
            <w:pPr>
              <w:pStyle w:val="FieldText"/>
            </w:pPr>
          </w:p>
        </w:tc>
      </w:tr>
      <w:tr w:rsidR="00CA3719" w:rsidRPr="009C220D" w14:paraId="43EBD8D4" w14:textId="77777777" w:rsidTr="000726CE">
        <w:trPr>
          <w:trHeight w:val="657"/>
        </w:trPr>
        <w:tc>
          <w:tcPr>
            <w:tcW w:w="1741" w:type="dxa"/>
            <w:vAlign w:val="bottom"/>
          </w:tcPr>
          <w:p w14:paraId="0B10EAB4" w14:textId="77777777" w:rsidR="00CA3719" w:rsidRDefault="00CA3719" w:rsidP="008418FC">
            <w:r w:rsidRPr="00A56094">
              <w:rPr>
                <w:b/>
                <w:bCs/>
              </w:rPr>
              <w:t>Company Name</w:t>
            </w:r>
            <w:r>
              <w:t xml:space="preserve">: </w:t>
            </w:r>
            <w:r w:rsidRPr="00323DB8">
              <w:rPr>
                <w:rFonts w:eastAsia="Calibri" w:cs="Arial"/>
                <w:color w:val="FF0000"/>
                <w:szCs w:val="18"/>
              </w:rPr>
              <w:t>*</w:t>
            </w:r>
          </w:p>
          <w:p w14:paraId="2308A008" w14:textId="77777777" w:rsidR="00CA3719" w:rsidRDefault="00CA3719" w:rsidP="008418FC">
            <w:r>
              <w:t>(CEO)</w:t>
            </w:r>
            <w:r w:rsidRPr="00323DB8">
              <w:rPr>
                <w:rFonts w:eastAsia="Calibri" w:cs="Arial"/>
                <w:color w:val="FF0000"/>
                <w:szCs w:val="18"/>
              </w:rPr>
              <w:t xml:space="preserve"> </w:t>
            </w:r>
          </w:p>
        </w:tc>
        <w:tc>
          <w:tcPr>
            <w:tcW w:w="7615" w:type="dxa"/>
            <w:tcBorders>
              <w:bottom w:val="single" w:sz="4" w:space="0" w:color="auto"/>
            </w:tcBorders>
            <w:vAlign w:val="bottom"/>
          </w:tcPr>
          <w:p w14:paraId="1CF025EE" w14:textId="77777777" w:rsidR="00CA3719" w:rsidRPr="009C220D" w:rsidRDefault="00CA3719" w:rsidP="008418FC">
            <w:pPr>
              <w:pStyle w:val="FieldText"/>
            </w:pPr>
          </w:p>
        </w:tc>
      </w:tr>
      <w:tr w:rsidR="00CA3719" w:rsidRPr="009C220D" w14:paraId="3509DD58" w14:textId="77777777" w:rsidTr="000726CE">
        <w:trPr>
          <w:trHeight w:val="516"/>
        </w:trPr>
        <w:tc>
          <w:tcPr>
            <w:tcW w:w="1741" w:type="dxa"/>
            <w:vAlign w:val="bottom"/>
          </w:tcPr>
          <w:p w14:paraId="49EA0DCA" w14:textId="77777777" w:rsidR="00CA3719" w:rsidRDefault="00CA3719" w:rsidP="008418FC">
            <w:r w:rsidRPr="00A56094">
              <w:rPr>
                <w:b/>
                <w:bCs/>
              </w:rPr>
              <w:t>Address:</w:t>
            </w:r>
            <w:r>
              <w:t xml:space="preserve"> </w:t>
            </w:r>
            <w:r w:rsidRPr="00323DB8">
              <w:rPr>
                <w:rFonts w:eastAsia="Calibri" w:cs="Arial"/>
                <w:color w:val="FF0000"/>
                <w:szCs w:val="18"/>
              </w:rPr>
              <w:t>*</w:t>
            </w:r>
          </w:p>
          <w:p w14:paraId="331FD0E1" w14:textId="77777777" w:rsidR="00CA3719" w:rsidRDefault="00CA3719" w:rsidP="008418FC">
            <w:r>
              <w:t>(CEO)</w:t>
            </w:r>
          </w:p>
        </w:tc>
        <w:tc>
          <w:tcPr>
            <w:tcW w:w="7615" w:type="dxa"/>
            <w:tcBorders>
              <w:bottom w:val="single" w:sz="4" w:space="0" w:color="auto"/>
            </w:tcBorders>
            <w:vAlign w:val="bottom"/>
          </w:tcPr>
          <w:p w14:paraId="669D210D" w14:textId="77777777" w:rsidR="00CA3719" w:rsidRPr="009C220D" w:rsidRDefault="00CA3719" w:rsidP="008418FC">
            <w:pPr>
              <w:pStyle w:val="FieldText"/>
            </w:pPr>
          </w:p>
        </w:tc>
      </w:tr>
      <w:tr w:rsidR="00CA3719" w:rsidRPr="009C220D" w14:paraId="2D48E6AD" w14:textId="77777777" w:rsidTr="000726CE">
        <w:trPr>
          <w:trHeight w:val="516"/>
        </w:trPr>
        <w:tc>
          <w:tcPr>
            <w:tcW w:w="1741" w:type="dxa"/>
            <w:vAlign w:val="bottom"/>
          </w:tcPr>
          <w:p w14:paraId="567D48D7" w14:textId="77777777" w:rsidR="00CA3719" w:rsidRDefault="00CA3719" w:rsidP="008418FC">
            <w:r w:rsidRPr="00A56094">
              <w:rPr>
                <w:b/>
                <w:bCs/>
              </w:rPr>
              <w:t>City/Town:</w:t>
            </w:r>
            <w:r>
              <w:t xml:space="preserve"> </w:t>
            </w:r>
            <w:r w:rsidRPr="00323DB8">
              <w:rPr>
                <w:rFonts w:eastAsia="Calibri" w:cs="Arial"/>
                <w:color w:val="FF0000"/>
                <w:szCs w:val="18"/>
              </w:rPr>
              <w:t>*</w:t>
            </w:r>
          </w:p>
          <w:p w14:paraId="1F605213" w14:textId="77777777" w:rsidR="00CA3719" w:rsidRDefault="00CA3719" w:rsidP="008418FC">
            <w:r>
              <w:t>(CEO)</w:t>
            </w:r>
          </w:p>
        </w:tc>
        <w:tc>
          <w:tcPr>
            <w:tcW w:w="7615" w:type="dxa"/>
            <w:tcBorders>
              <w:bottom w:val="single" w:sz="4" w:space="0" w:color="auto"/>
            </w:tcBorders>
            <w:vAlign w:val="bottom"/>
          </w:tcPr>
          <w:p w14:paraId="4D3960F1" w14:textId="77777777" w:rsidR="00CA3719" w:rsidRPr="009C220D" w:rsidRDefault="00CA3719" w:rsidP="008418FC">
            <w:pPr>
              <w:pStyle w:val="FieldText"/>
            </w:pPr>
          </w:p>
        </w:tc>
      </w:tr>
      <w:tr w:rsidR="00CA3719" w:rsidRPr="009C220D" w14:paraId="2E21029D" w14:textId="77777777" w:rsidTr="000726CE">
        <w:trPr>
          <w:trHeight w:val="516"/>
        </w:trPr>
        <w:tc>
          <w:tcPr>
            <w:tcW w:w="1741" w:type="dxa"/>
            <w:vAlign w:val="bottom"/>
          </w:tcPr>
          <w:p w14:paraId="60C64E9E" w14:textId="77777777" w:rsidR="00CA3719" w:rsidRPr="00A56094" w:rsidRDefault="00CA3719" w:rsidP="008418FC">
            <w:pPr>
              <w:rPr>
                <w:b/>
                <w:bCs/>
              </w:rPr>
            </w:pPr>
            <w:r w:rsidRPr="00A56094">
              <w:rPr>
                <w:b/>
                <w:bCs/>
              </w:rPr>
              <w:t xml:space="preserve">State: </w:t>
            </w:r>
          </w:p>
          <w:p w14:paraId="32C2E016" w14:textId="77777777" w:rsidR="00CA3719" w:rsidRDefault="00CA3719" w:rsidP="008418FC">
            <w:r>
              <w:t>(CEO)</w:t>
            </w:r>
          </w:p>
        </w:tc>
        <w:tc>
          <w:tcPr>
            <w:tcW w:w="7615" w:type="dxa"/>
            <w:tcBorders>
              <w:bottom w:val="single" w:sz="4" w:space="0" w:color="auto"/>
            </w:tcBorders>
            <w:vAlign w:val="bottom"/>
          </w:tcPr>
          <w:p w14:paraId="791B79EA" w14:textId="77777777" w:rsidR="00CA3719" w:rsidRPr="009C220D" w:rsidRDefault="00CA3719" w:rsidP="008418FC">
            <w:pPr>
              <w:pStyle w:val="FieldText"/>
            </w:pPr>
          </w:p>
        </w:tc>
      </w:tr>
      <w:tr w:rsidR="00CA3719" w:rsidRPr="009C220D" w14:paraId="49AE0959" w14:textId="77777777" w:rsidTr="000726CE">
        <w:trPr>
          <w:trHeight w:val="516"/>
        </w:trPr>
        <w:tc>
          <w:tcPr>
            <w:tcW w:w="1741" w:type="dxa"/>
            <w:vAlign w:val="bottom"/>
          </w:tcPr>
          <w:p w14:paraId="436E1D92" w14:textId="77777777" w:rsidR="00CA3719" w:rsidRPr="00A56094" w:rsidRDefault="00CA3719" w:rsidP="008418FC">
            <w:pPr>
              <w:rPr>
                <w:b/>
                <w:bCs/>
              </w:rPr>
            </w:pPr>
            <w:r w:rsidRPr="00A56094">
              <w:rPr>
                <w:b/>
                <w:bCs/>
              </w:rPr>
              <w:t>ZIP/Postal Code:</w:t>
            </w:r>
          </w:p>
          <w:p w14:paraId="72715063" w14:textId="77777777" w:rsidR="00CA3719" w:rsidRDefault="00CA3719" w:rsidP="008418FC">
            <w:r>
              <w:t>(CEO)</w:t>
            </w:r>
          </w:p>
        </w:tc>
        <w:tc>
          <w:tcPr>
            <w:tcW w:w="7615" w:type="dxa"/>
            <w:tcBorders>
              <w:bottom w:val="single" w:sz="4" w:space="0" w:color="auto"/>
            </w:tcBorders>
            <w:vAlign w:val="bottom"/>
          </w:tcPr>
          <w:p w14:paraId="0025EAD1" w14:textId="77777777" w:rsidR="00CA3719" w:rsidRPr="009C220D" w:rsidRDefault="00CA3719" w:rsidP="008418FC">
            <w:pPr>
              <w:pStyle w:val="FieldText"/>
            </w:pPr>
          </w:p>
        </w:tc>
      </w:tr>
      <w:tr w:rsidR="00CA3719" w:rsidRPr="009C220D" w14:paraId="75E81563" w14:textId="77777777" w:rsidTr="000726CE">
        <w:trPr>
          <w:trHeight w:val="516"/>
        </w:trPr>
        <w:tc>
          <w:tcPr>
            <w:tcW w:w="1741" w:type="dxa"/>
            <w:vAlign w:val="bottom"/>
          </w:tcPr>
          <w:p w14:paraId="34A988BB" w14:textId="77777777" w:rsidR="00CA3719" w:rsidRDefault="00CA3719" w:rsidP="008418FC">
            <w:pPr>
              <w:rPr>
                <w:rFonts w:eastAsia="Calibri" w:cs="Arial"/>
                <w:color w:val="FF0000"/>
                <w:szCs w:val="18"/>
              </w:rPr>
            </w:pPr>
            <w:r w:rsidRPr="00A56094">
              <w:rPr>
                <w:b/>
                <w:bCs/>
              </w:rPr>
              <w:t>Country:</w:t>
            </w:r>
            <w:r w:rsidRPr="00323DB8">
              <w:rPr>
                <w:rFonts w:eastAsia="Calibri" w:cs="Arial"/>
                <w:color w:val="FF0000"/>
                <w:szCs w:val="18"/>
              </w:rPr>
              <w:t xml:space="preserve"> *</w:t>
            </w:r>
          </w:p>
          <w:p w14:paraId="66EF3749" w14:textId="77777777" w:rsidR="00CA3719" w:rsidRPr="005114CE" w:rsidRDefault="00CA3719" w:rsidP="008418FC">
            <w:r>
              <w:t>(CEO)</w:t>
            </w:r>
          </w:p>
        </w:tc>
        <w:tc>
          <w:tcPr>
            <w:tcW w:w="7615" w:type="dxa"/>
            <w:tcBorders>
              <w:bottom w:val="single" w:sz="4" w:space="0" w:color="auto"/>
            </w:tcBorders>
            <w:vAlign w:val="bottom"/>
          </w:tcPr>
          <w:p w14:paraId="0228E50F" w14:textId="77777777" w:rsidR="00CA3719" w:rsidRPr="009C220D" w:rsidRDefault="00CA3719" w:rsidP="008418FC">
            <w:pPr>
              <w:pStyle w:val="FieldText"/>
            </w:pPr>
          </w:p>
        </w:tc>
      </w:tr>
      <w:tr w:rsidR="00CA3719" w:rsidRPr="008E72CF" w14:paraId="1C422EED" w14:textId="77777777" w:rsidTr="000726CE">
        <w:trPr>
          <w:trHeight w:val="636"/>
        </w:trPr>
        <w:tc>
          <w:tcPr>
            <w:tcW w:w="1741" w:type="dxa"/>
            <w:vAlign w:val="bottom"/>
          </w:tcPr>
          <w:p w14:paraId="638965DC" w14:textId="77777777" w:rsidR="00CA3719" w:rsidRDefault="00CA3719" w:rsidP="008418FC">
            <w:r w:rsidRPr="00A56094">
              <w:rPr>
                <w:b/>
                <w:bCs/>
              </w:rPr>
              <w:lastRenderedPageBreak/>
              <w:t>Email Address:</w:t>
            </w:r>
            <w:r>
              <w:t xml:space="preserve"> </w:t>
            </w:r>
            <w:r w:rsidRPr="00323DB8">
              <w:rPr>
                <w:rFonts w:eastAsia="Calibri" w:cs="Arial"/>
                <w:color w:val="FF0000"/>
                <w:szCs w:val="18"/>
              </w:rPr>
              <w:t>*</w:t>
            </w:r>
          </w:p>
          <w:p w14:paraId="2915933F" w14:textId="77777777" w:rsidR="00CA3719" w:rsidRPr="005114CE" w:rsidRDefault="00CA3719" w:rsidP="008418FC">
            <w:r>
              <w:t>(CEO)</w:t>
            </w:r>
          </w:p>
        </w:tc>
        <w:tc>
          <w:tcPr>
            <w:tcW w:w="7615" w:type="dxa"/>
            <w:tcBorders>
              <w:bottom w:val="single" w:sz="4" w:space="0" w:color="auto"/>
            </w:tcBorders>
            <w:vAlign w:val="bottom"/>
          </w:tcPr>
          <w:p w14:paraId="3BBEA810" w14:textId="77777777" w:rsidR="00CA3719" w:rsidRPr="008E72CF" w:rsidRDefault="00CA3719" w:rsidP="008418FC">
            <w:pPr>
              <w:pStyle w:val="FieldText"/>
            </w:pPr>
          </w:p>
        </w:tc>
      </w:tr>
      <w:tr w:rsidR="00CA3719" w:rsidRPr="008E72CF" w14:paraId="424F5F45" w14:textId="77777777" w:rsidTr="000726CE">
        <w:trPr>
          <w:trHeight w:val="636"/>
        </w:trPr>
        <w:tc>
          <w:tcPr>
            <w:tcW w:w="1741" w:type="dxa"/>
            <w:vAlign w:val="bottom"/>
          </w:tcPr>
          <w:p w14:paraId="320F0E05" w14:textId="77777777" w:rsidR="00CA3719" w:rsidRDefault="00CA3719" w:rsidP="008418FC">
            <w:r w:rsidRPr="00A56094">
              <w:rPr>
                <w:b/>
                <w:bCs/>
              </w:rPr>
              <w:t>Phone Number:</w:t>
            </w:r>
            <w:r>
              <w:t xml:space="preserve"> </w:t>
            </w:r>
            <w:r w:rsidRPr="00323DB8">
              <w:rPr>
                <w:rFonts w:eastAsia="Calibri" w:cs="Arial"/>
                <w:color w:val="FF0000"/>
                <w:szCs w:val="18"/>
              </w:rPr>
              <w:t>*</w:t>
            </w:r>
          </w:p>
          <w:p w14:paraId="06999A14" w14:textId="77777777" w:rsidR="00CA3719" w:rsidRPr="005114CE" w:rsidRDefault="00CA3719" w:rsidP="008418FC">
            <w:r>
              <w:t>(CEO)</w:t>
            </w:r>
          </w:p>
        </w:tc>
        <w:tc>
          <w:tcPr>
            <w:tcW w:w="7615" w:type="dxa"/>
            <w:tcBorders>
              <w:bottom w:val="single" w:sz="4" w:space="0" w:color="auto"/>
            </w:tcBorders>
            <w:vAlign w:val="bottom"/>
          </w:tcPr>
          <w:p w14:paraId="4DB8B6F3" w14:textId="77777777" w:rsidR="00CA3719" w:rsidRPr="008E72CF" w:rsidRDefault="00CA3719" w:rsidP="008418FC">
            <w:pPr>
              <w:pStyle w:val="FieldText"/>
            </w:pPr>
          </w:p>
        </w:tc>
      </w:tr>
    </w:tbl>
    <w:p w14:paraId="7A06AF7B" w14:textId="77777777" w:rsidR="00CA3719" w:rsidRDefault="00CA3719" w:rsidP="00CA3719"/>
    <w:p w14:paraId="6D870495" w14:textId="77777777" w:rsidR="00CA3719" w:rsidRDefault="00CA3719" w:rsidP="00CA3719">
      <w:pPr>
        <w:pStyle w:val="Heading2"/>
        <w:tabs>
          <w:tab w:val="center" w:pos="4680"/>
          <w:tab w:val="right" w:pos="9360"/>
        </w:tabs>
        <w:jc w:val="left"/>
      </w:pPr>
      <w:r>
        <w:tab/>
        <w:t>Nominator Contact</w:t>
      </w:r>
      <w:r w:rsidRPr="002B652C">
        <w:t xml:space="preserve"> </w:t>
      </w:r>
      <w:r>
        <w:t>information (Person completing this form)</w:t>
      </w:r>
      <w:r>
        <w:tab/>
      </w:r>
    </w:p>
    <w:tbl>
      <w:tblPr>
        <w:tblW w:w="4998" w:type="pct"/>
        <w:tblLayout w:type="fixed"/>
        <w:tblCellMar>
          <w:left w:w="0" w:type="dxa"/>
          <w:right w:w="0" w:type="dxa"/>
        </w:tblCellMar>
        <w:tblLook w:val="0000" w:firstRow="0" w:lastRow="0" w:firstColumn="0" w:lastColumn="0" w:noHBand="0" w:noVBand="0"/>
      </w:tblPr>
      <w:tblGrid>
        <w:gridCol w:w="1600"/>
        <w:gridCol w:w="7756"/>
      </w:tblGrid>
      <w:tr w:rsidR="00CA3719" w:rsidRPr="009C220D" w14:paraId="33631145" w14:textId="77777777" w:rsidTr="000726CE">
        <w:trPr>
          <w:trHeight w:val="618"/>
        </w:trPr>
        <w:tc>
          <w:tcPr>
            <w:tcW w:w="1600" w:type="dxa"/>
            <w:vAlign w:val="bottom"/>
          </w:tcPr>
          <w:p w14:paraId="6FC7AE8E" w14:textId="77777777" w:rsidR="00CA3719" w:rsidRDefault="00CA3719" w:rsidP="008418FC">
            <w:pPr>
              <w:rPr>
                <w:rFonts w:eastAsia="Calibri" w:cs="Arial"/>
                <w:color w:val="FF0000"/>
                <w:szCs w:val="18"/>
              </w:rPr>
            </w:pPr>
            <w:r w:rsidRPr="00BB0121">
              <w:rPr>
                <w:b/>
                <w:bCs/>
              </w:rPr>
              <w:t>First Name</w:t>
            </w:r>
            <w:r>
              <w:t>:</w:t>
            </w:r>
            <w:r w:rsidRPr="00323DB8">
              <w:rPr>
                <w:rFonts w:eastAsia="Calibri" w:cs="Arial"/>
                <w:color w:val="FF0000"/>
                <w:szCs w:val="18"/>
              </w:rPr>
              <w:t xml:space="preserve"> *</w:t>
            </w:r>
          </w:p>
          <w:p w14:paraId="5A80631D" w14:textId="77777777" w:rsidR="00CA3719" w:rsidRDefault="00CA3719"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0A672E2C" w14:textId="77777777" w:rsidR="00CA3719" w:rsidRPr="009C220D" w:rsidRDefault="00CA3719" w:rsidP="008418FC">
            <w:pPr>
              <w:pStyle w:val="FieldText"/>
            </w:pPr>
          </w:p>
        </w:tc>
      </w:tr>
      <w:tr w:rsidR="00CA3719" w:rsidRPr="009C220D" w14:paraId="5A107CE4" w14:textId="77777777" w:rsidTr="000726CE">
        <w:trPr>
          <w:trHeight w:val="613"/>
        </w:trPr>
        <w:tc>
          <w:tcPr>
            <w:tcW w:w="1600" w:type="dxa"/>
            <w:vAlign w:val="bottom"/>
          </w:tcPr>
          <w:p w14:paraId="7A9A623F" w14:textId="77777777" w:rsidR="00CA3719" w:rsidRDefault="00CA3719"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0FB81775" w14:textId="77777777" w:rsidR="00CA3719" w:rsidRDefault="00CA3719"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24688DB1" w14:textId="77777777" w:rsidR="00CA3719" w:rsidRPr="009C220D" w:rsidRDefault="00CA3719" w:rsidP="008418FC">
            <w:pPr>
              <w:pStyle w:val="FieldText"/>
            </w:pPr>
          </w:p>
        </w:tc>
      </w:tr>
      <w:tr w:rsidR="00CA3719" w:rsidRPr="009C220D" w14:paraId="2921A6FB" w14:textId="77777777" w:rsidTr="000726CE">
        <w:trPr>
          <w:trHeight w:val="613"/>
        </w:trPr>
        <w:tc>
          <w:tcPr>
            <w:tcW w:w="1600" w:type="dxa"/>
            <w:vAlign w:val="bottom"/>
          </w:tcPr>
          <w:p w14:paraId="45941C81" w14:textId="77777777" w:rsidR="00CA3719" w:rsidRDefault="00CA3719"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5E166D5C" w14:textId="77777777" w:rsidR="00CA3719" w:rsidRDefault="00CA3719"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1D6E3CDD" w14:textId="77777777" w:rsidR="00CA3719" w:rsidRPr="009C220D" w:rsidRDefault="00CA3719" w:rsidP="008418FC">
            <w:pPr>
              <w:pStyle w:val="FieldText"/>
            </w:pPr>
          </w:p>
        </w:tc>
      </w:tr>
      <w:tr w:rsidR="00CA3719" w:rsidRPr="009C220D" w14:paraId="4C670A5C" w14:textId="77777777" w:rsidTr="000726CE">
        <w:trPr>
          <w:trHeight w:val="613"/>
        </w:trPr>
        <w:tc>
          <w:tcPr>
            <w:tcW w:w="1600" w:type="dxa"/>
            <w:vAlign w:val="bottom"/>
          </w:tcPr>
          <w:p w14:paraId="0B0FA39C" w14:textId="77777777" w:rsidR="00CA3719" w:rsidRDefault="00CA3719" w:rsidP="008418FC">
            <w:pPr>
              <w:rPr>
                <w:rFonts w:eastAsia="Calibri" w:cs="Arial"/>
                <w:color w:val="FF0000"/>
                <w:szCs w:val="18"/>
              </w:rPr>
            </w:pPr>
            <w:r w:rsidRPr="00BB0121">
              <w:rPr>
                <w:b/>
                <w:bCs/>
              </w:rPr>
              <w:t>Company Name</w:t>
            </w:r>
            <w:r>
              <w:t>:</w:t>
            </w:r>
            <w:r w:rsidRPr="00323DB8">
              <w:rPr>
                <w:rFonts w:eastAsia="Calibri" w:cs="Arial"/>
                <w:color w:val="FF0000"/>
                <w:szCs w:val="18"/>
              </w:rPr>
              <w:t xml:space="preserve"> *</w:t>
            </w:r>
          </w:p>
          <w:p w14:paraId="72044287" w14:textId="77777777" w:rsidR="00CA3719" w:rsidRDefault="00CA3719"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2879315A" w14:textId="77777777" w:rsidR="00CA3719" w:rsidRPr="009C220D" w:rsidRDefault="00CA3719" w:rsidP="008418FC">
            <w:pPr>
              <w:pStyle w:val="FieldText"/>
            </w:pPr>
          </w:p>
        </w:tc>
      </w:tr>
      <w:tr w:rsidR="00CA3719" w:rsidRPr="009C220D" w14:paraId="5A59C490" w14:textId="77777777" w:rsidTr="000726CE">
        <w:trPr>
          <w:trHeight w:val="481"/>
        </w:trPr>
        <w:tc>
          <w:tcPr>
            <w:tcW w:w="1600" w:type="dxa"/>
            <w:vAlign w:val="bottom"/>
          </w:tcPr>
          <w:p w14:paraId="28053BE6" w14:textId="77777777" w:rsidR="00CA3719" w:rsidRDefault="00CA3719" w:rsidP="008418FC">
            <w:pPr>
              <w:rPr>
                <w:rFonts w:eastAsia="Calibri" w:cs="Arial"/>
                <w:color w:val="FF0000"/>
                <w:szCs w:val="18"/>
              </w:rPr>
            </w:pPr>
            <w:r w:rsidRPr="00BB0121">
              <w:rPr>
                <w:b/>
                <w:bCs/>
              </w:rPr>
              <w:t>Address</w:t>
            </w:r>
            <w:r>
              <w:t>:</w:t>
            </w:r>
            <w:r w:rsidRPr="00323DB8">
              <w:rPr>
                <w:rFonts w:eastAsia="Calibri" w:cs="Arial"/>
                <w:color w:val="FF0000"/>
                <w:szCs w:val="18"/>
              </w:rPr>
              <w:t xml:space="preserve"> *</w:t>
            </w:r>
          </w:p>
          <w:p w14:paraId="6BD79D2D" w14:textId="77777777" w:rsidR="00CA3719" w:rsidRDefault="00CA3719" w:rsidP="008418FC">
            <w:r>
              <w:t>(Nominator)</w:t>
            </w:r>
          </w:p>
        </w:tc>
        <w:tc>
          <w:tcPr>
            <w:tcW w:w="7756" w:type="dxa"/>
            <w:tcBorders>
              <w:bottom w:val="single" w:sz="4" w:space="0" w:color="auto"/>
            </w:tcBorders>
            <w:vAlign w:val="bottom"/>
          </w:tcPr>
          <w:p w14:paraId="49B5B125" w14:textId="77777777" w:rsidR="00CA3719" w:rsidRPr="009C220D" w:rsidRDefault="00CA3719" w:rsidP="008418FC">
            <w:pPr>
              <w:pStyle w:val="FieldText"/>
            </w:pPr>
          </w:p>
        </w:tc>
      </w:tr>
      <w:tr w:rsidR="00CA3719" w:rsidRPr="009C220D" w14:paraId="78971983" w14:textId="77777777" w:rsidTr="000726CE">
        <w:trPr>
          <w:trHeight w:val="481"/>
        </w:trPr>
        <w:tc>
          <w:tcPr>
            <w:tcW w:w="1600" w:type="dxa"/>
            <w:vAlign w:val="bottom"/>
          </w:tcPr>
          <w:p w14:paraId="40D6A646" w14:textId="77777777" w:rsidR="00CA3719" w:rsidRDefault="00CA3719" w:rsidP="008418FC">
            <w:r w:rsidRPr="00BB0121">
              <w:rPr>
                <w:b/>
                <w:bCs/>
              </w:rPr>
              <w:t>City/Town:</w:t>
            </w:r>
            <w:r>
              <w:t xml:space="preserve"> </w:t>
            </w:r>
            <w:r w:rsidRPr="00323DB8">
              <w:rPr>
                <w:rFonts w:eastAsia="Calibri" w:cs="Arial"/>
                <w:color w:val="FF0000"/>
                <w:szCs w:val="18"/>
              </w:rPr>
              <w:t>*</w:t>
            </w:r>
          </w:p>
          <w:p w14:paraId="05B59CBB" w14:textId="77777777" w:rsidR="00CA3719" w:rsidRDefault="00CA3719"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234A687C" w14:textId="77777777" w:rsidR="00CA3719" w:rsidRPr="009C220D" w:rsidRDefault="00CA3719" w:rsidP="008418FC">
            <w:pPr>
              <w:pStyle w:val="FieldText"/>
            </w:pPr>
          </w:p>
        </w:tc>
      </w:tr>
      <w:tr w:rsidR="00CA3719" w:rsidRPr="009C220D" w14:paraId="37007E28" w14:textId="77777777" w:rsidTr="000726CE">
        <w:trPr>
          <w:trHeight w:val="481"/>
        </w:trPr>
        <w:tc>
          <w:tcPr>
            <w:tcW w:w="1600" w:type="dxa"/>
            <w:vAlign w:val="bottom"/>
          </w:tcPr>
          <w:p w14:paraId="57BAA6D5" w14:textId="77777777" w:rsidR="00CA3719" w:rsidRPr="00BB0121" w:rsidRDefault="00CA3719" w:rsidP="008418FC">
            <w:pPr>
              <w:rPr>
                <w:b/>
                <w:bCs/>
              </w:rPr>
            </w:pPr>
            <w:r w:rsidRPr="00BB0121">
              <w:rPr>
                <w:b/>
                <w:bCs/>
              </w:rPr>
              <w:t xml:space="preserve">State: </w:t>
            </w:r>
          </w:p>
          <w:p w14:paraId="2E9F171E" w14:textId="77777777" w:rsidR="00CA3719" w:rsidRDefault="00CA3719" w:rsidP="008418FC">
            <w:r>
              <w:t>(Nominator)</w:t>
            </w:r>
          </w:p>
        </w:tc>
        <w:tc>
          <w:tcPr>
            <w:tcW w:w="7756" w:type="dxa"/>
            <w:tcBorders>
              <w:bottom w:val="single" w:sz="4" w:space="0" w:color="auto"/>
            </w:tcBorders>
            <w:vAlign w:val="bottom"/>
          </w:tcPr>
          <w:p w14:paraId="2846964B" w14:textId="77777777" w:rsidR="00CA3719" w:rsidRPr="009C220D" w:rsidRDefault="00CA3719" w:rsidP="008418FC">
            <w:pPr>
              <w:pStyle w:val="FieldText"/>
            </w:pPr>
          </w:p>
        </w:tc>
      </w:tr>
      <w:tr w:rsidR="00CA3719" w:rsidRPr="009C220D" w14:paraId="154870C0" w14:textId="77777777" w:rsidTr="000726CE">
        <w:trPr>
          <w:trHeight w:val="481"/>
        </w:trPr>
        <w:tc>
          <w:tcPr>
            <w:tcW w:w="1600" w:type="dxa"/>
            <w:vAlign w:val="bottom"/>
          </w:tcPr>
          <w:p w14:paraId="28F4A63D" w14:textId="77777777" w:rsidR="00CA3719" w:rsidRPr="00BB0121" w:rsidRDefault="00CA3719" w:rsidP="008418FC">
            <w:pPr>
              <w:rPr>
                <w:b/>
                <w:bCs/>
              </w:rPr>
            </w:pPr>
            <w:r w:rsidRPr="00BB0121">
              <w:rPr>
                <w:b/>
                <w:bCs/>
              </w:rPr>
              <w:t xml:space="preserve">ZIP/Postal Code: </w:t>
            </w:r>
          </w:p>
          <w:p w14:paraId="4C9A469B" w14:textId="77777777" w:rsidR="00CA3719" w:rsidRDefault="00CA3719" w:rsidP="008418FC">
            <w:r>
              <w:t>(Nominator)</w:t>
            </w:r>
          </w:p>
        </w:tc>
        <w:tc>
          <w:tcPr>
            <w:tcW w:w="7756" w:type="dxa"/>
            <w:tcBorders>
              <w:bottom w:val="single" w:sz="4" w:space="0" w:color="auto"/>
            </w:tcBorders>
            <w:vAlign w:val="bottom"/>
          </w:tcPr>
          <w:p w14:paraId="559376FB" w14:textId="77777777" w:rsidR="00CA3719" w:rsidRPr="009C220D" w:rsidRDefault="00CA3719" w:rsidP="008418FC">
            <w:pPr>
              <w:pStyle w:val="FieldText"/>
            </w:pPr>
          </w:p>
        </w:tc>
      </w:tr>
      <w:tr w:rsidR="00CA3719" w:rsidRPr="009C220D" w14:paraId="62CE691F" w14:textId="77777777" w:rsidTr="000726CE">
        <w:trPr>
          <w:trHeight w:val="481"/>
        </w:trPr>
        <w:tc>
          <w:tcPr>
            <w:tcW w:w="1600" w:type="dxa"/>
            <w:vAlign w:val="bottom"/>
          </w:tcPr>
          <w:p w14:paraId="171A2901" w14:textId="77777777" w:rsidR="00CA3719" w:rsidRDefault="00CA3719" w:rsidP="008418FC">
            <w:r w:rsidRPr="00BB0121">
              <w:rPr>
                <w:b/>
                <w:bCs/>
              </w:rPr>
              <w:t>Country:</w:t>
            </w:r>
            <w:r>
              <w:t xml:space="preserve"> </w:t>
            </w:r>
            <w:r w:rsidRPr="00323DB8">
              <w:rPr>
                <w:rFonts w:eastAsia="Calibri" w:cs="Arial"/>
                <w:color w:val="FF0000"/>
                <w:szCs w:val="18"/>
              </w:rPr>
              <w:t>*</w:t>
            </w:r>
          </w:p>
          <w:p w14:paraId="61A3C821" w14:textId="77777777" w:rsidR="00CA3719" w:rsidRPr="005114CE" w:rsidRDefault="00CA3719"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63417FBD" w14:textId="77777777" w:rsidR="00CA3719" w:rsidRPr="009C220D" w:rsidRDefault="00CA3719" w:rsidP="008418FC">
            <w:pPr>
              <w:pStyle w:val="FieldText"/>
            </w:pPr>
          </w:p>
        </w:tc>
      </w:tr>
      <w:tr w:rsidR="00CA3719" w:rsidRPr="005114CE" w14:paraId="579F6E65" w14:textId="77777777" w:rsidTr="000726CE">
        <w:trPr>
          <w:trHeight w:val="593"/>
        </w:trPr>
        <w:tc>
          <w:tcPr>
            <w:tcW w:w="1600" w:type="dxa"/>
            <w:vAlign w:val="bottom"/>
          </w:tcPr>
          <w:p w14:paraId="23A3C6F2" w14:textId="77777777" w:rsidR="00CA3719" w:rsidRDefault="00CA3719" w:rsidP="008418FC">
            <w:r w:rsidRPr="00BB0121">
              <w:rPr>
                <w:b/>
                <w:bCs/>
              </w:rPr>
              <w:t>Email Address:</w:t>
            </w:r>
            <w:r>
              <w:t xml:space="preserve"> </w:t>
            </w:r>
            <w:r w:rsidRPr="00323DB8">
              <w:rPr>
                <w:rFonts w:eastAsia="Calibri" w:cs="Arial"/>
                <w:color w:val="FF0000"/>
                <w:szCs w:val="18"/>
              </w:rPr>
              <w:t>*</w:t>
            </w:r>
          </w:p>
          <w:p w14:paraId="5D13EEFB" w14:textId="77777777" w:rsidR="00CA3719" w:rsidRPr="005114CE" w:rsidRDefault="00CA3719"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60C3EE72" w14:textId="77777777" w:rsidR="00CA3719" w:rsidRPr="008E72CF" w:rsidRDefault="00CA3719" w:rsidP="008418FC">
            <w:pPr>
              <w:pStyle w:val="FieldText"/>
            </w:pPr>
          </w:p>
        </w:tc>
      </w:tr>
      <w:tr w:rsidR="00CA3719" w:rsidRPr="005114CE" w14:paraId="5479C2C8" w14:textId="77777777" w:rsidTr="000726CE">
        <w:trPr>
          <w:trHeight w:val="692"/>
        </w:trPr>
        <w:tc>
          <w:tcPr>
            <w:tcW w:w="1600" w:type="dxa"/>
            <w:vAlign w:val="bottom"/>
          </w:tcPr>
          <w:p w14:paraId="1A5AF083" w14:textId="77777777" w:rsidR="00CA3719" w:rsidRPr="00BB0121" w:rsidRDefault="00CA3719" w:rsidP="008418FC">
            <w:pPr>
              <w:rPr>
                <w:b/>
                <w:bCs/>
              </w:rPr>
            </w:pPr>
            <w:r w:rsidRPr="00BB0121">
              <w:rPr>
                <w:b/>
                <w:bCs/>
              </w:rPr>
              <w:t xml:space="preserve">Phone Number: </w:t>
            </w:r>
            <w:r w:rsidRPr="00BB0121">
              <w:rPr>
                <w:rFonts w:eastAsia="Calibri" w:cs="Arial"/>
                <w:b/>
                <w:bCs/>
                <w:color w:val="FF0000"/>
                <w:szCs w:val="18"/>
              </w:rPr>
              <w:t>*</w:t>
            </w:r>
          </w:p>
          <w:p w14:paraId="2DC98092" w14:textId="77777777" w:rsidR="00CA3719" w:rsidRPr="005114CE" w:rsidRDefault="00CA3719"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2656369C" w14:textId="77777777" w:rsidR="00CA3719" w:rsidRPr="009C220D" w:rsidRDefault="00CA3719" w:rsidP="008418FC">
            <w:pPr>
              <w:pStyle w:val="FieldText"/>
            </w:pPr>
          </w:p>
        </w:tc>
      </w:tr>
    </w:tbl>
    <w:p w14:paraId="5E3250C4" w14:textId="77777777" w:rsidR="00CA3719" w:rsidRDefault="00CA3719" w:rsidP="00CA3719"/>
    <w:p w14:paraId="4B514E70" w14:textId="77777777" w:rsidR="00CA3719" w:rsidRDefault="00CA3719" w:rsidP="00CA3719"/>
    <w:p w14:paraId="093AF35C" w14:textId="77777777" w:rsidR="00CA3719" w:rsidRDefault="00CA3719" w:rsidP="00CA3719"/>
    <w:p w14:paraId="3596CDA4" w14:textId="77777777" w:rsidR="00CA3719" w:rsidRDefault="00CA3719" w:rsidP="00CA3719">
      <w:pPr>
        <w:pStyle w:val="Heading2"/>
        <w:tabs>
          <w:tab w:val="center" w:pos="4680"/>
          <w:tab w:val="right" w:pos="9360"/>
        </w:tabs>
        <w:jc w:val="left"/>
      </w:pPr>
      <w:r>
        <w:tab/>
        <w:t>Main Point of Contact (If Different from Nominator listed above)</w:t>
      </w:r>
      <w:r>
        <w:tab/>
      </w:r>
    </w:p>
    <w:p w14:paraId="755BCF69" w14:textId="77777777" w:rsidR="00CA3719" w:rsidRDefault="00CA3719" w:rsidP="00CA3719">
      <w:pPr>
        <w:pStyle w:val="FieldText"/>
      </w:pPr>
    </w:p>
    <w:p w14:paraId="422A704E" w14:textId="77777777" w:rsidR="00646C62" w:rsidRDefault="00646C62" w:rsidP="00646C62">
      <w:pPr>
        <w:pStyle w:val="FieldText"/>
      </w:pPr>
      <w:r>
        <w:t>This person needs to be someone who can quickly answer questions and provide additional information relating to this nomination when requested by the Global Energy Awards team.</w:t>
      </w:r>
    </w:p>
    <w:p w14:paraId="167D7988" w14:textId="77777777" w:rsidR="00CA3719" w:rsidRDefault="00CA3719" w:rsidP="00CA3719">
      <w:pPr>
        <w:pStyle w:val="FieldText"/>
      </w:pPr>
    </w:p>
    <w:p w14:paraId="66AC054F" w14:textId="77777777" w:rsidR="00CA3719" w:rsidRDefault="00CA3719" w:rsidP="00CA3719">
      <w:pPr>
        <w:pStyle w:val="FieldText"/>
      </w:pPr>
      <w:r>
        <w:t>Prompt replies are important especially during the finalist selection and final judging stages.</w:t>
      </w:r>
    </w:p>
    <w:tbl>
      <w:tblPr>
        <w:tblW w:w="4998" w:type="pct"/>
        <w:tblLayout w:type="fixed"/>
        <w:tblCellMar>
          <w:left w:w="0" w:type="dxa"/>
          <w:right w:w="0" w:type="dxa"/>
        </w:tblCellMar>
        <w:tblLook w:val="0000" w:firstRow="0" w:lastRow="0" w:firstColumn="0" w:lastColumn="0" w:noHBand="0" w:noVBand="0"/>
      </w:tblPr>
      <w:tblGrid>
        <w:gridCol w:w="2268"/>
        <w:gridCol w:w="7088"/>
      </w:tblGrid>
      <w:tr w:rsidR="00CA3719" w:rsidRPr="009C220D" w14:paraId="1B2401D0" w14:textId="77777777" w:rsidTr="000726CE">
        <w:trPr>
          <w:trHeight w:val="634"/>
        </w:trPr>
        <w:tc>
          <w:tcPr>
            <w:tcW w:w="2268" w:type="dxa"/>
            <w:vAlign w:val="bottom"/>
          </w:tcPr>
          <w:p w14:paraId="70549CA9" w14:textId="77777777" w:rsidR="00CA3719" w:rsidRDefault="00CA3719" w:rsidP="008418FC">
            <w:r w:rsidRPr="00BB0121">
              <w:rPr>
                <w:b/>
                <w:bCs/>
              </w:rPr>
              <w:t>First Name</w:t>
            </w:r>
            <w:r>
              <w:t xml:space="preserve">: </w:t>
            </w:r>
            <w:r w:rsidRPr="00323DB8">
              <w:rPr>
                <w:rFonts w:eastAsia="Calibri" w:cs="Arial"/>
                <w:color w:val="FF0000"/>
                <w:szCs w:val="18"/>
              </w:rPr>
              <w:t>*</w:t>
            </w:r>
          </w:p>
          <w:p w14:paraId="790AEDFC" w14:textId="77777777" w:rsidR="00CA3719" w:rsidRDefault="00CA3719" w:rsidP="008418FC">
            <w:r>
              <w:t>(Main Contact)</w:t>
            </w:r>
          </w:p>
        </w:tc>
        <w:tc>
          <w:tcPr>
            <w:tcW w:w="7088" w:type="dxa"/>
            <w:tcBorders>
              <w:bottom w:val="single" w:sz="4" w:space="0" w:color="auto"/>
            </w:tcBorders>
            <w:vAlign w:val="bottom"/>
          </w:tcPr>
          <w:p w14:paraId="3358E0A6" w14:textId="77777777" w:rsidR="00CA3719" w:rsidRDefault="00CA3719" w:rsidP="008418FC"/>
          <w:p w14:paraId="73AEFCC5" w14:textId="77777777" w:rsidR="00CA3719" w:rsidRPr="00AC449C" w:rsidRDefault="00CA3719" w:rsidP="008418FC"/>
        </w:tc>
      </w:tr>
      <w:tr w:rsidR="00CA3719" w:rsidRPr="009C220D" w14:paraId="61D28256" w14:textId="77777777" w:rsidTr="000726CE">
        <w:trPr>
          <w:trHeight w:val="629"/>
        </w:trPr>
        <w:tc>
          <w:tcPr>
            <w:tcW w:w="2268" w:type="dxa"/>
            <w:vAlign w:val="bottom"/>
          </w:tcPr>
          <w:p w14:paraId="4F663FEF" w14:textId="77777777" w:rsidR="00CA3719" w:rsidRDefault="00CA3719"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20AF9695" w14:textId="77777777" w:rsidR="00CA3719" w:rsidRDefault="00CA3719" w:rsidP="008418FC">
            <w:r>
              <w:t>(Main Contact)</w:t>
            </w:r>
          </w:p>
        </w:tc>
        <w:tc>
          <w:tcPr>
            <w:tcW w:w="7088" w:type="dxa"/>
            <w:tcBorders>
              <w:bottom w:val="single" w:sz="4" w:space="0" w:color="auto"/>
            </w:tcBorders>
            <w:vAlign w:val="bottom"/>
          </w:tcPr>
          <w:p w14:paraId="0B30950B" w14:textId="77777777" w:rsidR="00CA3719" w:rsidRPr="009C220D" w:rsidRDefault="00CA3719" w:rsidP="008418FC">
            <w:pPr>
              <w:pStyle w:val="FieldText"/>
            </w:pPr>
          </w:p>
        </w:tc>
      </w:tr>
      <w:tr w:rsidR="00CA3719" w:rsidRPr="009C220D" w14:paraId="4809503B" w14:textId="77777777" w:rsidTr="000726CE">
        <w:trPr>
          <w:trHeight w:val="629"/>
        </w:trPr>
        <w:tc>
          <w:tcPr>
            <w:tcW w:w="2268" w:type="dxa"/>
            <w:vAlign w:val="bottom"/>
          </w:tcPr>
          <w:p w14:paraId="63DF180C" w14:textId="77777777" w:rsidR="00CA3719" w:rsidRDefault="00CA3719"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00AA7967" w14:textId="77777777" w:rsidR="00CA3719" w:rsidRDefault="00CA3719"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27000D41" w14:textId="77777777" w:rsidR="00CA3719" w:rsidRPr="009C220D" w:rsidRDefault="00CA3719" w:rsidP="008418FC">
            <w:pPr>
              <w:pStyle w:val="FieldText"/>
            </w:pPr>
          </w:p>
        </w:tc>
      </w:tr>
      <w:tr w:rsidR="00CA3719" w:rsidRPr="009C220D" w14:paraId="35506F5D" w14:textId="77777777" w:rsidTr="000726CE">
        <w:trPr>
          <w:trHeight w:val="629"/>
        </w:trPr>
        <w:tc>
          <w:tcPr>
            <w:tcW w:w="2268" w:type="dxa"/>
            <w:vAlign w:val="bottom"/>
          </w:tcPr>
          <w:p w14:paraId="2857AFB4" w14:textId="77777777" w:rsidR="00CA3719" w:rsidRDefault="00CA3719" w:rsidP="008418FC">
            <w:r w:rsidRPr="00BB0121">
              <w:rPr>
                <w:b/>
                <w:bCs/>
              </w:rPr>
              <w:lastRenderedPageBreak/>
              <w:t>Company Name:</w:t>
            </w:r>
            <w:r>
              <w:t xml:space="preserve"> </w:t>
            </w:r>
            <w:r w:rsidRPr="00323DB8">
              <w:rPr>
                <w:rFonts w:eastAsia="Calibri" w:cs="Arial"/>
                <w:color w:val="FF0000"/>
                <w:szCs w:val="18"/>
              </w:rPr>
              <w:t>*</w:t>
            </w:r>
          </w:p>
          <w:p w14:paraId="46FC5A77" w14:textId="77777777" w:rsidR="00CA3719" w:rsidRDefault="00CA3719" w:rsidP="008418FC">
            <w:r>
              <w:t>(Main Contact)</w:t>
            </w:r>
          </w:p>
        </w:tc>
        <w:tc>
          <w:tcPr>
            <w:tcW w:w="7088" w:type="dxa"/>
            <w:tcBorders>
              <w:bottom w:val="single" w:sz="4" w:space="0" w:color="auto"/>
            </w:tcBorders>
            <w:vAlign w:val="bottom"/>
          </w:tcPr>
          <w:p w14:paraId="5A276B69" w14:textId="77777777" w:rsidR="00CA3719" w:rsidRPr="009C220D" w:rsidRDefault="00CA3719" w:rsidP="008418FC">
            <w:pPr>
              <w:pStyle w:val="FieldText"/>
            </w:pPr>
          </w:p>
        </w:tc>
      </w:tr>
      <w:tr w:rsidR="00CA3719" w:rsidRPr="009C220D" w14:paraId="52761BD5" w14:textId="77777777" w:rsidTr="000726CE">
        <w:trPr>
          <w:trHeight w:val="493"/>
        </w:trPr>
        <w:tc>
          <w:tcPr>
            <w:tcW w:w="2268" w:type="dxa"/>
            <w:vAlign w:val="bottom"/>
          </w:tcPr>
          <w:p w14:paraId="69CD22EA" w14:textId="77777777" w:rsidR="00CA3719" w:rsidRDefault="00CA3719" w:rsidP="008418FC">
            <w:r w:rsidRPr="00BB0121">
              <w:rPr>
                <w:b/>
                <w:bCs/>
              </w:rPr>
              <w:t>Address:</w:t>
            </w:r>
            <w:r>
              <w:t xml:space="preserve"> </w:t>
            </w:r>
            <w:r w:rsidRPr="00323DB8">
              <w:rPr>
                <w:rFonts w:eastAsia="Calibri" w:cs="Arial"/>
                <w:color w:val="FF0000"/>
                <w:szCs w:val="18"/>
              </w:rPr>
              <w:t>*</w:t>
            </w:r>
          </w:p>
          <w:p w14:paraId="7DC16CEE" w14:textId="77777777" w:rsidR="00CA3719" w:rsidRDefault="00CA3719" w:rsidP="008418FC">
            <w:r>
              <w:t>(Main Contact)</w:t>
            </w:r>
          </w:p>
        </w:tc>
        <w:tc>
          <w:tcPr>
            <w:tcW w:w="7088" w:type="dxa"/>
            <w:tcBorders>
              <w:bottom w:val="single" w:sz="4" w:space="0" w:color="auto"/>
            </w:tcBorders>
            <w:vAlign w:val="bottom"/>
          </w:tcPr>
          <w:p w14:paraId="007CE552" w14:textId="77777777" w:rsidR="00CA3719" w:rsidRPr="009C220D" w:rsidRDefault="00CA3719" w:rsidP="008418FC">
            <w:pPr>
              <w:pStyle w:val="FieldText"/>
            </w:pPr>
          </w:p>
        </w:tc>
      </w:tr>
      <w:tr w:rsidR="00CA3719" w:rsidRPr="009C220D" w14:paraId="5373C4B6" w14:textId="77777777" w:rsidTr="000726CE">
        <w:trPr>
          <w:trHeight w:val="493"/>
        </w:trPr>
        <w:tc>
          <w:tcPr>
            <w:tcW w:w="2268" w:type="dxa"/>
            <w:vAlign w:val="bottom"/>
          </w:tcPr>
          <w:p w14:paraId="18169831" w14:textId="77777777" w:rsidR="00CA3719" w:rsidRDefault="00CA3719" w:rsidP="008418FC">
            <w:r w:rsidRPr="00BB0121">
              <w:rPr>
                <w:b/>
                <w:bCs/>
              </w:rPr>
              <w:t>City/Town:</w:t>
            </w:r>
            <w:r>
              <w:t xml:space="preserve"> </w:t>
            </w:r>
            <w:r w:rsidRPr="00323DB8">
              <w:rPr>
                <w:rFonts w:eastAsia="Calibri" w:cs="Arial"/>
                <w:color w:val="FF0000"/>
                <w:szCs w:val="18"/>
              </w:rPr>
              <w:t>*</w:t>
            </w:r>
          </w:p>
          <w:p w14:paraId="35D95EA0" w14:textId="77777777" w:rsidR="00CA3719" w:rsidRDefault="00CA3719" w:rsidP="008418FC">
            <w:r>
              <w:t>(Main Contact)</w:t>
            </w:r>
          </w:p>
        </w:tc>
        <w:tc>
          <w:tcPr>
            <w:tcW w:w="7088" w:type="dxa"/>
            <w:tcBorders>
              <w:bottom w:val="single" w:sz="4" w:space="0" w:color="auto"/>
            </w:tcBorders>
            <w:vAlign w:val="bottom"/>
          </w:tcPr>
          <w:p w14:paraId="6F0FFD42" w14:textId="77777777" w:rsidR="00CA3719" w:rsidRPr="009C220D" w:rsidRDefault="00CA3719" w:rsidP="008418FC">
            <w:pPr>
              <w:pStyle w:val="FieldText"/>
            </w:pPr>
          </w:p>
        </w:tc>
      </w:tr>
      <w:tr w:rsidR="00CA3719" w:rsidRPr="009C220D" w14:paraId="7FC5E2F5" w14:textId="77777777" w:rsidTr="000726CE">
        <w:trPr>
          <w:trHeight w:val="493"/>
        </w:trPr>
        <w:tc>
          <w:tcPr>
            <w:tcW w:w="2268" w:type="dxa"/>
            <w:vAlign w:val="bottom"/>
          </w:tcPr>
          <w:p w14:paraId="1B4E5E26" w14:textId="77777777" w:rsidR="00CA3719" w:rsidRPr="00BB0121" w:rsidRDefault="00CA3719" w:rsidP="008418FC">
            <w:pPr>
              <w:rPr>
                <w:b/>
                <w:bCs/>
              </w:rPr>
            </w:pPr>
            <w:r w:rsidRPr="00BB0121">
              <w:rPr>
                <w:b/>
                <w:bCs/>
              </w:rPr>
              <w:t>State:</w:t>
            </w:r>
          </w:p>
          <w:p w14:paraId="287E9E17" w14:textId="77777777" w:rsidR="00CA3719" w:rsidRDefault="00CA3719" w:rsidP="008418FC">
            <w:r>
              <w:t>(Main Contact)</w:t>
            </w:r>
          </w:p>
        </w:tc>
        <w:tc>
          <w:tcPr>
            <w:tcW w:w="7088" w:type="dxa"/>
            <w:tcBorders>
              <w:bottom w:val="single" w:sz="4" w:space="0" w:color="auto"/>
            </w:tcBorders>
            <w:vAlign w:val="bottom"/>
          </w:tcPr>
          <w:p w14:paraId="1C839A5F" w14:textId="77777777" w:rsidR="00CA3719" w:rsidRPr="009C220D" w:rsidRDefault="00CA3719" w:rsidP="008418FC">
            <w:pPr>
              <w:pStyle w:val="FieldText"/>
            </w:pPr>
          </w:p>
        </w:tc>
      </w:tr>
      <w:tr w:rsidR="00CA3719" w:rsidRPr="009C220D" w14:paraId="495FF2F0" w14:textId="77777777" w:rsidTr="000726CE">
        <w:trPr>
          <w:trHeight w:val="493"/>
        </w:trPr>
        <w:tc>
          <w:tcPr>
            <w:tcW w:w="2268" w:type="dxa"/>
            <w:vAlign w:val="bottom"/>
          </w:tcPr>
          <w:p w14:paraId="65A0D6E6" w14:textId="77777777" w:rsidR="00CA3719" w:rsidRPr="00BB0121" w:rsidRDefault="00CA3719" w:rsidP="008418FC">
            <w:pPr>
              <w:rPr>
                <w:b/>
                <w:bCs/>
              </w:rPr>
            </w:pPr>
            <w:r w:rsidRPr="00BB0121">
              <w:rPr>
                <w:b/>
                <w:bCs/>
              </w:rPr>
              <w:t>ZIP/Postal Code</w:t>
            </w:r>
          </w:p>
          <w:p w14:paraId="6661262B" w14:textId="77777777" w:rsidR="00CA3719" w:rsidRDefault="00CA3719" w:rsidP="008418FC">
            <w:r>
              <w:t>(Main Contact):</w:t>
            </w:r>
          </w:p>
        </w:tc>
        <w:tc>
          <w:tcPr>
            <w:tcW w:w="7088" w:type="dxa"/>
            <w:tcBorders>
              <w:bottom w:val="single" w:sz="4" w:space="0" w:color="auto"/>
            </w:tcBorders>
            <w:vAlign w:val="bottom"/>
          </w:tcPr>
          <w:p w14:paraId="3802400D" w14:textId="77777777" w:rsidR="00CA3719" w:rsidRPr="009C220D" w:rsidRDefault="00CA3719" w:rsidP="008418FC">
            <w:pPr>
              <w:pStyle w:val="FieldText"/>
            </w:pPr>
          </w:p>
        </w:tc>
      </w:tr>
      <w:tr w:rsidR="00CA3719" w:rsidRPr="009C220D" w14:paraId="2BECD388" w14:textId="77777777" w:rsidTr="000726CE">
        <w:trPr>
          <w:trHeight w:val="493"/>
        </w:trPr>
        <w:tc>
          <w:tcPr>
            <w:tcW w:w="2268" w:type="dxa"/>
            <w:vAlign w:val="bottom"/>
          </w:tcPr>
          <w:p w14:paraId="00F7AE38" w14:textId="77777777" w:rsidR="00CA3719" w:rsidRPr="00BB0121" w:rsidRDefault="00CA3719" w:rsidP="008418FC">
            <w:pPr>
              <w:rPr>
                <w:b/>
                <w:bCs/>
              </w:rPr>
            </w:pPr>
            <w:r w:rsidRPr="00BB0121">
              <w:rPr>
                <w:b/>
                <w:bCs/>
              </w:rPr>
              <w:t xml:space="preserve">Country: </w:t>
            </w:r>
            <w:r w:rsidRPr="00BB0121">
              <w:rPr>
                <w:rFonts w:eastAsia="Calibri" w:cs="Arial"/>
                <w:b/>
                <w:bCs/>
                <w:color w:val="FF0000"/>
                <w:szCs w:val="18"/>
              </w:rPr>
              <w:t>*</w:t>
            </w:r>
          </w:p>
          <w:p w14:paraId="38E34355" w14:textId="77777777" w:rsidR="00CA3719" w:rsidRPr="005114CE" w:rsidRDefault="00CA3719"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019AD512" w14:textId="77777777" w:rsidR="00CA3719" w:rsidRPr="009C220D" w:rsidRDefault="00CA3719" w:rsidP="008418FC">
            <w:pPr>
              <w:pStyle w:val="FieldText"/>
            </w:pPr>
          </w:p>
        </w:tc>
      </w:tr>
      <w:tr w:rsidR="00CA3719" w:rsidRPr="005114CE" w14:paraId="7558F1DD" w14:textId="77777777" w:rsidTr="000726CE">
        <w:trPr>
          <w:trHeight w:val="609"/>
        </w:trPr>
        <w:tc>
          <w:tcPr>
            <w:tcW w:w="2268" w:type="dxa"/>
            <w:vAlign w:val="bottom"/>
          </w:tcPr>
          <w:p w14:paraId="377BC088" w14:textId="77777777" w:rsidR="00CA3719" w:rsidRDefault="00CA3719" w:rsidP="008418FC">
            <w:r w:rsidRPr="00BB0121">
              <w:rPr>
                <w:b/>
                <w:bCs/>
              </w:rPr>
              <w:t>Email Address</w:t>
            </w:r>
            <w:r>
              <w:t xml:space="preserve">: </w:t>
            </w:r>
            <w:r w:rsidRPr="00323DB8">
              <w:rPr>
                <w:rFonts w:eastAsia="Calibri" w:cs="Arial"/>
                <w:color w:val="FF0000"/>
                <w:szCs w:val="18"/>
              </w:rPr>
              <w:t>*</w:t>
            </w:r>
          </w:p>
          <w:p w14:paraId="2195E242" w14:textId="77777777" w:rsidR="00CA3719" w:rsidRPr="005114CE" w:rsidRDefault="00CA3719" w:rsidP="008418FC">
            <w:r>
              <w:t>(Main Contact)</w:t>
            </w:r>
            <w:r w:rsidRPr="00323DB8">
              <w:rPr>
                <w:rFonts w:eastAsia="Calibri" w:cs="Arial"/>
                <w:color w:val="FF0000"/>
                <w:szCs w:val="18"/>
              </w:rPr>
              <w:t xml:space="preserve"> </w:t>
            </w:r>
          </w:p>
        </w:tc>
        <w:tc>
          <w:tcPr>
            <w:tcW w:w="7088" w:type="dxa"/>
            <w:tcBorders>
              <w:bottom w:val="single" w:sz="4" w:space="0" w:color="auto"/>
            </w:tcBorders>
            <w:vAlign w:val="bottom"/>
          </w:tcPr>
          <w:p w14:paraId="0E15CCA8" w14:textId="77777777" w:rsidR="00CA3719" w:rsidRPr="008E72CF" w:rsidRDefault="00CA3719" w:rsidP="008418FC">
            <w:pPr>
              <w:pStyle w:val="FieldText"/>
            </w:pPr>
          </w:p>
        </w:tc>
      </w:tr>
      <w:tr w:rsidR="00CA3719" w:rsidRPr="005114CE" w14:paraId="42195E67" w14:textId="77777777" w:rsidTr="000726CE">
        <w:trPr>
          <w:trHeight w:val="711"/>
        </w:trPr>
        <w:tc>
          <w:tcPr>
            <w:tcW w:w="2268" w:type="dxa"/>
            <w:vAlign w:val="bottom"/>
          </w:tcPr>
          <w:p w14:paraId="7043AB43" w14:textId="77777777" w:rsidR="00CA3719" w:rsidRDefault="00CA3719" w:rsidP="008418FC">
            <w:r w:rsidRPr="00BB0121">
              <w:rPr>
                <w:b/>
                <w:bCs/>
              </w:rPr>
              <w:t>Primary Phone Number</w:t>
            </w:r>
            <w:r>
              <w:t xml:space="preserve">: </w:t>
            </w:r>
            <w:r w:rsidRPr="00323DB8">
              <w:rPr>
                <w:rFonts w:eastAsia="Calibri" w:cs="Arial"/>
                <w:color w:val="FF0000"/>
                <w:szCs w:val="18"/>
              </w:rPr>
              <w:t>*</w:t>
            </w:r>
          </w:p>
          <w:p w14:paraId="6F0E0C78" w14:textId="77777777" w:rsidR="00CA3719" w:rsidRDefault="00CA3719" w:rsidP="008418FC">
            <w:pPr>
              <w:rPr>
                <w:rFonts w:eastAsia="Calibri" w:cs="Arial"/>
                <w:color w:val="FF0000"/>
                <w:szCs w:val="18"/>
              </w:rPr>
            </w:pPr>
            <w:r>
              <w:t>(Main Contact)</w:t>
            </w:r>
            <w:r w:rsidRPr="00323DB8">
              <w:rPr>
                <w:rFonts w:eastAsia="Calibri" w:cs="Arial"/>
                <w:color w:val="FF0000"/>
                <w:szCs w:val="18"/>
              </w:rPr>
              <w:t xml:space="preserve"> </w:t>
            </w:r>
          </w:p>
          <w:p w14:paraId="09013D6D" w14:textId="77777777" w:rsidR="00CA3719" w:rsidRPr="005114CE" w:rsidRDefault="00CA3719" w:rsidP="008418FC"/>
        </w:tc>
        <w:tc>
          <w:tcPr>
            <w:tcW w:w="7088" w:type="dxa"/>
            <w:tcBorders>
              <w:bottom w:val="single" w:sz="4" w:space="0" w:color="auto"/>
            </w:tcBorders>
            <w:vAlign w:val="bottom"/>
          </w:tcPr>
          <w:p w14:paraId="0F9E2C62" w14:textId="77777777" w:rsidR="00CA3719" w:rsidRPr="009C220D" w:rsidRDefault="00CA3719" w:rsidP="008418FC">
            <w:pPr>
              <w:pStyle w:val="FieldText"/>
            </w:pPr>
          </w:p>
        </w:tc>
      </w:tr>
      <w:tr w:rsidR="00CA3719" w:rsidRPr="005114CE" w14:paraId="5D2467B4" w14:textId="77777777" w:rsidTr="000726CE">
        <w:trPr>
          <w:trHeight w:val="711"/>
        </w:trPr>
        <w:tc>
          <w:tcPr>
            <w:tcW w:w="2268" w:type="dxa"/>
            <w:vAlign w:val="bottom"/>
          </w:tcPr>
          <w:p w14:paraId="6247751A" w14:textId="77777777" w:rsidR="00CA3719" w:rsidRDefault="00CA3719" w:rsidP="008418FC">
            <w:proofErr w:type="spellStart"/>
            <w:r w:rsidRPr="00BB0121">
              <w:rPr>
                <w:b/>
                <w:bCs/>
              </w:rPr>
              <w:t>Secondaryt</w:t>
            </w:r>
            <w:proofErr w:type="spellEnd"/>
            <w:r w:rsidRPr="00BB0121">
              <w:rPr>
                <w:b/>
                <w:bCs/>
              </w:rPr>
              <w:t xml:space="preserve"> Phone Number:</w:t>
            </w:r>
            <w:r>
              <w:t xml:space="preserve"> </w:t>
            </w:r>
            <w:r w:rsidRPr="00323DB8">
              <w:rPr>
                <w:rFonts w:eastAsia="Calibri" w:cs="Arial"/>
                <w:color w:val="FF0000"/>
                <w:szCs w:val="18"/>
              </w:rPr>
              <w:t>*</w:t>
            </w:r>
          </w:p>
          <w:p w14:paraId="6A643E8F" w14:textId="77777777" w:rsidR="00CA3719" w:rsidRPr="005114CE" w:rsidRDefault="00CA3719" w:rsidP="008418FC">
            <w:r>
              <w:t>(Main Contact)</w:t>
            </w:r>
          </w:p>
        </w:tc>
        <w:tc>
          <w:tcPr>
            <w:tcW w:w="7088" w:type="dxa"/>
            <w:tcBorders>
              <w:bottom w:val="single" w:sz="4" w:space="0" w:color="auto"/>
            </w:tcBorders>
            <w:vAlign w:val="bottom"/>
          </w:tcPr>
          <w:p w14:paraId="22C0E52B" w14:textId="77777777" w:rsidR="00CA3719" w:rsidRPr="009C220D" w:rsidRDefault="00CA3719" w:rsidP="008418FC">
            <w:pPr>
              <w:pStyle w:val="FieldText"/>
            </w:pPr>
          </w:p>
        </w:tc>
      </w:tr>
    </w:tbl>
    <w:p w14:paraId="58AB505C" w14:textId="77777777" w:rsidR="00CA3719" w:rsidRDefault="00CA3719" w:rsidP="00CA3719"/>
    <w:p w14:paraId="3F36CFCF" w14:textId="77777777" w:rsidR="00CA3719" w:rsidRPr="00442448" w:rsidRDefault="00CA3719" w:rsidP="00CA3719">
      <w:pPr>
        <w:rPr>
          <w:b/>
          <w:bCs/>
        </w:rPr>
      </w:pPr>
      <w:r>
        <w:rPr>
          <w:b/>
          <w:bCs/>
        </w:rPr>
        <w:t xml:space="preserve">Note: </w:t>
      </w:r>
      <w:r w:rsidRPr="00442448">
        <w:rPr>
          <w:b/>
          <w:bCs/>
        </w:rPr>
        <w:t xml:space="preserve">If </w:t>
      </w:r>
      <w:r>
        <w:rPr>
          <w:b/>
          <w:bCs/>
        </w:rPr>
        <w:t xml:space="preserve">the </w:t>
      </w:r>
      <w:r w:rsidRPr="00442448">
        <w:rPr>
          <w:b/>
          <w:bCs/>
        </w:rPr>
        <w:t xml:space="preserve">Main contact </w:t>
      </w:r>
      <w:r>
        <w:rPr>
          <w:b/>
          <w:bCs/>
        </w:rPr>
        <w:t xml:space="preserve">listed </w:t>
      </w:r>
      <w:r w:rsidRPr="00442448">
        <w:rPr>
          <w:b/>
          <w:bCs/>
        </w:rPr>
        <w:t>above is</w:t>
      </w:r>
      <w:r>
        <w:rPr>
          <w:b/>
          <w:bCs/>
        </w:rPr>
        <w:t xml:space="preserve"> not</w:t>
      </w:r>
      <w:r w:rsidRPr="00442448">
        <w:rPr>
          <w:b/>
          <w:bCs/>
        </w:rPr>
        <w:t xml:space="preserve"> </w:t>
      </w:r>
      <w:r>
        <w:rPr>
          <w:b/>
          <w:bCs/>
        </w:rPr>
        <w:t>an employee at the</w:t>
      </w:r>
      <w:r w:rsidRPr="00442448">
        <w:rPr>
          <w:b/>
          <w:bCs/>
        </w:rPr>
        <w:t xml:space="preserve"> nominated company</w:t>
      </w:r>
      <w:r>
        <w:rPr>
          <w:b/>
          <w:bCs/>
        </w:rPr>
        <w:t>,</w:t>
      </w:r>
      <w:r w:rsidRPr="00442448">
        <w:rPr>
          <w:b/>
          <w:bCs/>
        </w:rPr>
        <w:t xml:space="preserve"> please prov</w:t>
      </w:r>
      <w:r>
        <w:rPr>
          <w:b/>
          <w:bCs/>
        </w:rPr>
        <w:t>ide</w:t>
      </w:r>
      <w:r w:rsidRPr="00442448">
        <w:rPr>
          <w:b/>
          <w:bCs/>
        </w:rPr>
        <w:t xml:space="preserve"> </w:t>
      </w:r>
      <w:r>
        <w:rPr>
          <w:b/>
          <w:bCs/>
        </w:rPr>
        <w:t xml:space="preserve">an </w:t>
      </w:r>
      <w:r w:rsidRPr="00442448">
        <w:rPr>
          <w:b/>
          <w:bCs/>
        </w:rPr>
        <w:t xml:space="preserve">additional point of contact </w:t>
      </w:r>
      <w:r>
        <w:rPr>
          <w:b/>
          <w:bCs/>
        </w:rPr>
        <w:t>employed at the</w:t>
      </w:r>
      <w:r w:rsidRPr="00442448">
        <w:rPr>
          <w:b/>
          <w:bCs/>
        </w:rPr>
        <w:t xml:space="preserve"> nominated company</w:t>
      </w:r>
      <w:r>
        <w:rPr>
          <w:b/>
          <w:bCs/>
        </w:rPr>
        <w:t xml:space="preserve"> below:</w:t>
      </w:r>
    </w:p>
    <w:p w14:paraId="34CF11BD" w14:textId="16E991E2" w:rsidR="00CA3719" w:rsidRDefault="00CA3719" w:rsidP="00CA3719">
      <w:pPr>
        <w:pStyle w:val="Heading2"/>
        <w:tabs>
          <w:tab w:val="center" w:pos="4680"/>
          <w:tab w:val="right" w:pos="9360"/>
        </w:tabs>
        <w:jc w:val="left"/>
      </w:pPr>
      <w:r>
        <w:tab/>
      </w:r>
      <w:r w:rsidR="000726CE">
        <w:t>Contact at Nominated Company (If not already provided above)</w:t>
      </w:r>
      <w:r>
        <w:tab/>
      </w:r>
    </w:p>
    <w:p w14:paraId="06E85BD3" w14:textId="77777777" w:rsidR="00CA3719" w:rsidRPr="00D1450D" w:rsidRDefault="00CA3719" w:rsidP="00CA3719"/>
    <w:tbl>
      <w:tblPr>
        <w:tblW w:w="4998" w:type="pct"/>
        <w:tblLayout w:type="fixed"/>
        <w:tblCellMar>
          <w:left w:w="0" w:type="dxa"/>
          <w:right w:w="0" w:type="dxa"/>
        </w:tblCellMar>
        <w:tblLook w:val="0000" w:firstRow="0" w:lastRow="0" w:firstColumn="0" w:lastColumn="0" w:noHBand="0" w:noVBand="0"/>
      </w:tblPr>
      <w:tblGrid>
        <w:gridCol w:w="2229"/>
        <w:gridCol w:w="7127"/>
      </w:tblGrid>
      <w:tr w:rsidR="00CA3719" w:rsidRPr="009C220D" w14:paraId="7D81F4B5" w14:textId="77777777" w:rsidTr="000726CE">
        <w:trPr>
          <w:trHeight w:val="708"/>
        </w:trPr>
        <w:tc>
          <w:tcPr>
            <w:tcW w:w="2229" w:type="dxa"/>
            <w:vAlign w:val="bottom"/>
          </w:tcPr>
          <w:p w14:paraId="1B17712A" w14:textId="77777777" w:rsidR="00CA3719" w:rsidRPr="00BA1673" w:rsidRDefault="00CA3719" w:rsidP="008418FC">
            <w:pPr>
              <w:rPr>
                <w:b/>
                <w:bCs/>
              </w:rPr>
            </w:pPr>
            <w:r w:rsidRPr="00BA1673">
              <w:rPr>
                <w:b/>
                <w:bCs/>
              </w:rPr>
              <w:t>Company Name:</w:t>
            </w:r>
            <w:r>
              <w:t xml:space="preserve"> </w:t>
            </w:r>
            <w:r w:rsidRPr="00323DB8">
              <w:rPr>
                <w:rFonts w:eastAsia="Calibri" w:cs="Arial"/>
                <w:color w:val="FF0000"/>
                <w:szCs w:val="18"/>
              </w:rPr>
              <w:t>*</w:t>
            </w:r>
          </w:p>
          <w:p w14:paraId="6D5D24FB" w14:textId="77777777" w:rsidR="00CA3719" w:rsidRDefault="00CA371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2960B163" w14:textId="77777777" w:rsidR="00CA3719" w:rsidRPr="009C220D" w:rsidRDefault="00CA3719" w:rsidP="008418FC">
            <w:pPr>
              <w:pStyle w:val="FieldText"/>
            </w:pPr>
          </w:p>
        </w:tc>
      </w:tr>
      <w:tr w:rsidR="00CA3719" w:rsidRPr="009C220D" w14:paraId="459F6CC1" w14:textId="77777777" w:rsidTr="000726CE">
        <w:trPr>
          <w:trHeight w:val="714"/>
        </w:trPr>
        <w:tc>
          <w:tcPr>
            <w:tcW w:w="2229" w:type="dxa"/>
            <w:vAlign w:val="bottom"/>
          </w:tcPr>
          <w:p w14:paraId="7D95CA79" w14:textId="77777777" w:rsidR="00CA3719" w:rsidRDefault="00CA3719" w:rsidP="008418FC">
            <w:r w:rsidRPr="00BA1673">
              <w:rPr>
                <w:b/>
                <w:bCs/>
              </w:rPr>
              <w:t>First Name</w:t>
            </w:r>
            <w:r>
              <w:t xml:space="preserve">: </w:t>
            </w:r>
            <w:r w:rsidRPr="00323DB8">
              <w:rPr>
                <w:rFonts w:eastAsia="Calibri" w:cs="Arial"/>
                <w:color w:val="FF0000"/>
                <w:szCs w:val="18"/>
              </w:rPr>
              <w:t>*</w:t>
            </w:r>
          </w:p>
          <w:p w14:paraId="76857492" w14:textId="77777777" w:rsidR="00CA3719" w:rsidRDefault="00CA371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78D6058A" w14:textId="77777777" w:rsidR="00CA3719" w:rsidRPr="009C220D" w:rsidRDefault="00CA3719" w:rsidP="008418FC">
            <w:pPr>
              <w:pStyle w:val="FieldText"/>
            </w:pPr>
          </w:p>
        </w:tc>
      </w:tr>
      <w:tr w:rsidR="00CA3719" w:rsidRPr="009C220D" w14:paraId="61028A99" w14:textId="77777777" w:rsidTr="000726CE">
        <w:trPr>
          <w:trHeight w:val="708"/>
        </w:trPr>
        <w:tc>
          <w:tcPr>
            <w:tcW w:w="2229" w:type="dxa"/>
            <w:vAlign w:val="bottom"/>
          </w:tcPr>
          <w:p w14:paraId="101BF811" w14:textId="77777777" w:rsidR="00CA3719" w:rsidRDefault="00CA3719" w:rsidP="008418FC">
            <w:r w:rsidRPr="00BA1673">
              <w:rPr>
                <w:b/>
                <w:bCs/>
              </w:rPr>
              <w:t>Last Name</w:t>
            </w:r>
            <w:r>
              <w:t xml:space="preserve">: </w:t>
            </w:r>
            <w:r w:rsidRPr="00323DB8">
              <w:rPr>
                <w:rFonts w:eastAsia="Calibri" w:cs="Arial"/>
                <w:color w:val="FF0000"/>
                <w:szCs w:val="18"/>
              </w:rPr>
              <w:t>*</w:t>
            </w:r>
          </w:p>
          <w:p w14:paraId="1C085063" w14:textId="77777777" w:rsidR="00CA3719" w:rsidRDefault="00CA371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06009FE3" w14:textId="77777777" w:rsidR="00CA3719" w:rsidRPr="009C220D" w:rsidRDefault="00CA3719" w:rsidP="008418FC">
            <w:pPr>
              <w:pStyle w:val="FieldText"/>
            </w:pPr>
          </w:p>
        </w:tc>
      </w:tr>
      <w:tr w:rsidR="00CA3719" w:rsidRPr="009C220D" w14:paraId="2AC17893" w14:textId="77777777" w:rsidTr="000726CE">
        <w:trPr>
          <w:trHeight w:val="708"/>
        </w:trPr>
        <w:tc>
          <w:tcPr>
            <w:tcW w:w="2229" w:type="dxa"/>
            <w:vAlign w:val="bottom"/>
          </w:tcPr>
          <w:p w14:paraId="398C0632" w14:textId="77777777" w:rsidR="00CA3719" w:rsidRDefault="00CA3719" w:rsidP="008418FC">
            <w:r w:rsidRPr="00BA1673">
              <w:rPr>
                <w:b/>
                <w:bCs/>
              </w:rPr>
              <w:t>Official Title</w:t>
            </w:r>
            <w:r>
              <w:t xml:space="preserve">: </w:t>
            </w:r>
            <w:r w:rsidRPr="00323DB8">
              <w:rPr>
                <w:rFonts w:eastAsia="Calibri" w:cs="Arial"/>
                <w:color w:val="FF0000"/>
                <w:szCs w:val="18"/>
              </w:rPr>
              <w:t>*</w:t>
            </w:r>
          </w:p>
          <w:p w14:paraId="4BD6743F" w14:textId="77777777" w:rsidR="00CA3719" w:rsidRDefault="00CA371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7D3664AF" w14:textId="77777777" w:rsidR="00CA3719" w:rsidRPr="009C220D" w:rsidRDefault="00CA3719" w:rsidP="008418FC">
            <w:pPr>
              <w:pStyle w:val="FieldText"/>
            </w:pPr>
          </w:p>
        </w:tc>
      </w:tr>
      <w:tr w:rsidR="00CA3719" w:rsidRPr="005114CE" w14:paraId="58F609BC" w14:textId="77777777" w:rsidTr="000726CE">
        <w:trPr>
          <w:trHeight w:val="685"/>
        </w:trPr>
        <w:tc>
          <w:tcPr>
            <w:tcW w:w="2229" w:type="dxa"/>
            <w:vAlign w:val="bottom"/>
          </w:tcPr>
          <w:p w14:paraId="5B3B6190" w14:textId="77777777" w:rsidR="00CA3719" w:rsidRDefault="00CA3719" w:rsidP="008418FC">
            <w:r w:rsidRPr="00BB0121">
              <w:rPr>
                <w:b/>
                <w:bCs/>
              </w:rPr>
              <w:t>Email Address</w:t>
            </w:r>
            <w:r>
              <w:t xml:space="preserve">: </w:t>
            </w:r>
            <w:r w:rsidRPr="00323DB8">
              <w:rPr>
                <w:rFonts w:eastAsia="Calibri" w:cs="Arial"/>
                <w:color w:val="FF0000"/>
                <w:szCs w:val="18"/>
              </w:rPr>
              <w:t>*</w:t>
            </w:r>
          </w:p>
          <w:p w14:paraId="101ABA11" w14:textId="77777777" w:rsidR="00CA3719" w:rsidRPr="005114CE" w:rsidRDefault="00CA371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6C60CF1A" w14:textId="77777777" w:rsidR="00CA3719" w:rsidRPr="008E72CF" w:rsidRDefault="00CA3719" w:rsidP="008418FC">
            <w:pPr>
              <w:pStyle w:val="FieldText"/>
            </w:pPr>
          </w:p>
        </w:tc>
      </w:tr>
      <w:tr w:rsidR="00CA3719" w:rsidRPr="005114CE" w14:paraId="15E78D89" w14:textId="77777777" w:rsidTr="000726CE">
        <w:trPr>
          <w:trHeight w:val="799"/>
        </w:trPr>
        <w:tc>
          <w:tcPr>
            <w:tcW w:w="2229" w:type="dxa"/>
            <w:vAlign w:val="bottom"/>
          </w:tcPr>
          <w:p w14:paraId="71E063B6" w14:textId="77777777" w:rsidR="00CA3719" w:rsidRPr="00BB0121" w:rsidRDefault="00CA3719" w:rsidP="008418FC">
            <w:pPr>
              <w:rPr>
                <w:b/>
                <w:bCs/>
              </w:rPr>
            </w:pPr>
            <w:r w:rsidRPr="00BB0121">
              <w:rPr>
                <w:b/>
                <w:bCs/>
              </w:rPr>
              <w:t>Phone Number:</w:t>
            </w:r>
            <w:r>
              <w:t xml:space="preserve"> </w:t>
            </w:r>
            <w:r w:rsidRPr="00323DB8">
              <w:rPr>
                <w:rFonts w:eastAsia="Calibri" w:cs="Arial"/>
                <w:color w:val="FF0000"/>
                <w:szCs w:val="18"/>
              </w:rPr>
              <w:t>*</w:t>
            </w:r>
          </w:p>
          <w:p w14:paraId="485E24F8" w14:textId="77777777" w:rsidR="00CA3719" w:rsidRPr="005114CE" w:rsidRDefault="00CA3719" w:rsidP="008418FC">
            <w:r w:rsidRPr="00BA1673">
              <w:rPr>
                <w:rFonts w:eastAsia="Calibri" w:cs="Arial"/>
                <w:szCs w:val="18"/>
              </w:rPr>
              <w:t xml:space="preserve">(Employee at Nominated Company) </w:t>
            </w:r>
          </w:p>
        </w:tc>
        <w:tc>
          <w:tcPr>
            <w:tcW w:w="7127" w:type="dxa"/>
            <w:tcBorders>
              <w:bottom w:val="single" w:sz="4" w:space="0" w:color="auto"/>
            </w:tcBorders>
            <w:vAlign w:val="bottom"/>
          </w:tcPr>
          <w:p w14:paraId="5EBD0EA4" w14:textId="77777777" w:rsidR="00CA3719" w:rsidRPr="009C220D" w:rsidRDefault="00CA3719" w:rsidP="008418FC">
            <w:pPr>
              <w:pStyle w:val="FieldText"/>
            </w:pPr>
          </w:p>
        </w:tc>
      </w:tr>
    </w:tbl>
    <w:p w14:paraId="6F2D8015" w14:textId="77777777" w:rsidR="00CA3719" w:rsidRDefault="00CA3719" w:rsidP="00CA3719"/>
    <w:p w14:paraId="60C99A52" w14:textId="3BD0FFB2" w:rsidR="001067C6" w:rsidRDefault="001067C6" w:rsidP="00CA3719">
      <w:pPr>
        <w:ind w:right="-20"/>
      </w:pPr>
    </w:p>
    <w:p w14:paraId="5BEE1F16" w14:textId="592B7D83" w:rsidR="00CA3719" w:rsidRDefault="00CA3719" w:rsidP="00CA3719">
      <w:pPr>
        <w:ind w:right="-20"/>
      </w:pPr>
    </w:p>
    <w:p w14:paraId="747AE15B" w14:textId="292446F0" w:rsidR="00CA3719" w:rsidRDefault="00CA3719" w:rsidP="00CA3719">
      <w:pPr>
        <w:ind w:right="-20"/>
      </w:pPr>
    </w:p>
    <w:p w14:paraId="6FC227CC" w14:textId="067DA94F" w:rsidR="00CA3719" w:rsidRDefault="00CA3719" w:rsidP="00CA3719">
      <w:pPr>
        <w:ind w:right="-20"/>
      </w:pPr>
    </w:p>
    <w:p w14:paraId="1DD4FA44" w14:textId="77777777" w:rsidR="00CA3719" w:rsidRDefault="00CA3719" w:rsidP="00CA3719">
      <w:pPr>
        <w:ind w:right="-20"/>
      </w:pPr>
    </w:p>
    <w:p w14:paraId="3132200B" w14:textId="77777777" w:rsidR="0000525E" w:rsidRDefault="00EB5AAC" w:rsidP="0000525E">
      <w:pPr>
        <w:pStyle w:val="Heading2"/>
      </w:pPr>
      <w:r>
        <w:lastRenderedPageBreak/>
        <w:t xml:space="preserve">Award of Excellence – LNG </w:t>
      </w:r>
    </w:p>
    <w:p w14:paraId="6B04212E" w14:textId="77777777" w:rsidR="00791DE6" w:rsidRDefault="00791DE6" w:rsidP="00EB5AAC">
      <w:pPr>
        <w:ind w:right="-20"/>
        <w:rPr>
          <w:rFonts w:eastAsia="Calibri" w:cs="Arial"/>
          <w:i/>
          <w:iCs/>
          <w:szCs w:val="18"/>
          <w:lang w:val="en-GB"/>
        </w:rPr>
      </w:pPr>
    </w:p>
    <w:p w14:paraId="28FD85DE" w14:textId="77777777" w:rsidR="008A30C5" w:rsidRPr="008A30C5" w:rsidRDefault="008A30C5" w:rsidP="008A30C5">
      <w:pPr>
        <w:ind w:right="-20"/>
        <w:rPr>
          <w:rFonts w:eastAsia="Calibri" w:cs="Arial"/>
          <w:i/>
          <w:iCs/>
          <w:szCs w:val="18"/>
        </w:rPr>
      </w:pPr>
      <w:r w:rsidRPr="008A30C5">
        <w:rPr>
          <w:rFonts w:eastAsia="Calibri" w:cs="Arial"/>
          <w:i/>
          <w:iCs/>
          <w:szCs w:val="18"/>
        </w:rPr>
        <w:t xml:space="preserve">The award is open to all players in the LNG value chain, including producers, buyers, portfolio players, traders, financial companies, shippers, and technology innovators. </w:t>
      </w:r>
    </w:p>
    <w:p w14:paraId="210569F2" w14:textId="77777777" w:rsidR="008A30C5" w:rsidRPr="008A30C5" w:rsidRDefault="008A30C5" w:rsidP="008A30C5">
      <w:pPr>
        <w:ind w:right="-20"/>
        <w:rPr>
          <w:rFonts w:eastAsia="Calibri" w:cs="Arial"/>
          <w:i/>
          <w:iCs/>
          <w:szCs w:val="18"/>
        </w:rPr>
      </w:pPr>
    </w:p>
    <w:p w14:paraId="67BE29A6" w14:textId="77777777" w:rsidR="008A30C5" w:rsidRPr="008A30C5" w:rsidRDefault="008A30C5" w:rsidP="008A30C5">
      <w:pPr>
        <w:ind w:right="-20"/>
        <w:rPr>
          <w:rFonts w:eastAsia="Calibri" w:cs="Arial"/>
          <w:i/>
          <w:iCs/>
          <w:szCs w:val="18"/>
        </w:rPr>
      </w:pPr>
      <w:r w:rsidRPr="008A30C5">
        <w:rPr>
          <w:rFonts w:eastAsia="Calibri" w:cs="Arial"/>
          <w:i/>
          <w:iCs/>
          <w:szCs w:val="18"/>
        </w:rPr>
        <w:t>The last year has seen the LNG market swing wildly, from oversupplied to supply-constrained. While there remains a scarcity of new final investment decisions, the coming wave of LNG capacity buildout will be a paradigm shift, nonetheless. LNG marketers are now preparing for this new reality, one dictated by a swing dance between Asian demand and US export utilization. In this climate, only the most considered, well-planned, and adaptive companies can deliver industry-renowned excellence.</w:t>
      </w:r>
    </w:p>
    <w:p w14:paraId="0550C31D" w14:textId="77777777" w:rsidR="008A30C5" w:rsidRPr="008A30C5" w:rsidRDefault="008A30C5" w:rsidP="008A30C5">
      <w:pPr>
        <w:ind w:right="-20"/>
        <w:rPr>
          <w:rFonts w:eastAsia="Calibri" w:cs="Arial"/>
          <w:i/>
          <w:iCs/>
          <w:szCs w:val="18"/>
        </w:rPr>
      </w:pPr>
    </w:p>
    <w:p w14:paraId="0659E20A" w14:textId="77777777" w:rsidR="008A30C5" w:rsidRPr="008A30C5" w:rsidRDefault="008A30C5" w:rsidP="008A30C5">
      <w:pPr>
        <w:ind w:right="-20"/>
        <w:rPr>
          <w:rFonts w:eastAsia="Calibri" w:cs="Arial"/>
          <w:i/>
          <w:iCs/>
          <w:szCs w:val="18"/>
        </w:rPr>
      </w:pPr>
      <w:r w:rsidRPr="008A30C5">
        <w:rPr>
          <w:rFonts w:eastAsia="Calibri" w:cs="Arial"/>
          <w:i/>
          <w:iCs/>
          <w:szCs w:val="18"/>
        </w:rPr>
        <w:t>Entries should focus on high-performance in LNG areas including innovation, flexibility, efficiency, and partnerships. Nominations might include organizations that have financed or reached FID on projects that have successfully concluded LNG transactions, or more broadly demonstrated operational excellence within this commodity.</w:t>
      </w:r>
    </w:p>
    <w:p w14:paraId="41415D71" w14:textId="77777777" w:rsidR="008A30C5" w:rsidRPr="008A30C5" w:rsidRDefault="008A30C5" w:rsidP="008A30C5">
      <w:pPr>
        <w:ind w:right="-20"/>
        <w:rPr>
          <w:rFonts w:eastAsia="Calibri" w:cs="Arial"/>
          <w:i/>
          <w:iCs/>
          <w:szCs w:val="18"/>
        </w:rPr>
      </w:pPr>
    </w:p>
    <w:p w14:paraId="03AAA0A8" w14:textId="77777777" w:rsidR="008A30C5" w:rsidRPr="008A30C5" w:rsidRDefault="008A30C5" w:rsidP="008A30C5">
      <w:pPr>
        <w:ind w:right="-20"/>
        <w:rPr>
          <w:rFonts w:eastAsia="Calibri" w:cs="Arial"/>
          <w:i/>
          <w:iCs/>
          <w:szCs w:val="18"/>
        </w:rPr>
      </w:pPr>
      <w:r w:rsidRPr="008A30C5">
        <w:rPr>
          <w:rFonts w:eastAsia="Calibri" w:cs="Arial"/>
          <w:i/>
          <w:iCs/>
          <w:szCs w:val="18"/>
        </w:rPr>
        <w:t>Judges will focus on evidence of industry-wide impact since January 2020, in addition to considering the three-year track record of an entrant.</w:t>
      </w:r>
    </w:p>
    <w:p w14:paraId="43E1F006" w14:textId="77777777" w:rsidR="008A30C5" w:rsidRPr="008A30C5" w:rsidRDefault="008A30C5" w:rsidP="008A30C5">
      <w:pPr>
        <w:ind w:right="-20"/>
        <w:rPr>
          <w:rFonts w:eastAsia="Calibri" w:cs="Arial"/>
          <w:i/>
          <w:iCs/>
          <w:szCs w:val="18"/>
        </w:rPr>
      </w:pPr>
    </w:p>
    <w:p w14:paraId="4DC1E959" w14:textId="77777777" w:rsidR="008A30C5" w:rsidRPr="008A30C5" w:rsidRDefault="008A30C5" w:rsidP="008A30C5">
      <w:pPr>
        <w:ind w:right="-20"/>
        <w:rPr>
          <w:rFonts w:eastAsia="Calibri" w:cs="Arial"/>
          <w:b/>
          <w:i/>
          <w:iCs/>
          <w:szCs w:val="18"/>
        </w:rPr>
      </w:pPr>
      <w:r w:rsidRPr="008A30C5">
        <w:rPr>
          <w:rFonts w:eastAsia="Calibri" w:cs="Arial"/>
          <w:b/>
          <w:i/>
          <w:iCs/>
          <w:szCs w:val="18"/>
        </w:rPr>
        <w:t>Judging Criteria</w:t>
      </w:r>
    </w:p>
    <w:p w14:paraId="2321ED00" w14:textId="77777777" w:rsidR="008A30C5" w:rsidRPr="008A30C5" w:rsidRDefault="008A30C5" w:rsidP="008A30C5">
      <w:pPr>
        <w:numPr>
          <w:ilvl w:val="0"/>
          <w:numId w:val="13"/>
        </w:numPr>
        <w:ind w:right="-20"/>
        <w:rPr>
          <w:rFonts w:eastAsia="Calibri" w:cs="Arial"/>
          <w:i/>
          <w:iCs/>
          <w:szCs w:val="18"/>
        </w:rPr>
      </w:pPr>
      <w:r w:rsidRPr="008A30C5">
        <w:rPr>
          <w:rFonts w:eastAsia="Calibri" w:cs="Arial"/>
          <w:i/>
          <w:iCs/>
          <w:szCs w:val="18"/>
        </w:rPr>
        <w:t>Challenges</w:t>
      </w:r>
    </w:p>
    <w:p w14:paraId="678DE187" w14:textId="77777777" w:rsidR="008A30C5" w:rsidRPr="008A30C5" w:rsidRDefault="008A30C5" w:rsidP="008A30C5">
      <w:pPr>
        <w:numPr>
          <w:ilvl w:val="0"/>
          <w:numId w:val="13"/>
        </w:numPr>
        <w:ind w:right="-20"/>
        <w:rPr>
          <w:rFonts w:eastAsia="Calibri" w:cs="Arial"/>
          <w:i/>
          <w:iCs/>
          <w:szCs w:val="18"/>
        </w:rPr>
      </w:pPr>
      <w:r w:rsidRPr="008A30C5">
        <w:rPr>
          <w:rFonts w:eastAsia="Calibri" w:cs="Arial"/>
          <w:i/>
          <w:iCs/>
          <w:szCs w:val="18"/>
        </w:rPr>
        <w:t>Financial Results</w:t>
      </w:r>
    </w:p>
    <w:p w14:paraId="4911F1A7" w14:textId="77777777" w:rsidR="008A30C5" w:rsidRPr="008A30C5" w:rsidRDefault="008A30C5" w:rsidP="008A30C5">
      <w:pPr>
        <w:numPr>
          <w:ilvl w:val="0"/>
          <w:numId w:val="13"/>
        </w:numPr>
        <w:ind w:right="-20"/>
        <w:rPr>
          <w:rFonts w:eastAsia="Calibri" w:cs="Arial"/>
          <w:i/>
          <w:iCs/>
          <w:szCs w:val="18"/>
        </w:rPr>
      </w:pPr>
      <w:r w:rsidRPr="008A30C5">
        <w:rPr>
          <w:rFonts w:eastAsia="Calibri" w:cs="Arial"/>
          <w:i/>
          <w:iCs/>
          <w:szCs w:val="18"/>
        </w:rPr>
        <w:t>Innovation</w:t>
      </w:r>
    </w:p>
    <w:p w14:paraId="507065F0" w14:textId="77777777" w:rsidR="008A30C5" w:rsidRPr="008A30C5" w:rsidRDefault="008A30C5" w:rsidP="008A30C5">
      <w:pPr>
        <w:numPr>
          <w:ilvl w:val="0"/>
          <w:numId w:val="13"/>
        </w:numPr>
        <w:ind w:right="-20"/>
        <w:rPr>
          <w:rFonts w:eastAsia="Calibri" w:cs="Arial"/>
          <w:i/>
          <w:iCs/>
          <w:szCs w:val="18"/>
        </w:rPr>
      </w:pPr>
      <w:r w:rsidRPr="008A30C5">
        <w:rPr>
          <w:rFonts w:eastAsia="Calibri" w:cs="Arial"/>
          <w:i/>
          <w:iCs/>
          <w:szCs w:val="18"/>
        </w:rPr>
        <w:t>Operational Excellence and Adaptability</w:t>
      </w:r>
    </w:p>
    <w:p w14:paraId="030392F7" w14:textId="77777777" w:rsidR="008A30C5" w:rsidRPr="008A30C5" w:rsidRDefault="008A30C5" w:rsidP="008A30C5">
      <w:pPr>
        <w:numPr>
          <w:ilvl w:val="0"/>
          <w:numId w:val="13"/>
        </w:numPr>
        <w:ind w:right="-20"/>
        <w:rPr>
          <w:rFonts w:eastAsia="Calibri" w:cs="Arial"/>
          <w:i/>
          <w:iCs/>
          <w:szCs w:val="18"/>
        </w:rPr>
      </w:pPr>
      <w:r w:rsidRPr="008A30C5">
        <w:rPr>
          <w:rFonts w:eastAsia="Calibri" w:cs="Arial"/>
          <w:i/>
          <w:iCs/>
          <w:szCs w:val="18"/>
        </w:rPr>
        <w:t>Strategic Vision</w:t>
      </w:r>
    </w:p>
    <w:p w14:paraId="5F33FC93" w14:textId="61B99E5F" w:rsidR="00D20D4D" w:rsidRDefault="005D3AAC" w:rsidP="00EB5AAC">
      <w:pPr>
        <w:ind w:right="-20"/>
      </w:pPr>
      <w:r w:rsidRPr="00B512CD">
        <w:rPr>
          <w:szCs w:val="18"/>
        </w:rPr>
        <w:br/>
      </w:r>
      <w:r>
        <w:br/>
        <w:t xml:space="preserve">The </w:t>
      </w:r>
      <w:hyperlink r:id="rId12" w:tgtFrame="_blank" w:history="1">
        <w:r>
          <w:rPr>
            <w:rStyle w:val="Hyperlink"/>
          </w:rPr>
          <w:t>judging criteria glossary</w:t>
        </w:r>
      </w:hyperlink>
      <w:r>
        <w:t> provides suggested content for the criteria below.</w:t>
      </w:r>
    </w:p>
    <w:p w14:paraId="0AE0C807" w14:textId="77777777" w:rsidR="00CA3719" w:rsidRDefault="00CA3719">
      <w:pPr>
        <w:rPr>
          <w:rFonts w:eastAsia="Arial" w:cs="Arial"/>
        </w:rPr>
      </w:pPr>
    </w:p>
    <w:p w14:paraId="4C2F50BA" w14:textId="77777777" w:rsidR="00A7294D" w:rsidRDefault="00A7294D" w:rsidP="00187801">
      <w:pPr>
        <w:ind w:right="-20"/>
        <w:rPr>
          <w:rFonts w:eastAsia="Arial" w:cs="Arial"/>
        </w:rPr>
      </w:pPr>
    </w:p>
    <w:p w14:paraId="4E38BDB8" w14:textId="77777777" w:rsidR="00187801" w:rsidRPr="00EC47E3" w:rsidRDefault="00D20D4D" w:rsidP="00187801">
      <w:pPr>
        <w:ind w:right="-20"/>
        <w:rPr>
          <w:rFonts w:eastAsia="Arial" w:cs="Arial"/>
        </w:rPr>
      </w:pPr>
      <w:r w:rsidRPr="00C80D23">
        <w:rPr>
          <w:rFonts w:eastAsia="Arial" w:cs="Arial"/>
          <w:b/>
          <w:bCs/>
        </w:rPr>
        <w:t>1</w:t>
      </w:r>
      <w:r w:rsidR="00187801" w:rsidRPr="00C80D23">
        <w:rPr>
          <w:rFonts w:eastAsia="Arial" w:cs="Arial"/>
          <w:b/>
          <w:bCs/>
        </w:rPr>
        <w:t>.</w:t>
      </w:r>
      <w:r w:rsidR="00187801" w:rsidRPr="00C80D23">
        <w:rPr>
          <w:rFonts w:eastAsia="Arial" w:cs="Arial"/>
          <w:b/>
          <w:bCs/>
          <w:spacing w:val="-2"/>
        </w:rPr>
        <w:t xml:space="preserve"> </w:t>
      </w:r>
      <w:r w:rsidR="00187801" w:rsidRPr="00C80D23">
        <w:rPr>
          <w:rFonts w:eastAsia="Arial" w:cs="Arial"/>
          <w:b/>
          <w:bCs/>
        </w:rPr>
        <w:t>Company</w:t>
      </w:r>
      <w:r w:rsidR="00187801" w:rsidRPr="00C80D23">
        <w:rPr>
          <w:rFonts w:eastAsia="Arial" w:cs="Arial"/>
          <w:b/>
          <w:bCs/>
          <w:spacing w:val="54"/>
        </w:rPr>
        <w:t xml:space="preserve"> </w:t>
      </w:r>
      <w:r w:rsidR="00187801" w:rsidRPr="00C80D23">
        <w:rPr>
          <w:rFonts w:eastAsia="Arial" w:cs="Arial"/>
          <w:b/>
          <w:bCs/>
        </w:rPr>
        <w:t>Profile</w:t>
      </w:r>
      <w:r w:rsidR="00323DB8" w:rsidRPr="00C80D23">
        <w:rPr>
          <w:rFonts w:eastAsia="Arial" w:cs="Arial"/>
          <w:b/>
          <w:bCs/>
        </w:rPr>
        <w:t>:</w:t>
      </w:r>
      <w:r w:rsidR="00323DB8">
        <w:rPr>
          <w:rFonts w:eastAsia="Arial" w:cs="Arial"/>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71D326FD" w14:textId="77777777" w:rsidR="00187801" w:rsidRPr="00EC47E3" w:rsidRDefault="00323DB8" w:rsidP="00187801">
      <w:pPr>
        <w:spacing w:before="1" w:line="200" w:lineRule="exact"/>
        <w:rPr>
          <w:rFonts w:eastAsiaTheme="minorHAnsi" w:cstheme="minorBidi"/>
        </w:rPr>
      </w:pPr>
      <w:r w:rsidRPr="00EC47E3">
        <w:rPr>
          <w:rFonts w:eastAsiaTheme="minorHAnsi" w:cstheme="minorBidi"/>
          <w:noProof/>
        </w:rPr>
        <mc:AlternateContent>
          <mc:Choice Requires="wps">
            <w:drawing>
              <wp:anchor distT="0" distB="0" distL="114300" distR="114300" simplePos="0" relativeHeight="251658240" behindDoc="0" locked="0" layoutInCell="1" allowOverlap="1" wp14:anchorId="66484588" wp14:editId="14678C53">
                <wp:simplePos x="0" y="0"/>
                <wp:positionH relativeFrom="column">
                  <wp:posOffset>6350</wp:posOffset>
                </wp:positionH>
                <wp:positionV relativeFrom="paragraph">
                  <wp:posOffset>118745</wp:posOffset>
                </wp:positionV>
                <wp:extent cx="5857875" cy="3765550"/>
                <wp:effectExtent l="0" t="0" r="28575" b="25400"/>
                <wp:wrapNone/>
                <wp:docPr id="29" name="Text Box 29"/>
                <wp:cNvGraphicFramePr/>
                <a:graphic xmlns:a="http://schemas.openxmlformats.org/drawingml/2006/main">
                  <a:graphicData uri="http://schemas.microsoft.com/office/word/2010/wordprocessingShape">
                    <wps:wsp>
                      <wps:cNvSpPr txBox="1"/>
                      <wps:spPr>
                        <a:xfrm>
                          <a:off x="0" y="0"/>
                          <a:ext cx="5857875" cy="3765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928BE93" w14:textId="77777777" w:rsidR="00187801" w:rsidRDefault="00187801" w:rsidP="001878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66484588" id="_x0000_t202" coordsize="21600,21600" o:spt="202" path="m,l,21600r21600,l21600,xe">
                <v:stroke joinstyle="miter"/>
                <v:path gradientshapeok="t" o:connecttype="rect"/>
              </v:shapetype>
              <v:shape id="Text Box 29" o:spid="_x0000_s1026" type="#_x0000_t202" style="position:absolute;margin-left:.5pt;margin-top:9.35pt;width:461.25pt;height:29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" fillcolor="white [3201]" strokeweight=".5pt">
                <v:textbox>
                  <w:txbxContent>
                    <w:p w14:paraId="3928BE93" w14:textId="77777777" w:rsidR="00187801" w:rsidRDefault="00187801" w:rsidP="00187801"/>
                  </w:txbxContent>
                </v:textbox>
              </v:shape>
            </w:pict>
          </mc:Fallback>
        </mc:AlternateContent>
      </w:r>
    </w:p>
    <w:p w14:paraId="4C8BAE5F" w14:textId="77777777" w:rsidR="00187801" w:rsidRPr="00EC47E3" w:rsidRDefault="00187801" w:rsidP="00187801">
      <w:pPr>
        <w:spacing w:before="33"/>
        <w:ind w:left="1558" w:right="-20"/>
        <w:rPr>
          <w:rFonts w:eastAsia="Arial" w:cs="Arial"/>
        </w:rPr>
      </w:pPr>
    </w:p>
    <w:p w14:paraId="25AD5319" w14:textId="77777777" w:rsidR="00187801" w:rsidRPr="00EC47E3" w:rsidRDefault="00187801" w:rsidP="00187801">
      <w:pPr>
        <w:spacing w:before="33"/>
        <w:ind w:left="1558" w:right="-20"/>
        <w:rPr>
          <w:rFonts w:eastAsia="Arial" w:cs="Arial"/>
        </w:rPr>
      </w:pPr>
    </w:p>
    <w:p w14:paraId="05599EBB" w14:textId="77777777" w:rsidR="00187801" w:rsidRPr="00EC47E3" w:rsidRDefault="00187801" w:rsidP="00187801">
      <w:pPr>
        <w:spacing w:before="33"/>
        <w:ind w:left="1558" w:right="-20"/>
        <w:rPr>
          <w:rFonts w:eastAsia="Arial" w:cs="Arial"/>
        </w:rPr>
      </w:pPr>
    </w:p>
    <w:p w14:paraId="5A2B2BB2" w14:textId="77777777" w:rsidR="00187801" w:rsidRPr="00EC47E3" w:rsidRDefault="00187801" w:rsidP="00187801">
      <w:pPr>
        <w:spacing w:before="33"/>
        <w:ind w:left="1558" w:right="-20"/>
        <w:rPr>
          <w:rFonts w:eastAsia="Arial" w:cs="Arial"/>
        </w:rPr>
      </w:pPr>
    </w:p>
    <w:p w14:paraId="45383B9B" w14:textId="77777777" w:rsidR="00187801" w:rsidRPr="00EC47E3" w:rsidRDefault="00187801" w:rsidP="00187801">
      <w:pPr>
        <w:spacing w:before="33"/>
        <w:ind w:left="1558" w:right="-20"/>
        <w:rPr>
          <w:rFonts w:eastAsia="Arial" w:cs="Arial"/>
        </w:rPr>
      </w:pPr>
    </w:p>
    <w:p w14:paraId="19539163" w14:textId="77777777" w:rsidR="00187801" w:rsidRPr="00EC47E3" w:rsidRDefault="00187801" w:rsidP="00187801">
      <w:pPr>
        <w:spacing w:before="33"/>
        <w:ind w:left="1558" w:right="-20"/>
        <w:rPr>
          <w:rFonts w:eastAsia="Arial" w:cs="Arial"/>
        </w:rPr>
      </w:pPr>
    </w:p>
    <w:p w14:paraId="35FD41E8" w14:textId="77777777" w:rsidR="00187801" w:rsidRPr="00EC47E3" w:rsidRDefault="00187801" w:rsidP="00187801">
      <w:pPr>
        <w:spacing w:before="33"/>
        <w:ind w:left="1558" w:right="-20"/>
        <w:rPr>
          <w:rFonts w:eastAsia="Arial" w:cs="Arial"/>
        </w:rPr>
      </w:pPr>
    </w:p>
    <w:p w14:paraId="4FD62AEF" w14:textId="77777777" w:rsidR="00187801" w:rsidRDefault="00187801" w:rsidP="00187801">
      <w:pPr>
        <w:spacing w:before="33"/>
        <w:ind w:left="1558" w:right="-20"/>
        <w:rPr>
          <w:rFonts w:eastAsia="Arial" w:cs="Arial"/>
        </w:rPr>
      </w:pPr>
    </w:p>
    <w:p w14:paraId="663A01DE" w14:textId="77777777" w:rsidR="00323DB8" w:rsidRDefault="00323DB8" w:rsidP="00187801">
      <w:pPr>
        <w:spacing w:before="33"/>
        <w:ind w:left="1558" w:right="-20"/>
        <w:rPr>
          <w:rFonts w:eastAsia="Arial" w:cs="Arial"/>
        </w:rPr>
      </w:pPr>
    </w:p>
    <w:p w14:paraId="5A6682D4" w14:textId="77777777" w:rsidR="00323DB8" w:rsidRDefault="00323DB8" w:rsidP="00187801">
      <w:pPr>
        <w:spacing w:before="33"/>
        <w:ind w:left="1558" w:right="-20"/>
        <w:rPr>
          <w:rFonts w:eastAsia="Arial" w:cs="Arial"/>
        </w:rPr>
      </w:pPr>
    </w:p>
    <w:p w14:paraId="29B5EF69" w14:textId="77777777" w:rsidR="00323DB8" w:rsidRDefault="00323DB8" w:rsidP="00187801">
      <w:pPr>
        <w:spacing w:before="33"/>
        <w:ind w:left="1558" w:right="-20"/>
        <w:rPr>
          <w:rFonts w:eastAsia="Arial" w:cs="Arial"/>
        </w:rPr>
      </w:pPr>
    </w:p>
    <w:p w14:paraId="43AE544E" w14:textId="77777777" w:rsidR="00323DB8" w:rsidRPr="00EC47E3" w:rsidRDefault="00323DB8" w:rsidP="00187801">
      <w:pPr>
        <w:spacing w:before="33"/>
        <w:ind w:left="1558" w:right="-20"/>
        <w:rPr>
          <w:rFonts w:eastAsia="Arial" w:cs="Arial"/>
        </w:rPr>
      </w:pPr>
    </w:p>
    <w:p w14:paraId="11E500EA" w14:textId="77777777" w:rsidR="00187801" w:rsidRPr="00EC47E3" w:rsidRDefault="00187801" w:rsidP="00187801">
      <w:pPr>
        <w:spacing w:before="33"/>
        <w:ind w:left="1558" w:right="-20"/>
        <w:rPr>
          <w:rFonts w:eastAsia="Arial" w:cs="Arial"/>
        </w:rPr>
      </w:pPr>
    </w:p>
    <w:p w14:paraId="1960DCEA" w14:textId="77777777" w:rsidR="00187801" w:rsidRPr="00EC47E3" w:rsidRDefault="00187801" w:rsidP="00187801">
      <w:pPr>
        <w:spacing w:before="33"/>
        <w:ind w:left="1558" w:right="-20"/>
        <w:rPr>
          <w:rFonts w:eastAsia="Arial" w:cs="Arial"/>
        </w:rPr>
      </w:pPr>
    </w:p>
    <w:p w14:paraId="3407B08F" w14:textId="77777777" w:rsidR="00187801" w:rsidRPr="00EC47E3" w:rsidRDefault="00187801" w:rsidP="00187801">
      <w:pPr>
        <w:spacing w:before="33"/>
        <w:ind w:left="1558" w:right="-20"/>
        <w:rPr>
          <w:rFonts w:eastAsia="Arial" w:cs="Arial"/>
        </w:rPr>
      </w:pPr>
    </w:p>
    <w:p w14:paraId="260D3697" w14:textId="77777777" w:rsidR="00187801" w:rsidRPr="00EC47E3" w:rsidRDefault="00187801" w:rsidP="00187801">
      <w:pPr>
        <w:spacing w:before="33"/>
        <w:ind w:left="1558" w:right="-20"/>
        <w:rPr>
          <w:rFonts w:eastAsia="Arial" w:cs="Arial"/>
        </w:rPr>
      </w:pPr>
    </w:p>
    <w:p w14:paraId="63F4141F" w14:textId="77777777" w:rsidR="00187801" w:rsidRPr="00EC47E3" w:rsidRDefault="00187801" w:rsidP="00187801">
      <w:pPr>
        <w:spacing w:before="33"/>
        <w:ind w:left="1558" w:right="-20"/>
        <w:rPr>
          <w:rFonts w:eastAsia="Arial" w:cs="Arial"/>
        </w:rPr>
      </w:pPr>
    </w:p>
    <w:p w14:paraId="25B4DE3A" w14:textId="77777777" w:rsidR="00187801" w:rsidRPr="00EC47E3" w:rsidRDefault="00187801" w:rsidP="00187801">
      <w:pPr>
        <w:spacing w:before="33"/>
        <w:ind w:left="1558" w:right="-20"/>
        <w:rPr>
          <w:rFonts w:eastAsia="Arial" w:cs="Arial"/>
        </w:rPr>
      </w:pPr>
    </w:p>
    <w:p w14:paraId="26BE1F4E" w14:textId="77777777" w:rsidR="00187801" w:rsidRPr="00EC47E3" w:rsidRDefault="00187801" w:rsidP="00187801">
      <w:pPr>
        <w:spacing w:before="33"/>
        <w:ind w:left="1558" w:right="-20"/>
        <w:rPr>
          <w:rFonts w:eastAsia="Arial" w:cs="Arial"/>
        </w:rPr>
      </w:pPr>
    </w:p>
    <w:p w14:paraId="66C3AAB5" w14:textId="77777777" w:rsidR="00187801" w:rsidRPr="00EC47E3" w:rsidRDefault="00187801" w:rsidP="00187801">
      <w:pPr>
        <w:spacing w:before="33"/>
        <w:ind w:left="1558" w:right="-20"/>
        <w:rPr>
          <w:rFonts w:eastAsia="Arial" w:cs="Arial"/>
        </w:rPr>
      </w:pPr>
    </w:p>
    <w:p w14:paraId="7B78C482" w14:textId="77777777" w:rsidR="00187801" w:rsidRDefault="00187801" w:rsidP="00187801">
      <w:pPr>
        <w:spacing w:before="33"/>
        <w:ind w:right="-20"/>
        <w:rPr>
          <w:rFonts w:eastAsia="Arial" w:cs="Arial"/>
        </w:rPr>
      </w:pPr>
    </w:p>
    <w:p w14:paraId="63179880" w14:textId="77777777" w:rsidR="00323DB8" w:rsidRPr="00EC47E3" w:rsidRDefault="00323DB8" w:rsidP="00187801">
      <w:pPr>
        <w:spacing w:before="33"/>
        <w:ind w:right="-20"/>
        <w:rPr>
          <w:rFonts w:eastAsia="Arial" w:cs="Arial"/>
        </w:rPr>
      </w:pPr>
    </w:p>
    <w:p w14:paraId="1B424849" w14:textId="77777777" w:rsidR="00323DB8" w:rsidRDefault="00323DB8" w:rsidP="00A7294D">
      <w:pPr>
        <w:spacing w:before="33"/>
        <w:ind w:right="-20"/>
        <w:rPr>
          <w:rFonts w:eastAsia="Arial" w:cs="Arial"/>
        </w:rPr>
      </w:pPr>
    </w:p>
    <w:p w14:paraId="33D71BE5" w14:textId="77777777" w:rsidR="00CA3719" w:rsidRDefault="00CA3719" w:rsidP="00A7294D">
      <w:pPr>
        <w:spacing w:before="33"/>
        <w:ind w:right="-20"/>
        <w:rPr>
          <w:rFonts w:eastAsia="Arial" w:cs="Arial"/>
        </w:rPr>
      </w:pPr>
    </w:p>
    <w:p w14:paraId="58DBCD91" w14:textId="3083300C" w:rsidR="00323DB8" w:rsidRPr="00323DB8" w:rsidRDefault="00D20D4D" w:rsidP="00A7294D">
      <w:pPr>
        <w:spacing w:before="33"/>
        <w:ind w:right="-20"/>
        <w:rPr>
          <w:rFonts w:eastAsia="Arial" w:cs="Arial"/>
          <w:color w:val="FF0000"/>
          <w:w w:val="142"/>
          <w:sz w:val="10"/>
          <w:szCs w:val="10"/>
        </w:rPr>
      </w:pPr>
      <w:r w:rsidRPr="00C80D23">
        <w:rPr>
          <w:rFonts w:eastAsia="Arial" w:cs="Arial"/>
          <w:b/>
          <w:bCs/>
        </w:rPr>
        <w:lastRenderedPageBreak/>
        <w:t>2</w:t>
      </w:r>
      <w:r w:rsidR="00187801" w:rsidRPr="00C80D23">
        <w:rPr>
          <w:rFonts w:eastAsia="Arial" w:cs="Arial"/>
          <w:b/>
          <w:bCs/>
        </w:rPr>
        <w:t>.</w:t>
      </w:r>
      <w:r w:rsidR="00187801" w:rsidRPr="00C80D23">
        <w:rPr>
          <w:rFonts w:eastAsia="Arial" w:cs="Arial"/>
          <w:b/>
          <w:bCs/>
          <w:spacing w:val="-1"/>
        </w:rPr>
        <w:t xml:space="preserve"> </w:t>
      </w:r>
      <w:r w:rsidR="00187801" w:rsidRPr="00C80D23">
        <w:rPr>
          <w:rFonts w:eastAsia="Arial" w:cs="Arial"/>
          <w:b/>
          <w:bCs/>
        </w:rPr>
        <w:t>Summary</w:t>
      </w:r>
      <w:r w:rsidR="00A7294D" w:rsidRPr="00C80D23">
        <w:rPr>
          <w:rFonts w:eastAsia="Arial" w:cs="Arial"/>
          <w:b/>
          <w:bCs/>
          <w:spacing w:val="53"/>
        </w:rPr>
        <w:t xml:space="preserve"> </w:t>
      </w:r>
      <w:r w:rsidR="00187801" w:rsidRPr="00C80D23">
        <w:rPr>
          <w:rFonts w:eastAsia="Arial" w:cs="Arial"/>
          <w:b/>
          <w:bCs/>
        </w:rPr>
        <w:t>a</w:t>
      </w:r>
      <w:r w:rsidR="00187801" w:rsidRPr="00C80D23">
        <w:rPr>
          <w:rFonts w:eastAsia="Arial" w:cs="Arial"/>
          <w:b/>
          <w:bCs/>
          <w:spacing w:val="-1"/>
        </w:rPr>
        <w:t>n</w:t>
      </w:r>
      <w:r w:rsidR="00187801" w:rsidRPr="00C80D23">
        <w:rPr>
          <w:rFonts w:eastAsia="Arial" w:cs="Arial"/>
          <w:b/>
          <w:bCs/>
        </w:rPr>
        <w:t>d</w:t>
      </w:r>
      <w:r w:rsidR="00187801" w:rsidRPr="00C80D23">
        <w:rPr>
          <w:rFonts w:eastAsia="Arial" w:cs="Arial"/>
          <w:b/>
          <w:bCs/>
          <w:spacing w:val="21"/>
        </w:rPr>
        <w:t xml:space="preserve"> </w:t>
      </w:r>
      <w:r w:rsidR="00A7294D" w:rsidRPr="00C80D23">
        <w:rPr>
          <w:rFonts w:eastAsia="Arial" w:cs="Arial"/>
          <w:b/>
          <w:bCs/>
          <w:spacing w:val="21"/>
        </w:rPr>
        <w:t>R</w:t>
      </w:r>
      <w:r w:rsidR="00187801" w:rsidRPr="00C80D23">
        <w:rPr>
          <w:rFonts w:eastAsia="Arial" w:cs="Arial"/>
          <w:b/>
          <w:bCs/>
          <w:w w:val="108"/>
        </w:rPr>
        <w:t>ational</w:t>
      </w:r>
      <w:r w:rsidR="00187801" w:rsidRPr="00C80D23">
        <w:rPr>
          <w:rFonts w:eastAsia="Arial" w:cs="Arial"/>
          <w:b/>
          <w:bCs/>
          <w:spacing w:val="-3"/>
          <w:w w:val="108"/>
        </w:rPr>
        <w:t>e</w:t>
      </w:r>
      <w:r w:rsidR="00187801" w:rsidRPr="00C80D23">
        <w:rPr>
          <w:rFonts w:eastAsia="Arial" w:cs="Arial"/>
          <w:b/>
          <w:bCs/>
          <w:w w:val="108"/>
        </w:rPr>
        <w:t>:</w:t>
      </w:r>
      <w:r w:rsidR="00187801" w:rsidRPr="00EC47E3">
        <w:rPr>
          <w:rFonts w:eastAsia="Arial" w:cs="Arial"/>
          <w:spacing w:val="1"/>
          <w:w w:val="108"/>
        </w:rPr>
        <w:t xml:space="preserve"> </w:t>
      </w:r>
      <w:r w:rsidR="00323DB8" w:rsidRPr="00EC47E3">
        <w:rPr>
          <w:rFonts w:eastAsia="Arial" w:cs="Arial"/>
          <w:color w:val="FF0000"/>
          <w:w w:val="142"/>
        </w:rPr>
        <w:t xml:space="preserve">* </w:t>
      </w:r>
      <w:r w:rsidR="00323DB8" w:rsidRPr="00EC47E3">
        <w:rPr>
          <w:rFonts w:eastAsia="Arial" w:cs="Arial"/>
          <w:color w:val="FF0000"/>
          <w:w w:val="142"/>
          <w:sz w:val="10"/>
          <w:szCs w:val="10"/>
        </w:rPr>
        <w:t>(300 word limit)</w:t>
      </w:r>
    </w:p>
    <w:p w14:paraId="036A2499" w14:textId="77777777" w:rsidR="00187801" w:rsidRPr="00EC47E3" w:rsidRDefault="00187801" w:rsidP="00A7294D">
      <w:pPr>
        <w:spacing w:before="33"/>
        <w:ind w:right="-20"/>
        <w:rPr>
          <w:rFonts w:eastAsia="Arial" w:cs="Arial"/>
          <w:color w:val="FF0000"/>
          <w:w w:val="142"/>
          <w:sz w:val="10"/>
          <w:szCs w:val="10"/>
        </w:rPr>
      </w:pPr>
      <w:r w:rsidRPr="00EC47E3">
        <w:rPr>
          <w:rFonts w:eastAsia="Arial" w:cs="Arial"/>
        </w:rPr>
        <w:t xml:space="preserve">3-4 </w:t>
      </w:r>
      <w:r w:rsidRPr="00EC47E3">
        <w:rPr>
          <w:rFonts w:eastAsia="Arial" w:cs="Arial"/>
          <w:w w:val="113"/>
        </w:rPr>
        <w:t>highlights</w:t>
      </w:r>
      <w:r w:rsidRPr="00EC47E3">
        <w:rPr>
          <w:rFonts w:eastAsia="Arial" w:cs="Arial"/>
          <w:spacing w:val="-8"/>
          <w:w w:val="113"/>
        </w:rPr>
        <w:t xml:space="preserve"> </w:t>
      </w:r>
      <w:r w:rsidRPr="00EC47E3">
        <w:rPr>
          <w:rFonts w:eastAsia="Arial" w:cs="Arial"/>
        </w:rPr>
        <w:t>that</w:t>
      </w:r>
      <w:r w:rsidRPr="00EC47E3">
        <w:rPr>
          <w:rFonts w:eastAsia="Arial" w:cs="Arial"/>
          <w:spacing w:val="31"/>
        </w:rPr>
        <w:t xml:space="preserve"> </w:t>
      </w:r>
      <w:r w:rsidRPr="00EC47E3">
        <w:rPr>
          <w:rFonts w:eastAsia="Arial" w:cs="Arial"/>
          <w:w w:val="107"/>
        </w:rPr>
        <w:t>com</w:t>
      </w:r>
      <w:r w:rsidRPr="00EC47E3">
        <w:rPr>
          <w:rFonts w:eastAsia="Arial" w:cs="Arial"/>
          <w:spacing w:val="-1"/>
          <w:w w:val="107"/>
        </w:rPr>
        <w:t>m</w:t>
      </w:r>
      <w:r w:rsidRPr="00EC47E3">
        <w:rPr>
          <w:rFonts w:eastAsia="Arial" w:cs="Arial"/>
          <w:w w:val="107"/>
        </w:rPr>
        <w:t>un</w:t>
      </w:r>
      <w:r w:rsidRPr="00EC47E3">
        <w:rPr>
          <w:rFonts w:eastAsia="Arial" w:cs="Arial"/>
          <w:spacing w:val="-1"/>
          <w:w w:val="107"/>
        </w:rPr>
        <w:t>i</w:t>
      </w:r>
      <w:r w:rsidRPr="00EC47E3">
        <w:rPr>
          <w:rFonts w:eastAsia="Arial" w:cs="Arial"/>
          <w:w w:val="107"/>
        </w:rPr>
        <w:t>cate</w:t>
      </w:r>
      <w:r w:rsidRPr="00EC47E3">
        <w:rPr>
          <w:rFonts w:eastAsia="Arial" w:cs="Arial"/>
          <w:spacing w:val="7"/>
          <w:w w:val="107"/>
        </w:rPr>
        <w:t xml:space="preserve"> </w:t>
      </w:r>
      <w:r w:rsidRPr="00EC47E3">
        <w:rPr>
          <w:rFonts w:eastAsia="Arial" w:cs="Arial"/>
        </w:rPr>
        <w:t>why</w:t>
      </w:r>
      <w:r w:rsidRPr="00EC47E3">
        <w:rPr>
          <w:rFonts w:eastAsia="Arial" w:cs="Arial"/>
          <w:spacing w:val="34"/>
        </w:rPr>
        <w:t xml:space="preserve"> </w:t>
      </w:r>
      <w:r w:rsidRPr="00EC47E3">
        <w:rPr>
          <w:rFonts w:eastAsia="Arial" w:cs="Arial"/>
          <w:w w:val="110"/>
        </w:rPr>
        <w:t>yo</w:t>
      </w:r>
      <w:r w:rsidRPr="00EC47E3">
        <w:rPr>
          <w:rFonts w:eastAsia="Arial" w:cs="Arial"/>
          <w:spacing w:val="-1"/>
          <w:w w:val="110"/>
        </w:rPr>
        <w:t>u</w:t>
      </w:r>
      <w:r w:rsidRPr="00EC47E3">
        <w:rPr>
          <w:rFonts w:eastAsia="Arial" w:cs="Arial"/>
          <w:w w:val="116"/>
        </w:rPr>
        <w:t>r</w:t>
      </w:r>
      <w:r w:rsidRPr="00EC47E3">
        <w:rPr>
          <w:rFonts w:eastAsia="Arial" w:cs="Arial"/>
        </w:rPr>
        <w:t xml:space="preserve"> entry</w:t>
      </w:r>
      <w:r w:rsidRPr="00EC47E3">
        <w:rPr>
          <w:rFonts w:eastAsia="Arial" w:cs="Arial"/>
          <w:spacing w:val="47"/>
        </w:rPr>
        <w:t xml:space="preserve"> </w:t>
      </w:r>
      <w:r w:rsidRPr="00EC47E3">
        <w:rPr>
          <w:rFonts w:eastAsia="Arial" w:cs="Arial"/>
        </w:rPr>
        <w:t xml:space="preserve">should </w:t>
      </w:r>
      <w:r w:rsidRPr="00EC47E3">
        <w:rPr>
          <w:rFonts w:eastAsia="Arial" w:cs="Arial"/>
          <w:spacing w:val="9"/>
        </w:rPr>
        <w:t>win</w:t>
      </w:r>
    </w:p>
    <w:p w14:paraId="1A0AAACC" w14:textId="77777777" w:rsidR="00187801" w:rsidRPr="00EC47E3" w:rsidRDefault="005412D5" w:rsidP="00187801">
      <w:pPr>
        <w:spacing w:before="67"/>
        <w:ind w:left="1558" w:right="-20"/>
        <w:rPr>
          <w:rFonts w:eastAsia="Arial" w:cs="Arial"/>
        </w:rPr>
      </w:pPr>
      <w:r w:rsidRPr="00EC47E3">
        <w:rPr>
          <w:rFonts w:eastAsiaTheme="minorHAnsi" w:cstheme="minorBidi"/>
          <w:noProof/>
        </w:rPr>
        <mc:AlternateContent>
          <mc:Choice Requires="wps">
            <w:drawing>
              <wp:anchor distT="0" distB="0" distL="114300" distR="114300" simplePos="0" relativeHeight="251660288" behindDoc="0" locked="0" layoutInCell="1" allowOverlap="1" wp14:anchorId="0D76B213" wp14:editId="1D9A37E1">
                <wp:simplePos x="0" y="0"/>
                <wp:positionH relativeFrom="column">
                  <wp:posOffset>-14605</wp:posOffset>
                </wp:positionH>
                <wp:positionV relativeFrom="paragraph">
                  <wp:posOffset>129844</wp:posOffset>
                </wp:positionV>
                <wp:extent cx="5796280" cy="3442335"/>
                <wp:effectExtent l="0" t="0" r="13970" b="24765"/>
                <wp:wrapNone/>
                <wp:docPr id="4" name="Text Box 4"/>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9A1FBC2"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D76B213" id="Text Box 4" o:spid="_x0000_s1027" type="#_x0000_t202" style="position:absolute;left:0;text-align:left;margin-left:-1.15pt;margin-top:10.2pt;width:456.4pt;height:27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" fillcolor="white [3201]" strokeweight=".5pt">
                <v:textbox>
                  <w:txbxContent>
                    <w:p w14:paraId="59A1FBC2" w14:textId="77777777" w:rsidR="005412D5" w:rsidRDefault="005412D5" w:rsidP="005412D5"/>
                  </w:txbxContent>
                </v:textbox>
              </v:shape>
            </w:pict>
          </mc:Fallback>
        </mc:AlternateContent>
      </w:r>
    </w:p>
    <w:p w14:paraId="264703D7" w14:textId="77777777" w:rsidR="00187801" w:rsidRPr="00EC47E3" w:rsidRDefault="00187801" w:rsidP="00187801">
      <w:pPr>
        <w:spacing w:before="67"/>
        <w:ind w:left="1558" w:right="-20"/>
        <w:rPr>
          <w:rFonts w:eastAsia="Arial" w:cs="Arial"/>
        </w:rPr>
      </w:pPr>
    </w:p>
    <w:p w14:paraId="0D6B1DA2" w14:textId="77777777" w:rsidR="00187801" w:rsidRPr="00EC47E3" w:rsidRDefault="00187801" w:rsidP="00187801">
      <w:pPr>
        <w:spacing w:before="67"/>
        <w:ind w:left="1558" w:right="-20"/>
        <w:rPr>
          <w:rFonts w:eastAsia="Arial" w:cs="Arial"/>
        </w:rPr>
      </w:pPr>
    </w:p>
    <w:p w14:paraId="615C911D" w14:textId="77777777" w:rsidR="00187801" w:rsidRPr="00EC47E3" w:rsidRDefault="00187801" w:rsidP="00187801">
      <w:pPr>
        <w:spacing w:before="67"/>
        <w:ind w:left="1558" w:right="-20"/>
        <w:rPr>
          <w:rFonts w:eastAsia="Arial" w:cs="Arial"/>
        </w:rPr>
      </w:pPr>
    </w:p>
    <w:p w14:paraId="3737E764" w14:textId="77777777" w:rsidR="00187801" w:rsidRPr="00EC47E3" w:rsidRDefault="00187801" w:rsidP="00187801">
      <w:pPr>
        <w:spacing w:line="200" w:lineRule="exact"/>
        <w:rPr>
          <w:rFonts w:eastAsiaTheme="minorHAnsi" w:cstheme="minorBidi"/>
        </w:rPr>
      </w:pPr>
    </w:p>
    <w:p w14:paraId="76B4C9B5" w14:textId="77777777" w:rsidR="00187801" w:rsidRPr="00EC47E3" w:rsidRDefault="00187801" w:rsidP="00187801">
      <w:pPr>
        <w:spacing w:before="12" w:line="220" w:lineRule="exact"/>
      </w:pPr>
    </w:p>
    <w:p w14:paraId="10AB118E" w14:textId="77777777" w:rsidR="00187801" w:rsidRPr="00EC47E3" w:rsidRDefault="00187801" w:rsidP="00187801">
      <w:pPr>
        <w:spacing w:before="33"/>
        <w:ind w:left="1558" w:right="-20"/>
        <w:rPr>
          <w:rFonts w:eastAsia="Arial" w:cs="Arial"/>
        </w:rPr>
      </w:pPr>
    </w:p>
    <w:p w14:paraId="0DCD1E2D" w14:textId="77777777" w:rsidR="00187801" w:rsidRPr="00EC47E3" w:rsidRDefault="00187801" w:rsidP="00187801">
      <w:pPr>
        <w:spacing w:before="33"/>
        <w:ind w:left="1558" w:right="-20"/>
        <w:rPr>
          <w:rFonts w:eastAsia="Arial" w:cs="Arial"/>
        </w:rPr>
      </w:pPr>
    </w:p>
    <w:p w14:paraId="110B508F" w14:textId="77777777" w:rsidR="00187801" w:rsidRPr="00EC47E3" w:rsidRDefault="00187801" w:rsidP="00187801">
      <w:pPr>
        <w:spacing w:before="33"/>
        <w:ind w:left="1558" w:right="-20"/>
        <w:rPr>
          <w:rFonts w:eastAsia="Arial" w:cs="Arial"/>
        </w:rPr>
      </w:pPr>
    </w:p>
    <w:p w14:paraId="7A1E37DE" w14:textId="77777777" w:rsidR="00187801" w:rsidRPr="00EC47E3" w:rsidRDefault="00187801" w:rsidP="00187801">
      <w:pPr>
        <w:spacing w:before="33"/>
        <w:ind w:left="1558" w:right="-20"/>
        <w:rPr>
          <w:rFonts w:eastAsia="Arial" w:cs="Arial"/>
        </w:rPr>
      </w:pPr>
    </w:p>
    <w:p w14:paraId="74522925" w14:textId="77777777" w:rsidR="00187801" w:rsidRPr="00EC47E3" w:rsidRDefault="00187801" w:rsidP="00187801">
      <w:pPr>
        <w:spacing w:before="33"/>
        <w:ind w:left="1558" w:right="-20"/>
        <w:rPr>
          <w:rFonts w:eastAsia="Arial" w:cs="Arial"/>
        </w:rPr>
      </w:pPr>
    </w:p>
    <w:p w14:paraId="0F01670E" w14:textId="77777777" w:rsidR="00187801" w:rsidRPr="00EC47E3" w:rsidRDefault="00187801" w:rsidP="00187801">
      <w:pPr>
        <w:spacing w:before="33"/>
        <w:ind w:left="1558" w:right="-20"/>
        <w:rPr>
          <w:rFonts w:eastAsia="Arial" w:cs="Arial"/>
        </w:rPr>
      </w:pPr>
    </w:p>
    <w:p w14:paraId="43DB4C3E" w14:textId="77777777" w:rsidR="00187801" w:rsidRPr="00EC47E3" w:rsidRDefault="00187801" w:rsidP="00187801">
      <w:pPr>
        <w:spacing w:before="33"/>
        <w:ind w:left="1558" w:right="-20"/>
        <w:rPr>
          <w:rFonts w:eastAsia="Arial" w:cs="Arial"/>
        </w:rPr>
      </w:pPr>
    </w:p>
    <w:p w14:paraId="4F08BD4A" w14:textId="77777777" w:rsidR="00187801" w:rsidRPr="00EC47E3" w:rsidRDefault="00187801" w:rsidP="00187801">
      <w:pPr>
        <w:spacing w:before="33"/>
        <w:ind w:left="1558" w:right="-20"/>
        <w:rPr>
          <w:rFonts w:eastAsia="Arial" w:cs="Arial"/>
        </w:rPr>
      </w:pPr>
    </w:p>
    <w:p w14:paraId="1D52A6C3" w14:textId="77777777" w:rsidR="00187801" w:rsidRPr="00EC47E3" w:rsidRDefault="00187801" w:rsidP="00187801">
      <w:pPr>
        <w:spacing w:before="33"/>
        <w:ind w:left="1558" w:right="-20"/>
        <w:rPr>
          <w:rFonts w:eastAsia="Arial" w:cs="Arial"/>
        </w:rPr>
      </w:pPr>
    </w:p>
    <w:p w14:paraId="06D44961" w14:textId="77777777" w:rsidR="00187801" w:rsidRPr="00EC47E3" w:rsidRDefault="00187801" w:rsidP="00187801">
      <w:pPr>
        <w:spacing w:before="33"/>
        <w:ind w:left="1558" w:right="-20"/>
        <w:rPr>
          <w:rFonts w:eastAsia="Arial" w:cs="Arial"/>
        </w:rPr>
      </w:pPr>
    </w:p>
    <w:p w14:paraId="190FCD1B" w14:textId="77777777" w:rsidR="00187801" w:rsidRPr="00EC47E3" w:rsidRDefault="00187801" w:rsidP="00187801">
      <w:pPr>
        <w:spacing w:before="33"/>
        <w:ind w:left="1558" w:right="-20"/>
        <w:rPr>
          <w:rFonts w:eastAsia="Arial" w:cs="Arial"/>
        </w:rPr>
      </w:pPr>
    </w:p>
    <w:p w14:paraId="0E3C4780" w14:textId="77777777" w:rsidR="00187801" w:rsidRPr="00EC47E3" w:rsidRDefault="00187801" w:rsidP="00187801">
      <w:pPr>
        <w:spacing w:before="33"/>
        <w:ind w:left="1558" w:right="-20"/>
        <w:rPr>
          <w:rFonts w:eastAsia="Arial" w:cs="Arial"/>
        </w:rPr>
      </w:pPr>
    </w:p>
    <w:p w14:paraId="398F9FF0" w14:textId="77777777" w:rsidR="00187801" w:rsidRPr="00EC47E3" w:rsidRDefault="00187801" w:rsidP="00187801">
      <w:pPr>
        <w:spacing w:before="33"/>
        <w:ind w:left="1558" w:right="-20"/>
        <w:rPr>
          <w:rFonts w:eastAsia="Arial" w:cs="Arial"/>
        </w:rPr>
      </w:pPr>
    </w:p>
    <w:p w14:paraId="55F79AFE" w14:textId="77777777" w:rsidR="00187801" w:rsidRPr="00EC47E3" w:rsidRDefault="00187801" w:rsidP="00187801">
      <w:pPr>
        <w:spacing w:before="33"/>
        <w:ind w:left="1558" w:right="-20"/>
        <w:rPr>
          <w:rFonts w:eastAsia="Arial" w:cs="Arial"/>
        </w:rPr>
      </w:pPr>
    </w:p>
    <w:p w14:paraId="1701F631" w14:textId="77777777" w:rsidR="00187801" w:rsidRPr="00EC47E3" w:rsidRDefault="00187801" w:rsidP="00187801">
      <w:pPr>
        <w:spacing w:before="33"/>
        <w:ind w:left="1558" w:right="-20"/>
        <w:rPr>
          <w:rFonts w:eastAsia="Arial" w:cs="Arial"/>
        </w:rPr>
      </w:pPr>
    </w:p>
    <w:p w14:paraId="414E6934" w14:textId="77777777" w:rsidR="00187801" w:rsidRPr="00EC47E3" w:rsidRDefault="00187801" w:rsidP="00187801">
      <w:pPr>
        <w:spacing w:before="33"/>
        <w:ind w:left="1558" w:right="-20"/>
        <w:rPr>
          <w:rFonts w:eastAsia="Arial" w:cs="Arial"/>
        </w:rPr>
      </w:pPr>
    </w:p>
    <w:p w14:paraId="7826BA97" w14:textId="77777777" w:rsidR="00187801" w:rsidRPr="00EC47E3" w:rsidRDefault="00187801" w:rsidP="00187801">
      <w:pPr>
        <w:spacing w:before="33"/>
        <w:ind w:left="1558" w:right="-20"/>
        <w:rPr>
          <w:rFonts w:eastAsia="Arial" w:cs="Arial"/>
        </w:rPr>
      </w:pPr>
    </w:p>
    <w:p w14:paraId="00D136BC" w14:textId="637F0492" w:rsidR="000965DD" w:rsidRDefault="000965DD" w:rsidP="00323DB8">
      <w:pPr>
        <w:rPr>
          <w:rFonts w:eastAsia="Arial" w:cs="Arial"/>
        </w:rPr>
      </w:pPr>
    </w:p>
    <w:p w14:paraId="752D71C8" w14:textId="77777777" w:rsidR="00323DB8" w:rsidRDefault="00323DB8" w:rsidP="005412D5">
      <w:pPr>
        <w:spacing w:before="33"/>
        <w:ind w:right="-20"/>
        <w:rPr>
          <w:rFonts w:eastAsia="Arial" w:cs="Arial"/>
        </w:rPr>
      </w:pPr>
    </w:p>
    <w:p w14:paraId="6B72FB4B" w14:textId="77777777" w:rsidR="00187801" w:rsidRPr="00EC47E3" w:rsidRDefault="00D20D4D" w:rsidP="005412D5">
      <w:pPr>
        <w:spacing w:before="33"/>
        <w:ind w:right="-20"/>
        <w:rPr>
          <w:rFonts w:eastAsia="Arial" w:cs="Arial"/>
        </w:rPr>
      </w:pPr>
      <w:r w:rsidRPr="00C80D23">
        <w:rPr>
          <w:rFonts w:eastAsia="Arial" w:cs="Arial"/>
          <w:b/>
          <w:bCs/>
        </w:rPr>
        <w:t>3</w:t>
      </w:r>
      <w:r w:rsidR="00187801" w:rsidRPr="00C80D23">
        <w:rPr>
          <w:rFonts w:eastAsia="Arial" w:cs="Arial"/>
          <w:b/>
          <w:bCs/>
        </w:rPr>
        <w:t>.</w:t>
      </w:r>
      <w:r w:rsidR="00187801" w:rsidRPr="00C80D23">
        <w:rPr>
          <w:rFonts w:eastAsia="Arial" w:cs="Arial"/>
          <w:b/>
          <w:bCs/>
          <w:spacing w:val="-2"/>
        </w:rPr>
        <w:t xml:space="preserve"> </w:t>
      </w:r>
      <w:r w:rsidR="00A7294D" w:rsidRPr="00C80D23">
        <w:rPr>
          <w:b/>
          <w:bCs/>
        </w:rPr>
        <w:t>Challenges</w:t>
      </w:r>
      <w:r w:rsidR="00323DB8">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351F585E" w14:textId="77777777" w:rsidR="00187801" w:rsidRPr="00EC47E3" w:rsidRDefault="005412D5" w:rsidP="00187801">
      <w:pPr>
        <w:spacing w:line="200" w:lineRule="exact"/>
        <w:rPr>
          <w:rFonts w:eastAsia="Adobe Garamond Pro" w:cs="Adobe Garamond Pro"/>
          <w:w w:val="126"/>
          <w:position w:val="-1"/>
        </w:rPr>
      </w:pPr>
      <w:r w:rsidRPr="00EC47E3">
        <w:rPr>
          <w:rFonts w:eastAsiaTheme="minorHAnsi" w:cstheme="minorBidi"/>
          <w:noProof/>
        </w:rPr>
        <mc:AlternateContent>
          <mc:Choice Requires="wps">
            <w:drawing>
              <wp:anchor distT="0" distB="0" distL="114300" distR="114300" simplePos="0" relativeHeight="251662336" behindDoc="0" locked="0" layoutInCell="1" allowOverlap="1" wp14:anchorId="405E7653" wp14:editId="02EE21DA">
                <wp:simplePos x="0" y="0"/>
                <wp:positionH relativeFrom="column">
                  <wp:posOffset>33867</wp:posOffset>
                </wp:positionH>
                <wp:positionV relativeFrom="paragraph">
                  <wp:posOffset>99060</wp:posOffset>
                </wp:positionV>
                <wp:extent cx="5795433" cy="3314700"/>
                <wp:effectExtent l="0" t="0" r="15240" b="19050"/>
                <wp:wrapNone/>
                <wp:docPr id="5" name="Text Box 5"/>
                <wp:cNvGraphicFramePr/>
                <a:graphic xmlns:a="http://schemas.openxmlformats.org/drawingml/2006/main">
                  <a:graphicData uri="http://schemas.microsoft.com/office/word/2010/wordprocessingShape">
                    <wps:wsp>
                      <wps:cNvSpPr txBox="1"/>
                      <wps:spPr>
                        <a:xfrm>
                          <a:off x="0" y="0"/>
                          <a:ext cx="5795433" cy="3314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E403F70"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05E7653" id="Text Box 5" o:spid="_x0000_s1028" type="#_x0000_t202" style="position:absolute;margin-left:2.65pt;margin-top:7.8pt;width:456.35pt;height:26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" fillcolor="white [3201]" strokeweight=".5pt">
                <v:textbox>
                  <w:txbxContent>
                    <w:p w14:paraId="6E403F70" w14:textId="77777777" w:rsidR="005412D5" w:rsidRDefault="005412D5" w:rsidP="005412D5"/>
                  </w:txbxContent>
                </v:textbox>
              </v:shape>
            </w:pict>
          </mc:Fallback>
        </mc:AlternateContent>
      </w:r>
    </w:p>
    <w:p w14:paraId="0E8DEC30" w14:textId="77777777" w:rsidR="00187801" w:rsidRPr="00EC47E3" w:rsidRDefault="00187801" w:rsidP="00187801">
      <w:pPr>
        <w:spacing w:line="200" w:lineRule="exact"/>
        <w:rPr>
          <w:rFonts w:eastAsia="Adobe Garamond Pro" w:cs="Adobe Garamond Pro"/>
          <w:w w:val="126"/>
          <w:position w:val="-1"/>
        </w:rPr>
      </w:pPr>
    </w:p>
    <w:p w14:paraId="75AA9F56" w14:textId="77777777" w:rsidR="00187801" w:rsidRPr="00EC47E3" w:rsidRDefault="00187801" w:rsidP="00187801">
      <w:pPr>
        <w:spacing w:line="200" w:lineRule="exact"/>
        <w:rPr>
          <w:rFonts w:eastAsia="Adobe Garamond Pro" w:cs="Adobe Garamond Pro"/>
          <w:w w:val="126"/>
          <w:position w:val="-1"/>
        </w:rPr>
      </w:pPr>
    </w:p>
    <w:p w14:paraId="2DAFA566" w14:textId="77777777" w:rsidR="00187801" w:rsidRPr="00EC47E3" w:rsidRDefault="00187801" w:rsidP="00187801">
      <w:pPr>
        <w:spacing w:line="200" w:lineRule="exact"/>
        <w:rPr>
          <w:rFonts w:eastAsia="Adobe Garamond Pro" w:cs="Adobe Garamond Pro"/>
          <w:w w:val="126"/>
          <w:position w:val="-1"/>
        </w:rPr>
      </w:pPr>
    </w:p>
    <w:p w14:paraId="4668F6F9" w14:textId="77777777" w:rsidR="00187801" w:rsidRPr="00EC47E3" w:rsidRDefault="00187801" w:rsidP="00187801">
      <w:pPr>
        <w:spacing w:line="200" w:lineRule="exact"/>
        <w:rPr>
          <w:rFonts w:eastAsia="Adobe Garamond Pro" w:cs="Adobe Garamond Pro"/>
          <w:w w:val="126"/>
          <w:position w:val="-1"/>
        </w:rPr>
      </w:pPr>
    </w:p>
    <w:p w14:paraId="43D77BC8" w14:textId="77777777" w:rsidR="00187801" w:rsidRPr="00EC47E3" w:rsidRDefault="00187801" w:rsidP="00187801">
      <w:pPr>
        <w:spacing w:line="200" w:lineRule="exact"/>
        <w:rPr>
          <w:rFonts w:eastAsia="Adobe Garamond Pro" w:cs="Adobe Garamond Pro"/>
          <w:w w:val="126"/>
          <w:position w:val="-1"/>
        </w:rPr>
      </w:pPr>
    </w:p>
    <w:p w14:paraId="3CB492E1" w14:textId="77777777" w:rsidR="00187801" w:rsidRPr="00EC47E3" w:rsidRDefault="00187801" w:rsidP="00187801">
      <w:pPr>
        <w:spacing w:line="200" w:lineRule="exact"/>
        <w:rPr>
          <w:rFonts w:eastAsia="Adobe Garamond Pro" w:cs="Adobe Garamond Pro"/>
          <w:w w:val="126"/>
          <w:position w:val="-1"/>
        </w:rPr>
      </w:pPr>
    </w:p>
    <w:p w14:paraId="767398CD" w14:textId="77777777" w:rsidR="00187801" w:rsidRPr="00EC47E3" w:rsidRDefault="00187801" w:rsidP="00187801">
      <w:pPr>
        <w:spacing w:line="200" w:lineRule="exact"/>
        <w:rPr>
          <w:rFonts w:eastAsiaTheme="minorHAnsi" w:cstheme="minorBidi"/>
        </w:rPr>
      </w:pPr>
    </w:p>
    <w:p w14:paraId="4BB9F339" w14:textId="77777777" w:rsidR="00187801" w:rsidRPr="00EC47E3" w:rsidRDefault="00187801" w:rsidP="00187801">
      <w:pPr>
        <w:spacing w:before="12" w:line="220" w:lineRule="exact"/>
      </w:pPr>
    </w:p>
    <w:p w14:paraId="37B4AA33" w14:textId="77777777" w:rsidR="00187801" w:rsidRPr="00EC47E3" w:rsidRDefault="00187801" w:rsidP="00187801">
      <w:pPr>
        <w:spacing w:before="33"/>
        <w:ind w:left="1558" w:right="-20"/>
        <w:rPr>
          <w:rFonts w:eastAsia="Arial" w:cs="Arial"/>
        </w:rPr>
      </w:pPr>
    </w:p>
    <w:p w14:paraId="28F22DDC" w14:textId="77777777" w:rsidR="00187801" w:rsidRPr="00EC47E3" w:rsidRDefault="00187801" w:rsidP="00187801">
      <w:pPr>
        <w:spacing w:before="33"/>
        <w:ind w:left="1558" w:right="-20"/>
        <w:rPr>
          <w:rFonts w:eastAsia="Arial" w:cs="Arial"/>
        </w:rPr>
      </w:pPr>
    </w:p>
    <w:p w14:paraId="6DD627C3" w14:textId="77777777" w:rsidR="00187801" w:rsidRPr="00EC47E3" w:rsidRDefault="00187801" w:rsidP="00187801">
      <w:pPr>
        <w:spacing w:before="33"/>
        <w:ind w:left="1558" w:right="-20"/>
        <w:rPr>
          <w:rFonts w:eastAsia="Arial" w:cs="Arial"/>
        </w:rPr>
      </w:pPr>
    </w:p>
    <w:p w14:paraId="4BC051AF" w14:textId="77777777" w:rsidR="00187801" w:rsidRPr="00EC47E3" w:rsidRDefault="00187801" w:rsidP="00187801">
      <w:pPr>
        <w:spacing w:before="33"/>
        <w:ind w:left="1558" w:right="-20"/>
        <w:rPr>
          <w:rFonts w:eastAsia="Arial" w:cs="Arial"/>
        </w:rPr>
      </w:pPr>
    </w:p>
    <w:p w14:paraId="2C0A8B81" w14:textId="77777777" w:rsidR="00187801" w:rsidRPr="00EC47E3" w:rsidRDefault="00187801" w:rsidP="00187801">
      <w:pPr>
        <w:spacing w:before="33"/>
        <w:ind w:left="1558" w:right="-20"/>
        <w:rPr>
          <w:rFonts w:eastAsia="Arial" w:cs="Arial"/>
        </w:rPr>
      </w:pPr>
    </w:p>
    <w:p w14:paraId="2B96A10A" w14:textId="77777777" w:rsidR="00187801" w:rsidRPr="00EC47E3" w:rsidRDefault="00187801" w:rsidP="00187801">
      <w:pPr>
        <w:spacing w:before="33"/>
        <w:ind w:left="1558" w:right="-20"/>
        <w:rPr>
          <w:rFonts w:eastAsia="Arial" w:cs="Arial"/>
        </w:rPr>
      </w:pPr>
    </w:p>
    <w:p w14:paraId="4CACD9EB" w14:textId="77777777" w:rsidR="00187801" w:rsidRPr="00EC47E3" w:rsidRDefault="00187801" w:rsidP="00187801">
      <w:pPr>
        <w:spacing w:before="33"/>
        <w:ind w:left="1558" w:right="-20"/>
        <w:rPr>
          <w:rFonts w:eastAsia="Arial" w:cs="Arial"/>
        </w:rPr>
      </w:pPr>
    </w:p>
    <w:p w14:paraId="1E30EBAF" w14:textId="77777777" w:rsidR="00187801" w:rsidRPr="00EC47E3" w:rsidRDefault="00187801" w:rsidP="00187801">
      <w:pPr>
        <w:spacing w:before="33"/>
        <w:ind w:left="1558" w:right="-20"/>
        <w:rPr>
          <w:rFonts w:eastAsia="Arial" w:cs="Arial"/>
        </w:rPr>
      </w:pPr>
    </w:p>
    <w:p w14:paraId="55CE4DD9" w14:textId="77777777" w:rsidR="00187801" w:rsidRPr="00EC47E3" w:rsidRDefault="00187801" w:rsidP="00187801">
      <w:pPr>
        <w:spacing w:before="33"/>
        <w:ind w:left="1558" w:right="-20"/>
        <w:rPr>
          <w:rFonts w:eastAsia="Arial" w:cs="Arial"/>
        </w:rPr>
      </w:pPr>
    </w:p>
    <w:p w14:paraId="668D5D4A" w14:textId="77777777" w:rsidR="00187801" w:rsidRPr="00EC47E3" w:rsidRDefault="00187801" w:rsidP="00187801">
      <w:pPr>
        <w:spacing w:before="33"/>
        <w:ind w:left="1558" w:right="-20"/>
        <w:rPr>
          <w:rFonts w:eastAsia="Arial" w:cs="Arial"/>
        </w:rPr>
      </w:pPr>
    </w:p>
    <w:p w14:paraId="5840C975" w14:textId="77777777" w:rsidR="00187801" w:rsidRPr="00EC47E3" w:rsidRDefault="00187801" w:rsidP="00187801">
      <w:pPr>
        <w:spacing w:before="33"/>
        <w:ind w:left="1558" w:right="-20"/>
        <w:rPr>
          <w:rFonts w:eastAsia="Arial" w:cs="Arial"/>
        </w:rPr>
      </w:pPr>
    </w:p>
    <w:p w14:paraId="487D64B8" w14:textId="77777777" w:rsidR="00187801" w:rsidRPr="00EC47E3" w:rsidRDefault="00187801" w:rsidP="00187801">
      <w:pPr>
        <w:spacing w:before="3" w:line="260" w:lineRule="exact"/>
        <w:rPr>
          <w:rFonts w:eastAsia="Adobe Garamond Pro" w:cs="Adobe Garamond Pro"/>
          <w:w w:val="126"/>
          <w:position w:val="-1"/>
        </w:rPr>
      </w:pPr>
    </w:p>
    <w:p w14:paraId="0D8DD12C" w14:textId="77777777" w:rsidR="00187801" w:rsidRPr="00EC47E3" w:rsidRDefault="00187801" w:rsidP="00187801">
      <w:pPr>
        <w:spacing w:before="3" w:line="260" w:lineRule="exact"/>
        <w:rPr>
          <w:rFonts w:eastAsia="Adobe Garamond Pro" w:cs="Adobe Garamond Pro"/>
          <w:w w:val="126"/>
          <w:position w:val="-1"/>
        </w:rPr>
      </w:pPr>
    </w:p>
    <w:p w14:paraId="149E2ECC" w14:textId="77777777" w:rsidR="00187801" w:rsidRPr="00EC47E3" w:rsidRDefault="00187801" w:rsidP="00187801">
      <w:pPr>
        <w:spacing w:before="3" w:line="260" w:lineRule="exact"/>
        <w:rPr>
          <w:rFonts w:eastAsia="Adobe Garamond Pro" w:cs="Adobe Garamond Pro"/>
          <w:w w:val="126"/>
          <w:position w:val="-1"/>
        </w:rPr>
      </w:pPr>
    </w:p>
    <w:p w14:paraId="1376093A" w14:textId="77777777" w:rsidR="00187801" w:rsidRPr="00EC47E3" w:rsidRDefault="00187801" w:rsidP="00187801">
      <w:pPr>
        <w:spacing w:before="3" w:line="260" w:lineRule="exact"/>
        <w:rPr>
          <w:rFonts w:eastAsia="Adobe Garamond Pro" w:cs="Adobe Garamond Pro"/>
          <w:w w:val="126"/>
          <w:position w:val="-1"/>
        </w:rPr>
      </w:pPr>
    </w:p>
    <w:p w14:paraId="324CA3A1" w14:textId="77777777" w:rsidR="006E4F3B" w:rsidRPr="00EC47E3" w:rsidRDefault="006E4F3B" w:rsidP="005412D5">
      <w:pPr>
        <w:ind w:right="-20"/>
        <w:rPr>
          <w:rFonts w:eastAsia="Arial" w:cs="Arial"/>
        </w:rPr>
      </w:pPr>
    </w:p>
    <w:p w14:paraId="412E1BC0" w14:textId="77777777" w:rsidR="00187801" w:rsidRPr="00EC47E3" w:rsidRDefault="00D20D4D" w:rsidP="005412D5">
      <w:pPr>
        <w:ind w:right="-20"/>
        <w:rPr>
          <w:rFonts w:eastAsia="Arial" w:cs="Arial"/>
        </w:rPr>
      </w:pPr>
      <w:r w:rsidRPr="00C80D23">
        <w:rPr>
          <w:rFonts w:eastAsia="Arial" w:cs="Arial"/>
          <w:b/>
          <w:bCs/>
        </w:rPr>
        <w:lastRenderedPageBreak/>
        <w:t>4</w:t>
      </w:r>
      <w:r w:rsidR="00187801" w:rsidRPr="00C80D23">
        <w:rPr>
          <w:rFonts w:eastAsia="Arial" w:cs="Arial"/>
          <w:b/>
          <w:bCs/>
        </w:rPr>
        <w:t>.</w:t>
      </w:r>
      <w:r w:rsidR="00F74A44" w:rsidRPr="00C80D23">
        <w:rPr>
          <w:rFonts w:eastAsia="Arial" w:cs="Arial"/>
          <w:b/>
          <w:bCs/>
          <w:w w:val="110"/>
        </w:rPr>
        <w:t xml:space="preserve"> </w:t>
      </w:r>
      <w:r w:rsidR="00A7294D" w:rsidRPr="00C80D23">
        <w:rPr>
          <w:rFonts w:eastAsia="Arial" w:cs="Arial"/>
          <w:b/>
          <w:bCs/>
          <w:w w:val="110"/>
        </w:rPr>
        <w:t>Financial Results</w:t>
      </w:r>
      <w:r w:rsidR="00323DB8" w:rsidRPr="00C80D23">
        <w:rPr>
          <w:rFonts w:eastAsia="Arial" w:cs="Arial"/>
          <w:b/>
          <w:bCs/>
          <w:w w:val="110"/>
        </w:rPr>
        <w:t>:</w:t>
      </w:r>
      <w:r w:rsidR="00323DB8">
        <w:rPr>
          <w:rFonts w:eastAsia="Arial" w:cs="Arial"/>
          <w:w w:val="110"/>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20EB5A6F" w14:textId="77777777" w:rsidR="00323DB8" w:rsidRPr="00EC47E3" w:rsidRDefault="00A7294D" w:rsidP="00323DB8">
      <w:pPr>
        <w:spacing w:before="67"/>
        <w:ind w:right="-20"/>
        <w:rPr>
          <w:rFonts w:eastAsia="Arial" w:cs="Arial"/>
        </w:rPr>
      </w:pPr>
      <w:r w:rsidRPr="00A7294D">
        <w:rPr>
          <w:rFonts w:ascii="Arial" w:hAnsi="Arial" w:cs="Arial"/>
          <w:color w:val="161616"/>
          <w:szCs w:val="18"/>
          <w:shd w:val="clear" w:color="auto" w:fill="FFFFFF"/>
        </w:rPr>
        <w:t>*All dollar amounts and financial statistics MUST be in US dollars.</w:t>
      </w:r>
      <w:r w:rsidR="00323DB8" w:rsidRPr="00323DB8">
        <w:rPr>
          <w:rFonts w:eastAsia="Arial" w:cs="Arial"/>
        </w:rPr>
        <w:t xml:space="preserve"> </w:t>
      </w:r>
    </w:p>
    <w:p w14:paraId="7FF92B50" w14:textId="77777777" w:rsidR="00187801" w:rsidRPr="00A7294D" w:rsidRDefault="00187801" w:rsidP="00692723">
      <w:pPr>
        <w:rPr>
          <w:szCs w:val="18"/>
        </w:rPr>
      </w:pPr>
    </w:p>
    <w:p w14:paraId="14FF97D9" w14:textId="77777777" w:rsidR="005412D5" w:rsidRPr="00EC47E3" w:rsidRDefault="005412D5" w:rsidP="00CC6BB1">
      <w:pPr>
        <w:rPr>
          <w:sz w:val="8"/>
          <w:szCs w:val="8"/>
        </w:rPr>
      </w:pPr>
      <w:r w:rsidRPr="00EC47E3">
        <w:rPr>
          <w:rFonts w:eastAsiaTheme="minorHAnsi" w:cstheme="minorBidi"/>
          <w:noProof/>
        </w:rPr>
        <mc:AlternateContent>
          <mc:Choice Requires="wps">
            <w:drawing>
              <wp:anchor distT="0" distB="0" distL="114300" distR="114300" simplePos="0" relativeHeight="251664384" behindDoc="0" locked="0" layoutInCell="1" allowOverlap="1" wp14:anchorId="0495578E" wp14:editId="704C8E45">
                <wp:simplePos x="0" y="0"/>
                <wp:positionH relativeFrom="column">
                  <wp:posOffset>34980</wp:posOffset>
                </wp:positionH>
                <wp:positionV relativeFrom="paragraph">
                  <wp:posOffset>2540</wp:posOffset>
                </wp:positionV>
                <wp:extent cx="5796280" cy="3442335"/>
                <wp:effectExtent l="0" t="0" r="13970" b="24765"/>
                <wp:wrapNone/>
                <wp:docPr id="6" name="Text Box 6"/>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157538E"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495578E" id="Text Box 6" o:spid="_x0000_s1029" type="#_x0000_t202" style="position:absolute;margin-left:2.75pt;margin-top:.2pt;width:456.4pt;height:27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" fillcolor="white [3201]" strokeweight=".5pt">
                <v:textbox>
                  <w:txbxContent>
                    <w:p w14:paraId="6157538E" w14:textId="77777777" w:rsidR="005412D5" w:rsidRDefault="005412D5" w:rsidP="005412D5"/>
                  </w:txbxContent>
                </v:textbox>
              </v:shape>
            </w:pict>
          </mc:Fallback>
        </mc:AlternateContent>
      </w:r>
    </w:p>
    <w:p w14:paraId="2C711602" w14:textId="77777777" w:rsidR="005412D5" w:rsidRPr="00EC47E3" w:rsidRDefault="005412D5" w:rsidP="005412D5">
      <w:pPr>
        <w:rPr>
          <w:sz w:val="8"/>
          <w:szCs w:val="8"/>
        </w:rPr>
      </w:pPr>
    </w:p>
    <w:p w14:paraId="09660AB8" w14:textId="77777777" w:rsidR="005412D5" w:rsidRPr="00EC47E3" w:rsidRDefault="005412D5" w:rsidP="005412D5">
      <w:pPr>
        <w:rPr>
          <w:sz w:val="8"/>
          <w:szCs w:val="8"/>
        </w:rPr>
      </w:pPr>
    </w:p>
    <w:p w14:paraId="2AB5ECF7" w14:textId="77777777" w:rsidR="005412D5" w:rsidRPr="00EC47E3" w:rsidRDefault="005412D5" w:rsidP="005412D5">
      <w:pPr>
        <w:rPr>
          <w:sz w:val="8"/>
          <w:szCs w:val="8"/>
        </w:rPr>
      </w:pPr>
    </w:p>
    <w:p w14:paraId="20509B72" w14:textId="77777777" w:rsidR="005412D5" w:rsidRPr="00EC47E3" w:rsidRDefault="005412D5" w:rsidP="005412D5">
      <w:pPr>
        <w:rPr>
          <w:sz w:val="8"/>
          <w:szCs w:val="8"/>
        </w:rPr>
      </w:pPr>
    </w:p>
    <w:p w14:paraId="4F68247A" w14:textId="77777777" w:rsidR="005412D5" w:rsidRPr="00EC47E3" w:rsidRDefault="005412D5" w:rsidP="005412D5">
      <w:pPr>
        <w:rPr>
          <w:sz w:val="8"/>
          <w:szCs w:val="8"/>
        </w:rPr>
      </w:pPr>
    </w:p>
    <w:p w14:paraId="694C41C5" w14:textId="77777777" w:rsidR="005412D5" w:rsidRPr="00EC47E3" w:rsidRDefault="005412D5" w:rsidP="005412D5">
      <w:pPr>
        <w:rPr>
          <w:sz w:val="8"/>
          <w:szCs w:val="8"/>
        </w:rPr>
      </w:pPr>
    </w:p>
    <w:p w14:paraId="2D842086" w14:textId="77777777" w:rsidR="005412D5" w:rsidRPr="00EC47E3" w:rsidRDefault="005412D5" w:rsidP="005412D5">
      <w:pPr>
        <w:rPr>
          <w:sz w:val="8"/>
          <w:szCs w:val="8"/>
        </w:rPr>
      </w:pPr>
    </w:p>
    <w:p w14:paraId="40E0751E" w14:textId="77777777" w:rsidR="005412D5" w:rsidRPr="00EC47E3" w:rsidRDefault="005412D5" w:rsidP="005412D5">
      <w:pPr>
        <w:rPr>
          <w:sz w:val="8"/>
          <w:szCs w:val="8"/>
        </w:rPr>
      </w:pPr>
    </w:p>
    <w:p w14:paraId="7DF9E1D4" w14:textId="77777777" w:rsidR="005412D5" w:rsidRPr="00EC47E3" w:rsidRDefault="005412D5" w:rsidP="005412D5">
      <w:pPr>
        <w:rPr>
          <w:sz w:val="8"/>
          <w:szCs w:val="8"/>
        </w:rPr>
      </w:pPr>
    </w:p>
    <w:p w14:paraId="76596B5D" w14:textId="77777777" w:rsidR="005412D5" w:rsidRPr="00EC47E3" w:rsidRDefault="005412D5" w:rsidP="005412D5">
      <w:pPr>
        <w:rPr>
          <w:sz w:val="8"/>
          <w:szCs w:val="8"/>
        </w:rPr>
      </w:pPr>
    </w:p>
    <w:p w14:paraId="5F78B79C" w14:textId="77777777" w:rsidR="005412D5" w:rsidRPr="00EC47E3" w:rsidRDefault="005412D5" w:rsidP="005412D5">
      <w:pPr>
        <w:rPr>
          <w:sz w:val="8"/>
          <w:szCs w:val="8"/>
        </w:rPr>
      </w:pPr>
    </w:p>
    <w:p w14:paraId="3528BA02" w14:textId="77777777" w:rsidR="005412D5" w:rsidRPr="00EC47E3" w:rsidRDefault="005412D5" w:rsidP="005412D5">
      <w:pPr>
        <w:rPr>
          <w:sz w:val="8"/>
          <w:szCs w:val="8"/>
        </w:rPr>
      </w:pPr>
    </w:p>
    <w:p w14:paraId="7674AC80" w14:textId="77777777" w:rsidR="005412D5" w:rsidRPr="00EC47E3" w:rsidRDefault="005412D5" w:rsidP="005412D5">
      <w:pPr>
        <w:rPr>
          <w:sz w:val="8"/>
          <w:szCs w:val="8"/>
        </w:rPr>
      </w:pPr>
    </w:p>
    <w:p w14:paraId="750A992B" w14:textId="77777777" w:rsidR="005412D5" w:rsidRPr="00EC47E3" w:rsidRDefault="005412D5" w:rsidP="005412D5">
      <w:pPr>
        <w:rPr>
          <w:sz w:val="8"/>
          <w:szCs w:val="8"/>
        </w:rPr>
      </w:pPr>
    </w:p>
    <w:p w14:paraId="32A2EB67" w14:textId="77777777" w:rsidR="005412D5" w:rsidRPr="00EC47E3" w:rsidRDefault="005412D5" w:rsidP="005412D5">
      <w:pPr>
        <w:rPr>
          <w:sz w:val="8"/>
          <w:szCs w:val="8"/>
        </w:rPr>
      </w:pPr>
    </w:p>
    <w:p w14:paraId="2F2D8DBC" w14:textId="77777777" w:rsidR="005412D5" w:rsidRPr="00EC47E3" w:rsidRDefault="005412D5" w:rsidP="005412D5">
      <w:pPr>
        <w:rPr>
          <w:sz w:val="8"/>
          <w:szCs w:val="8"/>
        </w:rPr>
      </w:pPr>
    </w:p>
    <w:p w14:paraId="01A32B6F" w14:textId="77777777" w:rsidR="005412D5" w:rsidRPr="00EC47E3" w:rsidRDefault="005412D5" w:rsidP="005412D5">
      <w:pPr>
        <w:rPr>
          <w:sz w:val="8"/>
          <w:szCs w:val="8"/>
        </w:rPr>
      </w:pPr>
    </w:p>
    <w:p w14:paraId="6BC5F566" w14:textId="77777777" w:rsidR="005412D5" w:rsidRPr="00EC47E3" w:rsidRDefault="005412D5" w:rsidP="005412D5">
      <w:pPr>
        <w:rPr>
          <w:sz w:val="8"/>
          <w:szCs w:val="8"/>
        </w:rPr>
      </w:pPr>
    </w:p>
    <w:p w14:paraId="24642D1D" w14:textId="77777777" w:rsidR="005412D5" w:rsidRPr="00EC47E3" w:rsidRDefault="005412D5" w:rsidP="005412D5">
      <w:pPr>
        <w:rPr>
          <w:sz w:val="8"/>
          <w:szCs w:val="8"/>
        </w:rPr>
      </w:pPr>
    </w:p>
    <w:p w14:paraId="3223757F" w14:textId="77777777" w:rsidR="005412D5" w:rsidRPr="00EC47E3" w:rsidRDefault="005412D5" w:rsidP="005412D5">
      <w:pPr>
        <w:rPr>
          <w:sz w:val="8"/>
          <w:szCs w:val="8"/>
        </w:rPr>
      </w:pPr>
    </w:p>
    <w:p w14:paraId="155F5950" w14:textId="77777777" w:rsidR="005412D5" w:rsidRPr="00EC47E3" w:rsidRDefault="005412D5" w:rsidP="005412D5">
      <w:pPr>
        <w:rPr>
          <w:sz w:val="8"/>
          <w:szCs w:val="8"/>
        </w:rPr>
      </w:pPr>
    </w:p>
    <w:p w14:paraId="05F2132E" w14:textId="77777777" w:rsidR="005412D5" w:rsidRPr="00EC47E3" w:rsidRDefault="005412D5" w:rsidP="005412D5">
      <w:pPr>
        <w:rPr>
          <w:sz w:val="8"/>
          <w:szCs w:val="8"/>
        </w:rPr>
      </w:pPr>
    </w:p>
    <w:p w14:paraId="32D67945" w14:textId="77777777" w:rsidR="005412D5" w:rsidRPr="00EC47E3" w:rsidRDefault="005412D5" w:rsidP="005412D5">
      <w:pPr>
        <w:rPr>
          <w:sz w:val="8"/>
          <w:szCs w:val="8"/>
        </w:rPr>
      </w:pPr>
    </w:p>
    <w:p w14:paraId="68F71053" w14:textId="77777777" w:rsidR="005412D5" w:rsidRPr="00EC47E3" w:rsidRDefault="005412D5" w:rsidP="005412D5">
      <w:pPr>
        <w:rPr>
          <w:sz w:val="8"/>
          <w:szCs w:val="8"/>
        </w:rPr>
      </w:pPr>
    </w:p>
    <w:p w14:paraId="693A2C32" w14:textId="77777777" w:rsidR="005412D5" w:rsidRPr="00EC47E3" w:rsidRDefault="005412D5" w:rsidP="005412D5">
      <w:pPr>
        <w:rPr>
          <w:sz w:val="8"/>
          <w:szCs w:val="8"/>
        </w:rPr>
      </w:pPr>
    </w:p>
    <w:p w14:paraId="77BE7784" w14:textId="77777777" w:rsidR="005412D5" w:rsidRPr="00EC47E3" w:rsidRDefault="005412D5" w:rsidP="005412D5">
      <w:pPr>
        <w:rPr>
          <w:sz w:val="8"/>
          <w:szCs w:val="8"/>
        </w:rPr>
      </w:pPr>
    </w:p>
    <w:p w14:paraId="60FBFEBC" w14:textId="77777777" w:rsidR="005412D5" w:rsidRPr="00EC47E3" w:rsidRDefault="005412D5" w:rsidP="005412D5">
      <w:pPr>
        <w:rPr>
          <w:sz w:val="8"/>
          <w:szCs w:val="8"/>
        </w:rPr>
      </w:pPr>
    </w:p>
    <w:p w14:paraId="3E684ED5" w14:textId="77777777" w:rsidR="005412D5" w:rsidRPr="00EC47E3" w:rsidRDefault="005412D5" w:rsidP="005412D5">
      <w:pPr>
        <w:rPr>
          <w:sz w:val="8"/>
          <w:szCs w:val="8"/>
        </w:rPr>
      </w:pPr>
    </w:p>
    <w:p w14:paraId="42A527BB" w14:textId="77777777" w:rsidR="005412D5" w:rsidRPr="00EC47E3" w:rsidRDefault="005412D5" w:rsidP="005412D5">
      <w:pPr>
        <w:rPr>
          <w:sz w:val="8"/>
          <w:szCs w:val="8"/>
        </w:rPr>
      </w:pPr>
    </w:p>
    <w:p w14:paraId="54F20F6B" w14:textId="77777777" w:rsidR="005412D5" w:rsidRPr="00EC47E3" w:rsidRDefault="005412D5" w:rsidP="005412D5">
      <w:pPr>
        <w:rPr>
          <w:sz w:val="8"/>
          <w:szCs w:val="8"/>
        </w:rPr>
      </w:pPr>
    </w:p>
    <w:p w14:paraId="65465795" w14:textId="77777777" w:rsidR="005412D5" w:rsidRPr="00EC47E3" w:rsidRDefault="005412D5" w:rsidP="005412D5">
      <w:pPr>
        <w:rPr>
          <w:sz w:val="8"/>
          <w:szCs w:val="8"/>
        </w:rPr>
      </w:pPr>
    </w:p>
    <w:p w14:paraId="569AD58E" w14:textId="77777777" w:rsidR="005412D5" w:rsidRPr="00EC47E3" w:rsidRDefault="005412D5" w:rsidP="005412D5">
      <w:pPr>
        <w:rPr>
          <w:sz w:val="8"/>
          <w:szCs w:val="8"/>
        </w:rPr>
      </w:pPr>
    </w:p>
    <w:p w14:paraId="0CFF8E0B" w14:textId="77777777" w:rsidR="005412D5" w:rsidRPr="00EC47E3" w:rsidRDefault="005412D5" w:rsidP="005412D5">
      <w:pPr>
        <w:rPr>
          <w:sz w:val="8"/>
          <w:szCs w:val="8"/>
        </w:rPr>
      </w:pPr>
    </w:p>
    <w:p w14:paraId="42F8ED39" w14:textId="77777777" w:rsidR="005412D5" w:rsidRPr="00EC47E3" w:rsidRDefault="005412D5" w:rsidP="005412D5">
      <w:pPr>
        <w:rPr>
          <w:sz w:val="8"/>
          <w:szCs w:val="8"/>
        </w:rPr>
      </w:pPr>
    </w:p>
    <w:p w14:paraId="62B18A82" w14:textId="77777777" w:rsidR="005412D5" w:rsidRPr="00EC47E3" w:rsidRDefault="005412D5" w:rsidP="005412D5">
      <w:pPr>
        <w:rPr>
          <w:sz w:val="8"/>
          <w:szCs w:val="8"/>
        </w:rPr>
      </w:pPr>
    </w:p>
    <w:p w14:paraId="501B7F28" w14:textId="77777777" w:rsidR="005412D5" w:rsidRPr="00EC47E3" w:rsidRDefault="005412D5" w:rsidP="005412D5">
      <w:pPr>
        <w:rPr>
          <w:sz w:val="8"/>
          <w:szCs w:val="8"/>
        </w:rPr>
      </w:pPr>
    </w:p>
    <w:p w14:paraId="49EA0AE1" w14:textId="77777777" w:rsidR="005412D5" w:rsidRPr="00EC47E3" w:rsidRDefault="005412D5" w:rsidP="005412D5">
      <w:pPr>
        <w:rPr>
          <w:sz w:val="8"/>
          <w:szCs w:val="8"/>
        </w:rPr>
      </w:pPr>
    </w:p>
    <w:p w14:paraId="32B0426A" w14:textId="77777777" w:rsidR="005412D5" w:rsidRPr="00EC47E3" w:rsidRDefault="005412D5" w:rsidP="005412D5">
      <w:pPr>
        <w:rPr>
          <w:sz w:val="8"/>
          <w:szCs w:val="8"/>
        </w:rPr>
      </w:pPr>
    </w:p>
    <w:p w14:paraId="2EF0ACD5" w14:textId="77777777" w:rsidR="005412D5" w:rsidRPr="00EC47E3" w:rsidRDefault="005412D5" w:rsidP="005412D5">
      <w:pPr>
        <w:rPr>
          <w:sz w:val="8"/>
          <w:szCs w:val="8"/>
        </w:rPr>
      </w:pPr>
    </w:p>
    <w:p w14:paraId="6223366D" w14:textId="77777777" w:rsidR="005412D5" w:rsidRPr="00EC47E3" w:rsidRDefault="005412D5" w:rsidP="005412D5">
      <w:pPr>
        <w:rPr>
          <w:sz w:val="8"/>
          <w:szCs w:val="8"/>
        </w:rPr>
      </w:pPr>
    </w:p>
    <w:p w14:paraId="7BEBE5A3" w14:textId="77777777" w:rsidR="005412D5" w:rsidRPr="00EC47E3" w:rsidRDefault="005412D5" w:rsidP="005412D5">
      <w:pPr>
        <w:rPr>
          <w:sz w:val="8"/>
          <w:szCs w:val="8"/>
        </w:rPr>
      </w:pPr>
    </w:p>
    <w:p w14:paraId="23D58997" w14:textId="77777777" w:rsidR="005412D5" w:rsidRPr="00EC47E3" w:rsidRDefault="005412D5" w:rsidP="005412D5">
      <w:pPr>
        <w:rPr>
          <w:sz w:val="8"/>
          <w:szCs w:val="8"/>
        </w:rPr>
      </w:pPr>
    </w:p>
    <w:p w14:paraId="520C2492" w14:textId="77777777" w:rsidR="005412D5" w:rsidRPr="00EC47E3" w:rsidRDefault="005412D5" w:rsidP="005412D5">
      <w:pPr>
        <w:rPr>
          <w:sz w:val="8"/>
          <w:szCs w:val="8"/>
        </w:rPr>
      </w:pPr>
    </w:p>
    <w:p w14:paraId="36E3D027" w14:textId="77777777" w:rsidR="005412D5" w:rsidRPr="00EC47E3" w:rsidRDefault="005412D5" w:rsidP="005412D5">
      <w:pPr>
        <w:rPr>
          <w:sz w:val="8"/>
          <w:szCs w:val="8"/>
        </w:rPr>
      </w:pPr>
    </w:p>
    <w:p w14:paraId="5CB53D36" w14:textId="77777777" w:rsidR="005412D5" w:rsidRPr="00EC47E3" w:rsidRDefault="005412D5" w:rsidP="005412D5">
      <w:pPr>
        <w:rPr>
          <w:sz w:val="8"/>
          <w:szCs w:val="8"/>
        </w:rPr>
      </w:pPr>
    </w:p>
    <w:p w14:paraId="2FFA20AD" w14:textId="77777777" w:rsidR="005412D5" w:rsidRPr="00EC47E3" w:rsidRDefault="005412D5" w:rsidP="005412D5">
      <w:pPr>
        <w:rPr>
          <w:sz w:val="8"/>
          <w:szCs w:val="8"/>
        </w:rPr>
      </w:pPr>
    </w:p>
    <w:p w14:paraId="29C46172" w14:textId="77777777" w:rsidR="005412D5" w:rsidRPr="00EC47E3" w:rsidRDefault="005412D5" w:rsidP="005412D5">
      <w:pPr>
        <w:rPr>
          <w:sz w:val="8"/>
          <w:szCs w:val="8"/>
        </w:rPr>
      </w:pPr>
    </w:p>
    <w:p w14:paraId="6DDB08A9" w14:textId="77777777" w:rsidR="005412D5" w:rsidRPr="00EC47E3" w:rsidRDefault="005412D5" w:rsidP="005412D5">
      <w:pPr>
        <w:rPr>
          <w:sz w:val="8"/>
          <w:szCs w:val="8"/>
        </w:rPr>
      </w:pPr>
    </w:p>
    <w:p w14:paraId="06E828B8" w14:textId="77777777" w:rsidR="005412D5" w:rsidRPr="00EC47E3" w:rsidRDefault="005412D5" w:rsidP="005412D5">
      <w:pPr>
        <w:rPr>
          <w:sz w:val="8"/>
          <w:szCs w:val="8"/>
        </w:rPr>
      </w:pPr>
    </w:p>
    <w:p w14:paraId="136ECEEC" w14:textId="77777777" w:rsidR="005412D5" w:rsidRPr="00EC47E3" w:rsidRDefault="005412D5" w:rsidP="005412D5">
      <w:pPr>
        <w:rPr>
          <w:sz w:val="8"/>
          <w:szCs w:val="8"/>
        </w:rPr>
      </w:pPr>
    </w:p>
    <w:p w14:paraId="1D04F06E" w14:textId="77777777" w:rsidR="005412D5" w:rsidRPr="00EC47E3" w:rsidRDefault="005412D5" w:rsidP="005412D5">
      <w:pPr>
        <w:rPr>
          <w:sz w:val="8"/>
          <w:szCs w:val="8"/>
        </w:rPr>
      </w:pPr>
    </w:p>
    <w:p w14:paraId="61886461" w14:textId="77777777" w:rsidR="005412D5" w:rsidRPr="00EC47E3" w:rsidRDefault="005412D5" w:rsidP="005412D5">
      <w:pPr>
        <w:rPr>
          <w:sz w:val="8"/>
          <w:szCs w:val="8"/>
        </w:rPr>
      </w:pPr>
    </w:p>
    <w:p w14:paraId="487FD4D3" w14:textId="77777777" w:rsidR="005412D5" w:rsidRPr="00EC47E3" w:rsidRDefault="005412D5" w:rsidP="005412D5">
      <w:pPr>
        <w:rPr>
          <w:sz w:val="8"/>
          <w:szCs w:val="8"/>
        </w:rPr>
      </w:pPr>
    </w:p>
    <w:p w14:paraId="6B147898" w14:textId="77777777" w:rsidR="005412D5" w:rsidRPr="00EC47E3" w:rsidRDefault="005412D5" w:rsidP="005412D5">
      <w:pPr>
        <w:rPr>
          <w:sz w:val="8"/>
          <w:szCs w:val="8"/>
        </w:rPr>
      </w:pPr>
    </w:p>
    <w:p w14:paraId="0B63462C" w14:textId="77777777" w:rsidR="005412D5" w:rsidRPr="00EC47E3" w:rsidRDefault="005412D5" w:rsidP="005412D5">
      <w:pPr>
        <w:rPr>
          <w:sz w:val="8"/>
          <w:szCs w:val="8"/>
        </w:rPr>
      </w:pPr>
    </w:p>
    <w:p w14:paraId="7A87CFA3" w14:textId="77777777" w:rsidR="005412D5" w:rsidRPr="00EC47E3" w:rsidRDefault="005412D5" w:rsidP="005412D5">
      <w:pPr>
        <w:rPr>
          <w:sz w:val="8"/>
          <w:szCs w:val="8"/>
        </w:rPr>
      </w:pPr>
    </w:p>
    <w:p w14:paraId="47358F42" w14:textId="77777777" w:rsidR="00F67516" w:rsidRPr="00EC47E3" w:rsidRDefault="00F67516" w:rsidP="005412D5">
      <w:pPr>
        <w:spacing w:before="33"/>
        <w:ind w:right="-20"/>
        <w:rPr>
          <w:rFonts w:eastAsia="Arial" w:cs="Arial"/>
        </w:rPr>
      </w:pPr>
    </w:p>
    <w:p w14:paraId="038B6C12" w14:textId="77777777" w:rsidR="00CA3719" w:rsidRDefault="00CA3719" w:rsidP="005412D5">
      <w:pPr>
        <w:spacing w:before="33"/>
        <w:ind w:right="-20"/>
        <w:rPr>
          <w:rFonts w:eastAsia="Arial" w:cs="Arial"/>
        </w:rPr>
      </w:pPr>
    </w:p>
    <w:p w14:paraId="6CC5B84E" w14:textId="1ADF4CA1" w:rsidR="005412D5" w:rsidRPr="00EC47E3" w:rsidRDefault="00D20D4D" w:rsidP="005412D5">
      <w:pPr>
        <w:spacing w:before="33"/>
        <w:ind w:right="-20"/>
        <w:rPr>
          <w:rFonts w:eastAsia="Arial" w:cs="Arial"/>
          <w:w w:val="142"/>
        </w:rPr>
      </w:pPr>
      <w:r w:rsidRPr="00C80D23">
        <w:rPr>
          <w:rFonts w:eastAsia="Arial" w:cs="Arial"/>
          <w:b/>
          <w:bCs/>
        </w:rPr>
        <w:t>5</w:t>
      </w:r>
      <w:r w:rsidR="005412D5" w:rsidRPr="00C80D23">
        <w:rPr>
          <w:rFonts w:eastAsia="Arial" w:cs="Arial"/>
          <w:b/>
          <w:bCs/>
        </w:rPr>
        <w:t>.</w:t>
      </w:r>
      <w:r w:rsidR="000A7D9E" w:rsidRPr="00C80D23">
        <w:rPr>
          <w:rFonts w:eastAsia="Arial" w:cs="Arial"/>
          <w:b/>
          <w:bCs/>
          <w:w w:val="109"/>
        </w:rPr>
        <w:t xml:space="preserve"> </w:t>
      </w:r>
      <w:r w:rsidR="00A7294D" w:rsidRPr="00C80D23">
        <w:rPr>
          <w:rFonts w:eastAsia="Arial" w:cs="Arial"/>
          <w:b/>
          <w:bCs/>
          <w:w w:val="109"/>
        </w:rPr>
        <w:t>Innovation</w:t>
      </w:r>
      <w:r w:rsidR="00323DB8" w:rsidRPr="00C80D23">
        <w:rPr>
          <w:rFonts w:eastAsia="Arial" w:cs="Arial"/>
          <w:b/>
          <w:bCs/>
          <w:w w:val="109"/>
        </w:rPr>
        <w:t>:</w:t>
      </w:r>
      <w:r w:rsidR="00323DB8">
        <w:rPr>
          <w:rFonts w:eastAsia="Arial" w:cs="Arial"/>
          <w:w w:val="109"/>
        </w:rPr>
        <w:t xml:space="preserve"> </w:t>
      </w:r>
      <w:r w:rsidR="005412D5" w:rsidRPr="000A7D9E">
        <w:rPr>
          <w:rFonts w:eastAsia="Arial" w:cs="Arial"/>
          <w:color w:val="FF0000"/>
          <w:w w:val="142"/>
        </w:rPr>
        <w:t xml:space="preserve">* </w:t>
      </w:r>
      <w:r w:rsidR="005412D5" w:rsidRPr="000A7D9E">
        <w:rPr>
          <w:rFonts w:eastAsia="Arial" w:cs="Arial"/>
          <w:color w:val="FF0000"/>
          <w:w w:val="142"/>
          <w:sz w:val="10"/>
          <w:szCs w:val="10"/>
        </w:rPr>
        <w:t>(300 word limit)</w:t>
      </w:r>
    </w:p>
    <w:p w14:paraId="783C86A9" w14:textId="77777777" w:rsidR="005412D5" w:rsidRPr="00EC47E3" w:rsidRDefault="005412D5" w:rsidP="005412D5">
      <w:pPr>
        <w:rPr>
          <w:sz w:val="8"/>
          <w:szCs w:val="8"/>
        </w:rPr>
      </w:pPr>
    </w:p>
    <w:p w14:paraId="45070B30"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6432" behindDoc="0" locked="0" layoutInCell="1" allowOverlap="1" wp14:anchorId="43FAD9EE" wp14:editId="0987472C">
                <wp:simplePos x="0" y="0"/>
                <wp:positionH relativeFrom="column">
                  <wp:posOffset>12065</wp:posOffset>
                </wp:positionH>
                <wp:positionV relativeFrom="paragraph">
                  <wp:posOffset>42545</wp:posOffset>
                </wp:positionV>
                <wp:extent cx="5796280" cy="3442335"/>
                <wp:effectExtent l="0" t="0" r="13970" b="24765"/>
                <wp:wrapNone/>
                <wp:docPr id="7" name="Text Box 7"/>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D2E8D84"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3FAD9EE" id="Text Box 7" o:spid="_x0000_s1030" type="#_x0000_t202" style="position:absolute;margin-left:.95pt;margin-top:3.35pt;width:456.4pt;height:27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" fillcolor="white [3201]" strokeweight=".5pt">
                <v:textbox>
                  <w:txbxContent>
                    <w:p w14:paraId="5D2E8D84" w14:textId="77777777" w:rsidR="005412D5" w:rsidRDefault="005412D5" w:rsidP="005412D5"/>
                  </w:txbxContent>
                </v:textbox>
              </v:shape>
            </w:pict>
          </mc:Fallback>
        </mc:AlternateContent>
      </w:r>
    </w:p>
    <w:p w14:paraId="3A450BC7" w14:textId="77777777" w:rsidR="005412D5" w:rsidRPr="00EC47E3" w:rsidRDefault="005412D5" w:rsidP="005412D5">
      <w:pPr>
        <w:rPr>
          <w:sz w:val="8"/>
          <w:szCs w:val="8"/>
        </w:rPr>
      </w:pPr>
    </w:p>
    <w:p w14:paraId="05E194E2" w14:textId="77777777" w:rsidR="005412D5" w:rsidRPr="00EC47E3" w:rsidRDefault="005412D5" w:rsidP="005412D5">
      <w:pPr>
        <w:rPr>
          <w:sz w:val="8"/>
          <w:szCs w:val="8"/>
        </w:rPr>
      </w:pPr>
    </w:p>
    <w:p w14:paraId="3A194F6F" w14:textId="77777777" w:rsidR="005412D5" w:rsidRPr="00EC47E3" w:rsidRDefault="005412D5" w:rsidP="005412D5">
      <w:pPr>
        <w:rPr>
          <w:sz w:val="8"/>
          <w:szCs w:val="8"/>
        </w:rPr>
      </w:pPr>
    </w:p>
    <w:p w14:paraId="78092B0A" w14:textId="77777777" w:rsidR="005412D5" w:rsidRPr="00EC47E3" w:rsidRDefault="005412D5" w:rsidP="005412D5">
      <w:pPr>
        <w:rPr>
          <w:sz w:val="8"/>
          <w:szCs w:val="8"/>
        </w:rPr>
      </w:pPr>
    </w:p>
    <w:p w14:paraId="12C5170C" w14:textId="77777777" w:rsidR="005412D5" w:rsidRPr="00EC47E3" w:rsidRDefault="005412D5" w:rsidP="005412D5">
      <w:pPr>
        <w:rPr>
          <w:sz w:val="8"/>
          <w:szCs w:val="8"/>
        </w:rPr>
      </w:pPr>
    </w:p>
    <w:p w14:paraId="2E11D6F1" w14:textId="77777777" w:rsidR="005412D5" w:rsidRPr="00EC47E3" w:rsidRDefault="005412D5" w:rsidP="005412D5">
      <w:pPr>
        <w:rPr>
          <w:sz w:val="8"/>
          <w:szCs w:val="8"/>
        </w:rPr>
      </w:pPr>
    </w:p>
    <w:p w14:paraId="7D6F9C23" w14:textId="77777777" w:rsidR="005412D5" w:rsidRPr="00EC47E3" w:rsidRDefault="005412D5" w:rsidP="005412D5">
      <w:pPr>
        <w:rPr>
          <w:sz w:val="8"/>
          <w:szCs w:val="8"/>
        </w:rPr>
      </w:pPr>
    </w:p>
    <w:p w14:paraId="3DC5DA95" w14:textId="77777777" w:rsidR="005412D5" w:rsidRPr="00EC47E3" w:rsidRDefault="005412D5" w:rsidP="005412D5">
      <w:pPr>
        <w:rPr>
          <w:sz w:val="8"/>
          <w:szCs w:val="8"/>
        </w:rPr>
      </w:pPr>
    </w:p>
    <w:p w14:paraId="6A5F674F" w14:textId="77777777" w:rsidR="005412D5" w:rsidRPr="00EC47E3" w:rsidRDefault="005412D5" w:rsidP="005412D5">
      <w:pPr>
        <w:rPr>
          <w:sz w:val="8"/>
          <w:szCs w:val="8"/>
        </w:rPr>
      </w:pPr>
    </w:p>
    <w:p w14:paraId="690B3217" w14:textId="77777777" w:rsidR="005412D5" w:rsidRPr="00EC47E3" w:rsidRDefault="005412D5" w:rsidP="005412D5">
      <w:pPr>
        <w:rPr>
          <w:sz w:val="8"/>
          <w:szCs w:val="8"/>
        </w:rPr>
      </w:pPr>
    </w:p>
    <w:p w14:paraId="6D8D87E0" w14:textId="77777777" w:rsidR="005412D5" w:rsidRPr="00EC47E3" w:rsidRDefault="005412D5" w:rsidP="005412D5">
      <w:pPr>
        <w:rPr>
          <w:sz w:val="8"/>
          <w:szCs w:val="8"/>
        </w:rPr>
      </w:pPr>
    </w:p>
    <w:p w14:paraId="69A28F50" w14:textId="77777777" w:rsidR="005412D5" w:rsidRPr="00EC47E3" w:rsidRDefault="005412D5" w:rsidP="005412D5">
      <w:pPr>
        <w:rPr>
          <w:sz w:val="8"/>
          <w:szCs w:val="8"/>
        </w:rPr>
      </w:pPr>
    </w:p>
    <w:p w14:paraId="1C60E27B" w14:textId="77777777" w:rsidR="005412D5" w:rsidRPr="00EC47E3" w:rsidRDefault="005412D5" w:rsidP="005412D5">
      <w:pPr>
        <w:rPr>
          <w:sz w:val="8"/>
          <w:szCs w:val="8"/>
        </w:rPr>
      </w:pPr>
    </w:p>
    <w:p w14:paraId="4BDD4A2C" w14:textId="77777777" w:rsidR="005412D5" w:rsidRPr="00EC47E3" w:rsidRDefault="005412D5" w:rsidP="005412D5">
      <w:pPr>
        <w:rPr>
          <w:sz w:val="8"/>
          <w:szCs w:val="8"/>
        </w:rPr>
      </w:pPr>
    </w:p>
    <w:p w14:paraId="03734A63" w14:textId="77777777" w:rsidR="005412D5" w:rsidRPr="00EC47E3" w:rsidRDefault="005412D5" w:rsidP="005412D5">
      <w:pPr>
        <w:rPr>
          <w:sz w:val="8"/>
          <w:szCs w:val="8"/>
        </w:rPr>
      </w:pPr>
    </w:p>
    <w:p w14:paraId="78F9679E" w14:textId="77777777" w:rsidR="005412D5" w:rsidRPr="00EC47E3" w:rsidRDefault="005412D5" w:rsidP="005412D5">
      <w:pPr>
        <w:rPr>
          <w:sz w:val="8"/>
          <w:szCs w:val="8"/>
        </w:rPr>
      </w:pPr>
    </w:p>
    <w:p w14:paraId="13090652" w14:textId="77777777" w:rsidR="005412D5" w:rsidRPr="00EC47E3" w:rsidRDefault="005412D5" w:rsidP="005412D5">
      <w:pPr>
        <w:rPr>
          <w:sz w:val="8"/>
          <w:szCs w:val="8"/>
        </w:rPr>
      </w:pPr>
    </w:p>
    <w:p w14:paraId="5C443D3F" w14:textId="77777777" w:rsidR="005412D5" w:rsidRPr="00EC47E3" w:rsidRDefault="005412D5" w:rsidP="005412D5">
      <w:pPr>
        <w:rPr>
          <w:sz w:val="8"/>
          <w:szCs w:val="8"/>
        </w:rPr>
      </w:pPr>
    </w:p>
    <w:p w14:paraId="40EE8256" w14:textId="77777777" w:rsidR="005412D5" w:rsidRPr="00EC47E3" w:rsidRDefault="005412D5" w:rsidP="005412D5">
      <w:pPr>
        <w:rPr>
          <w:sz w:val="8"/>
          <w:szCs w:val="8"/>
        </w:rPr>
      </w:pPr>
    </w:p>
    <w:p w14:paraId="190AFF07" w14:textId="77777777" w:rsidR="005412D5" w:rsidRPr="00EC47E3" w:rsidRDefault="005412D5" w:rsidP="005412D5">
      <w:pPr>
        <w:rPr>
          <w:sz w:val="8"/>
          <w:szCs w:val="8"/>
        </w:rPr>
      </w:pPr>
    </w:p>
    <w:p w14:paraId="55E66497" w14:textId="77777777" w:rsidR="005412D5" w:rsidRPr="00EC47E3" w:rsidRDefault="005412D5" w:rsidP="005412D5">
      <w:pPr>
        <w:rPr>
          <w:sz w:val="8"/>
          <w:szCs w:val="8"/>
        </w:rPr>
      </w:pPr>
    </w:p>
    <w:p w14:paraId="02ADE5C7" w14:textId="77777777" w:rsidR="005412D5" w:rsidRPr="00EC47E3" w:rsidRDefault="005412D5" w:rsidP="005412D5">
      <w:pPr>
        <w:rPr>
          <w:sz w:val="8"/>
          <w:szCs w:val="8"/>
        </w:rPr>
      </w:pPr>
    </w:p>
    <w:p w14:paraId="6454AC80" w14:textId="77777777" w:rsidR="005412D5" w:rsidRPr="00EC47E3" w:rsidRDefault="005412D5" w:rsidP="005412D5">
      <w:pPr>
        <w:rPr>
          <w:sz w:val="8"/>
          <w:szCs w:val="8"/>
        </w:rPr>
      </w:pPr>
    </w:p>
    <w:p w14:paraId="1F6AA6F6" w14:textId="77777777" w:rsidR="005412D5" w:rsidRPr="00EC47E3" w:rsidRDefault="005412D5" w:rsidP="005412D5">
      <w:pPr>
        <w:rPr>
          <w:sz w:val="8"/>
          <w:szCs w:val="8"/>
        </w:rPr>
      </w:pPr>
    </w:p>
    <w:p w14:paraId="5993EA88" w14:textId="77777777" w:rsidR="005412D5" w:rsidRPr="00EC47E3" w:rsidRDefault="005412D5" w:rsidP="005412D5">
      <w:pPr>
        <w:rPr>
          <w:sz w:val="8"/>
          <w:szCs w:val="8"/>
        </w:rPr>
      </w:pPr>
    </w:p>
    <w:p w14:paraId="1A9941F8" w14:textId="77777777" w:rsidR="005412D5" w:rsidRPr="00EC47E3" w:rsidRDefault="005412D5" w:rsidP="005412D5">
      <w:pPr>
        <w:rPr>
          <w:sz w:val="8"/>
          <w:szCs w:val="8"/>
        </w:rPr>
      </w:pPr>
    </w:p>
    <w:p w14:paraId="0484836A" w14:textId="77777777" w:rsidR="005412D5" w:rsidRPr="00EC47E3" w:rsidRDefault="005412D5" w:rsidP="005412D5">
      <w:pPr>
        <w:rPr>
          <w:sz w:val="8"/>
          <w:szCs w:val="8"/>
        </w:rPr>
      </w:pPr>
    </w:p>
    <w:p w14:paraId="6AB23573" w14:textId="77777777" w:rsidR="005412D5" w:rsidRPr="00EC47E3" w:rsidRDefault="005412D5" w:rsidP="005412D5">
      <w:pPr>
        <w:rPr>
          <w:sz w:val="8"/>
          <w:szCs w:val="8"/>
        </w:rPr>
      </w:pPr>
    </w:p>
    <w:p w14:paraId="51B9629B" w14:textId="77777777" w:rsidR="005412D5" w:rsidRPr="00EC47E3" w:rsidRDefault="005412D5" w:rsidP="005412D5">
      <w:pPr>
        <w:rPr>
          <w:sz w:val="8"/>
          <w:szCs w:val="8"/>
        </w:rPr>
      </w:pPr>
    </w:p>
    <w:p w14:paraId="5008A861" w14:textId="77777777" w:rsidR="005412D5" w:rsidRPr="00EC47E3" w:rsidRDefault="005412D5" w:rsidP="005412D5">
      <w:pPr>
        <w:rPr>
          <w:sz w:val="8"/>
          <w:szCs w:val="8"/>
        </w:rPr>
      </w:pPr>
    </w:p>
    <w:p w14:paraId="7730636E" w14:textId="77777777" w:rsidR="005412D5" w:rsidRPr="00EC47E3" w:rsidRDefault="005412D5" w:rsidP="005412D5">
      <w:pPr>
        <w:rPr>
          <w:sz w:val="8"/>
          <w:szCs w:val="8"/>
        </w:rPr>
      </w:pPr>
    </w:p>
    <w:p w14:paraId="16637D22" w14:textId="77777777" w:rsidR="005412D5" w:rsidRPr="00EC47E3" w:rsidRDefault="005412D5" w:rsidP="005412D5">
      <w:pPr>
        <w:rPr>
          <w:sz w:val="8"/>
          <w:szCs w:val="8"/>
        </w:rPr>
      </w:pPr>
    </w:p>
    <w:p w14:paraId="01C432BC" w14:textId="77777777" w:rsidR="005412D5" w:rsidRPr="00EC47E3" w:rsidRDefault="005412D5" w:rsidP="005412D5">
      <w:pPr>
        <w:rPr>
          <w:sz w:val="8"/>
          <w:szCs w:val="8"/>
        </w:rPr>
      </w:pPr>
    </w:p>
    <w:p w14:paraId="5EDAFE4F" w14:textId="77777777" w:rsidR="005412D5" w:rsidRPr="00EC47E3" w:rsidRDefault="005412D5" w:rsidP="005412D5">
      <w:pPr>
        <w:rPr>
          <w:sz w:val="8"/>
          <w:szCs w:val="8"/>
        </w:rPr>
      </w:pPr>
    </w:p>
    <w:p w14:paraId="125AF665" w14:textId="77777777" w:rsidR="005412D5" w:rsidRPr="00EC47E3" w:rsidRDefault="005412D5" w:rsidP="005412D5">
      <w:pPr>
        <w:rPr>
          <w:sz w:val="8"/>
          <w:szCs w:val="8"/>
        </w:rPr>
      </w:pPr>
    </w:p>
    <w:p w14:paraId="46AB3511" w14:textId="77777777" w:rsidR="005412D5" w:rsidRPr="00EC47E3" w:rsidRDefault="005412D5" w:rsidP="005412D5">
      <w:pPr>
        <w:rPr>
          <w:sz w:val="8"/>
          <w:szCs w:val="8"/>
        </w:rPr>
      </w:pPr>
    </w:p>
    <w:p w14:paraId="311FA5BE" w14:textId="77777777" w:rsidR="005412D5" w:rsidRPr="00EC47E3" w:rsidRDefault="005412D5" w:rsidP="005412D5">
      <w:pPr>
        <w:rPr>
          <w:sz w:val="8"/>
          <w:szCs w:val="8"/>
        </w:rPr>
      </w:pPr>
    </w:p>
    <w:p w14:paraId="26263853" w14:textId="77777777" w:rsidR="005412D5" w:rsidRPr="00EC47E3" w:rsidRDefault="005412D5" w:rsidP="005412D5">
      <w:pPr>
        <w:rPr>
          <w:sz w:val="8"/>
          <w:szCs w:val="8"/>
        </w:rPr>
      </w:pPr>
    </w:p>
    <w:p w14:paraId="234B9AE0" w14:textId="77777777" w:rsidR="005412D5" w:rsidRPr="00EC47E3" w:rsidRDefault="005412D5" w:rsidP="005412D5">
      <w:pPr>
        <w:rPr>
          <w:sz w:val="8"/>
          <w:szCs w:val="8"/>
        </w:rPr>
      </w:pPr>
    </w:p>
    <w:p w14:paraId="26814B3C" w14:textId="77777777" w:rsidR="005412D5" w:rsidRPr="00EC47E3" w:rsidRDefault="005412D5" w:rsidP="005412D5">
      <w:pPr>
        <w:rPr>
          <w:sz w:val="8"/>
          <w:szCs w:val="8"/>
        </w:rPr>
      </w:pPr>
    </w:p>
    <w:p w14:paraId="492FF7B1" w14:textId="77777777" w:rsidR="005412D5" w:rsidRPr="00EC47E3" w:rsidRDefault="005412D5" w:rsidP="005412D5">
      <w:pPr>
        <w:rPr>
          <w:sz w:val="8"/>
          <w:szCs w:val="8"/>
        </w:rPr>
      </w:pPr>
    </w:p>
    <w:p w14:paraId="503E124C" w14:textId="77777777" w:rsidR="005412D5" w:rsidRPr="00EC47E3" w:rsidRDefault="005412D5" w:rsidP="005412D5">
      <w:pPr>
        <w:rPr>
          <w:sz w:val="8"/>
          <w:szCs w:val="8"/>
        </w:rPr>
      </w:pPr>
    </w:p>
    <w:p w14:paraId="7850D502" w14:textId="77777777" w:rsidR="005412D5" w:rsidRPr="00EC47E3" w:rsidRDefault="005412D5" w:rsidP="005412D5">
      <w:pPr>
        <w:rPr>
          <w:sz w:val="8"/>
          <w:szCs w:val="8"/>
        </w:rPr>
      </w:pPr>
    </w:p>
    <w:p w14:paraId="5008A10A" w14:textId="77777777" w:rsidR="005412D5" w:rsidRPr="00EC47E3" w:rsidRDefault="005412D5" w:rsidP="005412D5">
      <w:pPr>
        <w:rPr>
          <w:sz w:val="8"/>
          <w:szCs w:val="8"/>
        </w:rPr>
      </w:pPr>
    </w:p>
    <w:p w14:paraId="7616EB73" w14:textId="77777777" w:rsidR="005412D5" w:rsidRPr="00EC47E3" w:rsidRDefault="005412D5" w:rsidP="005412D5">
      <w:pPr>
        <w:rPr>
          <w:sz w:val="8"/>
          <w:szCs w:val="8"/>
        </w:rPr>
      </w:pPr>
    </w:p>
    <w:p w14:paraId="68538D6A" w14:textId="77777777" w:rsidR="005412D5" w:rsidRPr="00EC47E3" w:rsidRDefault="005412D5" w:rsidP="005412D5">
      <w:pPr>
        <w:rPr>
          <w:sz w:val="8"/>
          <w:szCs w:val="8"/>
        </w:rPr>
      </w:pPr>
    </w:p>
    <w:p w14:paraId="68651869" w14:textId="77777777" w:rsidR="005412D5" w:rsidRPr="00EC47E3" w:rsidRDefault="005412D5" w:rsidP="005412D5">
      <w:pPr>
        <w:rPr>
          <w:sz w:val="8"/>
          <w:szCs w:val="8"/>
        </w:rPr>
      </w:pPr>
    </w:p>
    <w:p w14:paraId="09666C7C" w14:textId="77777777" w:rsidR="005412D5" w:rsidRPr="00EC47E3" w:rsidRDefault="005412D5" w:rsidP="005412D5">
      <w:pPr>
        <w:rPr>
          <w:sz w:val="8"/>
          <w:szCs w:val="8"/>
        </w:rPr>
      </w:pPr>
    </w:p>
    <w:p w14:paraId="395C7995" w14:textId="77777777" w:rsidR="005412D5" w:rsidRPr="00EC47E3" w:rsidRDefault="005412D5" w:rsidP="005412D5">
      <w:pPr>
        <w:rPr>
          <w:sz w:val="8"/>
          <w:szCs w:val="8"/>
        </w:rPr>
      </w:pPr>
    </w:p>
    <w:p w14:paraId="2BB12D3C" w14:textId="77777777" w:rsidR="005412D5" w:rsidRPr="00EC47E3" w:rsidRDefault="005412D5" w:rsidP="005412D5">
      <w:pPr>
        <w:rPr>
          <w:sz w:val="8"/>
          <w:szCs w:val="8"/>
        </w:rPr>
      </w:pPr>
    </w:p>
    <w:p w14:paraId="4721240C" w14:textId="77777777" w:rsidR="005412D5" w:rsidRPr="00EC47E3" w:rsidRDefault="005412D5" w:rsidP="005412D5">
      <w:pPr>
        <w:rPr>
          <w:sz w:val="8"/>
          <w:szCs w:val="8"/>
        </w:rPr>
      </w:pPr>
    </w:p>
    <w:p w14:paraId="5D70C49D" w14:textId="77777777" w:rsidR="005412D5" w:rsidRPr="00EC47E3" w:rsidRDefault="005412D5" w:rsidP="005412D5">
      <w:pPr>
        <w:rPr>
          <w:sz w:val="8"/>
          <w:szCs w:val="8"/>
        </w:rPr>
      </w:pPr>
    </w:p>
    <w:p w14:paraId="4A339639" w14:textId="77777777" w:rsidR="005412D5" w:rsidRPr="00EC47E3" w:rsidRDefault="005412D5" w:rsidP="005412D5">
      <w:pPr>
        <w:rPr>
          <w:sz w:val="8"/>
          <w:szCs w:val="8"/>
        </w:rPr>
      </w:pPr>
    </w:p>
    <w:p w14:paraId="3816E4B8" w14:textId="77777777" w:rsidR="005412D5" w:rsidRPr="00EC47E3" w:rsidRDefault="005412D5" w:rsidP="005412D5">
      <w:pPr>
        <w:rPr>
          <w:sz w:val="8"/>
          <w:szCs w:val="8"/>
        </w:rPr>
      </w:pPr>
    </w:p>
    <w:p w14:paraId="615142C7" w14:textId="77777777" w:rsidR="005412D5" w:rsidRPr="00EC47E3" w:rsidRDefault="005412D5" w:rsidP="005412D5">
      <w:pPr>
        <w:rPr>
          <w:sz w:val="8"/>
          <w:szCs w:val="8"/>
        </w:rPr>
      </w:pPr>
    </w:p>
    <w:p w14:paraId="057BC7A1" w14:textId="77777777" w:rsidR="005412D5" w:rsidRPr="00EC47E3" w:rsidRDefault="005412D5" w:rsidP="005412D5">
      <w:pPr>
        <w:rPr>
          <w:sz w:val="8"/>
          <w:szCs w:val="8"/>
        </w:rPr>
      </w:pPr>
    </w:p>
    <w:p w14:paraId="78A61E36" w14:textId="77777777" w:rsidR="005412D5" w:rsidRPr="00EC47E3" w:rsidRDefault="005412D5" w:rsidP="005412D5">
      <w:pPr>
        <w:rPr>
          <w:sz w:val="8"/>
          <w:szCs w:val="8"/>
        </w:rPr>
      </w:pPr>
    </w:p>
    <w:p w14:paraId="17E1FCB3" w14:textId="77777777" w:rsidR="005412D5" w:rsidRPr="00EC47E3" w:rsidRDefault="005412D5" w:rsidP="005412D5">
      <w:pPr>
        <w:rPr>
          <w:sz w:val="8"/>
          <w:szCs w:val="8"/>
        </w:rPr>
      </w:pPr>
    </w:p>
    <w:p w14:paraId="53A814E6" w14:textId="77777777" w:rsidR="005412D5" w:rsidRPr="00EC47E3" w:rsidRDefault="005412D5" w:rsidP="005412D5">
      <w:pPr>
        <w:rPr>
          <w:sz w:val="8"/>
          <w:szCs w:val="8"/>
        </w:rPr>
      </w:pPr>
    </w:p>
    <w:p w14:paraId="7236AC65" w14:textId="77777777" w:rsidR="005412D5" w:rsidRPr="00EC47E3" w:rsidRDefault="005412D5" w:rsidP="005412D5">
      <w:pPr>
        <w:rPr>
          <w:sz w:val="8"/>
          <w:szCs w:val="8"/>
        </w:rPr>
      </w:pPr>
    </w:p>
    <w:p w14:paraId="36808DA9" w14:textId="77777777" w:rsidR="005412D5" w:rsidRPr="00EC47E3" w:rsidRDefault="005412D5" w:rsidP="005412D5">
      <w:pPr>
        <w:ind w:right="-20"/>
        <w:rPr>
          <w:rFonts w:eastAsia="Arial" w:cs="Arial"/>
        </w:rPr>
      </w:pPr>
    </w:p>
    <w:p w14:paraId="7CC766AE" w14:textId="47A9000A" w:rsidR="005412D5" w:rsidRPr="00EC47E3" w:rsidRDefault="00D20D4D" w:rsidP="005412D5">
      <w:pPr>
        <w:ind w:right="-20"/>
        <w:rPr>
          <w:rFonts w:eastAsia="Arial" w:cs="Arial"/>
        </w:rPr>
      </w:pPr>
      <w:r w:rsidRPr="00C80D23">
        <w:rPr>
          <w:rFonts w:eastAsia="Arial" w:cs="Arial"/>
          <w:b/>
          <w:bCs/>
        </w:rPr>
        <w:t>6</w:t>
      </w:r>
      <w:r w:rsidR="005412D5" w:rsidRPr="00C80D23">
        <w:rPr>
          <w:rFonts w:eastAsia="Arial" w:cs="Arial"/>
          <w:b/>
          <w:bCs/>
        </w:rPr>
        <w:t>.</w:t>
      </w:r>
      <w:r w:rsidR="00F67516" w:rsidRPr="00C80D23">
        <w:rPr>
          <w:rFonts w:eastAsia="Arial" w:cs="Arial"/>
          <w:b/>
          <w:bCs/>
          <w:w w:val="110"/>
        </w:rPr>
        <w:t xml:space="preserve"> </w:t>
      </w:r>
      <w:r w:rsidR="008A30C5" w:rsidRPr="00C80D23">
        <w:rPr>
          <w:rFonts w:eastAsia="Arial" w:cs="Arial"/>
          <w:b/>
          <w:bCs/>
          <w:i/>
          <w:iCs/>
          <w:w w:val="110"/>
        </w:rPr>
        <w:t>Operational Excellence and Adaptability</w:t>
      </w:r>
      <w:r w:rsidR="00323DB8">
        <w:rPr>
          <w:rFonts w:eastAsia="Arial" w:cs="Arial"/>
          <w:w w:val="110"/>
        </w:rPr>
        <w:t xml:space="preserve">: </w:t>
      </w:r>
      <w:r w:rsidR="005412D5" w:rsidRPr="00EC47E3">
        <w:rPr>
          <w:rFonts w:eastAsia="Arial" w:cs="Arial"/>
          <w:color w:val="FF0000"/>
          <w:w w:val="142"/>
        </w:rPr>
        <w:t xml:space="preserve">* </w:t>
      </w:r>
      <w:r w:rsidR="005412D5" w:rsidRPr="00EC47E3">
        <w:rPr>
          <w:rFonts w:eastAsia="Arial" w:cs="Arial"/>
          <w:color w:val="FF0000"/>
          <w:w w:val="142"/>
          <w:sz w:val="10"/>
          <w:szCs w:val="10"/>
        </w:rPr>
        <w:t>(300 word limit)</w:t>
      </w:r>
    </w:p>
    <w:p w14:paraId="08BB1CB2" w14:textId="77777777" w:rsidR="005412D5" w:rsidRPr="00EC47E3" w:rsidRDefault="005412D5" w:rsidP="005412D5">
      <w:pPr>
        <w:rPr>
          <w:sz w:val="8"/>
          <w:szCs w:val="8"/>
        </w:rPr>
      </w:pPr>
    </w:p>
    <w:p w14:paraId="0D489955" w14:textId="77777777" w:rsidR="005412D5" w:rsidRPr="00EC47E3" w:rsidRDefault="005412D5" w:rsidP="005412D5">
      <w:pPr>
        <w:rPr>
          <w:sz w:val="8"/>
          <w:szCs w:val="8"/>
        </w:rPr>
      </w:pPr>
    </w:p>
    <w:p w14:paraId="352EFBFD"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8480" behindDoc="0" locked="0" layoutInCell="1" allowOverlap="1" wp14:anchorId="25C20FF1" wp14:editId="20EA69CB">
                <wp:simplePos x="0" y="0"/>
                <wp:positionH relativeFrom="column">
                  <wp:posOffset>13335</wp:posOffset>
                </wp:positionH>
                <wp:positionV relativeFrom="paragraph">
                  <wp:posOffset>32385</wp:posOffset>
                </wp:positionV>
                <wp:extent cx="5796280" cy="3442335"/>
                <wp:effectExtent l="0" t="0" r="13970" b="24765"/>
                <wp:wrapNone/>
                <wp:docPr id="8" name="Text Box 8"/>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84C7287"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5C20FF1" id="Text Box 8" o:spid="_x0000_s1031" type="#_x0000_t202" style="position:absolute;margin-left:1.05pt;margin-top:2.55pt;width:456.4pt;height:27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" fillcolor="white [3201]" strokeweight=".5pt">
                <v:textbox>
                  <w:txbxContent>
                    <w:p w14:paraId="084C7287" w14:textId="77777777" w:rsidR="005412D5" w:rsidRDefault="005412D5" w:rsidP="005412D5"/>
                  </w:txbxContent>
                </v:textbox>
              </v:shape>
            </w:pict>
          </mc:Fallback>
        </mc:AlternateContent>
      </w:r>
    </w:p>
    <w:p w14:paraId="6685F5E5" w14:textId="77777777" w:rsidR="005412D5" w:rsidRPr="00EC47E3" w:rsidRDefault="005412D5" w:rsidP="005412D5">
      <w:pPr>
        <w:rPr>
          <w:sz w:val="8"/>
          <w:szCs w:val="8"/>
        </w:rPr>
      </w:pPr>
    </w:p>
    <w:p w14:paraId="3C373BFE" w14:textId="77777777" w:rsidR="005412D5" w:rsidRPr="00EC47E3" w:rsidRDefault="005412D5" w:rsidP="005412D5">
      <w:pPr>
        <w:rPr>
          <w:sz w:val="8"/>
          <w:szCs w:val="8"/>
        </w:rPr>
      </w:pPr>
    </w:p>
    <w:p w14:paraId="2E054508" w14:textId="77777777" w:rsidR="005412D5" w:rsidRPr="00EC47E3" w:rsidRDefault="005412D5" w:rsidP="005412D5">
      <w:pPr>
        <w:rPr>
          <w:sz w:val="8"/>
          <w:szCs w:val="8"/>
        </w:rPr>
      </w:pPr>
    </w:p>
    <w:p w14:paraId="1B3621DE" w14:textId="77777777" w:rsidR="005412D5" w:rsidRPr="00EC47E3" w:rsidRDefault="005412D5" w:rsidP="005412D5">
      <w:pPr>
        <w:rPr>
          <w:sz w:val="8"/>
          <w:szCs w:val="8"/>
        </w:rPr>
      </w:pPr>
    </w:p>
    <w:p w14:paraId="06BE12F3" w14:textId="77777777" w:rsidR="005412D5" w:rsidRPr="00EC47E3" w:rsidRDefault="005412D5" w:rsidP="005412D5">
      <w:pPr>
        <w:rPr>
          <w:sz w:val="8"/>
          <w:szCs w:val="8"/>
        </w:rPr>
      </w:pPr>
    </w:p>
    <w:p w14:paraId="44E9AAD3" w14:textId="77777777" w:rsidR="005412D5" w:rsidRPr="00EC47E3" w:rsidRDefault="005412D5" w:rsidP="005412D5">
      <w:pPr>
        <w:rPr>
          <w:sz w:val="8"/>
          <w:szCs w:val="8"/>
        </w:rPr>
      </w:pPr>
    </w:p>
    <w:p w14:paraId="534B437B" w14:textId="77777777" w:rsidR="005412D5" w:rsidRPr="00EC47E3" w:rsidRDefault="005412D5" w:rsidP="005412D5">
      <w:pPr>
        <w:rPr>
          <w:sz w:val="8"/>
          <w:szCs w:val="8"/>
        </w:rPr>
      </w:pPr>
    </w:p>
    <w:p w14:paraId="0968B5EE" w14:textId="77777777" w:rsidR="005F6E87" w:rsidRPr="00EC47E3" w:rsidRDefault="005F6E87" w:rsidP="005412D5">
      <w:pPr>
        <w:rPr>
          <w:sz w:val="8"/>
          <w:szCs w:val="8"/>
        </w:rPr>
      </w:pPr>
    </w:p>
    <w:p w14:paraId="111822B0" w14:textId="77777777" w:rsidR="00E07395" w:rsidRPr="00EC47E3" w:rsidRDefault="00E07395" w:rsidP="005412D5">
      <w:pPr>
        <w:rPr>
          <w:sz w:val="8"/>
          <w:szCs w:val="8"/>
        </w:rPr>
      </w:pPr>
    </w:p>
    <w:p w14:paraId="65F76864" w14:textId="77777777" w:rsidR="00E07395" w:rsidRPr="00EC47E3" w:rsidRDefault="00E07395" w:rsidP="005412D5">
      <w:pPr>
        <w:rPr>
          <w:sz w:val="8"/>
          <w:szCs w:val="8"/>
        </w:rPr>
      </w:pPr>
    </w:p>
    <w:p w14:paraId="5F6CB5D8" w14:textId="77777777" w:rsidR="00E07395" w:rsidRPr="00EC47E3" w:rsidRDefault="00E07395" w:rsidP="005412D5">
      <w:pPr>
        <w:rPr>
          <w:sz w:val="8"/>
          <w:szCs w:val="8"/>
        </w:rPr>
      </w:pPr>
    </w:p>
    <w:p w14:paraId="6889006C" w14:textId="77777777" w:rsidR="00E07395" w:rsidRPr="00EC47E3" w:rsidRDefault="00E07395" w:rsidP="005412D5">
      <w:pPr>
        <w:rPr>
          <w:sz w:val="8"/>
          <w:szCs w:val="8"/>
        </w:rPr>
      </w:pPr>
    </w:p>
    <w:p w14:paraId="6AE23115" w14:textId="77777777" w:rsidR="00E07395" w:rsidRPr="00EC47E3" w:rsidRDefault="00E07395" w:rsidP="005412D5">
      <w:pPr>
        <w:rPr>
          <w:sz w:val="8"/>
          <w:szCs w:val="8"/>
        </w:rPr>
      </w:pPr>
    </w:p>
    <w:p w14:paraId="0281EA85" w14:textId="77777777" w:rsidR="00E07395" w:rsidRPr="00EC47E3" w:rsidRDefault="00E07395" w:rsidP="005412D5">
      <w:pPr>
        <w:rPr>
          <w:sz w:val="8"/>
          <w:szCs w:val="8"/>
        </w:rPr>
      </w:pPr>
    </w:p>
    <w:p w14:paraId="4D0E9568" w14:textId="77777777" w:rsidR="00E07395" w:rsidRPr="00EC47E3" w:rsidRDefault="00E07395" w:rsidP="005412D5">
      <w:pPr>
        <w:rPr>
          <w:sz w:val="8"/>
          <w:szCs w:val="8"/>
        </w:rPr>
      </w:pPr>
    </w:p>
    <w:p w14:paraId="43868D40" w14:textId="77777777" w:rsidR="00E07395" w:rsidRPr="00EC47E3" w:rsidRDefault="00E07395" w:rsidP="005412D5">
      <w:pPr>
        <w:rPr>
          <w:sz w:val="8"/>
          <w:szCs w:val="8"/>
        </w:rPr>
      </w:pPr>
    </w:p>
    <w:p w14:paraId="1BE5B242" w14:textId="77777777" w:rsidR="00E07395" w:rsidRPr="00EC47E3" w:rsidRDefault="00E07395" w:rsidP="005412D5">
      <w:pPr>
        <w:rPr>
          <w:sz w:val="8"/>
          <w:szCs w:val="8"/>
        </w:rPr>
      </w:pPr>
    </w:p>
    <w:p w14:paraId="55F457EE" w14:textId="77777777" w:rsidR="00E07395" w:rsidRPr="00EC47E3" w:rsidRDefault="00E07395" w:rsidP="005412D5">
      <w:pPr>
        <w:rPr>
          <w:sz w:val="8"/>
          <w:szCs w:val="8"/>
        </w:rPr>
      </w:pPr>
    </w:p>
    <w:p w14:paraId="19DE2A04" w14:textId="77777777" w:rsidR="00E07395" w:rsidRPr="00EC47E3" w:rsidRDefault="00E07395" w:rsidP="005412D5">
      <w:pPr>
        <w:rPr>
          <w:sz w:val="8"/>
          <w:szCs w:val="8"/>
        </w:rPr>
      </w:pPr>
    </w:p>
    <w:p w14:paraId="7AFEAC26" w14:textId="77777777" w:rsidR="00E07395" w:rsidRPr="00EC47E3" w:rsidRDefault="00E07395" w:rsidP="005412D5">
      <w:pPr>
        <w:rPr>
          <w:sz w:val="8"/>
          <w:szCs w:val="8"/>
        </w:rPr>
      </w:pPr>
    </w:p>
    <w:p w14:paraId="171F1FB3" w14:textId="77777777" w:rsidR="00E07395" w:rsidRPr="00EC47E3" w:rsidRDefault="00E07395" w:rsidP="005412D5">
      <w:pPr>
        <w:rPr>
          <w:sz w:val="8"/>
          <w:szCs w:val="8"/>
        </w:rPr>
      </w:pPr>
    </w:p>
    <w:p w14:paraId="200FCD1A" w14:textId="77777777" w:rsidR="00E07395" w:rsidRPr="00EC47E3" w:rsidRDefault="00E07395" w:rsidP="005412D5">
      <w:pPr>
        <w:rPr>
          <w:sz w:val="8"/>
          <w:szCs w:val="8"/>
        </w:rPr>
      </w:pPr>
    </w:p>
    <w:p w14:paraId="193C2555" w14:textId="77777777" w:rsidR="00E07395" w:rsidRPr="00EC47E3" w:rsidRDefault="00E07395" w:rsidP="005412D5">
      <w:pPr>
        <w:rPr>
          <w:sz w:val="8"/>
          <w:szCs w:val="8"/>
        </w:rPr>
      </w:pPr>
    </w:p>
    <w:p w14:paraId="3370DAE9" w14:textId="77777777" w:rsidR="00E07395" w:rsidRPr="00EC47E3" w:rsidRDefault="00E07395" w:rsidP="005412D5">
      <w:pPr>
        <w:rPr>
          <w:sz w:val="8"/>
          <w:szCs w:val="8"/>
        </w:rPr>
      </w:pPr>
    </w:p>
    <w:p w14:paraId="0B8AFCDB" w14:textId="77777777" w:rsidR="00E07395" w:rsidRPr="00EC47E3" w:rsidRDefault="00E07395" w:rsidP="005412D5">
      <w:pPr>
        <w:rPr>
          <w:sz w:val="8"/>
          <w:szCs w:val="8"/>
        </w:rPr>
      </w:pPr>
    </w:p>
    <w:p w14:paraId="6E1319B9" w14:textId="77777777" w:rsidR="00E07395" w:rsidRPr="00EC47E3" w:rsidRDefault="00E07395" w:rsidP="005412D5">
      <w:pPr>
        <w:rPr>
          <w:sz w:val="8"/>
          <w:szCs w:val="8"/>
        </w:rPr>
      </w:pPr>
    </w:p>
    <w:p w14:paraId="6DCEC8F0" w14:textId="77777777" w:rsidR="00E07395" w:rsidRPr="00EC47E3" w:rsidRDefault="00E07395" w:rsidP="005412D5">
      <w:pPr>
        <w:rPr>
          <w:sz w:val="8"/>
          <w:szCs w:val="8"/>
        </w:rPr>
      </w:pPr>
    </w:p>
    <w:p w14:paraId="30FF8D69" w14:textId="77777777" w:rsidR="00E07395" w:rsidRPr="00EC47E3" w:rsidRDefault="00E07395" w:rsidP="005412D5">
      <w:pPr>
        <w:rPr>
          <w:sz w:val="8"/>
          <w:szCs w:val="8"/>
        </w:rPr>
      </w:pPr>
    </w:p>
    <w:p w14:paraId="56E0B01D" w14:textId="77777777" w:rsidR="00E07395" w:rsidRPr="00EC47E3" w:rsidRDefault="00E07395" w:rsidP="005412D5">
      <w:pPr>
        <w:rPr>
          <w:sz w:val="8"/>
          <w:szCs w:val="8"/>
        </w:rPr>
      </w:pPr>
    </w:p>
    <w:p w14:paraId="04D12081" w14:textId="77777777" w:rsidR="00E07395" w:rsidRPr="00EC47E3" w:rsidRDefault="00E07395" w:rsidP="005412D5">
      <w:pPr>
        <w:rPr>
          <w:sz w:val="8"/>
          <w:szCs w:val="8"/>
        </w:rPr>
      </w:pPr>
    </w:p>
    <w:p w14:paraId="65D8B1C7" w14:textId="77777777" w:rsidR="00E07395" w:rsidRPr="00EC47E3" w:rsidRDefault="00E07395" w:rsidP="005412D5">
      <w:pPr>
        <w:rPr>
          <w:sz w:val="8"/>
          <w:szCs w:val="8"/>
        </w:rPr>
      </w:pPr>
    </w:p>
    <w:p w14:paraId="452912FB" w14:textId="77777777" w:rsidR="00E07395" w:rsidRPr="00EC47E3" w:rsidRDefault="00E07395" w:rsidP="005412D5">
      <w:pPr>
        <w:rPr>
          <w:sz w:val="8"/>
          <w:szCs w:val="8"/>
        </w:rPr>
      </w:pPr>
    </w:p>
    <w:p w14:paraId="53CA1268" w14:textId="77777777" w:rsidR="00E07395" w:rsidRPr="00EC47E3" w:rsidRDefault="00E07395" w:rsidP="005412D5">
      <w:pPr>
        <w:rPr>
          <w:sz w:val="8"/>
          <w:szCs w:val="8"/>
        </w:rPr>
      </w:pPr>
    </w:p>
    <w:p w14:paraId="0A30F6DA" w14:textId="77777777" w:rsidR="00E07395" w:rsidRPr="00EC47E3" w:rsidRDefault="00E07395" w:rsidP="005412D5">
      <w:pPr>
        <w:rPr>
          <w:sz w:val="8"/>
          <w:szCs w:val="8"/>
        </w:rPr>
      </w:pPr>
    </w:p>
    <w:p w14:paraId="137ABF39" w14:textId="77777777" w:rsidR="00E07395" w:rsidRPr="00EC47E3" w:rsidRDefault="00E07395" w:rsidP="005412D5">
      <w:pPr>
        <w:rPr>
          <w:sz w:val="8"/>
          <w:szCs w:val="8"/>
        </w:rPr>
      </w:pPr>
    </w:p>
    <w:p w14:paraId="67069FC2" w14:textId="77777777" w:rsidR="00E07395" w:rsidRPr="00EC47E3" w:rsidRDefault="00E07395" w:rsidP="005412D5">
      <w:pPr>
        <w:rPr>
          <w:sz w:val="8"/>
          <w:szCs w:val="8"/>
        </w:rPr>
      </w:pPr>
    </w:p>
    <w:p w14:paraId="042BBC35" w14:textId="77777777" w:rsidR="00E07395" w:rsidRPr="00EC47E3" w:rsidRDefault="00E07395" w:rsidP="005412D5">
      <w:pPr>
        <w:rPr>
          <w:sz w:val="8"/>
          <w:szCs w:val="8"/>
        </w:rPr>
      </w:pPr>
    </w:p>
    <w:p w14:paraId="1CDFF1DB" w14:textId="77777777" w:rsidR="00E07395" w:rsidRPr="00EC47E3" w:rsidRDefault="00E07395" w:rsidP="005412D5">
      <w:pPr>
        <w:rPr>
          <w:sz w:val="8"/>
          <w:szCs w:val="8"/>
        </w:rPr>
      </w:pPr>
    </w:p>
    <w:p w14:paraId="564E25AA" w14:textId="77777777" w:rsidR="00E07395" w:rsidRPr="00EC47E3" w:rsidRDefault="00E07395" w:rsidP="005412D5">
      <w:pPr>
        <w:rPr>
          <w:sz w:val="8"/>
          <w:szCs w:val="8"/>
        </w:rPr>
      </w:pPr>
    </w:p>
    <w:p w14:paraId="0F07D310" w14:textId="77777777" w:rsidR="00E07395" w:rsidRPr="00EC47E3" w:rsidRDefault="00E07395" w:rsidP="005412D5">
      <w:pPr>
        <w:rPr>
          <w:sz w:val="8"/>
          <w:szCs w:val="8"/>
        </w:rPr>
      </w:pPr>
    </w:p>
    <w:p w14:paraId="3A38BA4B" w14:textId="77777777" w:rsidR="00E07395" w:rsidRPr="00EC47E3" w:rsidRDefault="00E07395" w:rsidP="005412D5">
      <w:pPr>
        <w:rPr>
          <w:sz w:val="8"/>
          <w:szCs w:val="8"/>
        </w:rPr>
      </w:pPr>
    </w:p>
    <w:p w14:paraId="2D4FB2E7" w14:textId="77777777" w:rsidR="00E07395" w:rsidRPr="00EC47E3" w:rsidRDefault="00E07395" w:rsidP="005412D5">
      <w:pPr>
        <w:rPr>
          <w:sz w:val="8"/>
          <w:szCs w:val="8"/>
        </w:rPr>
      </w:pPr>
    </w:p>
    <w:p w14:paraId="658F11B8" w14:textId="77777777" w:rsidR="00E07395" w:rsidRPr="00EC47E3" w:rsidRDefault="00E07395" w:rsidP="005412D5">
      <w:pPr>
        <w:rPr>
          <w:sz w:val="8"/>
          <w:szCs w:val="8"/>
        </w:rPr>
      </w:pPr>
    </w:p>
    <w:p w14:paraId="3CA7BCD3" w14:textId="77777777" w:rsidR="00E07395" w:rsidRPr="00EC47E3" w:rsidRDefault="00E07395" w:rsidP="005412D5">
      <w:pPr>
        <w:rPr>
          <w:sz w:val="8"/>
          <w:szCs w:val="8"/>
        </w:rPr>
      </w:pPr>
    </w:p>
    <w:p w14:paraId="0A03C399" w14:textId="77777777" w:rsidR="00E07395" w:rsidRPr="00EC47E3" w:rsidRDefault="00E07395" w:rsidP="005412D5">
      <w:pPr>
        <w:rPr>
          <w:sz w:val="8"/>
          <w:szCs w:val="8"/>
        </w:rPr>
      </w:pPr>
    </w:p>
    <w:p w14:paraId="4D7368FF" w14:textId="77777777" w:rsidR="00E07395" w:rsidRPr="00EC47E3" w:rsidRDefault="00E07395" w:rsidP="005412D5">
      <w:pPr>
        <w:rPr>
          <w:sz w:val="8"/>
          <w:szCs w:val="8"/>
        </w:rPr>
      </w:pPr>
    </w:p>
    <w:p w14:paraId="5F8FE31D" w14:textId="77777777" w:rsidR="00E07395" w:rsidRPr="00EC47E3" w:rsidRDefault="00E07395" w:rsidP="005412D5">
      <w:pPr>
        <w:rPr>
          <w:sz w:val="8"/>
          <w:szCs w:val="8"/>
        </w:rPr>
      </w:pPr>
    </w:p>
    <w:p w14:paraId="2E08BFA1" w14:textId="77777777" w:rsidR="00E07395" w:rsidRPr="00EC47E3" w:rsidRDefault="00E07395" w:rsidP="005412D5">
      <w:pPr>
        <w:rPr>
          <w:sz w:val="8"/>
          <w:szCs w:val="8"/>
        </w:rPr>
      </w:pPr>
    </w:p>
    <w:p w14:paraId="20AC5324" w14:textId="77777777" w:rsidR="00E07395" w:rsidRPr="00EC47E3" w:rsidRDefault="00E07395" w:rsidP="005412D5">
      <w:pPr>
        <w:rPr>
          <w:sz w:val="8"/>
          <w:szCs w:val="8"/>
        </w:rPr>
      </w:pPr>
    </w:p>
    <w:p w14:paraId="0DFE42C7" w14:textId="77777777" w:rsidR="00E07395" w:rsidRPr="00EC47E3" w:rsidRDefault="00E07395" w:rsidP="005412D5">
      <w:pPr>
        <w:rPr>
          <w:sz w:val="8"/>
          <w:szCs w:val="8"/>
        </w:rPr>
      </w:pPr>
    </w:p>
    <w:p w14:paraId="6E5496B2" w14:textId="77777777" w:rsidR="00E07395" w:rsidRPr="00EC47E3" w:rsidRDefault="00E07395" w:rsidP="005412D5">
      <w:pPr>
        <w:rPr>
          <w:sz w:val="8"/>
          <w:szCs w:val="8"/>
        </w:rPr>
      </w:pPr>
    </w:p>
    <w:p w14:paraId="3E2612AA" w14:textId="77777777" w:rsidR="00E07395" w:rsidRPr="00EC47E3" w:rsidRDefault="00E07395" w:rsidP="005412D5">
      <w:pPr>
        <w:rPr>
          <w:sz w:val="8"/>
          <w:szCs w:val="8"/>
        </w:rPr>
      </w:pPr>
    </w:p>
    <w:p w14:paraId="55A6E217" w14:textId="77777777" w:rsidR="00E07395" w:rsidRPr="00EC47E3" w:rsidRDefault="00E07395" w:rsidP="005412D5">
      <w:pPr>
        <w:rPr>
          <w:sz w:val="8"/>
          <w:szCs w:val="8"/>
        </w:rPr>
      </w:pPr>
    </w:p>
    <w:p w14:paraId="7E3C807E" w14:textId="77777777" w:rsidR="00E07395" w:rsidRPr="00EC47E3" w:rsidRDefault="00E07395" w:rsidP="005412D5">
      <w:pPr>
        <w:rPr>
          <w:sz w:val="8"/>
          <w:szCs w:val="8"/>
        </w:rPr>
      </w:pPr>
    </w:p>
    <w:p w14:paraId="721A5071" w14:textId="77777777" w:rsidR="00E07395" w:rsidRPr="00EC47E3" w:rsidRDefault="00E07395" w:rsidP="005412D5">
      <w:pPr>
        <w:rPr>
          <w:sz w:val="8"/>
          <w:szCs w:val="8"/>
        </w:rPr>
      </w:pPr>
    </w:p>
    <w:p w14:paraId="768CE3D4" w14:textId="77777777" w:rsidR="00E07395" w:rsidRPr="00EC47E3" w:rsidRDefault="00E07395" w:rsidP="005412D5">
      <w:pPr>
        <w:rPr>
          <w:sz w:val="8"/>
          <w:szCs w:val="8"/>
        </w:rPr>
      </w:pPr>
    </w:p>
    <w:p w14:paraId="160D21B2" w14:textId="77777777" w:rsidR="00E07395" w:rsidRPr="00EC47E3" w:rsidRDefault="00E07395" w:rsidP="005412D5">
      <w:pPr>
        <w:rPr>
          <w:sz w:val="8"/>
          <w:szCs w:val="8"/>
        </w:rPr>
      </w:pPr>
    </w:p>
    <w:p w14:paraId="10D26FE0" w14:textId="77777777" w:rsidR="00E07395" w:rsidRPr="00EC47E3" w:rsidRDefault="00E07395" w:rsidP="005412D5">
      <w:pPr>
        <w:rPr>
          <w:sz w:val="8"/>
          <w:szCs w:val="8"/>
        </w:rPr>
      </w:pPr>
    </w:p>
    <w:p w14:paraId="741A9F6A" w14:textId="77777777" w:rsidR="00E07395" w:rsidRPr="00EC47E3" w:rsidRDefault="00E07395" w:rsidP="005412D5">
      <w:pPr>
        <w:rPr>
          <w:sz w:val="8"/>
          <w:szCs w:val="8"/>
        </w:rPr>
      </w:pPr>
    </w:p>
    <w:p w14:paraId="3C62AACE" w14:textId="77777777" w:rsidR="00E07395" w:rsidRPr="00EC47E3" w:rsidRDefault="00E07395" w:rsidP="005412D5">
      <w:pPr>
        <w:rPr>
          <w:sz w:val="8"/>
          <w:szCs w:val="8"/>
        </w:rPr>
      </w:pPr>
    </w:p>
    <w:p w14:paraId="303F8012" w14:textId="77777777" w:rsidR="00E07395" w:rsidRPr="00EC47E3" w:rsidRDefault="00E07395" w:rsidP="00E07395">
      <w:pPr>
        <w:spacing w:before="33"/>
        <w:ind w:right="-20"/>
        <w:rPr>
          <w:rFonts w:eastAsia="Arial" w:cs="Arial"/>
        </w:rPr>
      </w:pPr>
    </w:p>
    <w:p w14:paraId="0F210736" w14:textId="77777777" w:rsidR="00E07395" w:rsidRPr="00EC47E3" w:rsidRDefault="00D20D4D" w:rsidP="00E07395">
      <w:pPr>
        <w:spacing w:before="33"/>
        <w:ind w:right="-20"/>
        <w:rPr>
          <w:rFonts w:eastAsia="Arial" w:cs="Arial"/>
          <w:w w:val="142"/>
        </w:rPr>
      </w:pPr>
      <w:r w:rsidRPr="00C80D23">
        <w:rPr>
          <w:rFonts w:eastAsia="Arial" w:cs="Arial"/>
          <w:b/>
          <w:bCs/>
        </w:rPr>
        <w:t>7</w:t>
      </w:r>
      <w:r w:rsidR="00E07395" w:rsidRPr="00C80D23">
        <w:rPr>
          <w:rFonts w:eastAsia="Arial" w:cs="Arial"/>
          <w:b/>
          <w:bCs/>
        </w:rPr>
        <w:t>.</w:t>
      </w:r>
      <w:r w:rsidR="0084495D" w:rsidRPr="00C80D23">
        <w:rPr>
          <w:rFonts w:eastAsia="Arial" w:cs="Arial"/>
          <w:b/>
          <w:bCs/>
          <w:w w:val="109"/>
        </w:rPr>
        <w:t xml:space="preserve"> </w:t>
      </w:r>
      <w:r w:rsidR="00266330" w:rsidRPr="00C80D23">
        <w:rPr>
          <w:rFonts w:eastAsia="Arial" w:cs="Arial"/>
          <w:b/>
          <w:bCs/>
          <w:w w:val="109"/>
        </w:rPr>
        <w:t>Strategic Vision</w:t>
      </w:r>
      <w:r w:rsidR="00323DB8" w:rsidRPr="00C80D23">
        <w:rPr>
          <w:rFonts w:eastAsia="Arial" w:cs="Arial"/>
          <w:b/>
          <w:bCs/>
          <w:w w:val="109"/>
        </w:rPr>
        <w:t>:</w:t>
      </w:r>
      <w:r w:rsidR="00323DB8">
        <w:rPr>
          <w:rFonts w:eastAsia="Arial" w:cs="Arial"/>
          <w:w w:val="109"/>
        </w:rPr>
        <w:t xml:space="preserve"> </w:t>
      </w:r>
      <w:r w:rsidR="00E07395" w:rsidRPr="00EC47E3">
        <w:rPr>
          <w:rFonts w:eastAsia="Arial" w:cs="Arial"/>
          <w:color w:val="FF0000"/>
          <w:w w:val="142"/>
        </w:rPr>
        <w:t xml:space="preserve">* </w:t>
      </w:r>
      <w:r w:rsidR="00E07395" w:rsidRPr="00EC47E3">
        <w:rPr>
          <w:rFonts w:eastAsia="Arial" w:cs="Arial"/>
          <w:color w:val="FF0000"/>
          <w:w w:val="142"/>
          <w:sz w:val="10"/>
          <w:szCs w:val="10"/>
        </w:rPr>
        <w:t>(300 word limit)</w:t>
      </w:r>
    </w:p>
    <w:p w14:paraId="011E5FD6" w14:textId="77777777" w:rsidR="00E07395" w:rsidRPr="00EC47E3" w:rsidRDefault="00E07395" w:rsidP="00E07395">
      <w:pPr>
        <w:rPr>
          <w:sz w:val="8"/>
          <w:szCs w:val="8"/>
        </w:rPr>
      </w:pPr>
    </w:p>
    <w:p w14:paraId="054F5795" w14:textId="77777777" w:rsidR="00E07395" w:rsidRPr="00EC47E3" w:rsidRDefault="00E07395" w:rsidP="00E07395">
      <w:pPr>
        <w:rPr>
          <w:sz w:val="8"/>
          <w:szCs w:val="8"/>
        </w:rPr>
      </w:pPr>
      <w:r w:rsidRPr="00EC47E3">
        <w:rPr>
          <w:rFonts w:eastAsiaTheme="minorHAnsi" w:cstheme="minorBidi"/>
          <w:noProof/>
        </w:rPr>
        <mc:AlternateContent>
          <mc:Choice Requires="wps">
            <w:drawing>
              <wp:anchor distT="0" distB="0" distL="114300" distR="114300" simplePos="0" relativeHeight="251671552" behindDoc="0" locked="0" layoutInCell="1" allowOverlap="1" wp14:anchorId="5BE95108" wp14:editId="20D69A44">
                <wp:simplePos x="0" y="0"/>
                <wp:positionH relativeFrom="column">
                  <wp:posOffset>12065</wp:posOffset>
                </wp:positionH>
                <wp:positionV relativeFrom="paragraph">
                  <wp:posOffset>42545</wp:posOffset>
                </wp:positionV>
                <wp:extent cx="5796280" cy="3442335"/>
                <wp:effectExtent l="0" t="0" r="13970" b="24765"/>
                <wp:wrapNone/>
                <wp:docPr id="10" name="Text Box 10"/>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91C94B3" w14:textId="77777777" w:rsidR="00E07395" w:rsidRDefault="00E07395" w:rsidP="00E073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BE95108" id="Text Box 10" o:spid="_x0000_s1032" type="#_x0000_t202" style="position:absolute;margin-left:.95pt;margin-top:3.35pt;width:456.4pt;height:27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" fillcolor="white [3201]" strokeweight=".5pt">
                <v:textbox>
                  <w:txbxContent>
                    <w:p w14:paraId="591C94B3" w14:textId="77777777" w:rsidR="00E07395" w:rsidRDefault="00E07395" w:rsidP="00E07395"/>
                  </w:txbxContent>
                </v:textbox>
              </v:shape>
            </w:pict>
          </mc:Fallback>
        </mc:AlternateContent>
      </w:r>
    </w:p>
    <w:p w14:paraId="4FDFA381" w14:textId="77777777" w:rsidR="00E07395" w:rsidRPr="00EC47E3" w:rsidRDefault="00E07395" w:rsidP="00E07395">
      <w:pPr>
        <w:rPr>
          <w:sz w:val="8"/>
          <w:szCs w:val="8"/>
        </w:rPr>
      </w:pPr>
    </w:p>
    <w:p w14:paraId="51906FED" w14:textId="77777777" w:rsidR="00E07395" w:rsidRPr="00EC47E3" w:rsidRDefault="00E07395" w:rsidP="00E07395">
      <w:pPr>
        <w:rPr>
          <w:sz w:val="8"/>
          <w:szCs w:val="8"/>
        </w:rPr>
      </w:pPr>
    </w:p>
    <w:p w14:paraId="2D22AC71" w14:textId="77777777" w:rsidR="00E07395" w:rsidRPr="00EC47E3" w:rsidRDefault="00E07395" w:rsidP="00E07395">
      <w:pPr>
        <w:rPr>
          <w:sz w:val="8"/>
          <w:szCs w:val="8"/>
        </w:rPr>
      </w:pPr>
    </w:p>
    <w:p w14:paraId="263E409F" w14:textId="77777777" w:rsidR="00E07395" w:rsidRPr="00EC47E3" w:rsidRDefault="00E07395" w:rsidP="00E07395">
      <w:pPr>
        <w:rPr>
          <w:sz w:val="8"/>
          <w:szCs w:val="8"/>
        </w:rPr>
      </w:pPr>
    </w:p>
    <w:p w14:paraId="3D41D7DF" w14:textId="77777777" w:rsidR="00E07395" w:rsidRPr="00EC47E3" w:rsidRDefault="00E07395" w:rsidP="00E07395">
      <w:pPr>
        <w:rPr>
          <w:sz w:val="8"/>
          <w:szCs w:val="8"/>
        </w:rPr>
      </w:pPr>
    </w:p>
    <w:p w14:paraId="22036420" w14:textId="77777777" w:rsidR="00E07395" w:rsidRPr="00EC47E3" w:rsidRDefault="00E07395" w:rsidP="00E07395">
      <w:pPr>
        <w:rPr>
          <w:sz w:val="8"/>
          <w:szCs w:val="8"/>
        </w:rPr>
      </w:pPr>
    </w:p>
    <w:p w14:paraId="7724D87E" w14:textId="77777777" w:rsidR="00E07395" w:rsidRPr="00EC47E3" w:rsidRDefault="00E07395" w:rsidP="00E07395">
      <w:pPr>
        <w:rPr>
          <w:sz w:val="8"/>
          <w:szCs w:val="8"/>
        </w:rPr>
      </w:pPr>
    </w:p>
    <w:p w14:paraId="5B9254CE" w14:textId="77777777" w:rsidR="00E07395" w:rsidRPr="00EC47E3" w:rsidRDefault="00E07395" w:rsidP="00E07395">
      <w:pPr>
        <w:rPr>
          <w:sz w:val="8"/>
          <w:szCs w:val="8"/>
        </w:rPr>
      </w:pPr>
    </w:p>
    <w:p w14:paraId="17CC4691" w14:textId="77777777" w:rsidR="00E07395" w:rsidRPr="00EC47E3" w:rsidRDefault="00E07395" w:rsidP="00E07395">
      <w:pPr>
        <w:rPr>
          <w:sz w:val="8"/>
          <w:szCs w:val="8"/>
        </w:rPr>
      </w:pPr>
    </w:p>
    <w:p w14:paraId="12BBF974" w14:textId="77777777" w:rsidR="00E07395" w:rsidRPr="00EC47E3" w:rsidRDefault="00E07395" w:rsidP="00E07395">
      <w:pPr>
        <w:rPr>
          <w:sz w:val="8"/>
          <w:szCs w:val="8"/>
        </w:rPr>
      </w:pPr>
    </w:p>
    <w:p w14:paraId="505D8346" w14:textId="77777777" w:rsidR="00E07395" w:rsidRPr="00EC47E3" w:rsidRDefault="00E07395" w:rsidP="00E07395">
      <w:pPr>
        <w:rPr>
          <w:sz w:val="8"/>
          <w:szCs w:val="8"/>
        </w:rPr>
      </w:pPr>
    </w:p>
    <w:p w14:paraId="2E81EDBF" w14:textId="77777777" w:rsidR="00E07395" w:rsidRPr="00EC47E3" w:rsidRDefault="00E07395" w:rsidP="00E07395">
      <w:pPr>
        <w:rPr>
          <w:sz w:val="8"/>
          <w:szCs w:val="8"/>
        </w:rPr>
      </w:pPr>
    </w:p>
    <w:p w14:paraId="498A7FA5" w14:textId="77777777" w:rsidR="00E07395" w:rsidRPr="00EC47E3" w:rsidRDefault="00E07395" w:rsidP="00E07395">
      <w:pPr>
        <w:rPr>
          <w:sz w:val="8"/>
          <w:szCs w:val="8"/>
        </w:rPr>
      </w:pPr>
    </w:p>
    <w:p w14:paraId="614FACD0" w14:textId="77777777" w:rsidR="00E07395" w:rsidRPr="00EC47E3" w:rsidRDefault="00E07395" w:rsidP="00E07395">
      <w:pPr>
        <w:rPr>
          <w:sz w:val="8"/>
          <w:szCs w:val="8"/>
        </w:rPr>
      </w:pPr>
    </w:p>
    <w:p w14:paraId="48A59987" w14:textId="77777777" w:rsidR="00E07395" w:rsidRPr="00EC47E3" w:rsidRDefault="00E07395" w:rsidP="00E07395">
      <w:pPr>
        <w:rPr>
          <w:sz w:val="8"/>
          <w:szCs w:val="8"/>
        </w:rPr>
      </w:pPr>
    </w:p>
    <w:p w14:paraId="13FFB473" w14:textId="77777777" w:rsidR="00E07395" w:rsidRPr="00EC47E3" w:rsidRDefault="00E07395" w:rsidP="00E07395">
      <w:pPr>
        <w:rPr>
          <w:sz w:val="8"/>
          <w:szCs w:val="8"/>
        </w:rPr>
      </w:pPr>
    </w:p>
    <w:p w14:paraId="53BA628A" w14:textId="77777777" w:rsidR="00E07395" w:rsidRPr="00EC47E3" w:rsidRDefault="00E07395" w:rsidP="00E07395">
      <w:pPr>
        <w:rPr>
          <w:sz w:val="8"/>
          <w:szCs w:val="8"/>
        </w:rPr>
      </w:pPr>
    </w:p>
    <w:p w14:paraId="30631BE7" w14:textId="77777777" w:rsidR="00E07395" w:rsidRPr="00EC47E3" w:rsidRDefault="00E07395" w:rsidP="00E07395">
      <w:pPr>
        <w:rPr>
          <w:sz w:val="8"/>
          <w:szCs w:val="8"/>
        </w:rPr>
      </w:pPr>
    </w:p>
    <w:p w14:paraId="6532499A" w14:textId="77777777" w:rsidR="00E07395" w:rsidRPr="00EC47E3" w:rsidRDefault="00E07395" w:rsidP="00E07395">
      <w:pPr>
        <w:rPr>
          <w:sz w:val="8"/>
          <w:szCs w:val="8"/>
        </w:rPr>
      </w:pPr>
    </w:p>
    <w:p w14:paraId="553E8D3C" w14:textId="77777777" w:rsidR="00E07395" w:rsidRPr="00EC47E3" w:rsidRDefault="00E07395" w:rsidP="00E07395">
      <w:pPr>
        <w:rPr>
          <w:sz w:val="8"/>
          <w:szCs w:val="8"/>
        </w:rPr>
      </w:pPr>
    </w:p>
    <w:p w14:paraId="5BBD0D0A" w14:textId="77777777" w:rsidR="00E07395" w:rsidRPr="00EC47E3" w:rsidRDefault="00E07395" w:rsidP="00E07395">
      <w:pPr>
        <w:rPr>
          <w:sz w:val="8"/>
          <w:szCs w:val="8"/>
        </w:rPr>
      </w:pPr>
    </w:p>
    <w:p w14:paraId="7EAA1517" w14:textId="77777777" w:rsidR="00E07395" w:rsidRPr="00EC47E3" w:rsidRDefault="00E07395" w:rsidP="00E07395">
      <w:pPr>
        <w:rPr>
          <w:sz w:val="8"/>
          <w:szCs w:val="8"/>
        </w:rPr>
      </w:pPr>
    </w:p>
    <w:p w14:paraId="5DF8191A" w14:textId="77777777" w:rsidR="00E07395" w:rsidRPr="00EC47E3" w:rsidRDefault="00E07395" w:rsidP="00E07395">
      <w:pPr>
        <w:rPr>
          <w:sz w:val="8"/>
          <w:szCs w:val="8"/>
        </w:rPr>
      </w:pPr>
    </w:p>
    <w:p w14:paraId="11E7DD21" w14:textId="77777777" w:rsidR="00E07395" w:rsidRPr="00EC47E3" w:rsidRDefault="00E07395" w:rsidP="00E07395">
      <w:pPr>
        <w:rPr>
          <w:sz w:val="8"/>
          <w:szCs w:val="8"/>
        </w:rPr>
      </w:pPr>
    </w:p>
    <w:p w14:paraId="071AF6EF" w14:textId="77777777" w:rsidR="00E07395" w:rsidRPr="00EC47E3" w:rsidRDefault="00E07395" w:rsidP="00E07395">
      <w:pPr>
        <w:rPr>
          <w:sz w:val="8"/>
          <w:szCs w:val="8"/>
        </w:rPr>
      </w:pPr>
    </w:p>
    <w:p w14:paraId="307FEE4A" w14:textId="77777777" w:rsidR="00E07395" w:rsidRPr="00EC47E3" w:rsidRDefault="00E07395" w:rsidP="00E07395">
      <w:pPr>
        <w:rPr>
          <w:sz w:val="8"/>
          <w:szCs w:val="8"/>
        </w:rPr>
      </w:pPr>
    </w:p>
    <w:p w14:paraId="36E560F4" w14:textId="77777777" w:rsidR="00E07395" w:rsidRPr="00EC47E3" w:rsidRDefault="00E07395" w:rsidP="00E07395">
      <w:pPr>
        <w:rPr>
          <w:sz w:val="8"/>
          <w:szCs w:val="8"/>
        </w:rPr>
      </w:pPr>
    </w:p>
    <w:p w14:paraId="18C542D7" w14:textId="77777777" w:rsidR="00E07395" w:rsidRPr="00EC47E3" w:rsidRDefault="00E07395" w:rsidP="00E07395">
      <w:pPr>
        <w:rPr>
          <w:sz w:val="8"/>
          <w:szCs w:val="8"/>
        </w:rPr>
      </w:pPr>
    </w:p>
    <w:p w14:paraId="62A1EF8B" w14:textId="77777777" w:rsidR="00E07395" w:rsidRPr="00EC47E3" w:rsidRDefault="00E07395" w:rsidP="00E07395">
      <w:pPr>
        <w:rPr>
          <w:sz w:val="8"/>
          <w:szCs w:val="8"/>
        </w:rPr>
      </w:pPr>
    </w:p>
    <w:p w14:paraId="796FA599" w14:textId="77777777" w:rsidR="00E07395" w:rsidRPr="00EC47E3" w:rsidRDefault="00E07395" w:rsidP="00E07395">
      <w:pPr>
        <w:rPr>
          <w:sz w:val="8"/>
          <w:szCs w:val="8"/>
        </w:rPr>
      </w:pPr>
    </w:p>
    <w:p w14:paraId="4B30D352" w14:textId="77777777" w:rsidR="00E07395" w:rsidRPr="00EC47E3" w:rsidRDefault="00E07395" w:rsidP="00E07395">
      <w:pPr>
        <w:rPr>
          <w:sz w:val="8"/>
          <w:szCs w:val="8"/>
        </w:rPr>
      </w:pPr>
    </w:p>
    <w:p w14:paraId="2B27CAA1" w14:textId="77777777" w:rsidR="00E07395" w:rsidRPr="00EC47E3" w:rsidRDefault="00E07395" w:rsidP="00E07395">
      <w:pPr>
        <w:rPr>
          <w:sz w:val="8"/>
          <w:szCs w:val="8"/>
        </w:rPr>
      </w:pPr>
    </w:p>
    <w:p w14:paraId="30955429" w14:textId="77777777" w:rsidR="00E07395" w:rsidRPr="00EC47E3" w:rsidRDefault="00E07395" w:rsidP="00E07395">
      <w:pPr>
        <w:rPr>
          <w:sz w:val="8"/>
          <w:szCs w:val="8"/>
        </w:rPr>
      </w:pPr>
    </w:p>
    <w:p w14:paraId="6BCA8248" w14:textId="77777777" w:rsidR="00E07395" w:rsidRPr="00EC47E3" w:rsidRDefault="00E07395" w:rsidP="00E07395">
      <w:pPr>
        <w:rPr>
          <w:sz w:val="8"/>
          <w:szCs w:val="8"/>
        </w:rPr>
      </w:pPr>
    </w:p>
    <w:p w14:paraId="52F4F8BE" w14:textId="77777777" w:rsidR="00E07395" w:rsidRPr="00EC47E3" w:rsidRDefault="00E07395" w:rsidP="00E07395">
      <w:pPr>
        <w:rPr>
          <w:sz w:val="8"/>
          <w:szCs w:val="8"/>
        </w:rPr>
      </w:pPr>
    </w:p>
    <w:p w14:paraId="1AF78324" w14:textId="77777777" w:rsidR="00E07395" w:rsidRPr="00EC47E3" w:rsidRDefault="00E07395" w:rsidP="00E07395">
      <w:pPr>
        <w:rPr>
          <w:sz w:val="8"/>
          <w:szCs w:val="8"/>
        </w:rPr>
      </w:pPr>
    </w:p>
    <w:p w14:paraId="246EC80F" w14:textId="77777777" w:rsidR="00E07395" w:rsidRPr="00EC47E3" w:rsidRDefault="00E07395" w:rsidP="00E07395">
      <w:pPr>
        <w:rPr>
          <w:sz w:val="8"/>
          <w:szCs w:val="8"/>
        </w:rPr>
      </w:pPr>
    </w:p>
    <w:p w14:paraId="48FDA1F8" w14:textId="77777777" w:rsidR="00E07395" w:rsidRPr="00EC47E3" w:rsidRDefault="00E07395" w:rsidP="00E07395">
      <w:pPr>
        <w:rPr>
          <w:sz w:val="8"/>
          <w:szCs w:val="8"/>
        </w:rPr>
      </w:pPr>
    </w:p>
    <w:p w14:paraId="453B7B9D" w14:textId="77777777" w:rsidR="00E07395" w:rsidRPr="00EC47E3" w:rsidRDefault="00E07395" w:rsidP="00E07395">
      <w:pPr>
        <w:rPr>
          <w:sz w:val="8"/>
          <w:szCs w:val="8"/>
        </w:rPr>
      </w:pPr>
    </w:p>
    <w:p w14:paraId="16020BAE" w14:textId="77777777" w:rsidR="00E07395" w:rsidRPr="00EC47E3" w:rsidRDefault="00E07395" w:rsidP="00E07395">
      <w:pPr>
        <w:rPr>
          <w:sz w:val="8"/>
          <w:szCs w:val="8"/>
        </w:rPr>
      </w:pPr>
    </w:p>
    <w:p w14:paraId="6786DD49" w14:textId="77777777" w:rsidR="00E07395" w:rsidRPr="00EC47E3" w:rsidRDefault="00E07395" w:rsidP="00E07395">
      <w:pPr>
        <w:rPr>
          <w:sz w:val="8"/>
          <w:szCs w:val="8"/>
        </w:rPr>
      </w:pPr>
    </w:p>
    <w:p w14:paraId="3BE439DF" w14:textId="77777777" w:rsidR="00E07395" w:rsidRPr="00EC47E3" w:rsidRDefault="00E07395" w:rsidP="00E07395">
      <w:pPr>
        <w:rPr>
          <w:sz w:val="8"/>
          <w:szCs w:val="8"/>
        </w:rPr>
      </w:pPr>
    </w:p>
    <w:p w14:paraId="3D8CFF9F" w14:textId="77777777" w:rsidR="00E07395" w:rsidRPr="00EC47E3" w:rsidRDefault="00E07395" w:rsidP="00E07395">
      <w:pPr>
        <w:rPr>
          <w:sz w:val="8"/>
          <w:szCs w:val="8"/>
        </w:rPr>
      </w:pPr>
    </w:p>
    <w:p w14:paraId="653747E8" w14:textId="77777777" w:rsidR="00E07395" w:rsidRPr="00EC47E3" w:rsidRDefault="00E07395" w:rsidP="00E07395">
      <w:pPr>
        <w:rPr>
          <w:sz w:val="8"/>
          <w:szCs w:val="8"/>
        </w:rPr>
      </w:pPr>
    </w:p>
    <w:p w14:paraId="14CE849F" w14:textId="77777777" w:rsidR="00E07395" w:rsidRPr="00EC47E3" w:rsidRDefault="00E07395" w:rsidP="00E07395">
      <w:pPr>
        <w:rPr>
          <w:sz w:val="8"/>
          <w:szCs w:val="8"/>
        </w:rPr>
      </w:pPr>
    </w:p>
    <w:p w14:paraId="51C28C78" w14:textId="77777777" w:rsidR="00E07395" w:rsidRPr="00EC47E3" w:rsidRDefault="00E07395" w:rsidP="00E07395">
      <w:pPr>
        <w:rPr>
          <w:sz w:val="8"/>
          <w:szCs w:val="8"/>
        </w:rPr>
      </w:pPr>
    </w:p>
    <w:p w14:paraId="2F93C717" w14:textId="77777777" w:rsidR="00E07395" w:rsidRPr="00EC47E3" w:rsidRDefault="00E07395" w:rsidP="00E07395">
      <w:pPr>
        <w:rPr>
          <w:sz w:val="8"/>
          <w:szCs w:val="8"/>
        </w:rPr>
      </w:pPr>
    </w:p>
    <w:p w14:paraId="53497B9F" w14:textId="77777777" w:rsidR="00E07395" w:rsidRPr="00EC47E3" w:rsidRDefault="00E07395" w:rsidP="00E07395">
      <w:pPr>
        <w:rPr>
          <w:sz w:val="8"/>
          <w:szCs w:val="8"/>
        </w:rPr>
      </w:pPr>
    </w:p>
    <w:p w14:paraId="45185A6E" w14:textId="77777777" w:rsidR="00E07395" w:rsidRPr="00EC47E3" w:rsidRDefault="00E07395" w:rsidP="00E07395">
      <w:pPr>
        <w:rPr>
          <w:sz w:val="8"/>
          <w:szCs w:val="8"/>
        </w:rPr>
      </w:pPr>
    </w:p>
    <w:p w14:paraId="5251F55E" w14:textId="77777777" w:rsidR="00E07395" w:rsidRPr="00EC47E3" w:rsidRDefault="00E07395" w:rsidP="00E07395">
      <w:pPr>
        <w:rPr>
          <w:sz w:val="8"/>
          <w:szCs w:val="8"/>
        </w:rPr>
      </w:pPr>
    </w:p>
    <w:p w14:paraId="2D3EF4F6" w14:textId="77777777" w:rsidR="00E07395" w:rsidRPr="00EC47E3" w:rsidRDefault="00E07395" w:rsidP="00E07395">
      <w:pPr>
        <w:rPr>
          <w:sz w:val="8"/>
          <w:szCs w:val="8"/>
        </w:rPr>
      </w:pPr>
    </w:p>
    <w:p w14:paraId="634844BA" w14:textId="77777777" w:rsidR="00E07395" w:rsidRPr="00EC47E3" w:rsidRDefault="00E07395" w:rsidP="00E07395">
      <w:pPr>
        <w:rPr>
          <w:sz w:val="8"/>
          <w:szCs w:val="8"/>
        </w:rPr>
      </w:pPr>
    </w:p>
    <w:p w14:paraId="668178B9" w14:textId="77777777" w:rsidR="00E07395" w:rsidRPr="00EC47E3" w:rsidRDefault="00E07395" w:rsidP="00E07395">
      <w:pPr>
        <w:rPr>
          <w:sz w:val="8"/>
          <w:szCs w:val="8"/>
        </w:rPr>
      </w:pPr>
    </w:p>
    <w:p w14:paraId="1001334B" w14:textId="77777777" w:rsidR="00E07395" w:rsidRPr="00EC47E3" w:rsidRDefault="00E07395" w:rsidP="00E07395">
      <w:pPr>
        <w:rPr>
          <w:sz w:val="8"/>
          <w:szCs w:val="8"/>
        </w:rPr>
      </w:pPr>
    </w:p>
    <w:p w14:paraId="19196ECF" w14:textId="77777777" w:rsidR="00E07395" w:rsidRPr="00EC47E3" w:rsidRDefault="00E07395" w:rsidP="00E07395">
      <w:pPr>
        <w:rPr>
          <w:sz w:val="8"/>
          <w:szCs w:val="8"/>
        </w:rPr>
      </w:pPr>
    </w:p>
    <w:p w14:paraId="7FBCB544" w14:textId="77777777" w:rsidR="00E07395" w:rsidRPr="00EC47E3" w:rsidRDefault="00E07395" w:rsidP="00E07395">
      <w:pPr>
        <w:rPr>
          <w:sz w:val="8"/>
          <w:szCs w:val="8"/>
        </w:rPr>
      </w:pPr>
    </w:p>
    <w:p w14:paraId="0582E925" w14:textId="77777777" w:rsidR="00E07395" w:rsidRPr="00EC47E3" w:rsidRDefault="00E07395" w:rsidP="00E07395">
      <w:pPr>
        <w:rPr>
          <w:sz w:val="8"/>
          <w:szCs w:val="8"/>
        </w:rPr>
      </w:pPr>
    </w:p>
    <w:p w14:paraId="0A36D23D" w14:textId="77777777" w:rsidR="00E07395" w:rsidRPr="00EC47E3" w:rsidRDefault="00E07395" w:rsidP="00E07395">
      <w:pPr>
        <w:rPr>
          <w:sz w:val="8"/>
          <w:szCs w:val="8"/>
        </w:rPr>
      </w:pPr>
    </w:p>
    <w:p w14:paraId="742C1E90" w14:textId="77777777" w:rsidR="00E07395" w:rsidRPr="00EC47E3" w:rsidRDefault="00E07395" w:rsidP="00E07395">
      <w:pPr>
        <w:rPr>
          <w:sz w:val="8"/>
          <w:szCs w:val="8"/>
        </w:rPr>
      </w:pPr>
    </w:p>
    <w:p w14:paraId="5B9D6130" w14:textId="77777777" w:rsidR="00E07395" w:rsidRPr="00EC47E3" w:rsidRDefault="00E07395" w:rsidP="00E07395">
      <w:pPr>
        <w:rPr>
          <w:sz w:val="8"/>
          <w:szCs w:val="8"/>
        </w:rPr>
      </w:pPr>
    </w:p>
    <w:p w14:paraId="03748553" w14:textId="77777777" w:rsidR="000B2D21" w:rsidRDefault="000B2D21" w:rsidP="000B2D21">
      <w:pPr>
        <w:rPr>
          <w:sz w:val="28"/>
          <w:szCs w:val="28"/>
          <w:u w:val="single"/>
        </w:rPr>
      </w:pPr>
      <w:r w:rsidRPr="00035DF1">
        <w:rPr>
          <w:b/>
          <w:bCs/>
          <w:sz w:val="28"/>
          <w:szCs w:val="28"/>
          <w:u w:val="single"/>
        </w:rPr>
        <w:lastRenderedPageBreak/>
        <w:t>Additional Documents</w:t>
      </w:r>
      <w:r w:rsidRPr="00035DF1">
        <w:rPr>
          <w:sz w:val="28"/>
          <w:szCs w:val="28"/>
          <w:u w:val="single"/>
        </w:rPr>
        <w:t>:</w:t>
      </w:r>
    </w:p>
    <w:p w14:paraId="282B674B" w14:textId="77777777" w:rsidR="000B2D21" w:rsidRDefault="000B2D21" w:rsidP="000B2D21">
      <w:pPr>
        <w:rPr>
          <w:sz w:val="28"/>
          <w:szCs w:val="28"/>
          <w:u w:val="single"/>
        </w:rPr>
      </w:pPr>
    </w:p>
    <w:p w14:paraId="24266D2F" w14:textId="77777777" w:rsidR="000B2D21" w:rsidRDefault="000B2D21" w:rsidP="000B2D21">
      <w:pPr>
        <w:rPr>
          <w:sz w:val="28"/>
          <w:szCs w:val="28"/>
        </w:rPr>
      </w:pPr>
      <w:r>
        <w:rPr>
          <w:sz w:val="28"/>
          <w:szCs w:val="28"/>
        </w:rPr>
        <w:t>Please prepare the below items for uploading to the online nomination form</w:t>
      </w:r>
    </w:p>
    <w:p w14:paraId="71375BBE" w14:textId="77777777" w:rsidR="000B2D21" w:rsidRPr="00035DF1" w:rsidRDefault="000B2D21" w:rsidP="000B2D21">
      <w:pPr>
        <w:rPr>
          <w:sz w:val="24"/>
        </w:rPr>
      </w:pPr>
      <w:r w:rsidRPr="00035DF1">
        <w:rPr>
          <w:sz w:val="24"/>
        </w:rPr>
        <w:t>(Total Maximum combined file size 30 MB)</w:t>
      </w:r>
    </w:p>
    <w:p w14:paraId="73C786A6" w14:textId="77777777" w:rsidR="000B2D21" w:rsidRPr="00035DF1" w:rsidRDefault="000B2D21" w:rsidP="000B2D21">
      <w:pPr>
        <w:rPr>
          <w:sz w:val="24"/>
        </w:rPr>
      </w:pPr>
    </w:p>
    <w:p w14:paraId="48858D9C" w14:textId="77777777" w:rsidR="000B2D21" w:rsidRPr="00DB166E" w:rsidRDefault="000B2D21" w:rsidP="000B2D21">
      <w:pPr>
        <w:pStyle w:val="ListParagraph"/>
        <w:numPr>
          <w:ilvl w:val="0"/>
          <w:numId w:val="15"/>
        </w:numPr>
        <w:rPr>
          <w:sz w:val="24"/>
        </w:rPr>
      </w:pPr>
      <w:r w:rsidRPr="00DB166E">
        <w:rPr>
          <w:sz w:val="24"/>
        </w:rPr>
        <w:t>Company Logo (Required)</w:t>
      </w:r>
    </w:p>
    <w:p w14:paraId="46966486" w14:textId="77777777" w:rsidR="000B2D21" w:rsidRDefault="000B2D21" w:rsidP="000B2D21">
      <w:pPr>
        <w:pStyle w:val="ListParagraph"/>
        <w:rPr>
          <w:sz w:val="24"/>
        </w:rPr>
      </w:pPr>
      <w:r w:rsidRPr="00DB166E">
        <w:rPr>
          <w:sz w:val="24"/>
        </w:rPr>
        <w:t>High Resolution Vector format only (.eps or .ai)</w:t>
      </w:r>
    </w:p>
    <w:p w14:paraId="129B5421" w14:textId="77777777" w:rsidR="000B2D21" w:rsidRDefault="000B2D21" w:rsidP="000B2D21">
      <w:pPr>
        <w:pStyle w:val="ListParagraph"/>
        <w:rPr>
          <w:sz w:val="24"/>
        </w:rPr>
      </w:pPr>
    </w:p>
    <w:p w14:paraId="6BF73B98" w14:textId="77777777" w:rsidR="000B2D21" w:rsidRPr="00DB166E" w:rsidRDefault="000B2D21" w:rsidP="000B2D21">
      <w:pPr>
        <w:pStyle w:val="ListParagraph"/>
        <w:numPr>
          <w:ilvl w:val="0"/>
          <w:numId w:val="15"/>
        </w:numPr>
        <w:rPr>
          <w:sz w:val="24"/>
        </w:rPr>
      </w:pPr>
      <w:r w:rsidRPr="00DB166E">
        <w:rPr>
          <w:sz w:val="24"/>
        </w:rPr>
        <w:t>Supporting Documents (Optional)</w:t>
      </w:r>
    </w:p>
    <w:p w14:paraId="06B62C9C" w14:textId="77777777" w:rsidR="000B2D21" w:rsidRPr="00DB166E" w:rsidRDefault="000B2D21" w:rsidP="000B2D21">
      <w:pPr>
        <w:pStyle w:val="ListParagraph"/>
        <w:rPr>
          <w:sz w:val="24"/>
        </w:rPr>
      </w:pPr>
      <w:r w:rsidRPr="00DB166E">
        <w:rPr>
          <w:sz w:val="24"/>
        </w:rPr>
        <w:t>Can be photos, documents or videos in any common file format.</w:t>
      </w:r>
    </w:p>
    <w:p w14:paraId="15DA0FDA" w14:textId="77777777" w:rsidR="000B2D21" w:rsidRPr="00035DF1" w:rsidRDefault="000B2D21" w:rsidP="000B2D21">
      <w:pPr>
        <w:rPr>
          <w:sz w:val="24"/>
        </w:rPr>
      </w:pPr>
    </w:p>
    <w:p w14:paraId="699ED3FE" w14:textId="77777777" w:rsidR="000B2D21" w:rsidRPr="00035DF1" w:rsidRDefault="000B2D21" w:rsidP="000B2D21">
      <w:pPr>
        <w:rPr>
          <w:sz w:val="24"/>
        </w:rPr>
      </w:pPr>
      <w:r w:rsidRPr="00035DF1">
        <w:rPr>
          <w:sz w:val="24"/>
        </w:rPr>
        <w:t xml:space="preserve">If unavailable at time of submitting your </w:t>
      </w:r>
      <w:r>
        <w:rPr>
          <w:sz w:val="24"/>
        </w:rPr>
        <w:t xml:space="preserve">online </w:t>
      </w:r>
      <w:r w:rsidRPr="00035DF1">
        <w:rPr>
          <w:sz w:val="24"/>
        </w:rPr>
        <w:t>nomination the above additional documents can be sent separately via email to global</w:t>
      </w:r>
      <w:r>
        <w:rPr>
          <w:sz w:val="24"/>
        </w:rPr>
        <w:t>energy</w:t>
      </w:r>
      <w:r w:rsidRPr="00035DF1">
        <w:rPr>
          <w:sz w:val="24"/>
        </w:rPr>
        <w:t>awards@spglobal.com</w:t>
      </w:r>
    </w:p>
    <w:p w14:paraId="3FA6576A" w14:textId="77777777" w:rsidR="00AD3D27" w:rsidRPr="00AD3D27" w:rsidRDefault="00AD3D27" w:rsidP="00AD3D27">
      <w:pPr>
        <w:spacing w:before="33"/>
        <w:ind w:right="-20"/>
        <w:rPr>
          <w:rFonts w:eastAsia="Arial" w:cs="Arial"/>
          <w:sz w:val="8"/>
          <w:szCs w:val="8"/>
        </w:rPr>
      </w:pPr>
    </w:p>
    <w:p w14:paraId="6B744357" w14:textId="77777777" w:rsidR="00AD3D27" w:rsidRPr="00EC47E3" w:rsidRDefault="00AC578B" w:rsidP="00AD3D27">
      <w:pPr>
        <w:rPr>
          <w:sz w:val="8"/>
          <w:szCs w:val="8"/>
        </w:rPr>
      </w:pPr>
      <w:r w:rsidRPr="00AC578B">
        <w:rPr>
          <w:noProof/>
          <w:sz w:val="8"/>
          <w:szCs w:val="8"/>
        </w:rPr>
        <mc:AlternateContent>
          <mc:Choice Requires="wps">
            <w:drawing>
              <wp:anchor distT="45720" distB="45720" distL="114300" distR="114300" simplePos="0" relativeHeight="251673600" behindDoc="0" locked="0" layoutInCell="1" allowOverlap="1" wp14:anchorId="63E8EDEE" wp14:editId="09971682">
                <wp:simplePos x="0" y="0"/>
                <wp:positionH relativeFrom="column">
                  <wp:posOffset>67310</wp:posOffset>
                </wp:positionH>
                <wp:positionV relativeFrom="paragraph">
                  <wp:posOffset>97790</wp:posOffset>
                </wp:positionV>
                <wp:extent cx="1600200" cy="1404620"/>
                <wp:effectExtent l="57150" t="38100" r="57150" b="80010"/>
                <wp:wrapSquare wrapText="bothSides"/>
                <wp:docPr id="217" name="Text Box 2">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04620"/>
                        </a:xfrm>
                        <a:prstGeom prst="rect">
                          <a:avLst/>
                        </a:prstGeom>
                        <a:ln>
                          <a:noFill/>
                          <a:headEnd/>
                          <a:tailEnd/>
                        </a:ln>
                      </wps:spPr>
                      <wps:style>
                        <a:lnRef idx="3">
                          <a:schemeClr val="lt1"/>
                        </a:lnRef>
                        <a:fillRef idx="1">
                          <a:schemeClr val="dk1"/>
                        </a:fillRef>
                        <a:effectRef idx="1">
                          <a:schemeClr val="dk1"/>
                        </a:effectRef>
                        <a:fontRef idx="minor">
                          <a:schemeClr val="lt1"/>
                        </a:fontRef>
                      </wps:style>
                      <wps:txbx>
                        <w:txbxContent>
                          <w:p w14:paraId="57E2512F" w14:textId="77777777" w:rsidR="00AC578B" w:rsidRPr="00AC578B" w:rsidRDefault="00AC578B" w:rsidP="00AC578B">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E8EDEE" id="Text Box 2" o:spid="_x0000_s1033" type="#_x0000_t202" href="https://app.smartsheet.com/b/form/a5fa8fd6c8b4402896b0331f570af42b" style="position:absolute;margin-left:5.3pt;margin-top:7.7pt;width:126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" o:button="t" fillcolor="black [3200]" stroked="f" strokeweight="3pt">
                <v:fill o:detectmouseclick="t"/>
                <v:shadow on="t" color="black" opacity="24903f" origin=",.5" offset="0,.55556mm"/>
                <v:textbox style="mso-fit-shape-to-text:t">
                  <w:txbxContent>
                    <w:p w14:paraId="57E2512F" w14:textId="77777777" w:rsidR="00AC578B" w:rsidRPr="00AC578B" w:rsidRDefault="00AC578B" w:rsidP="00AC578B">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v:textbox>
                <w10:wrap type="square"/>
              </v:shape>
            </w:pict>
          </mc:Fallback>
        </mc:AlternateContent>
      </w:r>
      <w:r>
        <w:rPr>
          <w:noProof/>
          <w:sz w:val="8"/>
          <w:szCs w:val="8"/>
        </w:rPr>
        <mc:AlternateContent>
          <mc:Choice Requires="wps">
            <w:drawing>
              <wp:anchor distT="0" distB="0" distL="114300" distR="114300" simplePos="0" relativeHeight="251672575" behindDoc="0" locked="0" layoutInCell="1" allowOverlap="1" wp14:anchorId="6D47CC54" wp14:editId="7676AAEC">
                <wp:simplePos x="0" y="0"/>
                <wp:positionH relativeFrom="column">
                  <wp:posOffset>8467</wp:posOffset>
                </wp:positionH>
                <wp:positionV relativeFrom="paragraph">
                  <wp:posOffset>72813</wp:posOffset>
                </wp:positionV>
                <wp:extent cx="1735666" cy="719667"/>
                <wp:effectExtent l="76200" t="57150" r="74295" b="99695"/>
                <wp:wrapNone/>
                <wp:docPr id="11" name="Rounded Rectangle 11"/>
                <wp:cNvGraphicFramePr/>
                <a:graphic xmlns:a="http://schemas.openxmlformats.org/drawingml/2006/main">
                  <a:graphicData uri="http://schemas.microsoft.com/office/word/2010/wordprocessingShape">
                    <wps:wsp>
                      <wps:cNvSpPr/>
                      <wps:spPr>
                        <a:xfrm>
                          <a:off x="0" y="0"/>
                          <a:ext cx="1735666" cy="719667"/>
                        </a:xfrm>
                        <a:prstGeom prst="roundRect">
                          <a:avLst/>
                        </a:prstGeom>
                        <a:ln>
                          <a:solidFill>
                            <a:srgbClr val="D18A35"/>
                          </a:solidFill>
                        </a:ln>
                      </wps:spPr>
                      <wps:style>
                        <a:lnRef idx="3">
                          <a:schemeClr val="lt1"/>
                        </a:lnRef>
                        <a:fillRef idx="1">
                          <a:schemeClr val="dk1"/>
                        </a:fillRef>
                        <a:effectRef idx="1">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B6A9DED" id="Rounded Rectangle 11" o:spid="_x0000_s1026" style="position:absolute;margin-left:.65pt;margin-top:5.75pt;width:136.65pt;height:56.65pt;z-index:25167257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" fillcolor="black [3200]" strokecolor="#d18a35" strokeweight="3pt">
                <v:shadow on="t" color="black" opacity="24903f" origin=",.5" offset="0,.55556mm"/>
              </v:roundrect>
            </w:pict>
          </mc:Fallback>
        </mc:AlternateContent>
      </w:r>
    </w:p>
    <w:sectPr w:rsidR="00AD3D27" w:rsidRPr="00EC47E3" w:rsidSect="00692723">
      <w:headerReference w:type="default" r:id="rId13"/>
      <w:footerReference w:type="default" r:id="rId14"/>
      <w:pgSz w:w="12240" w:h="15840"/>
      <w:pgMar w:top="1080" w:right="1440" w:bottom="1080" w:left="144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D76ED" w14:textId="77777777" w:rsidR="00830D59" w:rsidRDefault="00830D59" w:rsidP="00321162">
      <w:r>
        <w:separator/>
      </w:r>
    </w:p>
  </w:endnote>
  <w:endnote w:type="continuationSeparator" w:id="0">
    <w:p w14:paraId="374C1484" w14:textId="77777777" w:rsidR="00830D59" w:rsidRDefault="00830D59" w:rsidP="0032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dobe Garamond Pro">
    <w:altName w:val="Adobe Garamond Pro"/>
    <w:panose1 w:val="00000000000000000000"/>
    <w:charset w:val="00"/>
    <w:family w:val="roman"/>
    <w:notTrueType/>
    <w:pitch w:val="variable"/>
    <w:sig w:usb0="000000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F8CD7" w14:textId="77777777" w:rsidR="00692723" w:rsidRPr="00692723" w:rsidRDefault="00692723">
    <w:pPr>
      <w:pStyle w:val="Footer"/>
      <w:rPr>
        <w:b/>
        <w:color w:val="FF0000"/>
        <w:sz w:val="17"/>
        <w:szCs w:val="17"/>
      </w:rPr>
    </w:pPr>
    <w:r w:rsidRPr="00692723">
      <w:rPr>
        <w:b/>
        <w:color w:val="FF0000"/>
        <w:sz w:val="17"/>
        <w:szCs w:val="17"/>
      </w:rPr>
      <w:t>THIS IS A TEMPLATE ONLY.  ALL NOMINATIONS MUST BE SUBMITTED TO THE ONLINE NOMINATION SURVEY.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193611" w14:textId="77777777" w:rsidR="00830D59" w:rsidRDefault="00830D59" w:rsidP="00321162">
      <w:r>
        <w:separator/>
      </w:r>
    </w:p>
  </w:footnote>
  <w:footnote w:type="continuationSeparator" w:id="0">
    <w:p w14:paraId="7031191E" w14:textId="77777777" w:rsidR="00830D59" w:rsidRDefault="00830D59" w:rsidP="0032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0198B" w14:textId="77777777" w:rsidR="00321162" w:rsidRDefault="007264C8">
    <w:pPr>
      <w:pStyle w:val="Header"/>
    </w:pPr>
    <w:r>
      <w:rPr>
        <w:noProof/>
      </w:rPr>
      <mc:AlternateContent>
        <mc:Choice Requires="wps">
          <w:drawing>
            <wp:anchor distT="0" distB="0" distL="114300" distR="114300" simplePos="0" relativeHeight="251659776" behindDoc="0" locked="0" layoutInCell="1" allowOverlap="1" wp14:anchorId="2CBC7500" wp14:editId="54E13F0A">
              <wp:simplePos x="0" y="0"/>
              <wp:positionH relativeFrom="column">
                <wp:posOffset>-914400</wp:posOffset>
              </wp:positionH>
              <wp:positionV relativeFrom="paragraph">
                <wp:posOffset>9525</wp:posOffset>
              </wp:positionV>
              <wp:extent cx="7772400" cy="1252855"/>
              <wp:effectExtent l="0" t="0" r="19050" b="23495"/>
              <wp:wrapNone/>
              <wp:docPr id="1" name="Text Box 1"/>
              <wp:cNvGraphicFramePr/>
              <a:graphic xmlns:a="http://schemas.openxmlformats.org/drawingml/2006/main">
                <a:graphicData uri="http://schemas.microsoft.com/office/word/2010/wordprocessingShape">
                  <wps:wsp>
                    <wps:cNvSpPr txBox="1"/>
                    <wps:spPr>
                      <a:xfrm>
                        <a:off x="0" y="0"/>
                        <a:ext cx="7772400" cy="1252855"/>
                      </a:xfrm>
                      <a:prstGeom prst="rect">
                        <a:avLst/>
                      </a:prstGeom>
                      <a:solidFill>
                        <a:schemeClr val="tx1"/>
                      </a:solidFill>
                      <a:ln w="6350">
                        <a:solidFill>
                          <a:prstClr val="black"/>
                        </a:solidFill>
                      </a:ln>
                    </wps:spPr>
                    <wps:txbx>
                      <w:txbxContent>
                        <w:p w14:paraId="04641AF3" w14:textId="77777777" w:rsidR="007264C8" w:rsidRDefault="007264C8" w:rsidP="006E65FA">
                          <w:pPr>
                            <w:jc w:val="center"/>
                          </w:pPr>
                          <w:r>
                            <w:rPr>
                              <w:noProof/>
                            </w:rPr>
                            <w:drawing>
                              <wp:inline distT="0" distB="0" distL="0" distR="0" wp14:anchorId="52ACF93A" wp14:editId="50E20082">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0F6A8677" w14:textId="77777777" w:rsidR="007264C8" w:rsidRDefault="007264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CBC7500" id="_x0000_t202" coordsize="21600,21600" o:spt="202" path="m,l,21600r21600,l21600,xe">
              <v:stroke joinstyle="miter"/>
              <v:path gradientshapeok="t" o:connecttype="rect"/>
            </v:shapetype>
            <v:shape id="Text Box 1" o:spid="_x0000_s1034" type="#_x0000_t202" style="position:absolute;margin-left:-1in;margin-top:.75pt;width:612pt;height:98.6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" fillcolor="black [3213]" strokeweight=".5pt">
              <v:textbox>
                <w:txbxContent>
                  <w:p w14:paraId="04641AF3" w14:textId="77777777" w:rsidR="007264C8" w:rsidRDefault="007264C8" w:rsidP="006E65FA">
                    <w:pPr>
                      <w:jc w:val="center"/>
                    </w:pPr>
                    <w:r>
                      <w:rPr>
                        <w:noProof/>
                      </w:rPr>
                      <w:drawing>
                        <wp:inline distT="0" distB="0" distL="0" distR="0" wp14:anchorId="52ACF93A" wp14:editId="50E20082">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0F6A8677" w14:textId="77777777" w:rsidR="007264C8" w:rsidRDefault="007264C8"/>
                </w:txbxContent>
              </v:textbox>
            </v:shape>
          </w:pict>
        </mc:Fallback>
      </mc:AlternateContent>
    </w:r>
    <w:r w:rsidR="00321162">
      <w:rPr>
        <w:noProof/>
      </w:rPr>
      <w:drawing>
        <wp:anchor distT="0" distB="0" distL="114300" distR="114300" simplePos="0" relativeHeight="251658752" behindDoc="1" locked="0" layoutInCell="1" allowOverlap="1" wp14:anchorId="603C4BC1" wp14:editId="04332540">
          <wp:simplePos x="0" y="0"/>
          <wp:positionH relativeFrom="column">
            <wp:posOffset>-914400</wp:posOffset>
          </wp:positionH>
          <wp:positionV relativeFrom="paragraph">
            <wp:posOffset>0</wp:posOffset>
          </wp:positionV>
          <wp:extent cx="7784327" cy="1262412"/>
          <wp:effectExtent l="0" t="0" r="7620" b="0"/>
          <wp:wrapTight wrapText="bothSides">
            <wp:wrapPolygon edited="0">
              <wp:start x="0" y="0"/>
              <wp:lineTo x="0" y="21187"/>
              <wp:lineTo x="21568" y="21187"/>
              <wp:lineTo x="215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GP_GEA_SurveyGizmoBanner.jpg"/>
                  <pic:cNvPicPr/>
                </pic:nvPicPr>
                <pic:blipFill>
                  <a:blip r:embed="rId2">
                    <a:extLst>
                      <a:ext uri="{28A0092B-C50C-407E-A947-70E740481C1C}">
                        <a14:useLocalDpi xmlns:a14="http://schemas.microsoft.com/office/drawing/2010/main" val="0"/>
                      </a:ext>
                    </a:extLst>
                  </a:blip>
                  <a:stretch>
                    <a:fillRect/>
                  </a:stretch>
                </pic:blipFill>
                <pic:spPr>
                  <a:xfrm>
                    <a:off x="0" y="0"/>
                    <a:ext cx="7784327" cy="12624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FE22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1C84E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760B9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33C8D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03E1B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7456B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7664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14C35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54A7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CE3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7534B4"/>
    <w:multiLevelType w:val="hybridMultilevel"/>
    <w:tmpl w:val="EA16110C"/>
    <w:lvl w:ilvl="0" w:tplc="460A7CF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814DFF"/>
    <w:multiLevelType w:val="hybridMultilevel"/>
    <w:tmpl w:val="D9702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76F25"/>
    <w:multiLevelType w:val="hybridMultilevel"/>
    <w:tmpl w:val="4B0EB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713177"/>
    <w:multiLevelType w:val="hybridMultilevel"/>
    <w:tmpl w:val="E790242A"/>
    <w:lvl w:ilvl="0" w:tplc="37A893E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CC5659"/>
    <w:multiLevelType w:val="hybridMultilevel"/>
    <w:tmpl w:val="1092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0"/>
  </w:num>
  <w:num w:numId="13">
    <w:abstractNumId w:val="11"/>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zAFLGpuaGZpZGRko6SsGpxcWZ+XkgBWa1AO8zdgQsAAAA"/>
  </w:docVars>
  <w:rsids>
    <w:rsidRoot w:val="00321162"/>
    <w:rsid w:val="0000525E"/>
    <w:rsid w:val="000071F7"/>
    <w:rsid w:val="00021D6A"/>
    <w:rsid w:val="0002798A"/>
    <w:rsid w:val="000406CB"/>
    <w:rsid w:val="000726CE"/>
    <w:rsid w:val="00073463"/>
    <w:rsid w:val="00083002"/>
    <w:rsid w:val="00087B85"/>
    <w:rsid w:val="0009655D"/>
    <w:rsid w:val="000965DD"/>
    <w:rsid w:val="000A01F1"/>
    <w:rsid w:val="000A7D9E"/>
    <w:rsid w:val="000B2D21"/>
    <w:rsid w:val="000B47BF"/>
    <w:rsid w:val="000C1163"/>
    <w:rsid w:val="000D2539"/>
    <w:rsid w:val="000D7ACF"/>
    <w:rsid w:val="000E04E3"/>
    <w:rsid w:val="000E7854"/>
    <w:rsid w:val="000F2DF4"/>
    <w:rsid w:val="000F6783"/>
    <w:rsid w:val="001067C6"/>
    <w:rsid w:val="00120C95"/>
    <w:rsid w:val="0014663E"/>
    <w:rsid w:val="0017431F"/>
    <w:rsid w:val="00180664"/>
    <w:rsid w:val="00183B8D"/>
    <w:rsid w:val="00187801"/>
    <w:rsid w:val="001973AA"/>
    <w:rsid w:val="001C7816"/>
    <w:rsid w:val="002123A6"/>
    <w:rsid w:val="002406E3"/>
    <w:rsid w:val="00250014"/>
    <w:rsid w:val="00257385"/>
    <w:rsid w:val="00266330"/>
    <w:rsid w:val="002728F6"/>
    <w:rsid w:val="00275BB5"/>
    <w:rsid w:val="00277CF7"/>
    <w:rsid w:val="00286F6A"/>
    <w:rsid w:val="00291C8C"/>
    <w:rsid w:val="002A1ECE"/>
    <w:rsid w:val="002A2510"/>
    <w:rsid w:val="002B27FD"/>
    <w:rsid w:val="002B4D1D"/>
    <w:rsid w:val="002B652C"/>
    <w:rsid w:val="002C10B1"/>
    <w:rsid w:val="002C6EE5"/>
    <w:rsid w:val="002D0D1C"/>
    <w:rsid w:val="002D222A"/>
    <w:rsid w:val="002E0922"/>
    <w:rsid w:val="002F3729"/>
    <w:rsid w:val="00307127"/>
    <w:rsid w:val="003076FD"/>
    <w:rsid w:val="00317005"/>
    <w:rsid w:val="00321162"/>
    <w:rsid w:val="00323DB8"/>
    <w:rsid w:val="00335259"/>
    <w:rsid w:val="00343EA1"/>
    <w:rsid w:val="00344E0A"/>
    <w:rsid w:val="003724B6"/>
    <w:rsid w:val="00372AA4"/>
    <w:rsid w:val="00372C06"/>
    <w:rsid w:val="00380AB0"/>
    <w:rsid w:val="003929F1"/>
    <w:rsid w:val="00397B8C"/>
    <w:rsid w:val="003A1B63"/>
    <w:rsid w:val="003A41A1"/>
    <w:rsid w:val="003B2326"/>
    <w:rsid w:val="003B62C3"/>
    <w:rsid w:val="0040207F"/>
    <w:rsid w:val="00430E12"/>
    <w:rsid w:val="00437ED0"/>
    <w:rsid w:val="00440CD8"/>
    <w:rsid w:val="00443837"/>
    <w:rsid w:val="00450F66"/>
    <w:rsid w:val="004614D5"/>
    <w:rsid w:val="00461739"/>
    <w:rsid w:val="00467865"/>
    <w:rsid w:val="0048685F"/>
    <w:rsid w:val="004A1437"/>
    <w:rsid w:val="004A4198"/>
    <w:rsid w:val="004A54EA"/>
    <w:rsid w:val="004B0578"/>
    <w:rsid w:val="004C5AA0"/>
    <w:rsid w:val="004D53E3"/>
    <w:rsid w:val="004E34C6"/>
    <w:rsid w:val="004E5954"/>
    <w:rsid w:val="004F62AD"/>
    <w:rsid w:val="00501AE8"/>
    <w:rsid w:val="00504B65"/>
    <w:rsid w:val="005114CE"/>
    <w:rsid w:val="00516C98"/>
    <w:rsid w:val="0052122B"/>
    <w:rsid w:val="005217B3"/>
    <w:rsid w:val="005412D5"/>
    <w:rsid w:val="00554DF7"/>
    <w:rsid w:val="005557F6"/>
    <w:rsid w:val="00557893"/>
    <w:rsid w:val="00563778"/>
    <w:rsid w:val="00567EDC"/>
    <w:rsid w:val="00574CB4"/>
    <w:rsid w:val="005A54DB"/>
    <w:rsid w:val="005B4AE2"/>
    <w:rsid w:val="005B6952"/>
    <w:rsid w:val="005D3AAC"/>
    <w:rsid w:val="005E63CC"/>
    <w:rsid w:val="005F6E87"/>
    <w:rsid w:val="006048C3"/>
    <w:rsid w:val="00613129"/>
    <w:rsid w:val="00617C65"/>
    <w:rsid w:val="00641CE6"/>
    <w:rsid w:val="00646C62"/>
    <w:rsid w:val="006744BE"/>
    <w:rsid w:val="00685184"/>
    <w:rsid w:val="00692723"/>
    <w:rsid w:val="006D2635"/>
    <w:rsid w:val="006D4AA1"/>
    <w:rsid w:val="006D779C"/>
    <w:rsid w:val="006E4C8A"/>
    <w:rsid w:val="006E4F3B"/>
    <w:rsid w:val="006E4F63"/>
    <w:rsid w:val="006E65FA"/>
    <w:rsid w:val="006E729E"/>
    <w:rsid w:val="007264C8"/>
    <w:rsid w:val="007602AC"/>
    <w:rsid w:val="00774B67"/>
    <w:rsid w:val="00791DE6"/>
    <w:rsid w:val="00793AC6"/>
    <w:rsid w:val="007A10A7"/>
    <w:rsid w:val="007A71DE"/>
    <w:rsid w:val="007B199B"/>
    <w:rsid w:val="007B6119"/>
    <w:rsid w:val="007C34BF"/>
    <w:rsid w:val="007E2A15"/>
    <w:rsid w:val="007E32E7"/>
    <w:rsid w:val="008107D6"/>
    <w:rsid w:val="008308AE"/>
    <w:rsid w:val="00830D59"/>
    <w:rsid w:val="00841645"/>
    <w:rsid w:val="0084495D"/>
    <w:rsid w:val="00852EC6"/>
    <w:rsid w:val="0088782D"/>
    <w:rsid w:val="008A30C5"/>
    <w:rsid w:val="008A366B"/>
    <w:rsid w:val="008B7081"/>
    <w:rsid w:val="008C7532"/>
    <w:rsid w:val="008C7D73"/>
    <w:rsid w:val="008E5385"/>
    <w:rsid w:val="008E72CF"/>
    <w:rsid w:val="008E76C5"/>
    <w:rsid w:val="008F109C"/>
    <w:rsid w:val="00902964"/>
    <w:rsid w:val="00915005"/>
    <w:rsid w:val="0092229F"/>
    <w:rsid w:val="00930297"/>
    <w:rsid w:val="00937437"/>
    <w:rsid w:val="0094790F"/>
    <w:rsid w:val="00966B90"/>
    <w:rsid w:val="009737B7"/>
    <w:rsid w:val="009802C4"/>
    <w:rsid w:val="009976D9"/>
    <w:rsid w:val="00997A3E"/>
    <w:rsid w:val="009A2E7A"/>
    <w:rsid w:val="009A4EA3"/>
    <w:rsid w:val="009A55DC"/>
    <w:rsid w:val="009C220D"/>
    <w:rsid w:val="00A211B2"/>
    <w:rsid w:val="00A2727E"/>
    <w:rsid w:val="00A32A7E"/>
    <w:rsid w:val="00A35524"/>
    <w:rsid w:val="00A472E9"/>
    <w:rsid w:val="00A7294D"/>
    <w:rsid w:val="00A74F99"/>
    <w:rsid w:val="00A82BA3"/>
    <w:rsid w:val="00A92012"/>
    <w:rsid w:val="00A94ACC"/>
    <w:rsid w:val="00AA4339"/>
    <w:rsid w:val="00AA7BFB"/>
    <w:rsid w:val="00AC578B"/>
    <w:rsid w:val="00AD3D27"/>
    <w:rsid w:val="00AE6FA4"/>
    <w:rsid w:val="00AF162A"/>
    <w:rsid w:val="00B03907"/>
    <w:rsid w:val="00B11811"/>
    <w:rsid w:val="00B23E12"/>
    <w:rsid w:val="00B311E1"/>
    <w:rsid w:val="00B46F56"/>
    <w:rsid w:val="00B4735C"/>
    <w:rsid w:val="00B512CD"/>
    <w:rsid w:val="00B77CB0"/>
    <w:rsid w:val="00B90EC2"/>
    <w:rsid w:val="00BA268F"/>
    <w:rsid w:val="00BA3AA5"/>
    <w:rsid w:val="00BD308A"/>
    <w:rsid w:val="00BF045C"/>
    <w:rsid w:val="00C079CA"/>
    <w:rsid w:val="00C133F3"/>
    <w:rsid w:val="00C255F7"/>
    <w:rsid w:val="00C30C7B"/>
    <w:rsid w:val="00C329EC"/>
    <w:rsid w:val="00C36520"/>
    <w:rsid w:val="00C4275C"/>
    <w:rsid w:val="00C66F08"/>
    <w:rsid w:val="00C67741"/>
    <w:rsid w:val="00C74647"/>
    <w:rsid w:val="00C76039"/>
    <w:rsid w:val="00C76480"/>
    <w:rsid w:val="00C80D23"/>
    <w:rsid w:val="00C8199C"/>
    <w:rsid w:val="00C92FD6"/>
    <w:rsid w:val="00C953B3"/>
    <w:rsid w:val="00CA3719"/>
    <w:rsid w:val="00CA40E6"/>
    <w:rsid w:val="00CB47C9"/>
    <w:rsid w:val="00CC6598"/>
    <w:rsid w:val="00CC6BB1"/>
    <w:rsid w:val="00D14E73"/>
    <w:rsid w:val="00D20D4D"/>
    <w:rsid w:val="00D50E43"/>
    <w:rsid w:val="00D6155E"/>
    <w:rsid w:val="00DB39B4"/>
    <w:rsid w:val="00DC47A2"/>
    <w:rsid w:val="00DE1551"/>
    <w:rsid w:val="00DE307F"/>
    <w:rsid w:val="00DE7FB7"/>
    <w:rsid w:val="00E01F7C"/>
    <w:rsid w:val="00E07395"/>
    <w:rsid w:val="00E20DDA"/>
    <w:rsid w:val="00E32A8B"/>
    <w:rsid w:val="00E350B3"/>
    <w:rsid w:val="00E36054"/>
    <w:rsid w:val="00E37E7B"/>
    <w:rsid w:val="00E46E04"/>
    <w:rsid w:val="00E569E9"/>
    <w:rsid w:val="00E7006D"/>
    <w:rsid w:val="00E87396"/>
    <w:rsid w:val="00EB024F"/>
    <w:rsid w:val="00EB5AAC"/>
    <w:rsid w:val="00EC42A3"/>
    <w:rsid w:val="00EC47E3"/>
    <w:rsid w:val="00EC50A4"/>
    <w:rsid w:val="00ED4D0E"/>
    <w:rsid w:val="00F03FC7"/>
    <w:rsid w:val="00F07933"/>
    <w:rsid w:val="00F164E5"/>
    <w:rsid w:val="00F256A9"/>
    <w:rsid w:val="00F52A36"/>
    <w:rsid w:val="00F67516"/>
    <w:rsid w:val="00F74A44"/>
    <w:rsid w:val="00F76292"/>
    <w:rsid w:val="00F83033"/>
    <w:rsid w:val="00F94629"/>
    <w:rsid w:val="00F966AA"/>
    <w:rsid w:val="00FA41E7"/>
    <w:rsid w:val="00FB49A4"/>
    <w:rsid w:val="00FB538F"/>
    <w:rsid w:val="00FC3071"/>
    <w:rsid w:val="00FD5902"/>
    <w:rsid w:val="00FE1ADC"/>
    <w:rsid w:val="00FE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3FCEF1"/>
  <w15:docId w15:val="{54589E2E-7524-4FCC-A178-3C5075B4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3AA"/>
    <w:rPr>
      <w:rFonts w:asciiTheme="minorHAnsi" w:hAnsiTheme="minorHAnsi"/>
      <w:sz w:val="18"/>
      <w:szCs w:val="24"/>
    </w:rPr>
  </w:style>
  <w:style w:type="paragraph" w:styleId="Heading1">
    <w:name w:val="heading 1"/>
    <w:basedOn w:val="Normal"/>
    <w:next w:val="Normal"/>
    <w:qFormat/>
    <w:rsid w:val="0000525E"/>
    <w:pPr>
      <w:spacing w:before="200" w:after="120"/>
      <w:outlineLvl w:val="0"/>
    </w:pPr>
    <w:rPr>
      <w:rFonts w:asciiTheme="majorHAnsi" w:hAnsiTheme="majorHAnsi"/>
      <w:b/>
      <w:sz w:val="24"/>
    </w:rPr>
  </w:style>
  <w:style w:type="paragraph" w:styleId="Heading2">
    <w:name w:val="heading 2"/>
    <w:basedOn w:val="Normal"/>
    <w:next w:val="Normal"/>
    <w:qFormat/>
    <w:rsid w:val="001973AA"/>
    <w:pPr>
      <w:shd w:val="clear" w:color="auto" w:fill="404040" w:themeFill="text1" w:themeFillTint="BF"/>
      <w:spacing w:before="200"/>
      <w:jc w:val="center"/>
      <w:outlineLvl w:val="1"/>
    </w:pPr>
    <w:rPr>
      <w:rFonts w:asciiTheme="majorHAnsi" w:hAnsiTheme="majorHAnsi"/>
      <w:b/>
      <w:color w:val="FFFFFF" w:themeColor="background1"/>
      <w:sz w:val="22"/>
    </w:rPr>
  </w:style>
  <w:style w:type="paragraph" w:styleId="Heading3">
    <w:name w:val="heading 3"/>
    <w:basedOn w:val="Normal"/>
    <w:next w:val="Normal"/>
    <w:link w:val="Heading3Char"/>
    <w:qFormat/>
    <w:rsid w:val="001973AA"/>
    <w:pPr>
      <w:outlineLvl w:val="2"/>
    </w:pPr>
    <w:rPr>
      <w:i/>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2798A"/>
    <w:rPr>
      <w:rFonts w:ascii="Tahoma" w:hAnsi="Tahoma" w:cs="Tahoma"/>
      <w:sz w:val="16"/>
      <w:szCs w:val="16"/>
    </w:rPr>
  </w:style>
  <w:style w:type="paragraph" w:customStyle="1" w:styleId="FieldText">
    <w:name w:val="Field Text"/>
    <w:basedOn w:val="Normal"/>
    <w:next w:val="Normal"/>
    <w:link w:val="FieldTextChar"/>
    <w:qFormat/>
    <w:rsid w:val="002B652C"/>
    <w:rPr>
      <w:b/>
      <w:szCs w:val="19"/>
    </w:rPr>
  </w:style>
  <w:style w:type="character" w:customStyle="1" w:styleId="FieldTextChar">
    <w:name w:val="Field Text Char"/>
    <w:basedOn w:val="DefaultParagraphFont"/>
    <w:link w:val="FieldText"/>
    <w:rsid w:val="002B652C"/>
    <w:rPr>
      <w:rFonts w:ascii="Arial" w:hAnsi="Arial"/>
      <w:b/>
      <w:sz w:val="19"/>
      <w:szCs w:val="19"/>
      <w:lang w:val="en-US" w:eastAsia="en-US" w:bidi="ar-SA"/>
    </w:rPr>
  </w:style>
  <w:style w:type="table" w:styleId="TableGrid">
    <w:name w:val="Table Grid"/>
    <w:basedOn w:val="TableNormal"/>
    <w:uiPriority w:val="59"/>
    <w:rsid w:val="002B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nyName">
    <w:name w:val="Company Name"/>
    <w:basedOn w:val="Normal"/>
    <w:qFormat/>
    <w:rsid w:val="001973AA"/>
    <w:pPr>
      <w:jc w:val="right"/>
    </w:pPr>
    <w:rPr>
      <w:rFonts w:asciiTheme="majorHAnsi" w:hAnsiTheme="majorHAnsi"/>
      <w:b/>
      <w:color w:val="404040" w:themeColor="text1" w:themeTint="BF"/>
      <w:sz w:val="28"/>
    </w:rPr>
  </w:style>
  <w:style w:type="paragraph" w:styleId="Header">
    <w:name w:val="header"/>
    <w:basedOn w:val="Normal"/>
    <w:link w:val="HeaderChar"/>
    <w:uiPriority w:val="99"/>
    <w:unhideWhenUsed/>
    <w:rsid w:val="00321162"/>
    <w:pPr>
      <w:tabs>
        <w:tab w:val="center" w:pos="4680"/>
        <w:tab w:val="right" w:pos="9360"/>
      </w:tabs>
    </w:pPr>
  </w:style>
  <w:style w:type="character" w:customStyle="1" w:styleId="HeaderChar">
    <w:name w:val="Header Char"/>
    <w:basedOn w:val="DefaultParagraphFont"/>
    <w:link w:val="Header"/>
    <w:uiPriority w:val="99"/>
    <w:rsid w:val="00321162"/>
    <w:rPr>
      <w:rFonts w:asciiTheme="minorHAnsi" w:hAnsiTheme="minorHAnsi"/>
      <w:sz w:val="18"/>
      <w:szCs w:val="24"/>
    </w:rPr>
  </w:style>
  <w:style w:type="paragraph" w:styleId="Footer">
    <w:name w:val="footer"/>
    <w:basedOn w:val="Normal"/>
    <w:link w:val="FooterChar"/>
    <w:uiPriority w:val="99"/>
    <w:unhideWhenUsed/>
    <w:rsid w:val="00321162"/>
    <w:pPr>
      <w:tabs>
        <w:tab w:val="center" w:pos="4680"/>
        <w:tab w:val="right" w:pos="9360"/>
      </w:tabs>
    </w:pPr>
  </w:style>
  <w:style w:type="character" w:customStyle="1" w:styleId="FooterChar">
    <w:name w:val="Footer Char"/>
    <w:basedOn w:val="DefaultParagraphFont"/>
    <w:link w:val="Footer"/>
    <w:uiPriority w:val="99"/>
    <w:rsid w:val="00321162"/>
    <w:rPr>
      <w:rFonts w:asciiTheme="minorHAnsi" w:hAnsiTheme="minorHAnsi"/>
      <w:sz w:val="18"/>
      <w:szCs w:val="24"/>
    </w:rPr>
  </w:style>
  <w:style w:type="character" w:styleId="CommentReference">
    <w:name w:val="annotation reference"/>
    <w:basedOn w:val="DefaultParagraphFont"/>
    <w:uiPriority w:val="99"/>
    <w:semiHidden/>
    <w:unhideWhenUsed/>
    <w:rsid w:val="00321162"/>
    <w:rPr>
      <w:sz w:val="16"/>
      <w:szCs w:val="16"/>
    </w:rPr>
  </w:style>
  <w:style w:type="paragraph" w:styleId="CommentText">
    <w:name w:val="annotation text"/>
    <w:basedOn w:val="Normal"/>
    <w:link w:val="CommentTextChar"/>
    <w:uiPriority w:val="99"/>
    <w:semiHidden/>
    <w:unhideWhenUsed/>
    <w:rsid w:val="00321162"/>
    <w:rPr>
      <w:sz w:val="20"/>
      <w:szCs w:val="20"/>
    </w:rPr>
  </w:style>
  <w:style w:type="character" w:customStyle="1" w:styleId="CommentTextChar">
    <w:name w:val="Comment Text Char"/>
    <w:basedOn w:val="DefaultParagraphFont"/>
    <w:link w:val="CommentText"/>
    <w:uiPriority w:val="99"/>
    <w:semiHidden/>
    <w:rsid w:val="00321162"/>
    <w:rPr>
      <w:rFonts w:asciiTheme="minorHAnsi" w:hAnsiTheme="minorHAnsi"/>
    </w:rPr>
  </w:style>
  <w:style w:type="paragraph" w:styleId="CommentSubject">
    <w:name w:val="annotation subject"/>
    <w:basedOn w:val="CommentText"/>
    <w:next w:val="CommentText"/>
    <w:link w:val="CommentSubjectChar"/>
    <w:uiPriority w:val="99"/>
    <w:semiHidden/>
    <w:unhideWhenUsed/>
    <w:rsid w:val="00321162"/>
    <w:rPr>
      <w:b/>
      <w:bCs/>
    </w:rPr>
  </w:style>
  <w:style w:type="character" w:customStyle="1" w:styleId="CommentSubjectChar">
    <w:name w:val="Comment Subject Char"/>
    <w:basedOn w:val="CommentTextChar"/>
    <w:link w:val="CommentSubject"/>
    <w:uiPriority w:val="99"/>
    <w:semiHidden/>
    <w:rsid w:val="00321162"/>
    <w:rPr>
      <w:rFonts w:asciiTheme="minorHAnsi" w:hAnsiTheme="minorHAnsi"/>
      <w:b/>
      <w:bCs/>
    </w:rPr>
  </w:style>
  <w:style w:type="character" w:styleId="Hyperlink">
    <w:name w:val="Hyperlink"/>
    <w:basedOn w:val="DefaultParagraphFont"/>
    <w:uiPriority w:val="99"/>
    <w:unhideWhenUsed/>
    <w:rsid w:val="00321162"/>
    <w:rPr>
      <w:color w:val="0000FF" w:themeColor="hyperlink"/>
      <w:u w:val="single"/>
    </w:rPr>
  </w:style>
  <w:style w:type="character" w:styleId="FollowedHyperlink">
    <w:name w:val="FollowedHyperlink"/>
    <w:basedOn w:val="DefaultParagraphFont"/>
    <w:uiPriority w:val="99"/>
    <w:semiHidden/>
    <w:unhideWhenUsed/>
    <w:rsid w:val="00187801"/>
    <w:rPr>
      <w:color w:val="800080" w:themeColor="followedHyperlink"/>
      <w:u w:val="single"/>
    </w:rPr>
  </w:style>
  <w:style w:type="paragraph" w:styleId="NormalWeb">
    <w:name w:val="Normal (Web)"/>
    <w:basedOn w:val="Normal"/>
    <w:uiPriority w:val="99"/>
    <w:unhideWhenUsed/>
    <w:rsid w:val="00187801"/>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E07395"/>
    <w:rPr>
      <w:i/>
      <w:iCs/>
    </w:rPr>
  </w:style>
  <w:style w:type="paragraph" w:styleId="ListParagraph">
    <w:name w:val="List Paragraph"/>
    <w:basedOn w:val="Normal"/>
    <w:uiPriority w:val="99"/>
    <w:qFormat/>
    <w:rsid w:val="00B512CD"/>
    <w:pPr>
      <w:ind w:left="720"/>
    </w:pPr>
    <w:rPr>
      <w:rFonts w:ascii="Calibri" w:eastAsia="Calibri" w:hAnsi="Calibri"/>
      <w:sz w:val="22"/>
      <w:szCs w:val="22"/>
    </w:rPr>
  </w:style>
  <w:style w:type="character" w:customStyle="1" w:styleId="Heading3Char">
    <w:name w:val="Heading 3 Char"/>
    <w:basedOn w:val="DefaultParagraphFont"/>
    <w:link w:val="Heading3"/>
    <w:rsid w:val="00E01F7C"/>
    <w:rPr>
      <w:rFonts w:asciiTheme="minorHAnsi" w:hAnsiTheme="minorHAnsi"/>
      <w:i/>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17424">
      <w:bodyDiv w:val="1"/>
      <w:marLeft w:val="0"/>
      <w:marRight w:val="0"/>
      <w:marTop w:val="0"/>
      <w:marBottom w:val="0"/>
      <w:divBdr>
        <w:top w:val="none" w:sz="0" w:space="0" w:color="auto"/>
        <w:left w:val="none" w:sz="0" w:space="0" w:color="auto"/>
        <w:bottom w:val="none" w:sz="0" w:space="0" w:color="auto"/>
        <w:right w:val="none" w:sz="0" w:space="0" w:color="auto"/>
      </w:divBdr>
    </w:div>
    <w:div w:id="449666134">
      <w:bodyDiv w:val="1"/>
      <w:marLeft w:val="0"/>
      <w:marRight w:val="0"/>
      <w:marTop w:val="0"/>
      <w:marBottom w:val="0"/>
      <w:divBdr>
        <w:top w:val="none" w:sz="0" w:space="0" w:color="auto"/>
        <w:left w:val="none" w:sz="0" w:space="0" w:color="auto"/>
        <w:bottom w:val="none" w:sz="0" w:space="0" w:color="auto"/>
        <w:right w:val="none" w:sz="0" w:space="0" w:color="auto"/>
      </w:divBdr>
    </w:div>
    <w:div w:id="530458114">
      <w:bodyDiv w:val="1"/>
      <w:marLeft w:val="0"/>
      <w:marRight w:val="0"/>
      <w:marTop w:val="0"/>
      <w:marBottom w:val="0"/>
      <w:divBdr>
        <w:top w:val="none" w:sz="0" w:space="0" w:color="auto"/>
        <w:left w:val="none" w:sz="0" w:space="0" w:color="auto"/>
        <w:bottom w:val="none" w:sz="0" w:space="0" w:color="auto"/>
        <w:right w:val="none" w:sz="0" w:space="0" w:color="auto"/>
      </w:divBdr>
    </w:div>
    <w:div w:id="687676894">
      <w:bodyDiv w:val="1"/>
      <w:marLeft w:val="0"/>
      <w:marRight w:val="0"/>
      <w:marTop w:val="0"/>
      <w:marBottom w:val="0"/>
      <w:divBdr>
        <w:top w:val="none" w:sz="0" w:space="0" w:color="auto"/>
        <w:left w:val="none" w:sz="0" w:space="0" w:color="auto"/>
        <w:bottom w:val="none" w:sz="0" w:space="0" w:color="auto"/>
        <w:right w:val="none" w:sz="0" w:space="0" w:color="auto"/>
      </w:divBdr>
      <w:divsChild>
        <w:div w:id="2064406008">
          <w:marLeft w:val="0"/>
          <w:marRight w:val="0"/>
          <w:marTop w:val="300"/>
          <w:marBottom w:val="0"/>
          <w:divBdr>
            <w:top w:val="none" w:sz="0" w:space="0" w:color="auto"/>
            <w:left w:val="none" w:sz="0" w:space="0" w:color="auto"/>
            <w:bottom w:val="none" w:sz="0" w:space="0" w:color="auto"/>
            <w:right w:val="none" w:sz="0" w:space="0" w:color="auto"/>
          </w:divBdr>
          <w:divsChild>
            <w:div w:id="2040931293">
              <w:marLeft w:val="0"/>
              <w:marRight w:val="0"/>
              <w:marTop w:val="0"/>
              <w:marBottom w:val="0"/>
              <w:divBdr>
                <w:top w:val="none" w:sz="0" w:space="0" w:color="auto"/>
                <w:left w:val="single" w:sz="6" w:space="15" w:color="DFDFDF"/>
                <w:bottom w:val="none" w:sz="0" w:space="0" w:color="auto"/>
                <w:right w:val="none" w:sz="0" w:space="0" w:color="auto"/>
              </w:divBdr>
            </w:div>
          </w:divsChild>
        </w:div>
      </w:divsChild>
    </w:div>
    <w:div w:id="1253510731">
      <w:bodyDiv w:val="1"/>
      <w:marLeft w:val="0"/>
      <w:marRight w:val="0"/>
      <w:marTop w:val="0"/>
      <w:marBottom w:val="0"/>
      <w:divBdr>
        <w:top w:val="none" w:sz="0" w:space="0" w:color="auto"/>
        <w:left w:val="none" w:sz="0" w:space="0" w:color="auto"/>
        <w:bottom w:val="none" w:sz="0" w:space="0" w:color="auto"/>
        <w:right w:val="none" w:sz="0" w:space="0" w:color="auto"/>
      </w:divBdr>
    </w:div>
    <w:div w:id="202867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pglobal.com/platts/global-energy-awards/judging-criteri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lobalenergyawards@spgloba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pp.smartsheet.com/b/form/a5fa8fd6c8b4402896b0331f570af42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cey_comstock\AppData\Roaming\Microsoft\Templates\Employee%20informatio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89E25D045434CA7A8191B56456BAB" ma:contentTypeVersion="11" ma:contentTypeDescription="Create a new document." ma:contentTypeScope="" ma:versionID="f95294abe424de8b77c98fcfb0d5db06">
  <xsd:schema xmlns:xsd="http://www.w3.org/2001/XMLSchema" xmlns:xs="http://www.w3.org/2001/XMLSchema" xmlns:p="http://schemas.microsoft.com/office/2006/metadata/properties" xmlns:ns2="bf5a06e2-09f7-4153-8df6-e01a67b8834d" xmlns:ns3="b313527b-dbc6-4c2f-80d4-a9f386937773" targetNamespace="http://schemas.microsoft.com/office/2006/metadata/properties" ma:root="true" ma:fieldsID="9d7149dd0c91694db16d1b341ef16d31" ns2:_="" ns3:_="">
    <xsd:import namespace="bf5a06e2-09f7-4153-8df6-e01a67b8834d"/>
    <xsd:import namespace="b313527b-dbc6-4c2f-80d4-a9f3869377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a06e2-09f7-4153-8df6-e01a67b88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3527b-dbc6-4c2f-80d4-a9f38693777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9CB55F-399B-4988-9768-6C60C6F08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a06e2-09f7-4153-8df6-e01a67b8834d"/>
    <ds:schemaRef ds:uri="b313527b-dbc6-4c2f-80d4-a9f3869377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1167DA-1786-4B21-8DA2-A127F67BD7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10C6D9-95FA-45FC-BE88-B9D1882E9B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Employee information form</Template>
  <TotalTime>51</TotalTime>
  <Pages>8</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Employee information form</vt:lpstr>
    </vt:vector>
  </TitlesOfParts>
  <Company>The McGraw-Hill Companies</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Employee information form</dc:title>
  <dc:creator>Comstock, Kacey</dc:creator>
  <cp:lastModifiedBy>Bacon, Christopher</cp:lastModifiedBy>
  <cp:revision>9</cp:revision>
  <cp:lastPrinted>2020-05-29T16:55:00Z</cp:lastPrinted>
  <dcterms:created xsi:type="dcterms:W3CDTF">2021-05-27T15:03:00Z</dcterms:created>
  <dcterms:modified xsi:type="dcterms:W3CDTF">2021-06-02T21:23:00Z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TC060889361033</vt:lpwstr>
  </property>
  <property fmtid="{D5CDD505-2E9C-101B-9397-08002B2CF9AE}" pid="3" name="ContentTypeId">
    <vt:lpwstr>0x010100D1189E25D045434CA7A8191B56456BAB</vt:lpwstr>
  </property>
</Properties>
</file>