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83291" w14:textId="77777777" w:rsidR="00467865" w:rsidRDefault="00321162" w:rsidP="002B652C">
      <w:pPr>
        <w:pStyle w:val="Heading1"/>
      </w:pPr>
      <w:r>
        <w:t>Nomination Template –</w:t>
      </w:r>
      <w:r w:rsidR="005A54DB">
        <w:rPr>
          <w:rFonts w:asciiTheme="minorHAnsi" w:hAnsiTheme="minorHAnsi" w:cs="Arial"/>
          <w:iCs/>
        </w:rPr>
        <w:t xml:space="preserve"> </w:t>
      </w:r>
      <w:r w:rsidR="005B3FB2" w:rsidRPr="005B3FB2">
        <w:rPr>
          <w:rFonts w:asciiTheme="minorHAnsi" w:hAnsiTheme="minorHAnsi" w:cs="Arial"/>
          <w:iCs/>
        </w:rPr>
        <w:t>Chief Executive of the Year</w:t>
      </w:r>
    </w:p>
    <w:p w14:paraId="25F8B48D" w14:textId="77777777" w:rsidR="00321162" w:rsidRDefault="00321162" w:rsidP="00321162"/>
    <w:p w14:paraId="513350D3" w14:textId="5BDA6BE2"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rsidR="00266330">
        <w:t xml:space="preserve"> </w:t>
      </w:r>
    </w:p>
    <w:p w14:paraId="38B0930F" w14:textId="77777777" w:rsidR="00266330" w:rsidRDefault="00266330" w:rsidP="00380AB0"/>
    <w:p w14:paraId="69066935" w14:textId="71D05826" w:rsidR="00380AB0" w:rsidRDefault="00791DE6" w:rsidP="00380AB0">
      <w:r>
        <w:t xml:space="preserve">Along with the below information, you will also need to provide us with </w:t>
      </w:r>
      <w:r w:rsidR="00496F1B">
        <w:t xml:space="preserve">the nominated individual’s photo (high-resolution four-color headshot at least 300dpi), </w:t>
      </w:r>
      <w:r>
        <w:t xml:space="preserve">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C61F04">
        <w:t>3</w:t>
      </w:r>
      <w:r>
        <w:t>0 MB).</w:t>
      </w:r>
    </w:p>
    <w:p w14:paraId="35FF1063" w14:textId="77777777" w:rsidR="00496F1B" w:rsidRDefault="00496F1B" w:rsidP="00380AB0"/>
    <w:p w14:paraId="152482A7" w14:textId="77777777" w:rsidR="00496F1B" w:rsidRDefault="00496F1B" w:rsidP="00496F1B">
      <w:pPr>
        <w:ind w:right="-20"/>
      </w:pPr>
      <w:r w:rsidRPr="00496F1B">
        <w:t>Note: Due to the high number of distinguished nominees regularly received, Platts reserves the right to expand this award.</w:t>
      </w:r>
    </w:p>
    <w:p w14:paraId="34B50E98" w14:textId="77777777" w:rsidR="00380AB0" w:rsidRPr="00380AB0" w:rsidRDefault="00380AB0" w:rsidP="00380AB0"/>
    <w:p w14:paraId="20FDB377"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3FDA9254" w14:textId="77777777" w:rsidR="00323DB8" w:rsidRDefault="00323DB8" w:rsidP="00266330">
      <w:pPr>
        <w:ind w:right="-20"/>
        <w:rPr>
          <w:rFonts w:eastAsia="Calibri" w:cs="Arial"/>
          <w:szCs w:val="18"/>
        </w:rPr>
      </w:pPr>
    </w:p>
    <w:p w14:paraId="36194B67" w14:textId="77777777" w:rsidR="008B2F15" w:rsidRPr="00323DB8" w:rsidRDefault="00323DB8" w:rsidP="008B2F15">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036E802B" w14:textId="77777777" w:rsidR="008B2F15" w:rsidRPr="00323DB8" w:rsidRDefault="008B2F15" w:rsidP="008B2F15">
      <w:pPr>
        <w:ind w:right="-20"/>
        <w:rPr>
          <w:rFonts w:eastAsia="Calibri" w:cs="Arial"/>
          <w:szCs w:val="18"/>
        </w:rPr>
      </w:pPr>
    </w:p>
    <w:p w14:paraId="4137AB9E" w14:textId="77777777" w:rsidR="008B2F15" w:rsidRDefault="008B2F15" w:rsidP="008B2F15">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8B2F15" w:rsidRPr="005114CE" w14:paraId="467684DE" w14:textId="77777777" w:rsidTr="00717467">
        <w:trPr>
          <w:trHeight w:val="628"/>
        </w:trPr>
        <w:tc>
          <w:tcPr>
            <w:tcW w:w="2552" w:type="dxa"/>
            <w:vAlign w:val="bottom"/>
          </w:tcPr>
          <w:p w14:paraId="0FBF9681" w14:textId="77777777" w:rsidR="008B2F15" w:rsidRDefault="008B2F15" w:rsidP="008418FC">
            <w:pPr>
              <w:rPr>
                <w:b/>
                <w:bCs/>
              </w:rPr>
            </w:pPr>
          </w:p>
          <w:p w14:paraId="43FD9EFE" w14:textId="6AC6B45D" w:rsidR="008B2F15" w:rsidRPr="002E6DC2" w:rsidRDefault="008B2F15" w:rsidP="008418FC">
            <w:pPr>
              <w:rPr>
                <w:rFonts w:eastAsia="Calibri" w:cs="Arial"/>
                <w:color w:val="FF0000"/>
                <w:szCs w:val="18"/>
              </w:rPr>
            </w:pPr>
            <w:r w:rsidRPr="00BB0121">
              <w:rPr>
                <w:b/>
                <w:bCs/>
              </w:rPr>
              <w:t>Name of Nominated Company</w:t>
            </w:r>
            <w:r>
              <w:t xml:space="preserve">: </w:t>
            </w:r>
            <w:r w:rsidRPr="00323DB8">
              <w:rPr>
                <w:rFonts w:eastAsia="Calibri" w:cs="Arial"/>
                <w:color w:val="FF0000"/>
                <w:szCs w:val="18"/>
              </w:rPr>
              <w:t>*</w:t>
            </w:r>
          </w:p>
        </w:tc>
        <w:tc>
          <w:tcPr>
            <w:tcW w:w="6804" w:type="dxa"/>
            <w:tcBorders>
              <w:bottom w:val="single" w:sz="4" w:space="0" w:color="auto"/>
            </w:tcBorders>
            <w:vAlign w:val="bottom"/>
          </w:tcPr>
          <w:p w14:paraId="73C93EBA" w14:textId="77777777" w:rsidR="008B2F15" w:rsidRDefault="008B2F15" w:rsidP="008418FC">
            <w:pPr>
              <w:pStyle w:val="FieldText"/>
            </w:pPr>
            <w:r>
              <w:t>(written as you would like it to appear on the award)</w:t>
            </w:r>
          </w:p>
          <w:p w14:paraId="0A785837" w14:textId="77777777" w:rsidR="008B2F15" w:rsidRPr="002E6DC2" w:rsidRDefault="008B2F15" w:rsidP="008418FC"/>
          <w:p w14:paraId="45DCE629" w14:textId="77777777" w:rsidR="008B2F15" w:rsidRPr="00BB0121" w:rsidRDefault="008B2F15" w:rsidP="008418FC"/>
        </w:tc>
      </w:tr>
      <w:tr w:rsidR="008B2F15" w:rsidRPr="008E72CF" w14:paraId="4917F5FB" w14:textId="77777777" w:rsidTr="00717467">
        <w:trPr>
          <w:trHeight w:val="628"/>
        </w:trPr>
        <w:tc>
          <w:tcPr>
            <w:tcW w:w="2552" w:type="dxa"/>
            <w:vAlign w:val="bottom"/>
          </w:tcPr>
          <w:p w14:paraId="4BD4078C" w14:textId="77777777" w:rsidR="008B2F15" w:rsidRPr="00BB0121" w:rsidRDefault="008B2F15"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203269F7" w14:textId="77777777" w:rsidR="008B2F15" w:rsidRPr="008E72CF" w:rsidRDefault="008B2F15" w:rsidP="008418FC">
            <w:pPr>
              <w:pStyle w:val="FieldText"/>
            </w:pPr>
          </w:p>
        </w:tc>
      </w:tr>
      <w:tr w:rsidR="008B2F15" w:rsidRPr="005114CE" w14:paraId="51E8B663" w14:textId="77777777" w:rsidTr="00717467">
        <w:trPr>
          <w:trHeight w:val="628"/>
        </w:trPr>
        <w:tc>
          <w:tcPr>
            <w:tcW w:w="2552" w:type="dxa"/>
            <w:vAlign w:val="bottom"/>
          </w:tcPr>
          <w:p w14:paraId="37448270" w14:textId="77777777" w:rsidR="008B2F15" w:rsidRPr="00BB0121" w:rsidRDefault="008B2F15" w:rsidP="008418FC">
            <w:pPr>
              <w:rPr>
                <w:b/>
                <w:bCs/>
              </w:rPr>
            </w:pPr>
            <w:r w:rsidRPr="00BB0121">
              <w:rPr>
                <w:b/>
                <w:bCs/>
              </w:rPr>
              <w:t>Nominated company’s website:</w:t>
            </w:r>
          </w:p>
        </w:tc>
        <w:tc>
          <w:tcPr>
            <w:tcW w:w="6804" w:type="dxa"/>
            <w:tcBorders>
              <w:bottom w:val="single" w:sz="4" w:space="0" w:color="auto"/>
            </w:tcBorders>
            <w:vAlign w:val="bottom"/>
          </w:tcPr>
          <w:p w14:paraId="5A4CDDE0" w14:textId="77777777" w:rsidR="008B2F15" w:rsidRPr="009C220D" w:rsidRDefault="008B2F15" w:rsidP="008418FC">
            <w:pPr>
              <w:pStyle w:val="FieldText"/>
            </w:pPr>
          </w:p>
        </w:tc>
      </w:tr>
      <w:tr w:rsidR="008B2F15" w:rsidRPr="005114CE" w14:paraId="397DCE8E" w14:textId="77777777" w:rsidTr="00717467">
        <w:trPr>
          <w:trHeight w:val="628"/>
        </w:trPr>
        <w:tc>
          <w:tcPr>
            <w:tcW w:w="2552" w:type="dxa"/>
            <w:vAlign w:val="bottom"/>
          </w:tcPr>
          <w:p w14:paraId="67A9CFE6" w14:textId="77777777" w:rsidR="008B2F15" w:rsidRPr="00BB0121" w:rsidRDefault="008B2F15" w:rsidP="008418FC">
            <w:pPr>
              <w:rPr>
                <w:b/>
                <w:bCs/>
              </w:rPr>
            </w:pPr>
            <w:r w:rsidRPr="00BB0121">
              <w:rPr>
                <w:b/>
                <w:bCs/>
              </w:rPr>
              <w:t>Nominated company’s Twitter Handle:</w:t>
            </w:r>
          </w:p>
        </w:tc>
        <w:tc>
          <w:tcPr>
            <w:tcW w:w="6804" w:type="dxa"/>
            <w:tcBorders>
              <w:bottom w:val="single" w:sz="4" w:space="0" w:color="auto"/>
            </w:tcBorders>
            <w:vAlign w:val="bottom"/>
          </w:tcPr>
          <w:p w14:paraId="7899A5E2" w14:textId="77777777" w:rsidR="008B2F15" w:rsidRPr="009C220D" w:rsidRDefault="008B2F15" w:rsidP="008418FC">
            <w:pPr>
              <w:pStyle w:val="FieldText"/>
            </w:pPr>
          </w:p>
        </w:tc>
      </w:tr>
    </w:tbl>
    <w:p w14:paraId="2A69F661" w14:textId="77777777" w:rsidR="008B2F15" w:rsidRDefault="008B2F15" w:rsidP="008B2F15">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8B2F15" w:rsidRPr="009C220D" w14:paraId="62B86285" w14:textId="77777777" w:rsidTr="00717467">
        <w:trPr>
          <w:trHeight w:val="663"/>
        </w:trPr>
        <w:tc>
          <w:tcPr>
            <w:tcW w:w="1741" w:type="dxa"/>
            <w:vAlign w:val="bottom"/>
          </w:tcPr>
          <w:p w14:paraId="3E1DA415" w14:textId="77777777" w:rsidR="008B2F15" w:rsidRDefault="008B2F15" w:rsidP="008418FC">
            <w:r w:rsidRPr="00BB0121">
              <w:rPr>
                <w:b/>
                <w:bCs/>
              </w:rPr>
              <w:t>First Name:</w:t>
            </w:r>
            <w:r>
              <w:t xml:space="preserve"> </w:t>
            </w:r>
            <w:r w:rsidRPr="00323DB8">
              <w:rPr>
                <w:rFonts w:eastAsia="Calibri" w:cs="Arial"/>
                <w:color w:val="FF0000"/>
                <w:szCs w:val="18"/>
              </w:rPr>
              <w:t>*</w:t>
            </w:r>
          </w:p>
          <w:p w14:paraId="122C7FFD" w14:textId="77777777" w:rsidR="008B2F15" w:rsidRDefault="008B2F15" w:rsidP="008418FC">
            <w:r>
              <w:t xml:space="preserve">(CEO) </w:t>
            </w:r>
          </w:p>
        </w:tc>
        <w:tc>
          <w:tcPr>
            <w:tcW w:w="7615" w:type="dxa"/>
            <w:tcBorders>
              <w:bottom w:val="single" w:sz="4" w:space="0" w:color="auto"/>
            </w:tcBorders>
            <w:vAlign w:val="bottom"/>
          </w:tcPr>
          <w:p w14:paraId="5036D5E4" w14:textId="77777777" w:rsidR="008B2F15" w:rsidRPr="009C220D" w:rsidRDefault="008B2F15" w:rsidP="008418FC">
            <w:pPr>
              <w:pStyle w:val="FieldText"/>
            </w:pPr>
          </w:p>
        </w:tc>
      </w:tr>
      <w:tr w:rsidR="008B2F15" w:rsidRPr="009C220D" w14:paraId="6643C6CE" w14:textId="77777777" w:rsidTr="00717467">
        <w:trPr>
          <w:trHeight w:val="657"/>
        </w:trPr>
        <w:tc>
          <w:tcPr>
            <w:tcW w:w="1741" w:type="dxa"/>
            <w:vAlign w:val="bottom"/>
          </w:tcPr>
          <w:p w14:paraId="56A86839" w14:textId="77777777" w:rsidR="008B2F15" w:rsidRDefault="008B2F15" w:rsidP="008418FC">
            <w:r w:rsidRPr="00BB0121">
              <w:rPr>
                <w:b/>
                <w:bCs/>
              </w:rPr>
              <w:t>Last Name:</w:t>
            </w:r>
            <w:r>
              <w:t xml:space="preserve"> </w:t>
            </w:r>
            <w:r w:rsidRPr="00323DB8">
              <w:rPr>
                <w:rFonts w:eastAsia="Calibri" w:cs="Arial"/>
                <w:color w:val="FF0000"/>
                <w:szCs w:val="18"/>
              </w:rPr>
              <w:t>*</w:t>
            </w:r>
          </w:p>
          <w:p w14:paraId="15B33FBB" w14:textId="77777777" w:rsidR="008B2F15" w:rsidRDefault="008B2F15" w:rsidP="008418FC">
            <w:r>
              <w:t xml:space="preserve">(CEO) </w:t>
            </w:r>
          </w:p>
        </w:tc>
        <w:tc>
          <w:tcPr>
            <w:tcW w:w="7615" w:type="dxa"/>
            <w:tcBorders>
              <w:bottom w:val="single" w:sz="4" w:space="0" w:color="auto"/>
            </w:tcBorders>
            <w:vAlign w:val="bottom"/>
          </w:tcPr>
          <w:p w14:paraId="18A0A76D" w14:textId="77777777" w:rsidR="008B2F15" w:rsidRPr="009C220D" w:rsidRDefault="008B2F15" w:rsidP="008418FC">
            <w:pPr>
              <w:pStyle w:val="FieldText"/>
            </w:pPr>
          </w:p>
        </w:tc>
      </w:tr>
      <w:tr w:rsidR="008B2F15" w:rsidRPr="009C220D" w14:paraId="28004976" w14:textId="77777777" w:rsidTr="00717467">
        <w:trPr>
          <w:trHeight w:val="657"/>
        </w:trPr>
        <w:tc>
          <w:tcPr>
            <w:tcW w:w="1741" w:type="dxa"/>
            <w:vAlign w:val="bottom"/>
          </w:tcPr>
          <w:p w14:paraId="512EAE3E" w14:textId="77777777" w:rsidR="008B2F15" w:rsidRDefault="008B2F15"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06DF5F76" w14:textId="77777777" w:rsidR="008B2F15" w:rsidRDefault="008B2F15" w:rsidP="008418FC">
            <w:r>
              <w:t xml:space="preserve">(CEO) </w:t>
            </w:r>
          </w:p>
        </w:tc>
        <w:tc>
          <w:tcPr>
            <w:tcW w:w="7615" w:type="dxa"/>
            <w:tcBorders>
              <w:bottom w:val="single" w:sz="4" w:space="0" w:color="auto"/>
            </w:tcBorders>
            <w:vAlign w:val="bottom"/>
          </w:tcPr>
          <w:p w14:paraId="425DEAAA" w14:textId="77777777" w:rsidR="008B2F15" w:rsidRPr="009C220D" w:rsidRDefault="008B2F15" w:rsidP="008418FC">
            <w:pPr>
              <w:pStyle w:val="FieldText"/>
            </w:pPr>
          </w:p>
        </w:tc>
      </w:tr>
      <w:tr w:rsidR="008B2F15" w:rsidRPr="009C220D" w14:paraId="10E275D5" w14:textId="77777777" w:rsidTr="00717467">
        <w:trPr>
          <w:trHeight w:val="657"/>
        </w:trPr>
        <w:tc>
          <w:tcPr>
            <w:tcW w:w="1741" w:type="dxa"/>
            <w:vAlign w:val="bottom"/>
          </w:tcPr>
          <w:p w14:paraId="2E0EF535" w14:textId="77777777" w:rsidR="008B2F15" w:rsidRDefault="008B2F15" w:rsidP="008418FC">
            <w:r w:rsidRPr="00A56094">
              <w:rPr>
                <w:b/>
                <w:bCs/>
              </w:rPr>
              <w:t>Company Name</w:t>
            </w:r>
            <w:r>
              <w:t xml:space="preserve">: </w:t>
            </w:r>
            <w:r w:rsidRPr="00323DB8">
              <w:rPr>
                <w:rFonts w:eastAsia="Calibri" w:cs="Arial"/>
                <w:color w:val="FF0000"/>
                <w:szCs w:val="18"/>
              </w:rPr>
              <w:t>*</w:t>
            </w:r>
          </w:p>
          <w:p w14:paraId="0EE1B4B8" w14:textId="77777777" w:rsidR="008B2F15" w:rsidRDefault="008B2F15"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03DEAEBF" w14:textId="77777777" w:rsidR="008B2F15" w:rsidRPr="009C220D" w:rsidRDefault="008B2F15" w:rsidP="008418FC">
            <w:pPr>
              <w:pStyle w:val="FieldText"/>
            </w:pPr>
          </w:p>
        </w:tc>
      </w:tr>
      <w:tr w:rsidR="008B2F15" w:rsidRPr="009C220D" w14:paraId="3CE14666" w14:textId="77777777" w:rsidTr="00717467">
        <w:trPr>
          <w:trHeight w:val="516"/>
        </w:trPr>
        <w:tc>
          <w:tcPr>
            <w:tcW w:w="1741" w:type="dxa"/>
            <w:vAlign w:val="bottom"/>
          </w:tcPr>
          <w:p w14:paraId="5ACF38CE" w14:textId="77777777" w:rsidR="008B2F15" w:rsidRDefault="008B2F15" w:rsidP="008418FC">
            <w:r w:rsidRPr="00A56094">
              <w:rPr>
                <w:b/>
                <w:bCs/>
              </w:rPr>
              <w:t>Address:</w:t>
            </w:r>
            <w:r>
              <w:t xml:space="preserve"> </w:t>
            </w:r>
            <w:r w:rsidRPr="00323DB8">
              <w:rPr>
                <w:rFonts w:eastAsia="Calibri" w:cs="Arial"/>
                <w:color w:val="FF0000"/>
                <w:szCs w:val="18"/>
              </w:rPr>
              <w:t>*</w:t>
            </w:r>
          </w:p>
          <w:p w14:paraId="5AC31B2A" w14:textId="77777777" w:rsidR="008B2F15" w:rsidRDefault="008B2F15" w:rsidP="008418FC">
            <w:r>
              <w:t>(CEO)</w:t>
            </w:r>
          </w:p>
        </w:tc>
        <w:tc>
          <w:tcPr>
            <w:tcW w:w="7615" w:type="dxa"/>
            <w:tcBorders>
              <w:bottom w:val="single" w:sz="4" w:space="0" w:color="auto"/>
            </w:tcBorders>
            <w:vAlign w:val="bottom"/>
          </w:tcPr>
          <w:p w14:paraId="09F5FC6B" w14:textId="77777777" w:rsidR="008B2F15" w:rsidRPr="009C220D" w:rsidRDefault="008B2F15" w:rsidP="008418FC">
            <w:pPr>
              <w:pStyle w:val="FieldText"/>
            </w:pPr>
          </w:p>
        </w:tc>
      </w:tr>
      <w:tr w:rsidR="008B2F15" w:rsidRPr="009C220D" w14:paraId="5BA64EEA" w14:textId="77777777" w:rsidTr="00717467">
        <w:trPr>
          <w:trHeight w:val="516"/>
        </w:trPr>
        <w:tc>
          <w:tcPr>
            <w:tcW w:w="1741" w:type="dxa"/>
            <w:vAlign w:val="bottom"/>
          </w:tcPr>
          <w:p w14:paraId="2956935E" w14:textId="77777777" w:rsidR="008B2F15" w:rsidRDefault="008B2F15" w:rsidP="008418FC">
            <w:r w:rsidRPr="00A56094">
              <w:rPr>
                <w:b/>
                <w:bCs/>
              </w:rPr>
              <w:t>City/Town:</w:t>
            </w:r>
            <w:r>
              <w:t xml:space="preserve"> </w:t>
            </w:r>
            <w:r w:rsidRPr="00323DB8">
              <w:rPr>
                <w:rFonts w:eastAsia="Calibri" w:cs="Arial"/>
                <w:color w:val="FF0000"/>
                <w:szCs w:val="18"/>
              </w:rPr>
              <w:t>*</w:t>
            </w:r>
          </w:p>
          <w:p w14:paraId="79604E98" w14:textId="77777777" w:rsidR="008B2F15" w:rsidRDefault="008B2F15" w:rsidP="008418FC">
            <w:r>
              <w:t>(CEO)</w:t>
            </w:r>
          </w:p>
        </w:tc>
        <w:tc>
          <w:tcPr>
            <w:tcW w:w="7615" w:type="dxa"/>
            <w:tcBorders>
              <w:bottom w:val="single" w:sz="4" w:space="0" w:color="auto"/>
            </w:tcBorders>
            <w:vAlign w:val="bottom"/>
          </w:tcPr>
          <w:p w14:paraId="7EB40810" w14:textId="77777777" w:rsidR="008B2F15" w:rsidRPr="009C220D" w:rsidRDefault="008B2F15" w:rsidP="008418FC">
            <w:pPr>
              <w:pStyle w:val="FieldText"/>
            </w:pPr>
          </w:p>
        </w:tc>
      </w:tr>
      <w:tr w:rsidR="008B2F15" w:rsidRPr="009C220D" w14:paraId="51D40498" w14:textId="77777777" w:rsidTr="00717467">
        <w:trPr>
          <w:trHeight w:val="516"/>
        </w:trPr>
        <w:tc>
          <w:tcPr>
            <w:tcW w:w="1741" w:type="dxa"/>
            <w:vAlign w:val="bottom"/>
          </w:tcPr>
          <w:p w14:paraId="162E3FA7" w14:textId="77777777" w:rsidR="008B2F15" w:rsidRPr="00A56094" w:rsidRDefault="008B2F15" w:rsidP="008418FC">
            <w:pPr>
              <w:rPr>
                <w:b/>
                <w:bCs/>
              </w:rPr>
            </w:pPr>
            <w:r w:rsidRPr="00A56094">
              <w:rPr>
                <w:b/>
                <w:bCs/>
              </w:rPr>
              <w:t xml:space="preserve">State: </w:t>
            </w:r>
          </w:p>
          <w:p w14:paraId="074C9894" w14:textId="77777777" w:rsidR="008B2F15" w:rsidRDefault="008B2F15" w:rsidP="008418FC">
            <w:r>
              <w:t>(CEO)</w:t>
            </w:r>
          </w:p>
        </w:tc>
        <w:tc>
          <w:tcPr>
            <w:tcW w:w="7615" w:type="dxa"/>
            <w:tcBorders>
              <w:bottom w:val="single" w:sz="4" w:space="0" w:color="auto"/>
            </w:tcBorders>
            <w:vAlign w:val="bottom"/>
          </w:tcPr>
          <w:p w14:paraId="20860E01" w14:textId="77777777" w:rsidR="008B2F15" w:rsidRPr="009C220D" w:rsidRDefault="008B2F15" w:rsidP="008418FC">
            <w:pPr>
              <w:pStyle w:val="FieldText"/>
            </w:pPr>
          </w:p>
        </w:tc>
      </w:tr>
      <w:tr w:rsidR="008B2F15" w:rsidRPr="009C220D" w14:paraId="6E43A76F" w14:textId="77777777" w:rsidTr="00717467">
        <w:trPr>
          <w:trHeight w:val="516"/>
        </w:trPr>
        <w:tc>
          <w:tcPr>
            <w:tcW w:w="1741" w:type="dxa"/>
            <w:vAlign w:val="bottom"/>
          </w:tcPr>
          <w:p w14:paraId="4DC118F4" w14:textId="77777777" w:rsidR="008B2F15" w:rsidRPr="00A56094" w:rsidRDefault="008B2F15" w:rsidP="008418FC">
            <w:pPr>
              <w:rPr>
                <w:b/>
                <w:bCs/>
              </w:rPr>
            </w:pPr>
            <w:r w:rsidRPr="00A56094">
              <w:rPr>
                <w:b/>
                <w:bCs/>
              </w:rPr>
              <w:t>ZIP/Postal Code:</w:t>
            </w:r>
          </w:p>
          <w:p w14:paraId="03E72B66" w14:textId="77777777" w:rsidR="008B2F15" w:rsidRDefault="008B2F15" w:rsidP="008418FC">
            <w:r>
              <w:t>(CEO)</w:t>
            </w:r>
          </w:p>
        </w:tc>
        <w:tc>
          <w:tcPr>
            <w:tcW w:w="7615" w:type="dxa"/>
            <w:tcBorders>
              <w:bottom w:val="single" w:sz="4" w:space="0" w:color="auto"/>
            </w:tcBorders>
            <w:vAlign w:val="bottom"/>
          </w:tcPr>
          <w:p w14:paraId="5678AAF7" w14:textId="77777777" w:rsidR="008B2F15" w:rsidRPr="009C220D" w:rsidRDefault="008B2F15" w:rsidP="008418FC">
            <w:pPr>
              <w:pStyle w:val="FieldText"/>
            </w:pPr>
          </w:p>
        </w:tc>
      </w:tr>
      <w:tr w:rsidR="008B2F15" w:rsidRPr="009C220D" w14:paraId="6C3C12AD" w14:textId="77777777" w:rsidTr="00717467">
        <w:trPr>
          <w:trHeight w:val="516"/>
        </w:trPr>
        <w:tc>
          <w:tcPr>
            <w:tcW w:w="1741" w:type="dxa"/>
            <w:vAlign w:val="bottom"/>
          </w:tcPr>
          <w:p w14:paraId="347B4822" w14:textId="77777777" w:rsidR="008B2F15" w:rsidRDefault="008B2F15" w:rsidP="008418FC">
            <w:pPr>
              <w:rPr>
                <w:rFonts w:eastAsia="Calibri" w:cs="Arial"/>
                <w:color w:val="FF0000"/>
                <w:szCs w:val="18"/>
              </w:rPr>
            </w:pPr>
            <w:r w:rsidRPr="00A56094">
              <w:rPr>
                <w:b/>
                <w:bCs/>
              </w:rPr>
              <w:lastRenderedPageBreak/>
              <w:t>Country:</w:t>
            </w:r>
            <w:r w:rsidRPr="00323DB8">
              <w:rPr>
                <w:rFonts w:eastAsia="Calibri" w:cs="Arial"/>
                <w:color w:val="FF0000"/>
                <w:szCs w:val="18"/>
              </w:rPr>
              <w:t xml:space="preserve"> *</w:t>
            </w:r>
          </w:p>
          <w:p w14:paraId="788B0F19" w14:textId="77777777" w:rsidR="008B2F15" w:rsidRPr="005114CE" w:rsidRDefault="008B2F15" w:rsidP="008418FC">
            <w:r>
              <w:t>(CEO)</w:t>
            </w:r>
          </w:p>
        </w:tc>
        <w:tc>
          <w:tcPr>
            <w:tcW w:w="7615" w:type="dxa"/>
            <w:tcBorders>
              <w:bottom w:val="single" w:sz="4" w:space="0" w:color="auto"/>
            </w:tcBorders>
            <w:vAlign w:val="bottom"/>
          </w:tcPr>
          <w:p w14:paraId="09CF2E9E" w14:textId="77777777" w:rsidR="008B2F15" w:rsidRPr="009C220D" w:rsidRDefault="008B2F15" w:rsidP="008418FC">
            <w:pPr>
              <w:pStyle w:val="FieldText"/>
            </w:pPr>
          </w:p>
        </w:tc>
      </w:tr>
      <w:tr w:rsidR="008B2F15" w:rsidRPr="008E72CF" w14:paraId="5FF4D2D7" w14:textId="77777777" w:rsidTr="00717467">
        <w:trPr>
          <w:trHeight w:val="636"/>
        </w:trPr>
        <w:tc>
          <w:tcPr>
            <w:tcW w:w="1741" w:type="dxa"/>
            <w:vAlign w:val="bottom"/>
          </w:tcPr>
          <w:p w14:paraId="57A5684A" w14:textId="77777777" w:rsidR="008B2F15" w:rsidRDefault="008B2F15" w:rsidP="008418FC">
            <w:r w:rsidRPr="00A56094">
              <w:rPr>
                <w:b/>
                <w:bCs/>
              </w:rPr>
              <w:t>Email Address:</w:t>
            </w:r>
            <w:r>
              <w:t xml:space="preserve"> </w:t>
            </w:r>
            <w:r w:rsidRPr="00323DB8">
              <w:rPr>
                <w:rFonts w:eastAsia="Calibri" w:cs="Arial"/>
                <w:color w:val="FF0000"/>
                <w:szCs w:val="18"/>
              </w:rPr>
              <w:t>*</w:t>
            </w:r>
          </w:p>
          <w:p w14:paraId="7F9EB905" w14:textId="77777777" w:rsidR="008B2F15" w:rsidRPr="005114CE" w:rsidRDefault="008B2F15" w:rsidP="008418FC">
            <w:r>
              <w:t>(CEO)</w:t>
            </w:r>
          </w:p>
        </w:tc>
        <w:tc>
          <w:tcPr>
            <w:tcW w:w="7615" w:type="dxa"/>
            <w:tcBorders>
              <w:bottom w:val="single" w:sz="4" w:space="0" w:color="auto"/>
            </w:tcBorders>
            <w:vAlign w:val="bottom"/>
          </w:tcPr>
          <w:p w14:paraId="072CE25E" w14:textId="77777777" w:rsidR="008B2F15" w:rsidRPr="008E72CF" w:rsidRDefault="008B2F15" w:rsidP="008418FC">
            <w:pPr>
              <w:pStyle w:val="FieldText"/>
            </w:pPr>
          </w:p>
        </w:tc>
      </w:tr>
      <w:tr w:rsidR="008B2F15" w:rsidRPr="008E72CF" w14:paraId="761B11AA" w14:textId="77777777" w:rsidTr="00717467">
        <w:trPr>
          <w:trHeight w:val="636"/>
        </w:trPr>
        <w:tc>
          <w:tcPr>
            <w:tcW w:w="1741" w:type="dxa"/>
            <w:vAlign w:val="bottom"/>
          </w:tcPr>
          <w:p w14:paraId="4E495FC4" w14:textId="77777777" w:rsidR="008B2F15" w:rsidRDefault="008B2F15" w:rsidP="008418FC">
            <w:r w:rsidRPr="00A56094">
              <w:rPr>
                <w:b/>
                <w:bCs/>
              </w:rPr>
              <w:t>Phone Number:</w:t>
            </w:r>
            <w:r>
              <w:t xml:space="preserve"> </w:t>
            </w:r>
            <w:r w:rsidRPr="00323DB8">
              <w:rPr>
                <w:rFonts w:eastAsia="Calibri" w:cs="Arial"/>
                <w:color w:val="FF0000"/>
                <w:szCs w:val="18"/>
              </w:rPr>
              <w:t>*</w:t>
            </w:r>
          </w:p>
          <w:p w14:paraId="6FEBBDFD" w14:textId="77777777" w:rsidR="008B2F15" w:rsidRPr="005114CE" w:rsidRDefault="008B2F15" w:rsidP="008418FC">
            <w:r>
              <w:t>(CEO)</w:t>
            </w:r>
          </w:p>
        </w:tc>
        <w:tc>
          <w:tcPr>
            <w:tcW w:w="7615" w:type="dxa"/>
            <w:tcBorders>
              <w:bottom w:val="single" w:sz="4" w:space="0" w:color="auto"/>
            </w:tcBorders>
            <w:vAlign w:val="bottom"/>
          </w:tcPr>
          <w:p w14:paraId="41E4804E" w14:textId="77777777" w:rsidR="008B2F15" w:rsidRPr="008E72CF" w:rsidRDefault="008B2F15" w:rsidP="008418FC">
            <w:pPr>
              <w:pStyle w:val="FieldText"/>
            </w:pPr>
          </w:p>
        </w:tc>
      </w:tr>
    </w:tbl>
    <w:p w14:paraId="0781A517" w14:textId="77777777" w:rsidR="008B2F15" w:rsidRDefault="008B2F15" w:rsidP="008B2F15"/>
    <w:p w14:paraId="13A7206D" w14:textId="77777777" w:rsidR="008B2F15" w:rsidRDefault="008B2F15" w:rsidP="008B2F15">
      <w:pPr>
        <w:pStyle w:val="Heading2"/>
        <w:tabs>
          <w:tab w:val="center" w:pos="4680"/>
          <w:tab w:val="right" w:pos="9360"/>
        </w:tabs>
        <w:jc w:val="left"/>
      </w:pPr>
      <w:r>
        <w:tab/>
        <w:t>Nominator Contact</w:t>
      </w:r>
      <w:r w:rsidRPr="002B652C">
        <w:t xml:space="preserve"> </w:t>
      </w:r>
      <w:r>
        <w:t>information (Person completing this form)</w:t>
      </w:r>
      <w:r>
        <w:tab/>
      </w:r>
    </w:p>
    <w:tbl>
      <w:tblPr>
        <w:tblW w:w="4998" w:type="pct"/>
        <w:tblLayout w:type="fixed"/>
        <w:tblCellMar>
          <w:left w:w="0" w:type="dxa"/>
          <w:right w:w="0" w:type="dxa"/>
        </w:tblCellMar>
        <w:tblLook w:val="0000" w:firstRow="0" w:lastRow="0" w:firstColumn="0" w:lastColumn="0" w:noHBand="0" w:noVBand="0"/>
      </w:tblPr>
      <w:tblGrid>
        <w:gridCol w:w="1600"/>
        <w:gridCol w:w="7756"/>
      </w:tblGrid>
      <w:tr w:rsidR="008B2F15" w:rsidRPr="009C220D" w14:paraId="737954D2" w14:textId="77777777" w:rsidTr="00717467">
        <w:trPr>
          <w:trHeight w:val="618"/>
        </w:trPr>
        <w:tc>
          <w:tcPr>
            <w:tcW w:w="1600" w:type="dxa"/>
            <w:vAlign w:val="bottom"/>
          </w:tcPr>
          <w:p w14:paraId="0D93AA80" w14:textId="77777777" w:rsidR="008B2F15" w:rsidRDefault="008B2F15"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7500AD1D" w14:textId="77777777" w:rsidR="008B2F15"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35FE2FB7" w14:textId="77777777" w:rsidR="008B2F15" w:rsidRPr="009C220D" w:rsidRDefault="008B2F15" w:rsidP="008418FC">
            <w:pPr>
              <w:pStyle w:val="FieldText"/>
            </w:pPr>
          </w:p>
        </w:tc>
      </w:tr>
      <w:tr w:rsidR="008B2F15" w:rsidRPr="009C220D" w14:paraId="0B709270" w14:textId="77777777" w:rsidTr="00717467">
        <w:trPr>
          <w:trHeight w:val="613"/>
        </w:trPr>
        <w:tc>
          <w:tcPr>
            <w:tcW w:w="1600" w:type="dxa"/>
            <w:vAlign w:val="bottom"/>
          </w:tcPr>
          <w:p w14:paraId="10B7F839" w14:textId="77777777" w:rsidR="008B2F15" w:rsidRDefault="008B2F15"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7CBA66F7" w14:textId="77777777" w:rsidR="008B2F15"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60CFDC8" w14:textId="77777777" w:rsidR="008B2F15" w:rsidRPr="009C220D" w:rsidRDefault="008B2F15" w:rsidP="008418FC">
            <w:pPr>
              <w:pStyle w:val="FieldText"/>
            </w:pPr>
          </w:p>
        </w:tc>
      </w:tr>
      <w:tr w:rsidR="008B2F15" w:rsidRPr="009C220D" w14:paraId="39E3540B" w14:textId="77777777" w:rsidTr="00717467">
        <w:trPr>
          <w:trHeight w:val="613"/>
        </w:trPr>
        <w:tc>
          <w:tcPr>
            <w:tcW w:w="1600" w:type="dxa"/>
            <w:vAlign w:val="bottom"/>
          </w:tcPr>
          <w:p w14:paraId="78AE8FAD" w14:textId="77777777" w:rsidR="008B2F15" w:rsidRDefault="008B2F15"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5BCADA81" w14:textId="77777777" w:rsidR="008B2F15"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02D6E0B" w14:textId="77777777" w:rsidR="008B2F15" w:rsidRPr="009C220D" w:rsidRDefault="008B2F15" w:rsidP="008418FC">
            <w:pPr>
              <w:pStyle w:val="FieldText"/>
            </w:pPr>
          </w:p>
        </w:tc>
      </w:tr>
      <w:tr w:rsidR="008B2F15" w:rsidRPr="009C220D" w14:paraId="6FD530FD" w14:textId="77777777" w:rsidTr="00717467">
        <w:trPr>
          <w:trHeight w:val="613"/>
        </w:trPr>
        <w:tc>
          <w:tcPr>
            <w:tcW w:w="1600" w:type="dxa"/>
            <w:vAlign w:val="bottom"/>
          </w:tcPr>
          <w:p w14:paraId="611BFEBD" w14:textId="77777777" w:rsidR="008B2F15" w:rsidRDefault="008B2F15"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0A088336" w14:textId="77777777" w:rsidR="008B2F15"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39E6D56" w14:textId="77777777" w:rsidR="008B2F15" w:rsidRPr="009C220D" w:rsidRDefault="008B2F15" w:rsidP="008418FC">
            <w:pPr>
              <w:pStyle w:val="FieldText"/>
            </w:pPr>
          </w:p>
        </w:tc>
      </w:tr>
      <w:tr w:rsidR="008B2F15" w:rsidRPr="009C220D" w14:paraId="25880315" w14:textId="77777777" w:rsidTr="00717467">
        <w:trPr>
          <w:trHeight w:val="481"/>
        </w:trPr>
        <w:tc>
          <w:tcPr>
            <w:tcW w:w="1600" w:type="dxa"/>
            <w:vAlign w:val="bottom"/>
          </w:tcPr>
          <w:p w14:paraId="60C55551" w14:textId="77777777" w:rsidR="008B2F15" w:rsidRDefault="008B2F15"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0D66E490" w14:textId="77777777" w:rsidR="008B2F15" w:rsidRDefault="008B2F15" w:rsidP="008418FC">
            <w:r>
              <w:t>(Nominator)</w:t>
            </w:r>
          </w:p>
        </w:tc>
        <w:tc>
          <w:tcPr>
            <w:tcW w:w="7756" w:type="dxa"/>
            <w:tcBorders>
              <w:bottom w:val="single" w:sz="4" w:space="0" w:color="auto"/>
            </w:tcBorders>
            <w:vAlign w:val="bottom"/>
          </w:tcPr>
          <w:p w14:paraId="3F5B1D83" w14:textId="77777777" w:rsidR="008B2F15" w:rsidRPr="009C220D" w:rsidRDefault="008B2F15" w:rsidP="008418FC">
            <w:pPr>
              <w:pStyle w:val="FieldText"/>
            </w:pPr>
          </w:p>
        </w:tc>
      </w:tr>
      <w:tr w:rsidR="008B2F15" w:rsidRPr="009C220D" w14:paraId="1B9BE9CF" w14:textId="77777777" w:rsidTr="00717467">
        <w:trPr>
          <w:trHeight w:val="481"/>
        </w:trPr>
        <w:tc>
          <w:tcPr>
            <w:tcW w:w="1600" w:type="dxa"/>
            <w:vAlign w:val="bottom"/>
          </w:tcPr>
          <w:p w14:paraId="6DEB03F5" w14:textId="77777777" w:rsidR="008B2F15" w:rsidRDefault="008B2F15" w:rsidP="008418FC">
            <w:r w:rsidRPr="00BB0121">
              <w:rPr>
                <w:b/>
                <w:bCs/>
              </w:rPr>
              <w:t>City/Town:</w:t>
            </w:r>
            <w:r>
              <w:t xml:space="preserve"> </w:t>
            </w:r>
            <w:r w:rsidRPr="00323DB8">
              <w:rPr>
                <w:rFonts w:eastAsia="Calibri" w:cs="Arial"/>
                <w:color w:val="FF0000"/>
                <w:szCs w:val="18"/>
              </w:rPr>
              <w:t>*</w:t>
            </w:r>
          </w:p>
          <w:p w14:paraId="6C03CB35" w14:textId="77777777" w:rsidR="008B2F15"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8979E2C" w14:textId="77777777" w:rsidR="008B2F15" w:rsidRPr="009C220D" w:rsidRDefault="008B2F15" w:rsidP="008418FC">
            <w:pPr>
              <w:pStyle w:val="FieldText"/>
            </w:pPr>
          </w:p>
        </w:tc>
      </w:tr>
      <w:tr w:rsidR="008B2F15" w:rsidRPr="009C220D" w14:paraId="410F4F85" w14:textId="77777777" w:rsidTr="00717467">
        <w:trPr>
          <w:trHeight w:val="481"/>
        </w:trPr>
        <w:tc>
          <w:tcPr>
            <w:tcW w:w="1600" w:type="dxa"/>
            <w:vAlign w:val="bottom"/>
          </w:tcPr>
          <w:p w14:paraId="47656C49" w14:textId="77777777" w:rsidR="008B2F15" w:rsidRPr="00BB0121" w:rsidRDefault="008B2F15" w:rsidP="008418FC">
            <w:pPr>
              <w:rPr>
                <w:b/>
                <w:bCs/>
              </w:rPr>
            </w:pPr>
            <w:r w:rsidRPr="00BB0121">
              <w:rPr>
                <w:b/>
                <w:bCs/>
              </w:rPr>
              <w:t xml:space="preserve">State: </w:t>
            </w:r>
          </w:p>
          <w:p w14:paraId="18F80E4E" w14:textId="77777777" w:rsidR="008B2F15" w:rsidRDefault="008B2F15" w:rsidP="008418FC">
            <w:r>
              <w:t>(Nominator)</w:t>
            </w:r>
          </w:p>
        </w:tc>
        <w:tc>
          <w:tcPr>
            <w:tcW w:w="7756" w:type="dxa"/>
            <w:tcBorders>
              <w:bottom w:val="single" w:sz="4" w:space="0" w:color="auto"/>
            </w:tcBorders>
            <w:vAlign w:val="bottom"/>
          </w:tcPr>
          <w:p w14:paraId="7F497B62" w14:textId="77777777" w:rsidR="008B2F15" w:rsidRPr="009C220D" w:rsidRDefault="008B2F15" w:rsidP="008418FC">
            <w:pPr>
              <w:pStyle w:val="FieldText"/>
            </w:pPr>
          </w:p>
        </w:tc>
      </w:tr>
      <w:tr w:rsidR="008B2F15" w:rsidRPr="009C220D" w14:paraId="38E647CE" w14:textId="77777777" w:rsidTr="00717467">
        <w:trPr>
          <w:trHeight w:val="481"/>
        </w:trPr>
        <w:tc>
          <w:tcPr>
            <w:tcW w:w="1600" w:type="dxa"/>
            <w:vAlign w:val="bottom"/>
          </w:tcPr>
          <w:p w14:paraId="036A70F8" w14:textId="77777777" w:rsidR="008B2F15" w:rsidRPr="00BB0121" w:rsidRDefault="008B2F15" w:rsidP="008418FC">
            <w:pPr>
              <w:rPr>
                <w:b/>
                <w:bCs/>
              </w:rPr>
            </w:pPr>
            <w:r w:rsidRPr="00BB0121">
              <w:rPr>
                <w:b/>
                <w:bCs/>
              </w:rPr>
              <w:t xml:space="preserve">ZIP/Postal Code: </w:t>
            </w:r>
          </w:p>
          <w:p w14:paraId="257C90CB" w14:textId="77777777" w:rsidR="008B2F15" w:rsidRDefault="008B2F15" w:rsidP="008418FC">
            <w:r>
              <w:t>(Nominator)</w:t>
            </w:r>
          </w:p>
        </w:tc>
        <w:tc>
          <w:tcPr>
            <w:tcW w:w="7756" w:type="dxa"/>
            <w:tcBorders>
              <w:bottom w:val="single" w:sz="4" w:space="0" w:color="auto"/>
            </w:tcBorders>
            <w:vAlign w:val="bottom"/>
          </w:tcPr>
          <w:p w14:paraId="36CB8627" w14:textId="77777777" w:rsidR="008B2F15" w:rsidRPr="009C220D" w:rsidRDefault="008B2F15" w:rsidP="008418FC">
            <w:pPr>
              <w:pStyle w:val="FieldText"/>
            </w:pPr>
          </w:p>
        </w:tc>
      </w:tr>
      <w:tr w:rsidR="008B2F15" w:rsidRPr="009C220D" w14:paraId="195F81E4" w14:textId="77777777" w:rsidTr="00717467">
        <w:trPr>
          <w:trHeight w:val="481"/>
        </w:trPr>
        <w:tc>
          <w:tcPr>
            <w:tcW w:w="1600" w:type="dxa"/>
            <w:vAlign w:val="bottom"/>
          </w:tcPr>
          <w:p w14:paraId="755D882B" w14:textId="77777777" w:rsidR="008B2F15" w:rsidRDefault="008B2F15" w:rsidP="008418FC">
            <w:r w:rsidRPr="00BB0121">
              <w:rPr>
                <w:b/>
                <w:bCs/>
              </w:rPr>
              <w:t>Country:</w:t>
            </w:r>
            <w:r>
              <w:t xml:space="preserve"> </w:t>
            </w:r>
            <w:r w:rsidRPr="00323DB8">
              <w:rPr>
                <w:rFonts w:eastAsia="Calibri" w:cs="Arial"/>
                <w:color w:val="FF0000"/>
                <w:szCs w:val="18"/>
              </w:rPr>
              <w:t>*</w:t>
            </w:r>
          </w:p>
          <w:p w14:paraId="203DCDC3" w14:textId="77777777" w:rsidR="008B2F15" w:rsidRPr="005114CE"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7E0B7A4B" w14:textId="77777777" w:rsidR="008B2F15" w:rsidRPr="009C220D" w:rsidRDefault="008B2F15" w:rsidP="008418FC">
            <w:pPr>
              <w:pStyle w:val="FieldText"/>
            </w:pPr>
          </w:p>
        </w:tc>
      </w:tr>
      <w:tr w:rsidR="008B2F15" w:rsidRPr="005114CE" w14:paraId="10D018D8" w14:textId="77777777" w:rsidTr="00717467">
        <w:trPr>
          <w:trHeight w:val="593"/>
        </w:trPr>
        <w:tc>
          <w:tcPr>
            <w:tcW w:w="1600" w:type="dxa"/>
            <w:vAlign w:val="bottom"/>
          </w:tcPr>
          <w:p w14:paraId="0006B803" w14:textId="77777777" w:rsidR="008B2F15" w:rsidRDefault="008B2F15" w:rsidP="008418FC">
            <w:r w:rsidRPr="00BB0121">
              <w:rPr>
                <w:b/>
                <w:bCs/>
              </w:rPr>
              <w:t>Email Address:</w:t>
            </w:r>
            <w:r>
              <w:t xml:space="preserve"> </w:t>
            </w:r>
            <w:r w:rsidRPr="00323DB8">
              <w:rPr>
                <w:rFonts w:eastAsia="Calibri" w:cs="Arial"/>
                <w:color w:val="FF0000"/>
                <w:szCs w:val="18"/>
              </w:rPr>
              <w:t>*</w:t>
            </w:r>
          </w:p>
          <w:p w14:paraId="1CCDF6B3" w14:textId="77777777" w:rsidR="008B2F15" w:rsidRPr="005114CE"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47DFFEE" w14:textId="77777777" w:rsidR="008B2F15" w:rsidRPr="008E72CF" w:rsidRDefault="008B2F15" w:rsidP="008418FC">
            <w:pPr>
              <w:pStyle w:val="FieldText"/>
            </w:pPr>
          </w:p>
        </w:tc>
      </w:tr>
      <w:tr w:rsidR="008B2F15" w:rsidRPr="005114CE" w14:paraId="62F20158" w14:textId="77777777" w:rsidTr="00717467">
        <w:trPr>
          <w:trHeight w:val="692"/>
        </w:trPr>
        <w:tc>
          <w:tcPr>
            <w:tcW w:w="1600" w:type="dxa"/>
            <w:vAlign w:val="bottom"/>
          </w:tcPr>
          <w:p w14:paraId="1A55BF9B" w14:textId="77777777" w:rsidR="008B2F15" w:rsidRPr="00BB0121" w:rsidRDefault="008B2F15" w:rsidP="008418FC">
            <w:pPr>
              <w:rPr>
                <w:b/>
                <w:bCs/>
              </w:rPr>
            </w:pPr>
            <w:r w:rsidRPr="00BB0121">
              <w:rPr>
                <w:b/>
                <w:bCs/>
              </w:rPr>
              <w:t xml:space="preserve">Phone Number: </w:t>
            </w:r>
            <w:r w:rsidRPr="00BB0121">
              <w:rPr>
                <w:rFonts w:eastAsia="Calibri" w:cs="Arial"/>
                <w:b/>
                <w:bCs/>
                <w:color w:val="FF0000"/>
                <w:szCs w:val="18"/>
              </w:rPr>
              <w:t>*</w:t>
            </w:r>
          </w:p>
          <w:p w14:paraId="66A46C6E" w14:textId="77777777" w:rsidR="008B2F15" w:rsidRPr="005114CE" w:rsidRDefault="008B2F15"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4CE0B0F8" w14:textId="77777777" w:rsidR="008B2F15" w:rsidRPr="009C220D" w:rsidRDefault="008B2F15" w:rsidP="008418FC">
            <w:pPr>
              <w:pStyle w:val="FieldText"/>
            </w:pPr>
          </w:p>
        </w:tc>
      </w:tr>
    </w:tbl>
    <w:p w14:paraId="792A7258" w14:textId="77777777" w:rsidR="008B2F15" w:rsidRDefault="008B2F15" w:rsidP="008B2F15"/>
    <w:p w14:paraId="6C7190F4" w14:textId="77777777" w:rsidR="008B2F15" w:rsidRDefault="008B2F15" w:rsidP="008B2F15"/>
    <w:p w14:paraId="5BD2CB90" w14:textId="77777777" w:rsidR="008B2F15" w:rsidRDefault="008B2F15" w:rsidP="008B2F15"/>
    <w:p w14:paraId="40D834F2" w14:textId="77777777" w:rsidR="008B2F15" w:rsidRDefault="008B2F15" w:rsidP="008B2F15">
      <w:pPr>
        <w:pStyle w:val="Heading2"/>
        <w:tabs>
          <w:tab w:val="center" w:pos="4680"/>
          <w:tab w:val="right" w:pos="9360"/>
        </w:tabs>
        <w:jc w:val="left"/>
      </w:pPr>
      <w:r>
        <w:tab/>
        <w:t>Main Point of Contact (If Different from Nominator listed above)</w:t>
      </w:r>
      <w:r>
        <w:tab/>
      </w:r>
    </w:p>
    <w:p w14:paraId="4173F564" w14:textId="77777777" w:rsidR="008B2F15" w:rsidRDefault="008B2F15" w:rsidP="008B2F15">
      <w:pPr>
        <w:pStyle w:val="FieldText"/>
      </w:pPr>
    </w:p>
    <w:p w14:paraId="1899D020" w14:textId="1A476FF2" w:rsidR="008B2F15" w:rsidRDefault="008B2F15" w:rsidP="008B2F15">
      <w:pPr>
        <w:pStyle w:val="FieldText"/>
      </w:pPr>
      <w:r>
        <w:t xml:space="preserve">This person needs to be someone who can quickly answer questions and provide additional information relating to this nomination when requested by the Global </w:t>
      </w:r>
      <w:r w:rsidR="00287D3B">
        <w:t>Energy</w:t>
      </w:r>
      <w:r>
        <w:t xml:space="preserve"> Awards team.</w:t>
      </w:r>
    </w:p>
    <w:p w14:paraId="5FD22A73" w14:textId="77777777" w:rsidR="008B2F15" w:rsidRDefault="008B2F15" w:rsidP="008B2F15">
      <w:pPr>
        <w:pStyle w:val="FieldText"/>
      </w:pPr>
    </w:p>
    <w:p w14:paraId="1CB35AEA" w14:textId="77777777" w:rsidR="008B2F15" w:rsidRDefault="008B2F15" w:rsidP="008B2F15">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8B2F15" w:rsidRPr="009C220D" w14:paraId="40B39A29" w14:textId="77777777" w:rsidTr="00717467">
        <w:trPr>
          <w:trHeight w:val="634"/>
        </w:trPr>
        <w:tc>
          <w:tcPr>
            <w:tcW w:w="2268" w:type="dxa"/>
            <w:vAlign w:val="bottom"/>
          </w:tcPr>
          <w:p w14:paraId="27B39462" w14:textId="77777777" w:rsidR="008B2F15" w:rsidRDefault="008B2F15" w:rsidP="008418FC">
            <w:r w:rsidRPr="00BB0121">
              <w:rPr>
                <w:b/>
                <w:bCs/>
              </w:rPr>
              <w:t>First Name</w:t>
            </w:r>
            <w:r>
              <w:t xml:space="preserve">: </w:t>
            </w:r>
            <w:r w:rsidRPr="00323DB8">
              <w:rPr>
                <w:rFonts w:eastAsia="Calibri" w:cs="Arial"/>
                <w:color w:val="FF0000"/>
                <w:szCs w:val="18"/>
              </w:rPr>
              <w:t>*</w:t>
            </w:r>
          </w:p>
          <w:p w14:paraId="2F50311E" w14:textId="77777777" w:rsidR="008B2F15" w:rsidRDefault="008B2F15" w:rsidP="008418FC">
            <w:r>
              <w:t>(Main Contact)</w:t>
            </w:r>
          </w:p>
        </w:tc>
        <w:tc>
          <w:tcPr>
            <w:tcW w:w="7088" w:type="dxa"/>
            <w:tcBorders>
              <w:bottom w:val="single" w:sz="4" w:space="0" w:color="auto"/>
            </w:tcBorders>
            <w:vAlign w:val="bottom"/>
          </w:tcPr>
          <w:p w14:paraId="32792A9C" w14:textId="77777777" w:rsidR="008B2F15" w:rsidRDefault="008B2F15" w:rsidP="008418FC"/>
          <w:p w14:paraId="6D646CEC" w14:textId="77777777" w:rsidR="008B2F15" w:rsidRPr="00AC449C" w:rsidRDefault="008B2F15" w:rsidP="008418FC"/>
        </w:tc>
      </w:tr>
      <w:tr w:rsidR="008B2F15" w:rsidRPr="009C220D" w14:paraId="065FB227" w14:textId="77777777" w:rsidTr="00717467">
        <w:trPr>
          <w:trHeight w:val="629"/>
        </w:trPr>
        <w:tc>
          <w:tcPr>
            <w:tcW w:w="2268" w:type="dxa"/>
            <w:vAlign w:val="bottom"/>
          </w:tcPr>
          <w:p w14:paraId="452DFD9F" w14:textId="77777777" w:rsidR="008B2F15" w:rsidRDefault="008B2F15"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106797BA" w14:textId="77777777" w:rsidR="008B2F15" w:rsidRDefault="008B2F15" w:rsidP="008418FC">
            <w:r>
              <w:t>(Main Contact)</w:t>
            </w:r>
          </w:p>
        </w:tc>
        <w:tc>
          <w:tcPr>
            <w:tcW w:w="7088" w:type="dxa"/>
            <w:tcBorders>
              <w:bottom w:val="single" w:sz="4" w:space="0" w:color="auto"/>
            </w:tcBorders>
            <w:vAlign w:val="bottom"/>
          </w:tcPr>
          <w:p w14:paraId="713481AD" w14:textId="77777777" w:rsidR="008B2F15" w:rsidRPr="009C220D" w:rsidRDefault="008B2F15" w:rsidP="008418FC">
            <w:pPr>
              <w:pStyle w:val="FieldText"/>
            </w:pPr>
          </w:p>
        </w:tc>
      </w:tr>
      <w:tr w:rsidR="008B2F15" w:rsidRPr="009C220D" w14:paraId="1C871F9B" w14:textId="77777777" w:rsidTr="00717467">
        <w:trPr>
          <w:trHeight w:val="629"/>
        </w:trPr>
        <w:tc>
          <w:tcPr>
            <w:tcW w:w="2268" w:type="dxa"/>
            <w:vAlign w:val="bottom"/>
          </w:tcPr>
          <w:p w14:paraId="20422FA7" w14:textId="77777777" w:rsidR="008B2F15" w:rsidRDefault="008B2F15" w:rsidP="008418FC">
            <w:pPr>
              <w:rPr>
                <w:rFonts w:eastAsia="Calibri" w:cs="Arial"/>
                <w:color w:val="FF0000"/>
                <w:szCs w:val="18"/>
              </w:rPr>
            </w:pPr>
            <w:r w:rsidRPr="00BB0121">
              <w:rPr>
                <w:b/>
                <w:bCs/>
              </w:rPr>
              <w:lastRenderedPageBreak/>
              <w:t>Official Title</w:t>
            </w:r>
            <w:r>
              <w:t>:</w:t>
            </w:r>
            <w:r w:rsidRPr="00323DB8">
              <w:rPr>
                <w:rFonts w:eastAsia="Calibri" w:cs="Arial"/>
                <w:color w:val="FF0000"/>
                <w:szCs w:val="18"/>
              </w:rPr>
              <w:t xml:space="preserve"> *</w:t>
            </w:r>
          </w:p>
          <w:p w14:paraId="262AD6F6" w14:textId="77777777" w:rsidR="008B2F15" w:rsidRDefault="008B2F15"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5485652C" w14:textId="77777777" w:rsidR="008B2F15" w:rsidRPr="009C220D" w:rsidRDefault="008B2F15" w:rsidP="008418FC">
            <w:pPr>
              <w:pStyle w:val="FieldText"/>
            </w:pPr>
          </w:p>
        </w:tc>
      </w:tr>
      <w:tr w:rsidR="008B2F15" w:rsidRPr="009C220D" w14:paraId="38867518" w14:textId="77777777" w:rsidTr="00717467">
        <w:trPr>
          <w:trHeight w:val="629"/>
        </w:trPr>
        <w:tc>
          <w:tcPr>
            <w:tcW w:w="2268" w:type="dxa"/>
            <w:vAlign w:val="bottom"/>
          </w:tcPr>
          <w:p w14:paraId="06D42FE4" w14:textId="77777777" w:rsidR="008B2F15" w:rsidRDefault="008B2F15" w:rsidP="008418FC">
            <w:r w:rsidRPr="00BB0121">
              <w:rPr>
                <w:b/>
                <w:bCs/>
              </w:rPr>
              <w:t>Company Name:</w:t>
            </w:r>
            <w:r>
              <w:t xml:space="preserve"> </w:t>
            </w:r>
            <w:r w:rsidRPr="00323DB8">
              <w:rPr>
                <w:rFonts w:eastAsia="Calibri" w:cs="Arial"/>
                <w:color w:val="FF0000"/>
                <w:szCs w:val="18"/>
              </w:rPr>
              <w:t>*</w:t>
            </w:r>
          </w:p>
          <w:p w14:paraId="153DE23F" w14:textId="77777777" w:rsidR="008B2F15" w:rsidRDefault="008B2F15" w:rsidP="008418FC">
            <w:r>
              <w:t>(Main Contact)</w:t>
            </w:r>
          </w:p>
        </w:tc>
        <w:tc>
          <w:tcPr>
            <w:tcW w:w="7088" w:type="dxa"/>
            <w:tcBorders>
              <w:bottom w:val="single" w:sz="4" w:space="0" w:color="auto"/>
            </w:tcBorders>
            <w:vAlign w:val="bottom"/>
          </w:tcPr>
          <w:p w14:paraId="021D4902" w14:textId="77777777" w:rsidR="008B2F15" w:rsidRPr="009C220D" w:rsidRDefault="008B2F15" w:rsidP="008418FC">
            <w:pPr>
              <w:pStyle w:val="FieldText"/>
            </w:pPr>
          </w:p>
        </w:tc>
      </w:tr>
      <w:tr w:rsidR="008B2F15" w:rsidRPr="009C220D" w14:paraId="339B1640" w14:textId="77777777" w:rsidTr="00717467">
        <w:trPr>
          <w:trHeight w:val="493"/>
        </w:trPr>
        <w:tc>
          <w:tcPr>
            <w:tcW w:w="2268" w:type="dxa"/>
            <w:vAlign w:val="bottom"/>
          </w:tcPr>
          <w:p w14:paraId="1946E95F" w14:textId="77777777" w:rsidR="008B2F15" w:rsidRDefault="008B2F15" w:rsidP="008418FC">
            <w:r w:rsidRPr="00BB0121">
              <w:rPr>
                <w:b/>
                <w:bCs/>
              </w:rPr>
              <w:t>Address:</w:t>
            </w:r>
            <w:r>
              <w:t xml:space="preserve"> </w:t>
            </w:r>
            <w:r w:rsidRPr="00323DB8">
              <w:rPr>
                <w:rFonts w:eastAsia="Calibri" w:cs="Arial"/>
                <w:color w:val="FF0000"/>
                <w:szCs w:val="18"/>
              </w:rPr>
              <w:t>*</w:t>
            </w:r>
          </w:p>
          <w:p w14:paraId="5073AF36" w14:textId="77777777" w:rsidR="008B2F15" w:rsidRDefault="008B2F15" w:rsidP="008418FC">
            <w:r>
              <w:t>(Main Contact)</w:t>
            </w:r>
          </w:p>
        </w:tc>
        <w:tc>
          <w:tcPr>
            <w:tcW w:w="7088" w:type="dxa"/>
            <w:tcBorders>
              <w:bottom w:val="single" w:sz="4" w:space="0" w:color="auto"/>
            </w:tcBorders>
            <w:vAlign w:val="bottom"/>
          </w:tcPr>
          <w:p w14:paraId="01159252" w14:textId="77777777" w:rsidR="008B2F15" w:rsidRPr="009C220D" w:rsidRDefault="008B2F15" w:rsidP="008418FC">
            <w:pPr>
              <w:pStyle w:val="FieldText"/>
            </w:pPr>
          </w:p>
        </w:tc>
      </w:tr>
      <w:tr w:rsidR="008B2F15" w:rsidRPr="009C220D" w14:paraId="5933C92A" w14:textId="77777777" w:rsidTr="00717467">
        <w:trPr>
          <w:trHeight w:val="493"/>
        </w:trPr>
        <w:tc>
          <w:tcPr>
            <w:tcW w:w="2268" w:type="dxa"/>
            <w:vAlign w:val="bottom"/>
          </w:tcPr>
          <w:p w14:paraId="5FB17382" w14:textId="77777777" w:rsidR="008B2F15" w:rsidRDefault="008B2F15" w:rsidP="008418FC">
            <w:r w:rsidRPr="00BB0121">
              <w:rPr>
                <w:b/>
                <w:bCs/>
              </w:rPr>
              <w:t>City/Town:</w:t>
            </w:r>
            <w:r>
              <w:t xml:space="preserve"> </w:t>
            </w:r>
            <w:r w:rsidRPr="00323DB8">
              <w:rPr>
                <w:rFonts w:eastAsia="Calibri" w:cs="Arial"/>
                <w:color w:val="FF0000"/>
                <w:szCs w:val="18"/>
              </w:rPr>
              <w:t>*</w:t>
            </w:r>
          </w:p>
          <w:p w14:paraId="35A93AE6" w14:textId="77777777" w:rsidR="008B2F15" w:rsidRDefault="008B2F15" w:rsidP="008418FC">
            <w:r>
              <w:t>(Main Contact)</w:t>
            </w:r>
          </w:p>
        </w:tc>
        <w:tc>
          <w:tcPr>
            <w:tcW w:w="7088" w:type="dxa"/>
            <w:tcBorders>
              <w:bottom w:val="single" w:sz="4" w:space="0" w:color="auto"/>
            </w:tcBorders>
            <w:vAlign w:val="bottom"/>
          </w:tcPr>
          <w:p w14:paraId="384564AB" w14:textId="77777777" w:rsidR="008B2F15" w:rsidRPr="009C220D" w:rsidRDefault="008B2F15" w:rsidP="008418FC">
            <w:pPr>
              <w:pStyle w:val="FieldText"/>
            </w:pPr>
          </w:p>
        </w:tc>
      </w:tr>
      <w:tr w:rsidR="008B2F15" w:rsidRPr="009C220D" w14:paraId="6D0796EA" w14:textId="77777777" w:rsidTr="00717467">
        <w:trPr>
          <w:trHeight w:val="493"/>
        </w:trPr>
        <w:tc>
          <w:tcPr>
            <w:tcW w:w="2268" w:type="dxa"/>
            <w:vAlign w:val="bottom"/>
          </w:tcPr>
          <w:p w14:paraId="32B93051" w14:textId="77777777" w:rsidR="008B2F15" w:rsidRPr="00BB0121" w:rsidRDefault="008B2F15" w:rsidP="008418FC">
            <w:pPr>
              <w:rPr>
                <w:b/>
                <w:bCs/>
              </w:rPr>
            </w:pPr>
            <w:r w:rsidRPr="00BB0121">
              <w:rPr>
                <w:b/>
                <w:bCs/>
              </w:rPr>
              <w:t>State:</w:t>
            </w:r>
          </w:p>
          <w:p w14:paraId="057F6806" w14:textId="77777777" w:rsidR="008B2F15" w:rsidRDefault="008B2F15" w:rsidP="008418FC">
            <w:r>
              <w:t>(Main Contact)</w:t>
            </w:r>
          </w:p>
        </w:tc>
        <w:tc>
          <w:tcPr>
            <w:tcW w:w="7088" w:type="dxa"/>
            <w:tcBorders>
              <w:bottom w:val="single" w:sz="4" w:space="0" w:color="auto"/>
            </w:tcBorders>
            <w:vAlign w:val="bottom"/>
          </w:tcPr>
          <w:p w14:paraId="03C6646F" w14:textId="77777777" w:rsidR="008B2F15" w:rsidRPr="009C220D" w:rsidRDefault="008B2F15" w:rsidP="008418FC">
            <w:pPr>
              <w:pStyle w:val="FieldText"/>
            </w:pPr>
          </w:p>
        </w:tc>
      </w:tr>
      <w:tr w:rsidR="008B2F15" w:rsidRPr="009C220D" w14:paraId="67403CDA" w14:textId="77777777" w:rsidTr="00717467">
        <w:trPr>
          <w:trHeight w:val="493"/>
        </w:trPr>
        <w:tc>
          <w:tcPr>
            <w:tcW w:w="2268" w:type="dxa"/>
            <w:vAlign w:val="bottom"/>
          </w:tcPr>
          <w:p w14:paraId="57358FBC" w14:textId="77777777" w:rsidR="008B2F15" w:rsidRPr="00BB0121" w:rsidRDefault="008B2F15" w:rsidP="008418FC">
            <w:pPr>
              <w:rPr>
                <w:b/>
                <w:bCs/>
              </w:rPr>
            </w:pPr>
            <w:r w:rsidRPr="00BB0121">
              <w:rPr>
                <w:b/>
                <w:bCs/>
              </w:rPr>
              <w:t>ZIP/Postal Code</w:t>
            </w:r>
          </w:p>
          <w:p w14:paraId="3CD7FB89" w14:textId="77777777" w:rsidR="008B2F15" w:rsidRDefault="008B2F15" w:rsidP="008418FC">
            <w:r>
              <w:t>(Main Contact):</w:t>
            </w:r>
          </w:p>
        </w:tc>
        <w:tc>
          <w:tcPr>
            <w:tcW w:w="7088" w:type="dxa"/>
            <w:tcBorders>
              <w:bottom w:val="single" w:sz="4" w:space="0" w:color="auto"/>
            </w:tcBorders>
            <w:vAlign w:val="bottom"/>
          </w:tcPr>
          <w:p w14:paraId="44D98140" w14:textId="77777777" w:rsidR="008B2F15" w:rsidRPr="009C220D" w:rsidRDefault="008B2F15" w:rsidP="008418FC">
            <w:pPr>
              <w:pStyle w:val="FieldText"/>
            </w:pPr>
          </w:p>
        </w:tc>
      </w:tr>
      <w:tr w:rsidR="008B2F15" w:rsidRPr="009C220D" w14:paraId="4D1DD19B" w14:textId="77777777" w:rsidTr="00717467">
        <w:trPr>
          <w:trHeight w:val="493"/>
        </w:trPr>
        <w:tc>
          <w:tcPr>
            <w:tcW w:w="2268" w:type="dxa"/>
            <w:vAlign w:val="bottom"/>
          </w:tcPr>
          <w:p w14:paraId="266B77C6" w14:textId="77777777" w:rsidR="008B2F15" w:rsidRPr="00BB0121" w:rsidRDefault="008B2F15" w:rsidP="008418FC">
            <w:pPr>
              <w:rPr>
                <w:b/>
                <w:bCs/>
              </w:rPr>
            </w:pPr>
            <w:r w:rsidRPr="00BB0121">
              <w:rPr>
                <w:b/>
                <w:bCs/>
              </w:rPr>
              <w:t xml:space="preserve">Country: </w:t>
            </w:r>
            <w:r w:rsidRPr="00BB0121">
              <w:rPr>
                <w:rFonts w:eastAsia="Calibri" w:cs="Arial"/>
                <w:b/>
                <w:bCs/>
                <w:color w:val="FF0000"/>
                <w:szCs w:val="18"/>
              </w:rPr>
              <w:t>*</w:t>
            </w:r>
          </w:p>
          <w:p w14:paraId="03DEB515" w14:textId="77777777" w:rsidR="008B2F15" w:rsidRPr="005114CE" w:rsidRDefault="008B2F15"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11D5AB6B" w14:textId="77777777" w:rsidR="008B2F15" w:rsidRPr="009C220D" w:rsidRDefault="008B2F15" w:rsidP="008418FC">
            <w:pPr>
              <w:pStyle w:val="FieldText"/>
            </w:pPr>
          </w:p>
        </w:tc>
      </w:tr>
      <w:tr w:rsidR="008B2F15" w:rsidRPr="005114CE" w14:paraId="2AE7D364" w14:textId="77777777" w:rsidTr="00717467">
        <w:trPr>
          <w:trHeight w:val="609"/>
        </w:trPr>
        <w:tc>
          <w:tcPr>
            <w:tcW w:w="2268" w:type="dxa"/>
            <w:vAlign w:val="bottom"/>
          </w:tcPr>
          <w:p w14:paraId="0BFF07D2" w14:textId="77777777" w:rsidR="008B2F15" w:rsidRDefault="008B2F15" w:rsidP="008418FC">
            <w:r w:rsidRPr="00BB0121">
              <w:rPr>
                <w:b/>
                <w:bCs/>
              </w:rPr>
              <w:t>Email Address</w:t>
            </w:r>
            <w:r>
              <w:t xml:space="preserve">: </w:t>
            </w:r>
            <w:r w:rsidRPr="00323DB8">
              <w:rPr>
                <w:rFonts w:eastAsia="Calibri" w:cs="Arial"/>
                <w:color w:val="FF0000"/>
                <w:szCs w:val="18"/>
              </w:rPr>
              <w:t>*</w:t>
            </w:r>
          </w:p>
          <w:p w14:paraId="51DBB4F7" w14:textId="77777777" w:rsidR="008B2F15" w:rsidRPr="005114CE" w:rsidRDefault="008B2F15"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74BA51FA" w14:textId="77777777" w:rsidR="008B2F15" w:rsidRPr="008E72CF" w:rsidRDefault="008B2F15" w:rsidP="008418FC">
            <w:pPr>
              <w:pStyle w:val="FieldText"/>
            </w:pPr>
          </w:p>
        </w:tc>
      </w:tr>
      <w:tr w:rsidR="008B2F15" w:rsidRPr="005114CE" w14:paraId="218548B3" w14:textId="77777777" w:rsidTr="00717467">
        <w:trPr>
          <w:trHeight w:val="711"/>
        </w:trPr>
        <w:tc>
          <w:tcPr>
            <w:tcW w:w="2268" w:type="dxa"/>
            <w:vAlign w:val="bottom"/>
          </w:tcPr>
          <w:p w14:paraId="1AA568A4" w14:textId="77777777" w:rsidR="008B2F15" w:rsidRDefault="008B2F15" w:rsidP="008418FC">
            <w:r w:rsidRPr="00BB0121">
              <w:rPr>
                <w:b/>
                <w:bCs/>
              </w:rPr>
              <w:t>Primary Phone Number</w:t>
            </w:r>
            <w:r>
              <w:t xml:space="preserve">: </w:t>
            </w:r>
            <w:r w:rsidRPr="00323DB8">
              <w:rPr>
                <w:rFonts w:eastAsia="Calibri" w:cs="Arial"/>
                <w:color w:val="FF0000"/>
                <w:szCs w:val="18"/>
              </w:rPr>
              <w:t>*</w:t>
            </w:r>
          </w:p>
          <w:p w14:paraId="56AC0FBA" w14:textId="77777777" w:rsidR="008B2F15" w:rsidRDefault="008B2F15" w:rsidP="008418FC">
            <w:pPr>
              <w:rPr>
                <w:rFonts w:eastAsia="Calibri" w:cs="Arial"/>
                <w:color w:val="FF0000"/>
                <w:szCs w:val="18"/>
              </w:rPr>
            </w:pPr>
            <w:r>
              <w:t>(Main Contact)</w:t>
            </w:r>
            <w:r w:rsidRPr="00323DB8">
              <w:rPr>
                <w:rFonts w:eastAsia="Calibri" w:cs="Arial"/>
                <w:color w:val="FF0000"/>
                <w:szCs w:val="18"/>
              </w:rPr>
              <w:t xml:space="preserve"> </w:t>
            </w:r>
          </w:p>
          <w:p w14:paraId="21E43C99" w14:textId="77777777" w:rsidR="008B2F15" w:rsidRPr="005114CE" w:rsidRDefault="008B2F15" w:rsidP="008418FC"/>
        </w:tc>
        <w:tc>
          <w:tcPr>
            <w:tcW w:w="7088" w:type="dxa"/>
            <w:tcBorders>
              <w:bottom w:val="single" w:sz="4" w:space="0" w:color="auto"/>
            </w:tcBorders>
            <w:vAlign w:val="bottom"/>
          </w:tcPr>
          <w:p w14:paraId="4BF56DE2" w14:textId="77777777" w:rsidR="008B2F15" w:rsidRPr="009C220D" w:rsidRDefault="008B2F15" w:rsidP="008418FC">
            <w:pPr>
              <w:pStyle w:val="FieldText"/>
            </w:pPr>
          </w:p>
        </w:tc>
      </w:tr>
      <w:tr w:rsidR="008B2F15" w:rsidRPr="005114CE" w14:paraId="773FCFDC" w14:textId="77777777" w:rsidTr="00717467">
        <w:trPr>
          <w:trHeight w:val="711"/>
        </w:trPr>
        <w:tc>
          <w:tcPr>
            <w:tcW w:w="2268" w:type="dxa"/>
            <w:vAlign w:val="bottom"/>
          </w:tcPr>
          <w:p w14:paraId="1142CD74" w14:textId="77777777" w:rsidR="008B2F15" w:rsidRDefault="008B2F15"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4AD08720" w14:textId="77777777" w:rsidR="008B2F15" w:rsidRPr="005114CE" w:rsidRDefault="008B2F15" w:rsidP="008418FC">
            <w:r>
              <w:t>(Main Contact)</w:t>
            </w:r>
          </w:p>
        </w:tc>
        <w:tc>
          <w:tcPr>
            <w:tcW w:w="7088" w:type="dxa"/>
            <w:tcBorders>
              <w:bottom w:val="single" w:sz="4" w:space="0" w:color="auto"/>
            </w:tcBorders>
            <w:vAlign w:val="bottom"/>
          </w:tcPr>
          <w:p w14:paraId="3CDCA201" w14:textId="77777777" w:rsidR="008B2F15" w:rsidRPr="009C220D" w:rsidRDefault="008B2F15" w:rsidP="008418FC">
            <w:pPr>
              <w:pStyle w:val="FieldText"/>
            </w:pPr>
          </w:p>
        </w:tc>
      </w:tr>
    </w:tbl>
    <w:p w14:paraId="66162068" w14:textId="77777777" w:rsidR="008B2F15" w:rsidRDefault="008B2F15" w:rsidP="008B2F15"/>
    <w:p w14:paraId="79E62ECA" w14:textId="77777777" w:rsidR="008B2F15" w:rsidRPr="00442448" w:rsidRDefault="008B2F15" w:rsidP="008B2F15">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0E9DE2A3" w14:textId="6C864964" w:rsidR="008B2F15" w:rsidRDefault="008B2F15" w:rsidP="008B2F15">
      <w:pPr>
        <w:pStyle w:val="Heading2"/>
        <w:tabs>
          <w:tab w:val="center" w:pos="4680"/>
          <w:tab w:val="right" w:pos="9360"/>
        </w:tabs>
        <w:jc w:val="left"/>
      </w:pPr>
      <w:r>
        <w:tab/>
      </w:r>
      <w:r w:rsidR="00846985">
        <w:t>Contact at Nominated Company (If not already provided above)</w:t>
      </w:r>
      <w:r>
        <w:tab/>
      </w:r>
    </w:p>
    <w:p w14:paraId="5A0C4661" w14:textId="77777777" w:rsidR="008B2F15" w:rsidRPr="00D1450D" w:rsidRDefault="008B2F15" w:rsidP="008B2F15"/>
    <w:tbl>
      <w:tblPr>
        <w:tblW w:w="4998" w:type="pct"/>
        <w:tblLayout w:type="fixed"/>
        <w:tblCellMar>
          <w:left w:w="0" w:type="dxa"/>
          <w:right w:w="0" w:type="dxa"/>
        </w:tblCellMar>
        <w:tblLook w:val="0000" w:firstRow="0" w:lastRow="0" w:firstColumn="0" w:lastColumn="0" w:noHBand="0" w:noVBand="0"/>
      </w:tblPr>
      <w:tblGrid>
        <w:gridCol w:w="2229"/>
        <w:gridCol w:w="7127"/>
      </w:tblGrid>
      <w:tr w:rsidR="008B2F15" w:rsidRPr="009C220D" w14:paraId="6090ADC4" w14:textId="77777777" w:rsidTr="00717467">
        <w:trPr>
          <w:trHeight w:val="708"/>
        </w:trPr>
        <w:tc>
          <w:tcPr>
            <w:tcW w:w="2229" w:type="dxa"/>
            <w:vAlign w:val="bottom"/>
          </w:tcPr>
          <w:p w14:paraId="23F4D5CD" w14:textId="77777777" w:rsidR="008B2F15" w:rsidRPr="00BA1673" w:rsidRDefault="008B2F15" w:rsidP="008418FC">
            <w:pPr>
              <w:rPr>
                <w:b/>
                <w:bCs/>
              </w:rPr>
            </w:pPr>
            <w:r w:rsidRPr="00BA1673">
              <w:rPr>
                <w:b/>
                <w:bCs/>
              </w:rPr>
              <w:t>Company Name:</w:t>
            </w:r>
            <w:r>
              <w:t xml:space="preserve"> </w:t>
            </w:r>
            <w:r w:rsidRPr="00323DB8">
              <w:rPr>
                <w:rFonts w:eastAsia="Calibri" w:cs="Arial"/>
                <w:color w:val="FF0000"/>
                <w:szCs w:val="18"/>
              </w:rPr>
              <w:t>*</w:t>
            </w:r>
          </w:p>
          <w:p w14:paraId="02BAD5CB" w14:textId="77777777" w:rsidR="008B2F15" w:rsidRDefault="008B2F15"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54A888B0" w14:textId="77777777" w:rsidR="008B2F15" w:rsidRPr="009C220D" w:rsidRDefault="008B2F15" w:rsidP="008418FC">
            <w:pPr>
              <w:pStyle w:val="FieldText"/>
            </w:pPr>
          </w:p>
        </w:tc>
      </w:tr>
      <w:tr w:rsidR="008B2F15" w:rsidRPr="009C220D" w14:paraId="04EA3C88" w14:textId="77777777" w:rsidTr="00717467">
        <w:trPr>
          <w:trHeight w:val="714"/>
        </w:trPr>
        <w:tc>
          <w:tcPr>
            <w:tcW w:w="2229" w:type="dxa"/>
            <w:vAlign w:val="bottom"/>
          </w:tcPr>
          <w:p w14:paraId="29672347" w14:textId="77777777" w:rsidR="008B2F15" w:rsidRDefault="008B2F15" w:rsidP="008418FC">
            <w:r w:rsidRPr="00BA1673">
              <w:rPr>
                <w:b/>
                <w:bCs/>
              </w:rPr>
              <w:t>First Name</w:t>
            </w:r>
            <w:r>
              <w:t xml:space="preserve">: </w:t>
            </w:r>
            <w:r w:rsidRPr="00323DB8">
              <w:rPr>
                <w:rFonts w:eastAsia="Calibri" w:cs="Arial"/>
                <w:color w:val="FF0000"/>
                <w:szCs w:val="18"/>
              </w:rPr>
              <w:t>*</w:t>
            </w:r>
          </w:p>
          <w:p w14:paraId="74C123EC" w14:textId="77777777" w:rsidR="008B2F15" w:rsidRDefault="008B2F15"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308BF95D" w14:textId="77777777" w:rsidR="008B2F15" w:rsidRPr="009C220D" w:rsidRDefault="008B2F15" w:rsidP="008418FC">
            <w:pPr>
              <w:pStyle w:val="FieldText"/>
            </w:pPr>
          </w:p>
        </w:tc>
      </w:tr>
      <w:tr w:rsidR="008B2F15" w:rsidRPr="009C220D" w14:paraId="4D2C40FE" w14:textId="77777777" w:rsidTr="00717467">
        <w:trPr>
          <w:trHeight w:val="708"/>
        </w:trPr>
        <w:tc>
          <w:tcPr>
            <w:tcW w:w="2229" w:type="dxa"/>
            <w:vAlign w:val="bottom"/>
          </w:tcPr>
          <w:p w14:paraId="2920D56B" w14:textId="77777777" w:rsidR="008B2F15" w:rsidRDefault="008B2F15" w:rsidP="008418FC">
            <w:r w:rsidRPr="00BA1673">
              <w:rPr>
                <w:b/>
                <w:bCs/>
              </w:rPr>
              <w:t>Last Name</w:t>
            </w:r>
            <w:r>
              <w:t xml:space="preserve">: </w:t>
            </w:r>
            <w:r w:rsidRPr="00323DB8">
              <w:rPr>
                <w:rFonts w:eastAsia="Calibri" w:cs="Arial"/>
                <w:color w:val="FF0000"/>
                <w:szCs w:val="18"/>
              </w:rPr>
              <w:t>*</w:t>
            </w:r>
          </w:p>
          <w:p w14:paraId="6BA8438F" w14:textId="77777777" w:rsidR="008B2F15" w:rsidRDefault="008B2F15"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3134AF0D" w14:textId="77777777" w:rsidR="008B2F15" w:rsidRPr="009C220D" w:rsidRDefault="008B2F15" w:rsidP="008418FC">
            <w:pPr>
              <w:pStyle w:val="FieldText"/>
            </w:pPr>
          </w:p>
        </w:tc>
      </w:tr>
      <w:tr w:rsidR="008B2F15" w:rsidRPr="009C220D" w14:paraId="25AA04B6" w14:textId="77777777" w:rsidTr="00717467">
        <w:trPr>
          <w:trHeight w:val="708"/>
        </w:trPr>
        <w:tc>
          <w:tcPr>
            <w:tcW w:w="2229" w:type="dxa"/>
            <w:vAlign w:val="bottom"/>
          </w:tcPr>
          <w:p w14:paraId="35C61DC0" w14:textId="77777777" w:rsidR="008B2F15" w:rsidRDefault="008B2F15" w:rsidP="008418FC">
            <w:r w:rsidRPr="00BA1673">
              <w:rPr>
                <w:b/>
                <w:bCs/>
              </w:rPr>
              <w:t>Official Title</w:t>
            </w:r>
            <w:r>
              <w:t xml:space="preserve">: </w:t>
            </w:r>
            <w:r w:rsidRPr="00323DB8">
              <w:rPr>
                <w:rFonts w:eastAsia="Calibri" w:cs="Arial"/>
                <w:color w:val="FF0000"/>
                <w:szCs w:val="18"/>
              </w:rPr>
              <w:t>*</w:t>
            </w:r>
          </w:p>
          <w:p w14:paraId="0C70218D" w14:textId="77777777" w:rsidR="008B2F15" w:rsidRDefault="008B2F15"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4C3C6AF" w14:textId="77777777" w:rsidR="008B2F15" w:rsidRPr="009C220D" w:rsidRDefault="008B2F15" w:rsidP="008418FC">
            <w:pPr>
              <w:pStyle w:val="FieldText"/>
            </w:pPr>
          </w:p>
        </w:tc>
      </w:tr>
      <w:tr w:rsidR="008B2F15" w:rsidRPr="005114CE" w14:paraId="3C962079" w14:textId="77777777" w:rsidTr="00717467">
        <w:trPr>
          <w:trHeight w:val="685"/>
        </w:trPr>
        <w:tc>
          <w:tcPr>
            <w:tcW w:w="2229" w:type="dxa"/>
            <w:vAlign w:val="bottom"/>
          </w:tcPr>
          <w:p w14:paraId="06838B7E" w14:textId="77777777" w:rsidR="008B2F15" w:rsidRDefault="008B2F15" w:rsidP="008418FC">
            <w:r w:rsidRPr="00BB0121">
              <w:rPr>
                <w:b/>
                <w:bCs/>
              </w:rPr>
              <w:t>Email Address</w:t>
            </w:r>
            <w:r>
              <w:t xml:space="preserve">: </w:t>
            </w:r>
            <w:r w:rsidRPr="00323DB8">
              <w:rPr>
                <w:rFonts w:eastAsia="Calibri" w:cs="Arial"/>
                <w:color w:val="FF0000"/>
                <w:szCs w:val="18"/>
              </w:rPr>
              <w:t>*</w:t>
            </w:r>
          </w:p>
          <w:p w14:paraId="7F8B1E49" w14:textId="77777777" w:rsidR="008B2F15" w:rsidRPr="005114CE" w:rsidRDefault="008B2F15"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1715DB98" w14:textId="77777777" w:rsidR="008B2F15" w:rsidRPr="008E72CF" w:rsidRDefault="008B2F15" w:rsidP="008418FC">
            <w:pPr>
              <w:pStyle w:val="FieldText"/>
            </w:pPr>
          </w:p>
        </w:tc>
      </w:tr>
      <w:tr w:rsidR="008B2F15" w:rsidRPr="005114CE" w14:paraId="12F89732" w14:textId="77777777" w:rsidTr="00717467">
        <w:trPr>
          <w:trHeight w:val="799"/>
        </w:trPr>
        <w:tc>
          <w:tcPr>
            <w:tcW w:w="2229" w:type="dxa"/>
            <w:vAlign w:val="bottom"/>
          </w:tcPr>
          <w:p w14:paraId="66689C05" w14:textId="77777777" w:rsidR="008B2F15" w:rsidRPr="00BB0121" w:rsidRDefault="008B2F15" w:rsidP="008418FC">
            <w:pPr>
              <w:rPr>
                <w:b/>
                <w:bCs/>
              </w:rPr>
            </w:pPr>
            <w:r w:rsidRPr="00BB0121">
              <w:rPr>
                <w:b/>
                <w:bCs/>
              </w:rPr>
              <w:t>Phone Number:</w:t>
            </w:r>
            <w:r>
              <w:t xml:space="preserve"> </w:t>
            </w:r>
            <w:r w:rsidRPr="00323DB8">
              <w:rPr>
                <w:rFonts w:eastAsia="Calibri" w:cs="Arial"/>
                <w:color w:val="FF0000"/>
                <w:szCs w:val="18"/>
              </w:rPr>
              <w:t>*</w:t>
            </w:r>
          </w:p>
          <w:p w14:paraId="56365264" w14:textId="77777777" w:rsidR="008B2F15" w:rsidRPr="005114CE" w:rsidRDefault="008B2F15"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7D03B9B7" w14:textId="77777777" w:rsidR="008B2F15" w:rsidRPr="009C220D" w:rsidRDefault="008B2F15" w:rsidP="008418FC">
            <w:pPr>
              <w:pStyle w:val="FieldText"/>
            </w:pPr>
          </w:p>
        </w:tc>
      </w:tr>
    </w:tbl>
    <w:p w14:paraId="65CD1A6D" w14:textId="77777777" w:rsidR="008B2F15" w:rsidRDefault="008B2F15" w:rsidP="008B2F15"/>
    <w:p w14:paraId="12C89D61" w14:textId="42828FCB" w:rsidR="00496F1B" w:rsidRDefault="00496F1B" w:rsidP="008B2F15">
      <w:pPr>
        <w:ind w:right="-20"/>
      </w:pPr>
    </w:p>
    <w:p w14:paraId="25D33F2E" w14:textId="77777777" w:rsidR="008B2F15" w:rsidRDefault="008B2F15" w:rsidP="008B2F15">
      <w:pPr>
        <w:ind w:right="-20"/>
      </w:pPr>
    </w:p>
    <w:p w14:paraId="354A4C75" w14:textId="77777777" w:rsidR="0000525E" w:rsidRDefault="005B3FB2" w:rsidP="0000525E">
      <w:pPr>
        <w:pStyle w:val="Heading2"/>
      </w:pPr>
      <w:r w:rsidRPr="005B3FB2">
        <w:lastRenderedPageBreak/>
        <w:t>Chief Executive of the Year</w:t>
      </w:r>
    </w:p>
    <w:p w14:paraId="7E640382" w14:textId="77777777" w:rsidR="00791DE6" w:rsidRDefault="00791DE6" w:rsidP="00EB5AAC">
      <w:pPr>
        <w:ind w:right="-20"/>
        <w:rPr>
          <w:rFonts w:eastAsia="Calibri" w:cs="Arial"/>
          <w:i/>
          <w:iCs/>
          <w:szCs w:val="18"/>
          <w:lang w:val="en-GB"/>
        </w:rPr>
      </w:pPr>
    </w:p>
    <w:p w14:paraId="7652EE30" w14:textId="77777777" w:rsidR="008B2F15" w:rsidRPr="008B2F15" w:rsidRDefault="008B2F15" w:rsidP="008B2F15">
      <w:pPr>
        <w:ind w:right="-20"/>
        <w:rPr>
          <w:rFonts w:eastAsia="Calibri" w:cs="Arial"/>
          <w:i/>
          <w:iCs/>
          <w:szCs w:val="18"/>
        </w:rPr>
      </w:pPr>
      <w:r w:rsidRPr="008B2F15">
        <w:rPr>
          <w:rFonts w:eastAsia="Calibri" w:cs="Arial"/>
          <w:i/>
          <w:iCs/>
          <w:szCs w:val="18"/>
        </w:rPr>
        <w:t xml:space="preserve">This award is open to business leaders that head up an entire corporation or </w:t>
      </w:r>
      <w:proofErr w:type="gramStart"/>
      <w:r w:rsidRPr="008B2F15">
        <w:rPr>
          <w:rFonts w:eastAsia="Calibri" w:cs="Arial"/>
          <w:i/>
          <w:iCs/>
          <w:szCs w:val="18"/>
        </w:rPr>
        <w:t>organization;</w:t>
      </w:r>
      <w:proofErr w:type="gramEnd"/>
      <w:r w:rsidRPr="008B2F15">
        <w:rPr>
          <w:rFonts w:eastAsia="Calibri" w:cs="Arial"/>
          <w:i/>
          <w:iCs/>
          <w:szCs w:val="18"/>
        </w:rPr>
        <w:t xml:space="preserve"> CEOs, Presidents, and Executive Directors General, among others. Leaders of business units or functions should apply under Rising Star Individual.</w:t>
      </w:r>
    </w:p>
    <w:p w14:paraId="6688AA43" w14:textId="77777777" w:rsidR="008B2F15" w:rsidRPr="008B2F15" w:rsidRDefault="008B2F15" w:rsidP="008B2F15">
      <w:pPr>
        <w:ind w:right="-20"/>
        <w:rPr>
          <w:rFonts w:eastAsia="Calibri" w:cs="Arial"/>
          <w:i/>
          <w:iCs/>
          <w:szCs w:val="18"/>
        </w:rPr>
      </w:pPr>
    </w:p>
    <w:p w14:paraId="23F8ABE0" w14:textId="419E48E4" w:rsidR="008B2F15" w:rsidRPr="008B2F15" w:rsidRDefault="008B2F15" w:rsidP="008B2F15">
      <w:pPr>
        <w:ind w:right="-20"/>
        <w:rPr>
          <w:rFonts w:eastAsia="Calibri" w:cs="Arial"/>
          <w:i/>
          <w:iCs/>
          <w:szCs w:val="18"/>
        </w:rPr>
      </w:pPr>
      <w:r w:rsidRPr="008B2F15">
        <w:rPr>
          <w:rFonts w:eastAsia="Calibri" w:cs="Arial"/>
          <w:i/>
          <w:iCs/>
          <w:szCs w:val="18"/>
        </w:rPr>
        <w:t>As global issues continue to evolve, many employees, clients, and industry peers look towards chief leaders to be visible and clarify their company’s stance on real-world problems. From social and political unrest</w:t>
      </w:r>
      <w:r w:rsidR="00287D3B">
        <w:rPr>
          <w:rFonts w:eastAsia="Calibri" w:cs="Arial"/>
          <w:i/>
          <w:iCs/>
          <w:szCs w:val="18"/>
        </w:rPr>
        <w:t>,</w:t>
      </w:r>
      <w:r w:rsidRPr="008B2F15">
        <w:rPr>
          <w:rFonts w:eastAsia="Calibri" w:cs="Arial"/>
          <w:i/>
          <w:iCs/>
          <w:szCs w:val="18"/>
        </w:rPr>
        <w:t xml:space="preserve"> to energy transition, this candidate should demonstrate clarity of vision, judgment, and motivational skills that transform and empower not only their organization, but the industry overall. The winner will be a leader who is highly respected by both peers and competitors, admired and followed by employees, trusted by investors, and welcomed by the community. </w:t>
      </w:r>
    </w:p>
    <w:p w14:paraId="15E67A8F" w14:textId="77777777" w:rsidR="008B2F15" w:rsidRPr="008B2F15" w:rsidRDefault="008B2F15" w:rsidP="008B2F15">
      <w:pPr>
        <w:ind w:right="-20"/>
        <w:rPr>
          <w:rFonts w:eastAsia="Calibri" w:cs="Arial"/>
          <w:i/>
          <w:iCs/>
          <w:szCs w:val="18"/>
        </w:rPr>
      </w:pPr>
    </w:p>
    <w:p w14:paraId="45F86CAE" w14:textId="77777777" w:rsidR="008B2F15" w:rsidRPr="008B2F15" w:rsidRDefault="008B2F15" w:rsidP="008B2F15">
      <w:pPr>
        <w:ind w:right="-20"/>
        <w:rPr>
          <w:rFonts w:eastAsia="Calibri" w:cs="Arial"/>
          <w:i/>
          <w:iCs/>
          <w:szCs w:val="18"/>
        </w:rPr>
      </w:pPr>
      <w:r w:rsidRPr="008B2F15">
        <w:rPr>
          <w:rFonts w:eastAsia="Calibri" w:cs="Arial"/>
          <w:i/>
          <w:iCs/>
          <w:szCs w:val="18"/>
        </w:rPr>
        <w:t xml:space="preserve">This award recognizes courage, perseverance, dedication, ethics, and the ability to advance their company in the face of adversity, sustain their sector amid universal headwinds, and undeniably support the employees who propel their organization into the future. </w:t>
      </w:r>
    </w:p>
    <w:p w14:paraId="666E39E8" w14:textId="77777777" w:rsidR="008B2F15" w:rsidRPr="008B2F15" w:rsidRDefault="008B2F15" w:rsidP="008B2F15">
      <w:pPr>
        <w:ind w:right="-20"/>
        <w:rPr>
          <w:rFonts w:eastAsia="Calibri" w:cs="Arial"/>
          <w:i/>
          <w:iCs/>
          <w:szCs w:val="18"/>
        </w:rPr>
      </w:pPr>
    </w:p>
    <w:p w14:paraId="2DB06C4C" w14:textId="77777777" w:rsidR="008B2F15" w:rsidRPr="008B2F15" w:rsidRDefault="008B2F15" w:rsidP="008B2F15">
      <w:pPr>
        <w:ind w:right="-20"/>
        <w:rPr>
          <w:rFonts w:eastAsia="Calibri" w:cs="Arial"/>
          <w:i/>
          <w:iCs/>
          <w:szCs w:val="18"/>
        </w:rPr>
      </w:pPr>
      <w:r w:rsidRPr="008B2F15">
        <w:rPr>
          <w:rFonts w:eastAsia="Calibri" w:cs="Arial"/>
          <w:i/>
          <w:iCs/>
          <w:szCs w:val="18"/>
        </w:rPr>
        <w:t>Entries should focus on a leader’s strategy and objectives, clear communication and implementation, and ultimate outcome substantiated by demonstrable progress toward his/her vision.</w:t>
      </w:r>
    </w:p>
    <w:p w14:paraId="6437727A" w14:textId="77777777" w:rsidR="008B2F15" w:rsidRPr="008B2F15" w:rsidRDefault="008B2F15" w:rsidP="008B2F15">
      <w:pPr>
        <w:ind w:right="-20"/>
        <w:rPr>
          <w:rFonts w:eastAsia="Calibri" w:cs="Arial"/>
          <w:i/>
          <w:iCs/>
          <w:szCs w:val="18"/>
        </w:rPr>
      </w:pPr>
    </w:p>
    <w:p w14:paraId="3E2FAE7A" w14:textId="77777777" w:rsidR="008B2F15" w:rsidRPr="008B2F15" w:rsidRDefault="008B2F15" w:rsidP="008B2F15">
      <w:pPr>
        <w:ind w:right="-20"/>
        <w:rPr>
          <w:rFonts w:eastAsia="Calibri" w:cs="Arial"/>
          <w:i/>
          <w:iCs/>
          <w:szCs w:val="18"/>
        </w:rPr>
      </w:pPr>
      <w:r w:rsidRPr="008B2F15">
        <w:rPr>
          <w:rFonts w:eastAsia="Calibri" w:cs="Arial"/>
          <w:i/>
          <w:iCs/>
          <w:szCs w:val="18"/>
        </w:rPr>
        <w:t>Judges will consider a leader’s entire track record, with particular attention focused on that individual’s accomplishments since January 2020.</w:t>
      </w:r>
    </w:p>
    <w:p w14:paraId="46455756" w14:textId="77777777" w:rsidR="008B2F15" w:rsidRPr="008B2F15" w:rsidRDefault="008B2F15" w:rsidP="008B2F15">
      <w:pPr>
        <w:ind w:right="-20"/>
        <w:rPr>
          <w:rFonts w:eastAsia="Calibri" w:cs="Arial"/>
          <w:i/>
          <w:iCs/>
          <w:szCs w:val="18"/>
          <w:u w:val="single"/>
        </w:rPr>
      </w:pPr>
    </w:p>
    <w:p w14:paraId="0E2645DB" w14:textId="77777777" w:rsidR="008B2F15" w:rsidRPr="008B2F15" w:rsidRDefault="008B2F15" w:rsidP="008B2F15">
      <w:pPr>
        <w:ind w:right="-20"/>
        <w:rPr>
          <w:rFonts w:eastAsia="Calibri" w:cs="Arial"/>
          <w:b/>
          <w:bCs/>
          <w:i/>
          <w:iCs/>
          <w:szCs w:val="18"/>
        </w:rPr>
      </w:pPr>
      <w:r w:rsidRPr="008B2F15">
        <w:rPr>
          <w:rFonts w:eastAsia="Calibri" w:cs="Arial"/>
          <w:b/>
          <w:bCs/>
          <w:i/>
          <w:iCs/>
          <w:szCs w:val="18"/>
        </w:rPr>
        <w:t xml:space="preserve">Judging Criteria </w:t>
      </w:r>
    </w:p>
    <w:p w14:paraId="6D52A2C5" w14:textId="77777777" w:rsidR="008B2F15" w:rsidRPr="008B2F15" w:rsidRDefault="008B2F15" w:rsidP="008B2F15">
      <w:pPr>
        <w:numPr>
          <w:ilvl w:val="0"/>
          <w:numId w:val="13"/>
        </w:numPr>
        <w:ind w:right="-20"/>
        <w:rPr>
          <w:rFonts w:eastAsia="Calibri" w:cs="Arial"/>
          <w:i/>
          <w:iCs/>
          <w:szCs w:val="18"/>
        </w:rPr>
      </w:pPr>
      <w:r w:rsidRPr="008B2F15">
        <w:rPr>
          <w:rFonts w:eastAsia="Calibri" w:cs="Arial"/>
          <w:i/>
          <w:iCs/>
          <w:szCs w:val="18"/>
        </w:rPr>
        <w:t>Achievements</w:t>
      </w:r>
    </w:p>
    <w:p w14:paraId="163B52F5" w14:textId="77777777" w:rsidR="008B2F15" w:rsidRPr="008B2F15" w:rsidRDefault="008B2F15" w:rsidP="008B2F15">
      <w:pPr>
        <w:numPr>
          <w:ilvl w:val="0"/>
          <w:numId w:val="13"/>
        </w:numPr>
        <w:ind w:right="-20"/>
        <w:rPr>
          <w:rFonts w:eastAsia="Calibri" w:cs="Arial"/>
          <w:i/>
          <w:iCs/>
          <w:szCs w:val="18"/>
        </w:rPr>
      </w:pPr>
      <w:r w:rsidRPr="008B2F15">
        <w:rPr>
          <w:rFonts w:eastAsia="Calibri" w:cs="Arial"/>
          <w:i/>
          <w:iCs/>
          <w:szCs w:val="18"/>
        </w:rPr>
        <w:t>Decisiveness</w:t>
      </w:r>
    </w:p>
    <w:p w14:paraId="7CEA5059" w14:textId="77777777" w:rsidR="008B2F15" w:rsidRPr="008B2F15" w:rsidRDefault="008B2F15" w:rsidP="008B2F15">
      <w:pPr>
        <w:numPr>
          <w:ilvl w:val="0"/>
          <w:numId w:val="13"/>
        </w:numPr>
        <w:ind w:right="-20"/>
        <w:rPr>
          <w:rFonts w:eastAsia="Calibri" w:cs="Arial"/>
          <w:i/>
          <w:iCs/>
          <w:szCs w:val="18"/>
        </w:rPr>
      </w:pPr>
      <w:r w:rsidRPr="008B2F15">
        <w:rPr>
          <w:rFonts w:eastAsia="Calibri" w:cs="Arial"/>
          <w:i/>
          <w:iCs/>
          <w:szCs w:val="18"/>
        </w:rPr>
        <w:t xml:space="preserve">Innovation </w:t>
      </w:r>
    </w:p>
    <w:p w14:paraId="4419743F" w14:textId="77777777" w:rsidR="008B2F15" w:rsidRPr="008B2F15" w:rsidRDefault="008B2F15" w:rsidP="008B2F15">
      <w:pPr>
        <w:numPr>
          <w:ilvl w:val="0"/>
          <w:numId w:val="13"/>
        </w:numPr>
        <w:ind w:right="-20"/>
        <w:rPr>
          <w:rFonts w:eastAsia="Calibri" w:cs="Arial"/>
          <w:i/>
          <w:iCs/>
          <w:szCs w:val="18"/>
        </w:rPr>
      </w:pPr>
      <w:r w:rsidRPr="008B2F15">
        <w:rPr>
          <w:rFonts w:eastAsia="Calibri" w:cs="Arial"/>
          <w:i/>
          <w:iCs/>
          <w:szCs w:val="18"/>
        </w:rPr>
        <w:t>Integrity</w:t>
      </w:r>
    </w:p>
    <w:p w14:paraId="1F8D6FED" w14:textId="77777777" w:rsidR="008B2F15" w:rsidRPr="008B2F15" w:rsidRDefault="008B2F15" w:rsidP="008B2F15">
      <w:pPr>
        <w:numPr>
          <w:ilvl w:val="0"/>
          <w:numId w:val="13"/>
        </w:numPr>
        <w:ind w:right="-20"/>
        <w:rPr>
          <w:rFonts w:eastAsia="Calibri" w:cs="Arial"/>
          <w:i/>
          <w:iCs/>
          <w:szCs w:val="18"/>
        </w:rPr>
      </w:pPr>
      <w:r w:rsidRPr="008B2F15">
        <w:rPr>
          <w:rFonts w:eastAsia="Calibri" w:cs="Arial"/>
          <w:i/>
          <w:iCs/>
          <w:szCs w:val="18"/>
        </w:rPr>
        <w:t>Leadership</w:t>
      </w:r>
    </w:p>
    <w:p w14:paraId="100BA52D" w14:textId="77777777" w:rsidR="008B2F15" w:rsidRPr="008B2F15" w:rsidRDefault="008B2F15" w:rsidP="008B2F15">
      <w:pPr>
        <w:numPr>
          <w:ilvl w:val="0"/>
          <w:numId w:val="13"/>
        </w:numPr>
        <w:ind w:right="-20"/>
        <w:rPr>
          <w:rFonts w:eastAsia="Calibri" w:cs="Arial"/>
          <w:i/>
          <w:iCs/>
          <w:szCs w:val="18"/>
        </w:rPr>
      </w:pPr>
      <w:r w:rsidRPr="008B2F15">
        <w:rPr>
          <w:rFonts w:eastAsia="Calibri" w:cs="Arial"/>
          <w:i/>
          <w:iCs/>
          <w:szCs w:val="18"/>
        </w:rPr>
        <w:t>Strategic Vision</w:t>
      </w:r>
    </w:p>
    <w:p w14:paraId="29CC6D2A" w14:textId="77777777" w:rsidR="008B2F15" w:rsidRPr="008B2F15" w:rsidRDefault="008B2F15" w:rsidP="008B2F15">
      <w:pPr>
        <w:ind w:right="-20"/>
        <w:rPr>
          <w:rFonts w:eastAsia="Calibri" w:cs="Arial"/>
          <w:i/>
          <w:iCs/>
          <w:szCs w:val="18"/>
        </w:rPr>
      </w:pPr>
    </w:p>
    <w:p w14:paraId="2284B87B" w14:textId="77777777" w:rsidR="008B2F15" w:rsidRPr="008B2F15" w:rsidRDefault="008B2F15" w:rsidP="008B2F15">
      <w:pPr>
        <w:ind w:right="-20"/>
        <w:rPr>
          <w:rFonts w:eastAsia="Calibri" w:cs="Arial"/>
          <w:i/>
          <w:iCs/>
          <w:szCs w:val="18"/>
        </w:rPr>
      </w:pPr>
      <w:r w:rsidRPr="008B2F15">
        <w:rPr>
          <w:rFonts w:eastAsia="Calibri" w:cs="Arial"/>
          <w:i/>
          <w:iCs/>
          <w:szCs w:val="18"/>
        </w:rPr>
        <w:t>Note: Due to the high number of distinguished nominees regularly received, Platts reserves the right to expand this award.</w:t>
      </w:r>
    </w:p>
    <w:p w14:paraId="33880827" w14:textId="77777777" w:rsidR="00D20D4D" w:rsidRDefault="005D3AAC" w:rsidP="005B3FB2">
      <w:pPr>
        <w:ind w:right="-20"/>
      </w:pPr>
      <w:r>
        <w:br/>
        <w:t xml:space="preserve">The </w:t>
      </w:r>
      <w:hyperlink r:id="rId12" w:tgtFrame="_blank" w:history="1">
        <w:r>
          <w:rPr>
            <w:rStyle w:val="Hyperlink"/>
          </w:rPr>
          <w:t>judging criteria glossary</w:t>
        </w:r>
      </w:hyperlink>
      <w:r>
        <w:t> provides suggested content for the criteria below.</w:t>
      </w:r>
    </w:p>
    <w:p w14:paraId="6A5448A8" w14:textId="77777777" w:rsidR="005D5A4E" w:rsidRDefault="005D5A4E">
      <w:pPr>
        <w:rPr>
          <w:rFonts w:eastAsia="Arial" w:cs="Arial"/>
        </w:rPr>
      </w:pPr>
    </w:p>
    <w:p w14:paraId="22CF5921" w14:textId="2896A4CB" w:rsidR="005D5A4E" w:rsidRDefault="005D5A4E" w:rsidP="005D5A4E">
      <w:pPr>
        <w:pStyle w:val="Heading2"/>
        <w:tabs>
          <w:tab w:val="center" w:pos="4680"/>
          <w:tab w:val="right" w:pos="9360"/>
        </w:tabs>
        <w:jc w:val="left"/>
      </w:pPr>
      <w:r>
        <w:tab/>
        <w:t>Nominated Individual’s Details</w:t>
      </w:r>
      <w:r>
        <w:tab/>
      </w:r>
    </w:p>
    <w:tbl>
      <w:tblPr>
        <w:tblW w:w="4998" w:type="pct"/>
        <w:tblLayout w:type="fixed"/>
        <w:tblCellMar>
          <w:left w:w="0" w:type="dxa"/>
          <w:right w:w="0" w:type="dxa"/>
        </w:tblCellMar>
        <w:tblLook w:val="0000" w:firstRow="0" w:lastRow="0" w:firstColumn="0" w:lastColumn="0" w:noHBand="0" w:noVBand="0"/>
      </w:tblPr>
      <w:tblGrid>
        <w:gridCol w:w="2977"/>
        <w:gridCol w:w="6379"/>
      </w:tblGrid>
      <w:tr w:rsidR="005D5A4E" w:rsidRPr="009C220D" w14:paraId="49CFAF94" w14:textId="77777777" w:rsidTr="005D5A4E">
        <w:trPr>
          <w:trHeight w:val="708"/>
        </w:trPr>
        <w:tc>
          <w:tcPr>
            <w:tcW w:w="2977" w:type="dxa"/>
            <w:vAlign w:val="bottom"/>
          </w:tcPr>
          <w:p w14:paraId="25F860B9" w14:textId="4FEDE28D" w:rsidR="005D5A4E" w:rsidRPr="005D5A4E" w:rsidRDefault="005D5A4E" w:rsidP="005D5A4E">
            <w:pPr>
              <w:rPr>
                <w:b/>
                <w:bCs/>
              </w:rPr>
            </w:pPr>
            <w:r>
              <w:rPr>
                <w:b/>
                <w:bCs/>
              </w:rPr>
              <w:t>Salutation:</w:t>
            </w:r>
            <w:r w:rsidRPr="005D5A4E">
              <w:t xml:space="preserve"> (</w:t>
            </w:r>
            <w:proofErr w:type="spellStart"/>
            <w:r w:rsidRPr="005D5A4E">
              <w:t>Mr</w:t>
            </w:r>
            <w:proofErr w:type="spellEnd"/>
            <w:r w:rsidRPr="005D5A4E">
              <w:t xml:space="preserve">, </w:t>
            </w:r>
            <w:proofErr w:type="spellStart"/>
            <w:r w:rsidRPr="005D5A4E">
              <w:t>Ms</w:t>
            </w:r>
            <w:proofErr w:type="spellEnd"/>
            <w:r w:rsidRPr="005D5A4E">
              <w:t xml:space="preserve">, </w:t>
            </w:r>
            <w:proofErr w:type="spellStart"/>
            <w:r w:rsidRPr="005D5A4E">
              <w:t>Mrs</w:t>
            </w:r>
            <w:proofErr w:type="spellEnd"/>
            <w:r w:rsidRPr="005D5A4E">
              <w:t>, Dr.)</w:t>
            </w:r>
            <w:r w:rsidRPr="005D5A4E">
              <w:rPr>
                <w:rFonts w:eastAsia="Calibri" w:cs="Arial"/>
                <w:szCs w:val="18"/>
              </w:rPr>
              <w:t xml:space="preserve"> </w:t>
            </w:r>
          </w:p>
        </w:tc>
        <w:tc>
          <w:tcPr>
            <w:tcW w:w="6379" w:type="dxa"/>
            <w:tcBorders>
              <w:bottom w:val="single" w:sz="4" w:space="0" w:color="auto"/>
            </w:tcBorders>
            <w:vAlign w:val="bottom"/>
          </w:tcPr>
          <w:p w14:paraId="44A35A65" w14:textId="77777777" w:rsidR="005D5A4E" w:rsidRPr="009C220D" w:rsidRDefault="005D5A4E" w:rsidP="005D5A4E">
            <w:pPr>
              <w:pStyle w:val="FieldText"/>
            </w:pPr>
          </w:p>
        </w:tc>
      </w:tr>
      <w:tr w:rsidR="005D5A4E" w:rsidRPr="009C220D" w14:paraId="0BE83998" w14:textId="77777777" w:rsidTr="005D5A4E">
        <w:trPr>
          <w:trHeight w:val="708"/>
        </w:trPr>
        <w:tc>
          <w:tcPr>
            <w:tcW w:w="2977" w:type="dxa"/>
            <w:vAlign w:val="bottom"/>
          </w:tcPr>
          <w:p w14:paraId="627DD23A" w14:textId="559D19C8" w:rsidR="005D5A4E" w:rsidRDefault="005D5A4E" w:rsidP="005D5A4E">
            <w:pPr>
              <w:rPr>
                <w:b/>
                <w:bCs/>
              </w:rPr>
            </w:pPr>
            <w:r>
              <w:rPr>
                <w:b/>
                <w:bCs/>
              </w:rPr>
              <w:t>Full Name of Nominated Individual</w:t>
            </w:r>
            <w:r w:rsidRPr="00BA1673">
              <w:rPr>
                <w:b/>
                <w:bCs/>
              </w:rPr>
              <w:t>:</w:t>
            </w:r>
            <w:r w:rsidRPr="00323DB8">
              <w:rPr>
                <w:rFonts w:eastAsia="Calibri" w:cs="Arial"/>
                <w:color w:val="FF0000"/>
                <w:szCs w:val="18"/>
              </w:rPr>
              <w:t xml:space="preserve"> *</w:t>
            </w:r>
          </w:p>
        </w:tc>
        <w:tc>
          <w:tcPr>
            <w:tcW w:w="6379" w:type="dxa"/>
            <w:tcBorders>
              <w:bottom w:val="single" w:sz="4" w:space="0" w:color="auto"/>
            </w:tcBorders>
            <w:vAlign w:val="bottom"/>
          </w:tcPr>
          <w:p w14:paraId="0FF6D8CF" w14:textId="77777777" w:rsidR="005D5A4E" w:rsidRPr="009C220D" w:rsidRDefault="005D5A4E" w:rsidP="005D5A4E">
            <w:pPr>
              <w:pStyle w:val="FieldText"/>
            </w:pPr>
          </w:p>
        </w:tc>
      </w:tr>
      <w:tr w:rsidR="005D5A4E" w:rsidRPr="009C220D" w14:paraId="23E64AE6" w14:textId="77777777" w:rsidTr="005D5A4E">
        <w:trPr>
          <w:trHeight w:val="714"/>
        </w:trPr>
        <w:tc>
          <w:tcPr>
            <w:tcW w:w="2977" w:type="dxa"/>
            <w:vAlign w:val="bottom"/>
          </w:tcPr>
          <w:p w14:paraId="0510C821" w14:textId="0B70C6A4" w:rsidR="005D5A4E" w:rsidRDefault="005D5A4E" w:rsidP="005D5A4E">
            <w:r w:rsidRPr="005D5A4E">
              <w:rPr>
                <w:b/>
                <w:bCs/>
              </w:rPr>
              <w:t>Functional Title of Nominated Individual</w:t>
            </w:r>
            <w:r>
              <w:t xml:space="preserve">: </w:t>
            </w:r>
            <w:r w:rsidRPr="00323DB8">
              <w:rPr>
                <w:rFonts w:eastAsia="Calibri" w:cs="Arial"/>
                <w:color w:val="FF0000"/>
                <w:szCs w:val="18"/>
              </w:rPr>
              <w:t>*</w:t>
            </w:r>
          </w:p>
        </w:tc>
        <w:tc>
          <w:tcPr>
            <w:tcW w:w="6379" w:type="dxa"/>
            <w:tcBorders>
              <w:bottom w:val="single" w:sz="4" w:space="0" w:color="auto"/>
            </w:tcBorders>
            <w:vAlign w:val="bottom"/>
          </w:tcPr>
          <w:p w14:paraId="6FDA4718" w14:textId="77777777" w:rsidR="005D5A4E" w:rsidRPr="009C220D" w:rsidRDefault="005D5A4E" w:rsidP="005D5A4E">
            <w:pPr>
              <w:pStyle w:val="FieldText"/>
            </w:pPr>
          </w:p>
        </w:tc>
      </w:tr>
      <w:tr w:rsidR="007318CC" w:rsidRPr="009C220D" w14:paraId="470FF3CB" w14:textId="77777777" w:rsidTr="005D5A4E">
        <w:trPr>
          <w:trHeight w:val="714"/>
        </w:trPr>
        <w:tc>
          <w:tcPr>
            <w:tcW w:w="2977" w:type="dxa"/>
            <w:vAlign w:val="bottom"/>
          </w:tcPr>
          <w:p w14:paraId="408449F1" w14:textId="77777777" w:rsidR="007318CC" w:rsidRDefault="007318CC" w:rsidP="005D5A4E">
            <w:pPr>
              <w:rPr>
                <w:rFonts w:eastAsia="Calibri" w:cs="Arial"/>
                <w:color w:val="FF0000"/>
                <w:szCs w:val="18"/>
              </w:rPr>
            </w:pPr>
            <w:r>
              <w:rPr>
                <w:b/>
                <w:bCs/>
              </w:rPr>
              <w:t>Country of Residence</w:t>
            </w:r>
            <w:r>
              <w:t xml:space="preserve"> </w:t>
            </w:r>
            <w:r w:rsidRPr="00323DB8">
              <w:rPr>
                <w:rFonts w:eastAsia="Calibri" w:cs="Arial"/>
                <w:color w:val="FF0000"/>
                <w:szCs w:val="18"/>
              </w:rPr>
              <w:t>*</w:t>
            </w:r>
          </w:p>
          <w:p w14:paraId="25E07814" w14:textId="56C78D4B" w:rsidR="007318CC" w:rsidRPr="005D5A4E" w:rsidRDefault="007318CC" w:rsidP="005D5A4E">
            <w:pPr>
              <w:rPr>
                <w:b/>
                <w:bCs/>
              </w:rPr>
            </w:pPr>
          </w:p>
        </w:tc>
        <w:tc>
          <w:tcPr>
            <w:tcW w:w="6379" w:type="dxa"/>
            <w:tcBorders>
              <w:bottom w:val="single" w:sz="4" w:space="0" w:color="auto"/>
            </w:tcBorders>
            <w:vAlign w:val="bottom"/>
          </w:tcPr>
          <w:p w14:paraId="2F6B6BB6" w14:textId="77777777" w:rsidR="007318CC" w:rsidRPr="009C220D" w:rsidRDefault="007318CC" w:rsidP="005D5A4E">
            <w:pPr>
              <w:pStyle w:val="FieldText"/>
            </w:pPr>
          </w:p>
        </w:tc>
      </w:tr>
      <w:tr w:rsidR="005D5A4E" w:rsidRPr="009C220D" w14:paraId="12932955" w14:textId="77777777" w:rsidTr="005D5A4E">
        <w:trPr>
          <w:trHeight w:val="708"/>
        </w:trPr>
        <w:tc>
          <w:tcPr>
            <w:tcW w:w="2977" w:type="dxa"/>
            <w:vAlign w:val="bottom"/>
          </w:tcPr>
          <w:p w14:paraId="3CBCAD01" w14:textId="77777777" w:rsidR="005D5A4E" w:rsidRDefault="005D5A4E" w:rsidP="005D5A4E">
            <w:pPr>
              <w:rPr>
                <w:rFonts w:eastAsia="Calibri" w:cs="Arial"/>
                <w:color w:val="FF0000"/>
                <w:szCs w:val="18"/>
              </w:rPr>
            </w:pPr>
            <w:r w:rsidRPr="005D5A4E">
              <w:rPr>
                <w:b/>
                <w:bCs/>
              </w:rPr>
              <w:t>Is this leader's organization public or private?</w:t>
            </w:r>
            <w:r>
              <w:t xml:space="preserve"> </w:t>
            </w:r>
            <w:r w:rsidRPr="00323DB8">
              <w:rPr>
                <w:rFonts w:eastAsia="Calibri" w:cs="Arial"/>
                <w:color w:val="FF0000"/>
                <w:szCs w:val="18"/>
              </w:rPr>
              <w:t>*</w:t>
            </w:r>
          </w:p>
          <w:p w14:paraId="66B6F58F" w14:textId="10A2484F" w:rsidR="005D5A4E" w:rsidRDefault="005D5A4E" w:rsidP="005D5A4E"/>
        </w:tc>
        <w:tc>
          <w:tcPr>
            <w:tcW w:w="6379" w:type="dxa"/>
            <w:tcBorders>
              <w:bottom w:val="single" w:sz="4" w:space="0" w:color="auto"/>
            </w:tcBorders>
            <w:vAlign w:val="bottom"/>
          </w:tcPr>
          <w:p w14:paraId="13F75561" w14:textId="77777777" w:rsidR="005D5A4E" w:rsidRPr="009C220D" w:rsidRDefault="005D5A4E" w:rsidP="005D5A4E">
            <w:pPr>
              <w:pStyle w:val="FieldText"/>
            </w:pPr>
          </w:p>
        </w:tc>
      </w:tr>
      <w:tr w:rsidR="005D5A4E" w:rsidRPr="009C220D" w14:paraId="3926984C" w14:textId="77777777" w:rsidTr="005D5A4E">
        <w:trPr>
          <w:trHeight w:val="708"/>
        </w:trPr>
        <w:tc>
          <w:tcPr>
            <w:tcW w:w="2977" w:type="dxa"/>
            <w:vAlign w:val="bottom"/>
          </w:tcPr>
          <w:p w14:paraId="32A5531C" w14:textId="70BE3EE3" w:rsidR="005D5A4E" w:rsidRDefault="005D5A4E" w:rsidP="005D5A4E">
            <w:r w:rsidRPr="005D5A4E">
              <w:rPr>
                <w:b/>
                <w:bCs/>
              </w:rPr>
              <w:t xml:space="preserve">What is the asset value of this leader’s </w:t>
            </w:r>
            <w:proofErr w:type="gramStart"/>
            <w:r w:rsidRPr="005D5A4E">
              <w:rPr>
                <w:b/>
                <w:bCs/>
              </w:rPr>
              <w:t>organization?</w:t>
            </w:r>
            <w:r>
              <w:t>:</w:t>
            </w:r>
            <w:proofErr w:type="gramEnd"/>
            <w:r>
              <w:t xml:space="preserve"> </w:t>
            </w:r>
            <w:r w:rsidRPr="00323DB8">
              <w:rPr>
                <w:rFonts w:eastAsia="Calibri" w:cs="Arial"/>
                <w:color w:val="FF0000"/>
                <w:szCs w:val="18"/>
              </w:rPr>
              <w:t>*</w:t>
            </w:r>
          </w:p>
          <w:p w14:paraId="0B72199D" w14:textId="204958C1" w:rsidR="005D5A4E" w:rsidRDefault="005D5A4E" w:rsidP="005D5A4E">
            <w:r w:rsidRPr="005D5A4E">
              <w:rPr>
                <w:rFonts w:eastAsia="Calibri" w:cs="Arial"/>
                <w:szCs w:val="18"/>
              </w:rPr>
              <w:t>(Please convert all currencies and enter as USD)</w:t>
            </w:r>
            <w:r w:rsidRPr="00BA1673">
              <w:rPr>
                <w:rFonts w:eastAsia="Calibri" w:cs="Arial"/>
                <w:szCs w:val="18"/>
              </w:rPr>
              <w:t xml:space="preserve"> </w:t>
            </w:r>
          </w:p>
        </w:tc>
        <w:tc>
          <w:tcPr>
            <w:tcW w:w="6379" w:type="dxa"/>
            <w:tcBorders>
              <w:bottom w:val="single" w:sz="4" w:space="0" w:color="auto"/>
            </w:tcBorders>
            <w:vAlign w:val="bottom"/>
          </w:tcPr>
          <w:p w14:paraId="334D579B" w14:textId="77777777" w:rsidR="005D5A4E" w:rsidRPr="009C220D" w:rsidRDefault="005D5A4E" w:rsidP="005D5A4E">
            <w:pPr>
              <w:pStyle w:val="FieldText"/>
            </w:pPr>
          </w:p>
        </w:tc>
      </w:tr>
    </w:tbl>
    <w:p w14:paraId="124AC3CB" w14:textId="77777777" w:rsidR="00A7294D" w:rsidRDefault="00A7294D" w:rsidP="00187801">
      <w:pPr>
        <w:ind w:right="-20"/>
        <w:rPr>
          <w:rFonts w:eastAsia="Arial" w:cs="Arial"/>
        </w:rPr>
      </w:pPr>
    </w:p>
    <w:p w14:paraId="5945F343" w14:textId="77777777" w:rsidR="00187801" w:rsidRPr="00EC47E3" w:rsidRDefault="00D20D4D" w:rsidP="00187801">
      <w:pPr>
        <w:ind w:right="-20"/>
        <w:rPr>
          <w:rFonts w:eastAsia="Arial" w:cs="Arial"/>
        </w:rPr>
      </w:pPr>
      <w:r w:rsidRPr="00A4406B">
        <w:rPr>
          <w:rFonts w:eastAsia="Arial" w:cs="Arial"/>
          <w:b/>
          <w:bCs/>
        </w:rPr>
        <w:t>1</w:t>
      </w:r>
      <w:r w:rsidR="00187801" w:rsidRPr="00A4406B">
        <w:rPr>
          <w:rFonts w:eastAsia="Arial" w:cs="Arial"/>
          <w:b/>
          <w:bCs/>
        </w:rPr>
        <w:t>.</w:t>
      </w:r>
      <w:r w:rsidR="00187801" w:rsidRPr="00A4406B">
        <w:rPr>
          <w:rFonts w:eastAsia="Arial" w:cs="Arial"/>
          <w:b/>
          <w:bCs/>
          <w:spacing w:val="-2"/>
        </w:rPr>
        <w:t xml:space="preserve"> </w:t>
      </w:r>
      <w:r w:rsidR="00187801" w:rsidRPr="00A4406B">
        <w:rPr>
          <w:rFonts w:eastAsia="Arial" w:cs="Arial"/>
          <w:b/>
          <w:bCs/>
        </w:rPr>
        <w:t>Company</w:t>
      </w:r>
      <w:r w:rsidR="00187801" w:rsidRPr="00A4406B">
        <w:rPr>
          <w:rFonts w:eastAsia="Arial" w:cs="Arial"/>
          <w:b/>
          <w:bCs/>
          <w:spacing w:val="54"/>
        </w:rPr>
        <w:t xml:space="preserve"> </w:t>
      </w:r>
      <w:r w:rsidR="00187801" w:rsidRPr="00A4406B">
        <w:rPr>
          <w:rFonts w:eastAsia="Arial" w:cs="Arial"/>
          <w:b/>
          <w:bCs/>
        </w:rPr>
        <w:t>Profile</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w:t>
      </w:r>
      <w:proofErr w:type="gramStart"/>
      <w:r w:rsidR="00187801" w:rsidRPr="00EC47E3">
        <w:rPr>
          <w:rFonts w:eastAsia="Arial" w:cs="Arial"/>
          <w:color w:val="FF0000"/>
          <w:w w:val="142"/>
          <w:sz w:val="10"/>
          <w:szCs w:val="10"/>
        </w:rPr>
        <w:t>300 word</w:t>
      </w:r>
      <w:proofErr w:type="gramEnd"/>
      <w:r w:rsidR="00187801" w:rsidRPr="00EC47E3">
        <w:rPr>
          <w:rFonts w:eastAsia="Arial" w:cs="Arial"/>
          <w:color w:val="FF0000"/>
          <w:w w:val="142"/>
          <w:sz w:val="10"/>
          <w:szCs w:val="10"/>
        </w:rPr>
        <w:t xml:space="preserve"> limit)</w:t>
      </w:r>
    </w:p>
    <w:p w14:paraId="6B922F7C"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4E1A6D1E" wp14:editId="66D8F63B">
                <wp:simplePos x="0" y="0"/>
                <wp:positionH relativeFrom="column">
                  <wp:posOffset>8467</wp:posOffset>
                </wp:positionH>
                <wp:positionV relativeFrom="paragraph">
                  <wp:posOffset>120015</wp:posOffset>
                </wp:positionV>
                <wp:extent cx="5857875" cy="33147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CE5D1F"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E1A6D1E" id="_x0000_t202" coordsize="21600,21600" o:spt="202" path="m,l,21600r21600,l21600,xe">
                <v:stroke joinstyle="miter"/>
                <v:path gradientshapeok="t" o:connecttype="rect"/>
              </v:shapetype>
              <v:shape id="Text Box 29" o:spid="_x0000_s1026" type="#_x0000_t202" style="position:absolute;margin-left:.65pt;margin-top:9.45pt;width:461.25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" fillcolor="white [3201]" strokeweight=".5pt">
                <v:textbox>
                  <w:txbxContent>
                    <w:p w14:paraId="46CE5D1F" w14:textId="77777777" w:rsidR="00187801" w:rsidRDefault="00187801" w:rsidP="00187801"/>
                  </w:txbxContent>
                </v:textbox>
              </v:shape>
            </w:pict>
          </mc:Fallback>
        </mc:AlternateContent>
      </w:r>
    </w:p>
    <w:p w14:paraId="62349DFB" w14:textId="77777777" w:rsidR="00187801" w:rsidRPr="00EC47E3" w:rsidRDefault="00187801" w:rsidP="00187801">
      <w:pPr>
        <w:spacing w:before="33"/>
        <w:ind w:left="1558" w:right="-20"/>
        <w:rPr>
          <w:rFonts w:eastAsia="Arial" w:cs="Arial"/>
        </w:rPr>
      </w:pPr>
    </w:p>
    <w:p w14:paraId="179DA2CB" w14:textId="77777777" w:rsidR="00187801" w:rsidRPr="00EC47E3" w:rsidRDefault="00187801" w:rsidP="00187801">
      <w:pPr>
        <w:spacing w:before="33"/>
        <w:ind w:left="1558" w:right="-20"/>
        <w:rPr>
          <w:rFonts w:eastAsia="Arial" w:cs="Arial"/>
        </w:rPr>
      </w:pPr>
    </w:p>
    <w:p w14:paraId="157AFBD9" w14:textId="77777777" w:rsidR="00187801" w:rsidRPr="00EC47E3" w:rsidRDefault="00187801" w:rsidP="00187801">
      <w:pPr>
        <w:spacing w:before="33"/>
        <w:ind w:left="1558" w:right="-20"/>
        <w:rPr>
          <w:rFonts w:eastAsia="Arial" w:cs="Arial"/>
        </w:rPr>
      </w:pPr>
    </w:p>
    <w:p w14:paraId="2A1C6CDB" w14:textId="77777777" w:rsidR="00187801" w:rsidRPr="00EC47E3" w:rsidRDefault="00187801" w:rsidP="00187801">
      <w:pPr>
        <w:spacing w:before="33"/>
        <w:ind w:left="1558" w:right="-20"/>
        <w:rPr>
          <w:rFonts w:eastAsia="Arial" w:cs="Arial"/>
        </w:rPr>
      </w:pPr>
    </w:p>
    <w:p w14:paraId="1F88C9CE" w14:textId="77777777" w:rsidR="00187801" w:rsidRPr="00EC47E3" w:rsidRDefault="00187801" w:rsidP="00187801">
      <w:pPr>
        <w:spacing w:before="33"/>
        <w:ind w:left="1558" w:right="-20"/>
        <w:rPr>
          <w:rFonts w:eastAsia="Arial" w:cs="Arial"/>
        </w:rPr>
      </w:pPr>
    </w:p>
    <w:p w14:paraId="5DB298CF" w14:textId="77777777" w:rsidR="00187801" w:rsidRPr="00EC47E3" w:rsidRDefault="00187801" w:rsidP="00187801">
      <w:pPr>
        <w:spacing w:before="33"/>
        <w:ind w:left="1558" w:right="-20"/>
        <w:rPr>
          <w:rFonts w:eastAsia="Arial" w:cs="Arial"/>
        </w:rPr>
      </w:pPr>
    </w:p>
    <w:p w14:paraId="279D2726" w14:textId="77777777" w:rsidR="00187801" w:rsidRPr="00EC47E3" w:rsidRDefault="00187801" w:rsidP="00187801">
      <w:pPr>
        <w:spacing w:before="33"/>
        <w:ind w:left="1558" w:right="-20"/>
        <w:rPr>
          <w:rFonts w:eastAsia="Arial" w:cs="Arial"/>
        </w:rPr>
      </w:pPr>
    </w:p>
    <w:p w14:paraId="52F3B080" w14:textId="77777777" w:rsidR="00187801" w:rsidRDefault="00187801" w:rsidP="00187801">
      <w:pPr>
        <w:spacing w:before="33"/>
        <w:ind w:left="1558" w:right="-20"/>
        <w:rPr>
          <w:rFonts w:eastAsia="Arial" w:cs="Arial"/>
        </w:rPr>
      </w:pPr>
    </w:p>
    <w:p w14:paraId="69C6F437" w14:textId="77777777" w:rsidR="00323DB8" w:rsidRDefault="00323DB8" w:rsidP="00187801">
      <w:pPr>
        <w:spacing w:before="33"/>
        <w:ind w:left="1558" w:right="-20"/>
        <w:rPr>
          <w:rFonts w:eastAsia="Arial" w:cs="Arial"/>
        </w:rPr>
      </w:pPr>
    </w:p>
    <w:p w14:paraId="1093DA65" w14:textId="77777777" w:rsidR="00323DB8" w:rsidRDefault="00323DB8" w:rsidP="00187801">
      <w:pPr>
        <w:spacing w:before="33"/>
        <w:ind w:left="1558" w:right="-20"/>
        <w:rPr>
          <w:rFonts w:eastAsia="Arial" w:cs="Arial"/>
        </w:rPr>
      </w:pPr>
    </w:p>
    <w:p w14:paraId="132E0433" w14:textId="77777777" w:rsidR="00323DB8" w:rsidRDefault="00323DB8" w:rsidP="00187801">
      <w:pPr>
        <w:spacing w:before="33"/>
        <w:ind w:left="1558" w:right="-20"/>
        <w:rPr>
          <w:rFonts w:eastAsia="Arial" w:cs="Arial"/>
        </w:rPr>
      </w:pPr>
    </w:p>
    <w:p w14:paraId="6763D225" w14:textId="77777777" w:rsidR="00323DB8" w:rsidRPr="00EC47E3" w:rsidRDefault="00323DB8" w:rsidP="00187801">
      <w:pPr>
        <w:spacing w:before="33"/>
        <w:ind w:left="1558" w:right="-20"/>
        <w:rPr>
          <w:rFonts w:eastAsia="Arial" w:cs="Arial"/>
        </w:rPr>
      </w:pPr>
    </w:p>
    <w:p w14:paraId="7B81C96D" w14:textId="77777777" w:rsidR="00187801" w:rsidRPr="00EC47E3" w:rsidRDefault="00187801" w:rsidP="00187801">
      <w:pPr>
        <w:spacing w:before="33"/>
        <w:ind w:left="1558" w:right="-20"/>
        <w:rPr>
          <w:rFonts w:eastAsia="Arial" w:cs="Arial"/>
        </w:rPr>
      </w:pPr>
    </w:p>
    <w:p w14:paraId="3D1961B2" w14:textId="77777777" w:rsidR="00187801" w:rsidRPr="00EC47E3" w:rsidRDefault="00187801" w:rsidP="00187801">
      <w:pPr>
        <w:spacing w:before="33"/>
        <w:ind w:left="1558" w:right="-20"/>
        <w:rPr>
          <w:rFonts w:eastAsia="Arial" w:cs="Arial"/>
        </w:rPr>
      </w:pPr>
    </w:p>
    <w:p w14:paraId="11C5B053" w14:textId="77777777" w:rsidR="00187801" w:rsidRPr="00EC47E3" w:rsidRDefault="00187801" w:rsidP="00187801">
      <w:pPr>
        <w:spacing w:before="33"/>
        <w:ind w:left="1558" w:right="-20"/>
        <w:rPr>
          <w:rFonts w:eastAsia="Arial" w:cs="Arial"/>
        </w:rPr>
      </w:pPr>
    </w:p>
    <w:p w14:paraId="680A1EA4" w14:textId="77777777" w:rsidR="00187801" w:rsidRPr="00EC47E3" w:rsidRDefault="00187801" w:rsidP="00187801">
      <w:pPr>
        <w:spacing w:before="33"/>
        <w:ind w:left="1558" w:right="-20"/>
        <w:rPr>
          <w:rFonts w:eastAsia="Arial" w:cs="Arial"/>
        </w:rPr>
      </w:pPr>
    </w:p>
    <w:p w14:paraId="67466626" w14:textId="77777777" w:rsidR="00187801" w:rsidRPr="00EC47E3" w:rsidRDefault="00187801" w:rsidP="00187801">
      <w:pPr>
        <w:spacing w:before="33"/>
        <w:ind w:left="1558" w:right="-20"/>
        <w:rPr>
          <w:rFonts w:eastAsia="Arial" w:cs="Arial"/>
        </w:rPr>
      </w:pPr>
    </w:p>
    <w:p w14:paraId="12C9A137" w14:textId="77777777" w:rsidR="00187801" w:rsidRPr="00EC47E3" w:rsidRDefault="00187801" w:rsidP="00187801">
      <w:pPr>
        <w:spacing w:before="33"/>
        <w:ind w:left="1558" w:right="-20"/>
        <w:rPr>
          <w:rFonts w:eastAsia="Arial" w:cs="Arial"/>
        </w:rPr>
      </w:pPr>
    </w:p>
    <w:p w14:paraId="5C3A738D" w14:textId="77777777" w:rsidR="00187801" w:rsidRPr="00EC47E3" w:rsidRDefault="00187801" w:rsidP="00187801">
      <w:pPr>
        <w:spacing w:before="33"/>
        <w:ind w:left="1558" w:right="-20"/>
        <w:rPr>
          <w:rFonts w:eastAsia="Arial" w:cs="Arial"/>
        </w:rPr>
      </w:pPr>
    </w:p>
    <w:p w14:paraId="496FC762" w14:textId="77777777" w:rsidR="00187801" w:rsidRPr="00EC47E3" w:rsidRDefault="00187801" w:rsidP="00187801">
      <w:pPr>
        <w:spacing w:before="33"/>
        <w:ind w:left="1558" w:right="-20"/>
        <w:rPr>
          <w:rFonts w:eastAsia="Arial" w:cs="Arial"/>
        </w:rPr>
      </w:pPr>
    </w:p>
    <w:p w14:paraId="6040C84D" w14:textId="77777777" w:rsidR="00187801" w:rsidRDefault="00187801" w:rsidP="00187801">
      <w:pPr>
        <w:spacing w:before="33"/>
        <w:ind w:right="-20"/>
        <w:rPr>
          <w:rFonts w:eastAsia="Arial" w:cs="Arial"/>
        </w:rPr>
      </w:pPr>
    </w:p>
    <w:p w14:paraId="305119AD" w14:textId="77777777" w:rsidR="00323DB8" w:rsidRPr="00EC47E3" w:rsidRDefault="00323DB8" w:rsidP="00187801">
      <w:pPr>
        <w:spacing w:before="33"/>
        <w:ind w:right="-20"/>
        <w:rPr>
          <w:rFonts w:eastAsia="Arial" w:cs="Arial"/>
        </w:rPr>
      </w:pPr>
    </w:p>
    <w:p w14:paraId="3252C44F" w14:textId="77777777" w:rsidR="00323DB8" w:rsidRDefault="00323DB8" w:rsidP="00A7294D">
      <w:pPr>
        <w:spacing w:before="33"/>
        <w:ind w:right="-20"/>
        <w:rPr>
          <w:rFonts w:eastAsia="Arial" w:cs="Arial"/>
        </w:rPr>
      </w:pPr>
    </w:p>
    <w:p w14:paraId="2C41E8F6" w14:textId="77777777" w:rsidR="00323DB8" w:rsidRPr="00323DB8" w:rsidRDefault="00D20D4D" w:rsidP="00A7294D">
      <w:pPr>
        <w:spacing w:before="33"/>
        <w:ind w:right="-20"/>
        <w:rPr>
          <w:rFonts w:eastAsia="Arial" w:cs="Arial"/>
          <w:color w:val="FF0000"/>
          <w:w w:val="142"/>
          <w:sz w:val="10"/>
          <w:szCs w:val="10"/>
        </w:rPr>
      </w:pPr>
      <w:r w:rsidRPr="00A4406B">
        <w:rPr>
          <w:rFonts w:eastAsia="Arial" w:cs="Arial"/>
          <w:b/>
          <w:bCs/>
        </w:rPr>
        <w:t>2</w:t>
      </w:r>
      <w:r w:rsidR="00187801" w:rsidRPr="00A4406B">
        <w:rPr>
          <w:rFonts w:eastAsia="Arial" w:cs="Arial"/>
          <w:b/>
          <w:bCs/>
        </w:rPr>
        <w:t>.</w:t>
      </w:r>
      <w:r w:rsidR="00187801" w:rsidRPr="00A4406B">
        <w:rPr>
          <w:rFonts w:eastAsia="Arial" w:cs="Arial"/>
          <w:b/>
          <w:bCs/>
          <w:spacing w:val="-1"/>
        </w:rPr>
        <w:t xml:space="preserve"> </w:t>
      </w:r>
      <w:r w:rsidR="00187801" w:rsidRPr="00A4406B">
        <w:rPr>
          <w:rFonts w:eastAsia="Arial" w:cs="Arial"/>
          <w:b/>
          <w:bCs/>
        </w:rPr>
        <w:t>Summary</w:t>
      </w:r>
      <w:r w:rsidR="00A7294D" w:rsidRPr="00A4406B">
        <w:rPr>
          <w:rFonts w:eastAsia="Arial" w:cs="Arial"/>
          <w:b/>
          <w:bCs/>
          <w:spacing w:val="53"/>
        </w:rPr>
        <w:t xml:space="preserve"> </w:t>
      </w:r>
      <w:r w:rsidR="00187801" w:rsidRPr="00A4406B">
        <w:rPr>
          <w:rFonts w:eastAsia="Arial" w:cs="Arial"/>
          <w:b/>
          <w:bCs/>
        </w:rPr>
        <w:t>a</w:t>
      </w:r>
      <w:r w:rsidR="00187801" w:rsidRPr="00A4406B">
        <w:rPr>
          <w:rFonts w:eastAsia="Arial" w:cs="Arial"/>
          <w:b/>
          <w:bCs/>
          <w:spacing w:val="-1"/>
        </w:rPr>
        <w:t>n</w:t>
      </w:r>
      <w:r w:rsidR="00187801" w:rsidRPr="00A4406B">
        <w:rPr>
          <w:rFonts w:eastAsia="Arial" w:cs="Arial"/>
          <w:b/>
          <w:bCs/>
        </w:rPr>
        <w:t>d</w:t>
      </w:r>
      <w:r w:rsidR="00187801" w:rsidRPr="00A4406B">
        <w:rPr>
          <w:rFonts w:eastAsia="Arial" w:cs="Arial"/>
          <w:b/>
          <w:bCs/>
          <w:spacing w:val="21"/>
        </w:rPr>
        <w:t xml:space="preserve"> </w:t>
      </w:r>
      <w:r w:rsidR="00A7294D" w:rsidRPr="00A4406B">
        <w:rPr>
          <w:rFonts w:eastAsia="Arial" w:cs="Arial"/>
          <w:b/>
          <w:bCs/>
          <w:spacing w:val="21"/>
        </w:rPr>
        <w:t>R</w:t>
      </w:r>
      <w:r w:rsidR="00187801" w:rsidRPr="00A4406B">
        <w:rPr>
          <w:rFonts w:eastAsia="Arial" w:cs="Arial"/>
          <w:b/>
          <w:bCs/>
          <w:w w:val="108"/>
        </w:rPr>
        <w:t>ational</w:t>
      </w:r>
      <w:r w:rsidR="00187801" w:rsidRPr="00A4406B">
        <w:rPr>
          <w:rFonts w:eastAsia="Arial" w:cs="Arial"/>
          <w:b/>
          <w:bCs/>
          <w:spacing w:val="-3"/>
          <w:w w:val="108"/>
        </w:rPr>
        <w:t>e</w:t>
      </w:r>
      <w:r w:rsidR="00187801" w:rsidRPr="00A4406B">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w:t>
      </w:r>
      <w:proofErr w:type="gramStart"/>
      <w:r w:rsidR="00323DB8" w:rsidRPr="00EC47E3">
        <w:rPr>
          <w:rFonts w:eastAsia="Arial" w:cs="Arial"/>
          <w:color w:val="FF0000"/>
          <w:w w:val="142"/>
          <w:sz w:val="10"/>
          <w:szCs w:val="10"/>
        </w:rPr>
        <w:t>300 word</w:t>
      </w:r>
      <w:proofErr w:type="gramEnd"/>
      <w:r w:rsidR="00323DB8" w:rsidRPr="00EC47E3">
        <w:rPr>
          <w:rFonts w:eastAsia="Arial" w:cs="Arial"/>
          <w:color w:val="FF0000"/>
          <w:w w:val="142"/>
          <w:sz w:val="10"/>
          <w:szCs w:val="10"/>
        </w:rPr>
        <w:t xml:space="preserve"> limit)</w:t>
      </w:r>
    </w:p>
    <w:p w14:paraId="7792EC2C"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5A7B46C6"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2C6B2993" wp14:editId="2626B4B6">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CAEC91"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C6B2993"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5DCAEC91" w14:textId="77777777" w:rsidR="005412D5" w:rsidRDefault="005412D5" w:rsidP="005412D5"/>
                  </w:txbxContent>
                </v:textbox>
              </v:shape>
            </w:pict>
          </mc:Fallback>
        </mc:AlternateContent>
      </w:r>
    </w:p>
    <w:p w14:paraId="4656FE42" w14:textId="77777777" w:rsidR="00187801" w:rsidRPr="00EC47E3" w:rsidRDefault="00187801" w:rsidP="00187801">
      <w:pPr>
        <w:spacing w:before="67"/>
        <w:ind w:left="1558" w:right="-20"/>
        <w:rPr>
          <w:rFonts w:eastAsia="Arial" w:cs="Arial"/>
        </w:rPr>
      </w:pPr>
    </w:p>
    <w:p w14:paraId="12650C23" w14:textId="77777777" w:rsidR="00187801" w:rsidRPr="00EC47E3" w:rsidRDefault="00187801" w:rsidP="00187801">
      <w:pPr>
        <w:spacing w:before="67"/>
        <w:ind w:left="1558" w:right="-20"/>
        <w:rPr>
          <w:rFonts w:eastAsia="Arial" w:cs="Arial"/>
        </w:rPr>
      </w:pPr>
    </w:p>
    <w:p w14:paraId="498F4C3E" w14:textId="77777777" w:rsidR="00187801" w:rsidRPr="00EC47E3" w:rsidRDefault="00187801" w:rsidP="00187801">
      <w:pPr>
        <w:spacing w:before="67"/>
        <w:ind w:left="1558" w:right="-20"/>
        <w:rPr>
          <w:rFonts w:eastAsia="Arial" w:cs="Arial"/>
        </w:rPr>
      </w:pPr>
    </w:p>
    <w:p w14:paraId="196CC2D6" w14:textId="77777777" w:rsidR="00187801" w:rsidRPr="00EC47E3" w:rsidRDefault="00187801" w:rsidP="00187801">
      <w:pPr>
        <w:spacing w:line="200" w:lineRule="exact"/>
        <w:rPr>
          <w:rFonts w:eastAsiaTheme="minorHAnsi" w:cstheme="minorBidi"/>
        </w:rPr>
      </w:pPr>
    </w:p>
    <w:p w14:paraId="7C7B5D30" w14:textId="77777777" w:rsidR="00187801" w:rsidRPr="00EC47E3" w:rsidRDefault="00187801" w:rsidP="00187801">
      <w:pPr>
        <w:spacing w:before="12" w:line="220" w:lineRule="exact"/>
      </w:pPr>
    </w:p>
    <w:p w14:paraId="23B2E54A" w14:textId="77777777" w:rsidR="00187801" w:rsidRPr="00EC47E3" w:rsidRDefault="00187801" w:rsidP="00187801">
      <w:pPr>
        <w:spacing w:before="33"/>
        <w:ind w:left="1558" w:right="-20"/>
        <w:rPr>
          <w:rFonts w:eastAsia="Arial" w:cs="Arial"/>
        </w:rPr>
      </w:pPr>
    </w:p>
    <w:p w14:paraId="2112FC43" w14:textId="77777777" w:rsidR="00187801" w:rsidRPr="00EC47E3" w:rsidRDefault="00187801" w:rsidP="00187801">
      <w:pPr>
        <w:spacing w:before="33"/>
        <w:ind w:left="1558" w:right="-20"/>
        <w:rPr>
          <w:rFonts w:eastAsia="Arial" w:cs="Arial"/>
        </w:rPr>
      </w:pPr>
    </w:p>
    <w:p w14:paraId="7064488A" w14:textId="77777777" w:rsidR="00187801" w:rsidRPr="00EC47E3" w:rsidRDefault="00187801" w:rsidP="00187801">
      <w:pPr>
        <w:spacing w:before="33"/>
        <w:ind w:left="1558" w:right="-20"/>
        <w:rPr>
          <w:rFonts w:eastAsia="Arial" w:cs="Arial"/>
        </w:rPr>
      </w:pPr>
    </w:p>
    <w:p w14:paraId="523FCACC" w14:textId="77777777" w:rsidR="00187801" w:rsidRPr="00EC47E3" w:rsidRDefault="00187801" w:rsidP="00187801">
      <w:pPr>
        <w:spacing w:before="33"/>
        <w:ind w:left="1558" w:right="-20"/>
        <w:rPr>
          <w:rFonts w:eastAsia="Arial" w:cs="Arial"/>
        </w:rPr>
      </w:pPr>
    </w:p>
    <w:p w14:paraId="7453C6E7" w14:textId="77777777" w:rsidR="00187801" w:rsidRPr="00EC47E3" w:rsidRDefault="00187801" w:rsidP="00187801">
      <w:pPr>
        <w:spacing w:before="33"/>
        <w:ind w:left="1558" w:right="-20"/>
        <w:rPr>
          <w:rFonts w:eastAsia="Arial" w:cs="Arial"/>
        </w:rPr>
      </w:pPr>
    </w:p>
    <w:p w14:paraId="4D02811B" w14:textId="77777777" w:rsidR="00187801" w:rsidRPr="00EC47E3" w:rsidRDefault="00187801" w:rsidP="00187801">
      <w:pPr>
        <w:spacing w:before="33"/>
        <w:ind w:left="1558" w:right="-20"/>
        <w:rPr>
          <w:rFonts w:eastAsia="Arial" w:cs="Arial"/>
        </w:rPr>
      </w:pPr>
    </w:p>
    <w:p w14:paraId="741FC5F1" w14:textId="77777777" w:rsidR="00187801" w:rsidRPr="00EC47E3" w:rsidRDefault="00187801" w:rsidP="00187801">
      <w:pPr>
        <w:spacing w:before="33"/>
        <w:ind w:left="1558" w:right="-20"/>
        <w:rPr>
          <w:rFonts w:eastAsia="Arial" w:cs="Arial"/>
        </w:rPr>
      </w:pPr>
    </w:p>
    <w:p w14:paraId="01F9A64A" w14:textId="77777777" w:rsidR="00187801" w:rsidRPr="00EC47E3" w:rsidRDefault="00187801" w:rsidP="00187801">
      <w:pPr>
        <w:spacing w:before="33"/>
        <w:ind w:left="1558" w:right="-20"/>
        <w:rPr>
          <w:rFonts w:eastAsia="Arial" w:cs="Arial"/>
        </w:rPr>
      </w:pPr>
    </w:p>
    <w:p w14:paraId="616D228C" w14:textId="77777777" w:rsidR="00187801" w:rsidRPr="00EC47E3" w:rsidRDefault="00187801" w:rsidP="00187801">
      <w:pPr>
        <w:spacing w:before="33"/>
        <w:ind w:left="1558" w:right="-20"/>
        <w:rPr>
          <w:rFonts w:eastAsia="Arial" w:cs="Arial"/>
        </w:rPr>
      </w:pPr>
    </w:p>
    <w:p w14:paraId="32D34182" w14:textId="77777777" w:rsidR="00187801" w:rsidRPr="00EC47E3" w:rsidRDefault="00187801" w:rsidP="00187801">
      <w:pPr>
        <w:spacing w:before="33"/>
        <w:ind w:left="1558" w:right="-20"/>
        <w:rPr>
          <w:rFonts w:eastAsia="Arial" w:cs="Arial"/>
        </w:rPr>
      </w:pPr>
    </w:p>
    <w:p w14:paraId="6D84F13D" w14:textId="77777777" w:rsidR="00187801" w:rsidRPr="00EC47E3" w:rsidRDefault="00187801" w:rsidP="00187801">
      <w:pPr>
        <w:spacing w:before="33"/>
        <w:ind w:left="1558" w:right="-20"/>
        <w:rPr>
          <w:rFonts w:eastAsia="Arial" w:cs="Arial"/>
        </w:rPr>
      </w:pPr>
    </w:p>
    <w:p w14:paraId="2027A946" w14:textId="77777777" w:rsidR="00187801" w:rsidRPr="00EC47E3" w:rsidRDefault="00187801" w:rsidP="00187801">
      <w:pPr>
        <w:spacing w:before="33"/>
        <w:ind w:left="1558" w:right="-20"/>
        <w:rPr>
          <w:rFonts w:eastAsia="Arial" w:cs="Arial"/>
        </w:rPr>
      </w:pPr>
    </w:p>
    <w:p w14:paraId="2C959C80" w14:textId="77777777" w:rsidR="00187801" w:rsidRPr="00EC47E3" w:rsidRDefault="00187801" w:rsidP="00187801">
      <w:pPr>
        <w:spacing w:before="33"/>
        <w:ind w:left="1558" w:right="-20"/>
        <w:rPr>
          <w:rFonts w:eastAsia="Arial" w:cs="Arial"/>
        </w:rPr>
      </w:pPr>
    </w:p>
    <w:p w14:paraId="02A1AB94" w14:textId="77777777" w:rsidR="00187801" w:rsidRPr="00EC47E3" w:rsidRDefault="00187801" w:rsidP="00187801">
      <w:pPr>
        <w:spacing w:before="33"/>
        <w:ind w:left="1558" w:right="-20"/>
        <w:rPr>
          <w:rFonts w:eastAsia="Arial" w:cs="Arial"/>
        </w:rPr>
      </w:pPr>
    </w:p>
    <w:p w14:paraId="0F3FEE69" w14:textId="77777777" w:rsidR="00187801" w:rsidRPr="00EC47E3" w:rsidRDefault="00187801" w:rsidP="00187801">
      <w:pPr>
        <w:spacing w:before="33"/>
        <w:ind w:left="1558" w:right="-20"/>
        <w:rPr>
          <w:rFonts w:eastAsia="Arial" w:cs="Arial"/>
        </w:rPr>
      </w:pPr>
    </w:p>
    <w:p w14:paraId="22A9FAFB" w14:textId="77777777" w:rsidR="00187801" w:rsidRPr="00EC47E3" w:rsidRDefault="00187801" w:rsidP="00187801">
      <w:pPr>
        <w:spacing w:before="33"/>
        <w:ind w:left="1558" w:right="-20"/>
        <w:rPr>
          <w:rFonts w:eastAsia="Arial" w:cs="Arial"/>
        </w:rPr>
      </w:pPr>
    </w:p>
    <w:p w14:paraId="6E0E2894" w14:textId="77777777" w:rsidR="00187801" w:rsidRPr="00EC47E3" w:rsidRDefault="00187801" w:rsidP="00187801">
      <w:pPr>
        <w:spacing w:before="33"/>
        <w:ind w:left="1558" w:right="-20"/>
        <w:rPr>
          <w:rFonts w:eastAsia="Arial" w:cs="Arial"/>
        </w:rPr>
      </w:pPr>
    </w:p>
    <w:p w14:paraId="303794DA" w14:textId="77777777" w:rsidR="000965DD" w:rsidRDefault="00323DB8" w:rsidP="00323DB8">
      <w:pPr>
        <w:rPr>
          <w:rFonts w:eastAsia="Arial" w:cs="Arial"/>
        </w:rPr>
      </w:pPr>
      <w:r>
        <w:rPr>
          <w:rFonts w:eastAsia="Arial" w:cs="Arial"/>
        </w:rPr>
        <w:br w:type="page"/>
      </w:r>
    </w:p>
    <w:p w14:paraId="5F563600" w14:textId="77777777" w:rsidR="00323DB8" w:rsidRDefault="00323DB8" w:rsidP="005412D5">
      <w:pPr>
        <w:spacing w:before="33"/>
        <w:ind w:right="-20"/>
        <w:rPr>
          <w:rFonts w:eastAsia="Arial" w:cs="Arial"/>
        </w:rPr>
      </w:pPr>
    </w:p>
    <w:p w14:paraId="096290CB" w14:textId="77777777" w:rsidR="00187801" w:rsidRPr="00EC47E3" w:rsidRDefault="00D20D4D" w:rsidP="005412D5">
      <w:pPr>
        <w:spacing w:before="33"/>
        <w:ind w:right="-20"/>
        <w:rPr>
          <w:rFonts w:eastAsia="Arial" w:cs="Arial"/>
        </w:rPr>
      </w:pPr>
      <w:r w:rsidRPr="00A4406B">
        <w:rPr>
          <w:rFonts w:eastAsia="Arial" w:cs="Arial"/>
          <w:b/>
          <w:bCs/>
        </w:rPr>
        <w:t>3</w:t>
      </w:r>
      <w:r w:rsidR="00187801" w:rsidRPr="00A4406B">
        <w:rPr>
          <w:rFonts w:eastAsia="Arial" w:cs="Arial"/>
          <w:b/>
          <w:bCs/>
        </w:rPr>
        <w:t>.</w:t>
      </w:r>
      <w:r w:rsidR="00187801" w:rsidRPr="00A4406B">
        <w:rPr>
          <w:rFonts w:eastAsia="Arial" w:cs="Arial"/>
          <w:b/>
          <w:bCs/>
          <w:spacing w:val="-2"/>
        </w:rPr>
        <w:t xml:space="preserve"> </w:t>
      </w:r>
      <w:r w:rsidR="00496F1B" w:rsidRPr="00A4406B">
        <w:rPr>
          <w:b/>
          <w:bCs/>
        </w:rPr>
        <w:t>Achievements</w:t>
      </w:r>
      <w:r w:rsidR="00323DB8" w:rsidRPr="00A4406B">
        <w:rPr>
          <w:b/>
          <w:bCs/>
        </w:rPr>
        <w:t>:</w:t>
      </w:r>
      <w:r w:rsidR="00323DB8">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w:t>
      </w:r>
      <w:proofErr w:type="gramStart"/>
      <w:r w:rsidR="00187801" w:rsidRPr="00EC47E3">
        <w:rPr>
          <w:rFonts w:eastAsia="Arial" w:cs="Arial"/>
          <w:color w:val="FF0000"/>
          <w:w w:val="142"/>
          <w:sz w:val="10"/>
          <w:szCs w:val="10"/>
        </w:rPr>
        <w:t>300 word</w:t>
      </w:r>
      <w:proofErr w:type="gramEnd"/>
      <w:r w:rsidR="00187801" w:rsidRPr="00EC47E3">
        <w:rPr>
          <w:rFonts w:eastAsia="Arial" w:cs="Arial"/>
          <w:color w:val="FF0000"/>
          <w:w w:val="142"/>
          <w:sz w:val="10"/>
          <w:szCs w:val="10"/>
        </w:rPr>
        <w:t xml:space="preserve"> limit)</w:t>
      </w:r>
    </w:p>
    <w:p w14:paraId="255979B7" w14:textId="77777777" w:rsidR="00187801" w:rsidRPr="00EC47E3" w:rsidRDefault="005412D5" w:rsidP="00187801">
      <w:pPr>
        <w:spacing w:line="200" w:lineRule="exact"/>
        <w:rPr>
          <w:rFonts w:eastAsia="Adobe Garamond Pro" w:cs="Adobe Garamond Pro"/>
          <w:w w:val="126"/>
          <w:position w:val="-1"/>
        </w:rPr>
      </w:pPr>
      <w:r w:rsidRPr="00EC47E3">
        <w:rPr>
          <w:rFonts w:eastAsiaTheme="minorHAnsi" w:cstheme="minorBidi"/>
          <w:noProof/>
        </w:rPr>
        <mc:AlternateContent>
          <mc:Choice Requires="wps">
            <w:drawing>
              <wp:anchor distT="0" distB="0" distL="114300" distR="114300" simplePos="0" relativeHeight="251662336" behindDoc="0" locked="0" layoutInCell="1" allowOverlap="1" wp14:anchorId="35EF6875" wp14:editId="3C872F24">
                <wp:simplePos x="0" y="0"/>
                <wp:positionH relativeFrom="column">
                  <wp:posOffset>33867</wp:posOffset>
                </wp:positionH>
                <wp:positionV relativeFrom="paragraph">
                  <wp:posOffset>99060</wp:posOffset>
                </wp:positionV>
                <wp:extent cx="5795433" cy="3314700"/>
                <wp:effectExtent l="0" t="0" r="15240" b="19050"/>
                <wp:wrapNone/>
                <wp:docPr id="5" name="Text Box 5"/>
                <wp:cNvGraphicFramePr/>
                <a:graphic xmlns:a="http://schemas.openxmlformats.org/drawingml/2006/main">
                  <a:graphicData uri="http://schemas.microsoft.com/office/word/2010/wordprocessingShape">
                    <wps:wsp>
                      <wps:cNvSpPr txBox="1"/>
                      <wps:spPr>
                        <a:xfrm>
                          <a:off x="0" y="0"/>
                          <a:ext cx="5795433"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291EC4"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5EF6875" id="Text Box 5" o:spid="_x0000_s1028" type="#_x0000_t202" style="position:absolute;margin-left:2.65pt;margin-top:7.8pt;width:456.35pt;height:2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" fillcolor="white [3201]" strokeweight=".5pt">
                <v:textbox>
                  <w:txbxContent>
                    <w:p w14:paraId="22291EC4" w14:textId="77777777" w:rsidR="005412D5" w:rsidRDefault="005412D5" w:rsidP="005412D5"/>
                  </w:txbxContent>
                </v:textbox>
              </v:shape>
            </w:pict>
          </mc:Fallback>
        </mc:AlternateContent>
      </w:r>
    </w:p>
    <w:p w14:paraId="749F1D45" w14:textId="77777777" w:rsidR="00187801" w:rsidRPr="00EC47E3" w:rsidRDefault="00187801" w:rsidP="00187801">
      <w:pPr>
        <w:spacing w:line="200" w:lineRule="exact"/>
        <w:rPr>
          <w:rFonts w:eastAsia="Adobe Garamond Pro" w:cs="Adobe Garamond Pro"/>
          <w:w w:val="126"/>
          <w:position w:val="-1"/>
        </w:rPr>
      </w:pPr>
    </w:p>
    <w:p w14:paraId="1732DE53" w14:textId="77777777" w:rsidR="00187801" w:rsidRPr="00EC47E3" w:rsidRDefault="00187801" w:rsidP="00187801">
      <w:pPr>
        <w:spacing w:line="200" w:lineRule="exact"/>
        <w:rPr>
          <w:rFonts w:eastAsia="Adobe Garamond Pro" w:cs="Adobe Garamond Pro"/>
          <w:w w:val="126"/>
          <w:position w:val="-1"/>
        </w:rPr>
      </w:pPr>
    </w:p>
    <w:p w14:paraId="1587CC2E" w14:textId="77777777" w:rsidR="00187801" w:rsidRPr="00EC47E3" w:rsidRDefault="00187801" w:rsidP="00187801">
      <w:pPr>
        <w:spacing w:line="200" w:lineRule="exact"/>
        <w:rPr>
          <w:rFonts w:eastAsia="Adobe Garamond Pro" w:cs="Adobe Garamond Pro"/>
          <w:w w:val="126"/>
          <w:position w:val="-1"/>
        </w:rPr>
      </w:pPr>
    </w:p>
    <w:p w14:paraId="15B0B2C4" w14:textId="77777777" w:rsidR="00187801" w:rsidRPr="00EC47E3" w:rsidRDefault="00187801" w:rsidP="00187801">
      <w:pPr>
        <w:spacing w:line="200" w:lineRule="exact"/>
        <w:rPr>
          <w:rFonts w:eastAsia="Adobe Garamond Pro" w:cs="Adobe Garamond Pro"/>
          <w:w w:val="126"/>
          <w:position w:val="-1"/>
        </w:rPr>
      </w:pPr>
    </w:p>
    <w:p w14:paraId="36C6C991" w14:textId="77777777" w:rsidR="00187801" w:rsidRPr="00EC47E3" w:rsidRDefault="00187801" w:rsidP="00187801">
      <w:pPr>
        <w:spacing w:line="200" w:lineRule="exact"/>
        <w:rPr>
          <w:rFonts w:eastAsia="Adobe Garamond Pro" w:cs="Adobe Garamond Pro"/>
          <w:w w:val="126"/>
          <w:position w:val="-1"/>
        </w:rPr>
      </w:pPr>
    </w:p>
    <w:p w14:paraId="032F9AA5" w14:textId="77777777" w:rsidR="00187801" w:rsidRPr="00EC47E3" w:rsidRDefault="00187801" w:rsidP="00187801">
      <w:pPr>
        <w:spacing w:line="200" w:lineRule="exact"/>
        <w:rPr>
          <w:rFonts w:eastAsia="Adobe Garamond Pro" w:cs="Adobe Garamond Pro"/>
          <w:w w:val="126"/>
          <w:position w:val="-1"/>
        </w:rPr>
      </w:pPr>
    </w:p>
    <w:p w14:paraId="544C4CAF" w14:textId="77777777" w:rsidR="00187801" w:rsidRPr="00EC47E3" w:rsidRDefault="00187801" w:rsidP="00187801">
      <w:pPr>
        <w:spacing w:line="200" w:lineRule="exact"/>
        <w:rPr>
          <w:rFonts w:eastAsiaTheme="minorHAnsi" w:cstheme="minorBidi"/>
        </w:rPr>
      </w:pPr>
    </w:p>
    <w:p w14:paraId="0E26BDE1" w14:textId="77777777" w:rsidR="00187801" w:rsidRPr="00EC47E3" w:rsidRDefault="00187801" w:rsidP="00187801">
      <w:pPr>
        <w:spacing w:before="12" w:line="220" w:lineRule="exact"/>
      </w:pPr>
    </w:p>
    <w:p w14:paraId="7F4F2538" w14:textId="77777777" w:rsidR="00187801" w:rsidRPr="00EC47E3" w:rsidRDefault="00187801" w:rsidP="00187801">
      <w:pPr>
        <w:spacing w:before="33"/>
        <w:ind w:left="1558" w:right="-20"/>
        <w:rPr>
          <w:rFonts w:eastAsia="Arial" w:cs="Arial"/>
        </w:rPr>
      </w:pPr>
    </w:p>
    <w:p w14:paraId="1A53D64C" w14:textId="77777777" w:rsidR="00187801" w:rsidRPr="00EC47E3" w:rsidRDefault="00187801" w:rsidP="00187801">
      <w:pPr>
        <w:spacing w:before="33"/>
        <w:ind w:left="1558" w:right="-20"/>
        <w:rPr>
          <w:rFonts w:eastAsia="Arial" w:cs="Arial"/>
        </w:rPr>
      </w:pPr>
    </w:p>
    <w:p w14:paraId="1D50EC51" w14:textId="77777777" w:rsidR="00187801" w:rsidRPr="00EC47E3" w:rsidRDefault="00187801" w:rsidP="00187801">
      <w:pPr>
        <w:spacing w:before="33"/>
        <w:ind w:left="1558" w:right="-20"/>
        <w:rPr>
          <w:rFonts w:eastAsia="Arial" w:cs="Arial"/>
        </w:rPr>
      </w:pPr>
    </w:p>
    <w:p w14:paraId="44869693" w14:textId="77777777" w:rsidR="00187801" w:rsidRPr="00EC47E3" w:rsidRDefault="00187801" w:rsidP="00187801">
      <w:pPr>
        <w:spacing w:before="33"/>
        <w:ind w:left="1558" w:right="-20"/>
        <w:rPr>
          <w:rFonts w:eastAsia="Arial" w:cs="Arial"/>
        </w:rPr>
      </w:pPr>
    </w:p>
    <w:p w14:paraId="7A4B5340" w14:textId="77777777" w:rsidR="00187801" w:rsidRPr="00EC47E3" w:rsidRDefault="00187801" w:rsidP="00187801">
      <w:pPr>
        <w:spacing w:before="33"/>
        <w:ind w:left="1558" w:right="-20"/>
        <w:rPr>
          <w:rFonts w:eastAsia="Arial" w:cs="Arial"/>
        </w:rPr>
      </w:pPr>
    </w:p>
    <w:p w14:paraId="36C5B3E3" w14:textId="77777777" w:rsidR="00187801" w:rsidRPr="00EC47E3" w:rsidRDefault="00187801" w:rsidP="00187801">
      <w:pPr>
        <w:spacing w:before="33"/>
        <w:ind w:left="1558" w:right="-20"/>
        <w:rPr>
          <w:rFonts w:eastAsia="Arial" w:cs="Arial"/>
        </w:rPr>
      </w:pPr>
    </w:p>
    <w:p w14:paraId="5992EC32" w14:textId="77777777" w:rsidR="00187801" w:rsidRPr="00EC47E3" w:rsidRDefault="00187801" w:rsidP="00187801">
      <w:pPr>
        <w:spacing w:before="33"/>
        <w:ind w:left="1558" w:right="-20"/>
        <w:rPr>
          <w:rFonts w:eastAsia="Arial" w:cs="Arial"/>
        </w:rPr>
      </w:pPr>
    </w:p>
    <w:p w14:paraId="747C271B" w14:textId="77777777" w:rsidR="00187801" w:rsidRPr="00EC47E3" w:rsidRDefault="00187801" w:rsidP="00187801">
      <w:pPr>
        <w:spacing w:before="33"/>
        <w:ind w:left="1558" w:right="-20"/>
        <w:rPr>
          <w:rFonts w:eastAsia="Arial" w:cs="Arial"/>
        </w:rPr>
      </w:pPr>
    </w:p>
    <w:p w14:paraId="59F53B0E" w14:textId="77777777" w:rsidR="00187801" w:rsidRPr="00EC47E3" w:rsidRDefault="00187801" w:rsidP="00187801">
      <w:pPr>
        <w:spacing w:before="33"/>
        <w:ind w:left="1558" w:right="-20"/>
        <w:rPr>
          <w:rFonts w:eastAsia="Arial" w:cs="Arial"/>
        </w:rPr>
      </w:pPr>
    </w:p>
    <w:p w14:paraId="2FE778DB" w14:textId="77777777" w:rsidR="00187801" w:rsidRPr="00EC47E3" w:rsidRDefault="00187801" w:rsidP="00187801">
      <w:pPr>
        <w:spacing w:before="33"/>
        <w:ind w:left="1558" w:right="-20"/>
        <w:rPr>
          <w:rFonts w:eastAsia="Arial" w:cs="Arial"/>
        </w:rPr>
      </w:pPr>
    </w:p>
    <w:p w14:paraId="5E142B32" w14:textId="77777777" w:rsidR="00187801" w:rsidRPr="00EC47E3" w:rsidRDefault="00187801" w:rsidP="00187801">
      <w:pPr>
        <w:spacing w:before="33"/>
        <w:ind w:left="1558" w:right="-20"/>
        <w:rPr>
          <w:rFonts w:eastAsia="Arial" w:cs="Arial"/>
        </w:rPr>
      </w:pPr>
    </w:p>
    <w:p w14:paraId="46C9FB80" w14:textId="77777777" w:rsidR="00187801" w:rsidRPr="00EC47E3" w:rsidRDefault="00187801" w:rsidP="00187801">
      <w:pPr>
        <w:spacing w:before="3" w:line="260" w:lineRule="exact"/>
        <w:rPr>
          <w:rFonts w:eastAsia="Adobe Garamond Pro" w:cs="Adobe Garamond Pro"/>
          <w:w w:val="126"/>
          <w:position w:val="-1"/>
        </w:rPr>
      </w:pPr>
    </w:p>
    <w:p w14:paraId="4DC22B46" w14:textId="77777777" w:rsidR="00187801" w:rsidRPr="00EC47E3" w:rsidRDefault="00187801" w:rsidP="00187801">
      <w:pPr>
        <w:spacing w:before="3" w:line="260" w:lineRule="exact"/>
        <w:rPr>
          <w:rFonts w:eastAsia="Adobe Garamond Pro" w:cs="Adobe Garamond Pro"/>
          <w:w w:val="126"/>
          <w:position w:val="-1"/>
        </w:rPr>
      </w:pPr>
    </w:p>
    <w:p w14:paraId="2D030B1A" w14:textId="77777777" w:rsidR="00187801" w:rsidRPr="00EC47E3" w:rsidRDefault="00187801" w:rsidP="00187801">
      <w:pPr>
        <w:spacing w:before="3" w:line="260" w:lineRule="exact"/>
        <w:rPr>
          <w:rFonts w:eastAsia="Adobe Garamond Pro" w:cs="Adobe Garamond Pro"/>
          <w:w w:val="126"/>
          <w:position w:val="-1"/>
        </w:rPr>
      </w:pPr>
    </w:p>
    <w:p w14:paraId="68CDA2C9" w14:textId="77777777" w:rsidR="00187801" w:rsidRPr="00EC47E3" w:rsidRDefault="00187801" w:rsidP="00187801">
      <w:pPr>
        <w:spacing w:before="3" w:line="260" w:lineRule="exact"/>
        <w:rPr>
          <w:rFonts w:eastAsia="Adobe Garamond Pro" w:cs="Adobe Garamond Pro"/>
          <w:w w:val="126"/>
          <w:position w:val="-1"/>
        </w:rPr>
      </w:pPr>
    </w:p>
    <w:p w14:paraId="33EAD7A8" w14:textId="77777777" w:rsidR="006E4F3B" w:rsidRPr="00EC47E3" w:rsidRDefault="006E4F3B" w:rsidP="005412D5">
      <w:pPr>
        <w:ind w:right="-20"/>
        <w:rPr>
          <w:rFonts w:eastAsia="Arial" w:cs="Arial"/>
        </w:rPr>
      </w:pPr>
    </w:p>
    <w:p w14:paraId="53600B51" w14:textId="77777777" w:rsidR="00187801" w:rsidRPr="00EC47E3" w:rsidRDefault="00D20D4D" w:rsidP="005412D5">
      <w:pPr>
        <w:ind w:right="-20"/>
        <w:rPr>
          <w:rFonts w:eastAsia="Arial" w:cs="Arial"/>
        </w:rPr>
      </w:pPr>
      <w:r w:rsidRPr="00A4406B">
        <w:rPr>
          <w:rFonts w:eastAsia="Arial" w:cs="Arial"/>
          <w:b/>
          <w:bCs/>
        </w:rPr>
        <w:t>4</w:t>
      </w:r>
      <w:r w:rsidR="00187801" w:rsidRPr="00A4406B">
        <w:rPr>
          <w:rFonts w:eastAsia="Arial" w:cs="Arial"/>
          <w:b/>
          <w:bCs/>
        </w:rPr>
        <w:t>.</w:t>
      </w:r>
      <w:r w:rsidR="00F74A44" w:rsidRPr="00A4406B">
        <w:rPr>
          <w:rFonts w:eastAsia="Arial" w:cs="Arial"/>
          <w:b/>
          <w:bCs/>
          <w:w w:val="110"/>
        </w:rPr>
        <w:t xml:space="preserve"> </w:t>
      </w:r>
      <w:r w:rsidR="00496F1B" w:rsidRPr="00A4406B">
        <w:rPr>
          <w:rFonts w:eastAsia="Arial" w:cs="Arial"/>
          <w:b/>
          <w:bCs/>
          <w:w w:val="110"/>
        </w:rPr>
        <w:t>Decisiveness</w:t>
      </w:r>
      <w:r w:rsidR="00323DB8" w:rsidRPr="00A4406B">
        <w:rPr>
          <w:rFonts w:eastAsia="Arial" w:cs="Arial"/>
          <w:b/>
          <w:bCs/>
          <w:w w:val="110"/>
        </w:rPr>
        <w:t>:</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w:t>
      </w:r>
      <w:proofErr w:type="gramStart"/>
      <w:r w:rsidR="00187801" w:rsidRPr="00EC47E3">
        <w:rPr>
          <w:rFonts w:eastAsia="Arial" w:cs="Arial"/>
          <w:color w:val="FF0000"/>
          <w:w w:val="142"/>
          <w:sz w:val="10"/>
          <w:szCs w:val="10"/>
        </w:rPr>
        <w:t>300 word</w:t>
      </w:r>
      <w:proofErr w:type="gramEnd"/>
      <w:r w:rsidR="00187801" w:rsidRPr="00EC47E3">
        <w:rPr>
          <w:rFonts w:eastAsia="Arial" w:cs="Arial"/>
          <w:color w:val="FF0000"/>
          <w:w w:val="142"/>
          <w:sz w:val="10"/>
          <w:szCs w:val="10"/>
        </w:rPr>
        <w:t xml:space="preserve"> limit)</w:t>
      </w:r>
    </w:p>
    <w:p w14:paraId="269F009D" w14:textId="77777777" w:rsidR="00187801" w:rsidRPr="00A7294D" w:rsidRDefault="00187801" w:rsidP="00692723">
      <w:pPr>
        <w:rPr>
          <w:szCs w:val="18"/>
        </w:rPr>
      </w:pPr>
    </w:p>
    <w:p w14:paraId="3CE746E0"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29283B5E" wp14:editId="077A3CF9">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563F36"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9283B5E"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47563F36" w14:textId="77777777" w:rsidR="005412D5" w:rsidRDefault="005412D5" w:rsidP="005412D5"/>
                  </w:txbxContent>
                </v:textbox>
              </v:shape>
            </w:pict>
          </mc:Fallback>
        </mc:AlternateContent>
      </w:r>
    </w:p>
    <w:p w14:paraId="0F96CFED" w14:textId="77777777" w:rsidR="005412D5" w:rsidRPr="00EC47E3" w:rsidRDefault="005412D5" w:rsidP="005412D5">
      <w:pPr>
        <w:rPr>
          <w:sz w:val="8"/>
          <w:szCs w:val="8"/>
        </w:rPr>
      </w:pPr>
    </w:p>
    <w:p w14:paraId="27B374B1" w14:textId="77777777" w:rsidR="005412D5" w:rsidRPr="00EC47E3" w:rsidRDefault="005412D5" w:rsidP="005412D5">
      <w:pPr>
        <w:rPr>
          <w:sz w:val="8"/>
          <w:szCs w:val="8"/>
        </w:rPr>
      </w:pPr>
    </w:p>
    <w:p w14:paraId="2A90699E" w14:textId="77777777" w:rsidR="005412D5" w:rsidRPr="00EC47E3" w:rsidRDefault="005412D5" w:rsidP="005412D5">
      <w:pPr>
        <w:rPr>
          <w:sz w:val="8"/>
          <w:szCs w:val="8"/>
        </w:rPr>
      </w:pPr>
    </w:p>
    <w:p w14:paraId="01309889" w14:textId="77777777" w:rsidR="005412D5" w:rsidRPr="00EC47E3" w:rsidRDefault="005412D5" w:rsidP="005412D5">
      <w:pPr>
        <w:rPr>
          <w:sz w:val="8"/>
          <w:szCs w:val="8"/>
        </w:rPr>
      </w:pPr>
    </w:p>
    <w:p w14:paraId="405873D8" w14:textId="77777777" w:rsidR="005412D5" w:rsidRPr="00EC47E3" w:rsidRDefault="005412D5" w:rsidP="005412D5">
      <w:pPr>
        <w:rPr>
          <w:sz w:val="8"/>
          <w:szCs w:val="8"/>
        </w:rPr>
      </w:pPr>
    </w:p>
    <w:p w14:paraId="1C610887" w14:textId="77777777" w:rsidR="005412D5" w:rsidRPr="00EC47E3" w:rsidRDefault="005412D5" w:rsidP="005412D5">
      <w:pPr>
        <w:rPr>
          <w:sz w:val="8"/>
          <w:szCs w:val="8"/>
        </w:rPr>
      </w:pPr>
    </w:p>
    <w:p w14:paraId="5190E6ED" w14:textId="77777777" w:rsidR="005412D5" w:rsidRPr="00EC47E3" w:rsidRDefault="005412D5" w:rsidP="005412D5">
      <w:pPr>
        <w:rPr>
          <w:sz w:val="8"/>
          <w:szCs w:val="8"/>
        </w:rPr>
      </w:pPr>
    </w:p>
    <w:p w14:paraId="3EF801AB" w14:textId="77777777" w:rsidR="005412D5" w:rsidRPr="00EC47E3" w:rsidRDefault="005412D5" w:rsidP="005412D5">
      <w:pPr>
        <w:rPr>
          <w:sz w:val="8"/>
          <w:szCs w:val="8"/>
        </w:rPr>
      </w:pPr>
    </w:p>
    <w:p w14:paraId="4B64C25B" w14:textId="77777777" w:rsidR="005412D5" w:rsidRPr="00EC47E3" w:rsidRDefault="005412D5" w:rsidP="005412D5">
      <w:pPr>
        <w:rPr>
          <w:sz w:val="8"/>
          <w:szCs w:val="8"/>
        </w:rPr>
      </w:pPr>
    </w:p>
    <w:p w14:paraId="7380F09A" w14:textId="77777777" w:rsidR="005412D5" w:rsidRPr="00EC47E3" w:rsidRDefault="005412D5" w:rsidP="005412D5">
      <w:pPr>
        <w:rPr>
          <w:sz w:val="8"/>
          <w:szCs w:val="8"/>
        </w:rPr>
      </w:pPr>
    </w:p>
    <w:p w14:paraId="349B3217" w14:textId="77777777" w:rsidR="005412D5" w:rsidRPr="00EC47E3" w:rsidRDefault="005412D5" w:rsidP="005412D5">
      <w:pPr>
        <w:rPr>
          <w:sz w:val="8"/>
          <w:szCs w:val="8"/>
        </w:rPr>
      </w:pPr>
    </w:p>
    <w:p w14:paraId="40DD76CB" w14:textId="77777777" w:rsidR="005412D5" w:rsidRPr="00EC47E3" w:rsidRDefault="005412D5" w:rsidP="005412D5">
      <w:pPr>
        <w:rPr>
          <w:sz w:val="8"/>
          <w:szCs w:val="8"/>
        </w:rPr>
      </w:pPr>
    </w:p>
    <w:p w14:paraId="0B232CCE" w14:textId="77777777" w:rsidR="005412D5" w:rsidRPr="00EC47E3" w:rsidRDefault="005412D5" w:rsidP="005412D5">
      <w:pPr>
        <w:rPr>
          <w:sz w:val="8"/>
          <w:szCs w:val="8"/>
        </w:rPr>
      </w:pPr>
    </w:p>
    <w:p w14:paraId="5F7A9341" w14:textId="77777777" w:rsidR="005412D5" w:rsidRPr="00EC47E3" w:rsidRDefault="005412D5" w:rsidP="005412D5">
      <w:pPr>
        <w:rPr>
          <w:sz w:val="8"/>
          <w:szCs w:val="8"/>
        </w:rPr>
      </w:pPr>
    </w:p>
    <w:p w14:paraId="7C701C32" w14:textId="77777777" w:rsidR="005412D5" w:rsidRPr="00EC47E3" w:rsidRDefault="005412D5" w:rsidP="005412D5">
      <w:pPr>
        <w:rPr>
          <w:sz w:val="8"/>
          <w:szCs w:val="8"/>
        </w:rPr>
      </w:pPr>
    </w:p>
    <w:p w14:paraId="73F6A678" w14:textId="77777777" w:rsidR="005412D5" w:rsidRPr="00EC47E3" w:rsidRDefault="005412D5" w:rsidP="005412D5">
      <w:pPr>
        <w:rPr>
          <w:sz w:val="8"/>
          <w:szCs w:val="8"/>
        </w:rPr>
      </w:pPr>
    </w:p>
    <w:p w14:paraId="585D309E" w14:textId="77777777" w:rsidR="005412D5" w:rsidRPr="00EC47E3" w:rsidRDefault="005412D5" w:rsidP="005412D5">
      <w:pPr>
        <w:rPr>
          <w:sz w:val="8"/>
          <w:szCs w:val="8"/>
        </w:rPr>
      </w:pPr>
    </w:p>
    <w:p w14:paraId="0A1F1450" w14:textId="77777777" w:rsidR="005412D5" w:rsidRPr="00EC47E3" w:rsidRDefault="005412D5" w:rsidP="005412D5">
      <w:pPr>
        <w:rPr>
          <w:sz w:val="8"/>
          <w:szCs w:val="8"/>
        </w:rPr>
      </w:pPr>
    </w:p>
    <w:p w14:paraId="655AFEA7" w14:textId="77777777" w:rsidR="005412D5" w:rsidRPr="00EC47E3" w:rsidRDefault="005412D5" w:rsidP="005412D5">
      <w:pPr>
        <w:rPr>
          <w:sz w:val="8"/>
          <w:szCs w:val="8"/>
        </w:rPr>
      </w:pPr>
    </w:p>
    <w:p w14:paraId="6EE83258" w14:textId="77777777" w:rsidR="005412D5" w:rsidRPr="00EC47E3" w:rsidRDefault="005412D5" w:rsidP="005412D5">
      <w:pPr>
        <w:rPr>
          <w:sz w:val="8"/>
          <w:szCs w:val="8"/>
        </w:rPr>
      </w:pPr>
    </w:p>
    <w:p w14:paraId="5CE04677" w14:textId="77777777" w:rsidR="005412D5" w:rsidRPr="00EC47E3" w:rsidRDefault="005412D5" w:rsidP="005412D5">
      <w:pPr>
        <w:rPr>
          <w:sz w:val="8"/>
          <w:szCs w:val="8"/>
        </w:rPr>
      </w:pPr>
    </w:p>
    <w:p w14:paraId="22FC1DAC" w14:textId="77777777" w:rsidR="005412D5" w:rsidRPr="00EC47E3" w:rsidRDefault="005412D5" w:rsidP="005412D5">
      <w:pPr>
        <w:rPr>
          <w:sz w:val="8"/>
          <w:szCs w:val="8"/>
        </w:rPr>
      </w:pPr>
    </w:p>
    <w:p w14:paraId="3D0B0C2D" w14:textId="77777777" w:rsidR="005412D5" w:rsidRPr="00EC47E3" w:rsidRDefault="005412D5" w:rsidP="005412D5">
      <w:pPr>
        <w:rPr>
          <w:sz w:val="8"/>
          <w:szCs w:val="8"/>
        </w:rPr>
      </w:pPr>
    </w:p>
    <w:p w14:paraId="6BDEF921" w14:textId="77777777" w:rsidR="005412D5" w:rsidRPr="00EC47E3" w:rsidRDefault="005412D5" w:rsidP="005412D5">
      <w:pPr>
        <w:rPr>
          <w:sz w:val="8"/>
          <w:szCs w:val="8"/>
        </w:rPr>
      </w:pPr>
    </w:p>
    <w:p w14:paraId="64085E92" w14:textId="77777777" w:rsidR="005412D5" w:rsidRPr="00EC47E3" w:rsidRDefault="005412D5" w:rsidP="005412D5">
      <w:pPr>
        <w:rPr>
          <w:sz w:val="8"/>
          <w:szCs w:val="8"/>
        </w:rPr>
      </w:pPr>
    </w:p>
    <w:p w14:paraId="30210359" w14:textId="77777777" w:rsidR="005412D5" w:rsidRPr="00EC47E3" w:rsidRDefault="005412D5" w:rsidP="005412D5">
      <w:pPr>
        <w:rPr>
          <w:sz w:val="8"/>
          <w:szCs w:val="8"/>
        </w:rPr>
      </w:pPr>
    </w:p>
    <w:p w14:paraId="7D8A2DEB" w14:textId="77777777" w:rsidR="005412D5" w:rsidRPr="00EC47E3" w:rsidRDefault="005412D5" w:rsidP="005412D5">
      <w:pPr>
        <w:rPr>
          <w:sz w:val="8"/>
          <w:szCs w:val="8"/>
        </w:rPr>
      </w:pPr>
    </w:p>
    <w:p w14:paraId="3910803D" w14:textId="77777777" w:rsidR="005412D5" w:rsidRPr="00EC47E3" w:rsidRDefault="005412D5" w:rsidP="005412D5">
      <w:pPr>
        <w:rPr>
          <w:sz w:val="8"/>
          <w:szCs w:val="8"/>
        </w:rPr>
      </w:pPr>
    </w:p>
    <w:p w14:paraId="49148558" w14:textId="77777777" w:rsidR="005412D5" w:rsidRPr="00EC47E3" w:rsidRDefault="005412D5" w:rsidP="005412D5">
      <w:pPr>
        <w:rPr>
          <w:sz w:val="8"/>
          <w:szCs w:val="8"/>
        </w:rPr>
      </w:pPr>
    </w:p>
    <w:p w14:paraId="334C4B00" w14:textId="77777777" w:rsidR="005412D5" w:rsidRPr="00EC47E3" w:rsidRDefault="005412D5" w:rsidP="005412D5">
      <w:pPr>
        <w:rPr>
          <w:sz w:val="8"/>
          <w:szCs w:val="8"/>
        </w:rPr>
      </w:pPr>
    </w:p>
    <w:p w14:paraId="10E60429" w14:textId="77777777" w:rsidR="005412D5" w:rsidRPr="00EC47E3" w:rsidRDefault="005412D5" w:rsidP="005412D5">
      <w:pPr>
        <w:rPr>
          <w:sz w:val="8"/>
          <w:szCs w:val="8"/>
        </w:rPr>
      </w:pPr>
    </w:p>
    <w:p w14:paraId="633A6578" w14:textId="77777777" w:rsidR="005412D5" w:rsidRPr="00EC47E3" w:rsidRDefault="005412D5" w:rsidP="005412D5">
      <w:pPr>
        <w:rPr>
          <w:sz w:val="8"/>
          <w:szCs w:val="8"/>
        </w:rPr>
      </w:pPr>
    </w:p>
    <w:p w14:paraId="52539EDC" w14:textId="77777777" w:rsidR="005412D5" w:rsidRPr="00EC47E3" w:rsidRDefault="005412D5" w:rsidP="005412D5">
      <w:pPr>
        <w:rPr>
          <w:sz w:val="8"/>
          <w:szCs w:val="8"/>
        </w:rPr>
      </w:pPr>
    </w:p>
    <w:p w14:paraId="6D0237D5" w14:textId="77777777" w:rsidR="005412D5" w:rsidRPr="00EC47E3" w:rsidRDefault="005412D5" w:rsidP="005412D5">
      <w:pPr>
        <w:rPr>
          <w:sz w:val="8"/>
          <w:szCs w:val="8"/>
        </w:rPr>
      </w:pPr>
    </w:p>
    <w:p w14:paraId="0924E563" w14:textId="77777777" w:rsidR="005412D5" w:rsidRPr="00EC47E3" w:rsidRDefault="005412D5" w:rsidP="005412D5">
      <w:pPr>
        <w:rPr>
          <w:sz w:val="8"/>
          <w:szCs w:val="8"/>
        </w:rPr>
      </w:pPr>
    </w:p>
    <w:p w14:paraId="6780B5F1" w14:textId="77777777" w:rsidR="005412D5" w:rsidRPr="00EC47E3" w:rsidRDefault="005412D5" w:rsidP="005412D5">
      <w:pPr>
        <w:rPr>
          <w:sz w:val="8"/>
          <w:szCs w:val="8"/>
        </w:rPr>
      </w:pPr>
    </w:p>
    <w:p w14:paraId="4FD0DA7B" w14:textId="77777777" w:rsidR="005412D5" w:rsidRPr="00EC47E3" w:rsidRDefault="005412D5" w:rsidP="005412D5">
      <w:pPr>
        <w:rPr>
          <w:sz w:val="8"/>
          <w:szCs w:val="8"/>
        </w:rPr>
      </w:pPr>
    </w:p>
    <w:p w14:paraId="1A5A8B29" w14:textId="77777777" w:rsidR="005412D5" w:rsidRPr="00EC47E3" w:rsidRDefault="005412D5" w:rsidP="005412D5">
      <w:pPr>
        <w:rPr>
          <w:sz w:val="8"/>
          <w:szCs w:val="8"/>
        </w:rPr>
      </w:pPr>
    </w:p>
    <w:p w14:paraId="1E995BA5" w14:textId="77777777" w:rsidR="005412D5" w:rsidRPr="00EC47E3" w:rsidRDefault="005412D5" w:rsidP="005412D5">
      <w:pPr>
        <w:rPr>
          <w:sz w:val="8"/>
          <w:szCs w:val="8"/>
        </w:rPr>
      </w:pPr>
    </w:p>
    <w:p w14:paraId="7C5D81CF" w14:textId="77777777" w:rsidR="005412D5" w:rsidRPr="00EC47E3" w:rsidRDefault="005412D5" w:rsidP="005412D5">
      <w:pPr>
        <w:rPr>
          <w:sz w:val="8"/>
          <w:szCs w:val="8"/>
        </w:rPr>
      </w:pPr>
    </w:p>
    <w:p w14:paraId="2A49DD3C" w14:textId="77777777" w:rsidR="005412D5" w:rsidRPr="00EC47E3" w:rsidRDefault="005412D5" w:rsidP="005412D5">
      <w:pPr>
        <w:rPr>
          <w:sz w:val="8"/>
          <w:szCs w:val="8"/>
        </w:rPr>
      </w:pPr>
    </w:p>
    <w:p w14:paraId="6EB90429" w14:textId="77777777" w:rsidR="005412D5" w:rsidRPr="00EC47E3" w:rsidRDefault="005412D5" w:rsidP="005412D5">
      <w:pPr>
        <w:rPr>
          <w:sz w:val="8"/>
          <w:szCs w:val="8"/>
        </w:rPr>
      </w:pPr>
    </w:p>
    <w:p w14:paraId="4AE19008" w14:textId="77777777" w:rsidR="005412D5" w:rsidRPr="00EC47E3" w:rsidRDefault="005412D5" w:rsidP="005412D5">
      <w:pPr>
        <w:rPr>
          <w:sz w:val="8"/>
          <w:szCs w:val="8"/>
        </w:rPr>
      </w:pPr>
    </w:p>
    <w:p w14:paraId="4A5F558D" w14:textId="77777777" w:rsidR="005412D5" w:rsidRPr="00EC47E3" w:rsidRDefault="005412D5" w:rsidP="005412D5">
      <w:pPr>
        <w:rPr>
          <w:sz w:val="8"/>
          <w:szCs w:val="8"/>
        </w:rPr>
      </w:pPr>
    </w:p>
    <w:p w14:paraId="4661E979" w14:textId="77777777" w:rsidR="005412D5" w:rsidRPr="00EC47E3" w:rsidRDefault="005412D5" w:rsidP="005412D5">
      <w:pPr>
        <w:rPr>
          <w:sz w:val="8"/>
          <w:szCs w:val="8"/>
        </w:rPr>
      </w:pPr>
    </w:p>
    <w:p w14:paraId="3546AC56" w14:textId="77777777" w:rsidR="005412D5" w:rsidRPr="00EC47E3" w:rsidRDefault="005412D5" w:rsidP="005412D5">
      <w:pPr>
        <w:rPr>
          <w:sz w:val="8"/>
          <w:szCs w:val="8"/>
        </w:rPr>
      </w:pPr>
    </w:p>
    <w:p w14:paraId="734E2FDD" w14:textId="77777777" w:rsidR="005412D5" w:rsidRPr="00EC47E3" w:rsidRDefault="005412D5" w:rsidP="005412D5">
      <w:pPr>
        <w:rPr>
          <w:sz w:val="8"/>
          <w:szCs w:val="8"/>
        </w:rPr>
      </w:pPr>
    </w:p>
    <w:p w14:paraId="198F1C36" w14:textId="77777777" w:rsidR="005412D5" w:rsidRPr="00EC47E3" w:rsidRDefault="005412D5" w:rsidP="005412D5">
      <w:pPr>
        <w:rPr>
          <w:sz w:val="8"/>
          <w:szCs w:val="8"/>
        </w:rPr>
      </w:pPr>
    </w:p>
    <w:p w14:paraId="2239FEE3" w14:textId="77777777" w:rsidR="005412D5" w:rsidRPr="00EC47E3" w:rsidRDefault="005412D5" w:rsidP="005412D5">
      <w:pPr>
        <w:rPr>
          <w:sz w:val="8"/>
          <w:szCs w:val="8"/>
        </w:rPr>
      </w:pPr>
    </w:p>
    <w:p w14:paraId="25F417F1" w14:textId="77777777" w:rsidR="005412D5" w:rsidRPr="00EC47E3" w:rsidRDefault="005412D5" w:rsidP="005412D5">
      <w:pPr>
        <w:rPr>
          <w:sz w:val="8"/>
          <w:szCs w:val="8"/>
        </w:rPr>
      </w:pPr>
    </w:p>
    <w:p w14:paraId="20474B59" w14:textId="77777777" w:rsidR="005412D5" w:rsidRPr="00EC47E3" w:rsidRDefault="005412D5" w:rsidP="005412D5">
      <w:pPr>
        <w:rPr>
          <w:sz w:val="8"/>
          <w:szCs w:val="8"/>
        </w:rPr>
      </w:pPr>
    </w:p>
    <w:p w14:paraId="6A226428" w14:textId="77777777" w:rsidR="005412D5" w:rsidRPr="00EC47E3" w:rsidRDefault="005412D5" w:rsidP="005412D5">
      <w:pPr>
        <w:rPr>
          <w:sz w:val="8"/>
          <w:szCs w:val="8"/>
        </w:rPr>
      </w:pPr>
    </w:p>
    <w:p w14:paraId="44692FAB" w14:textId="77777777" w:rsidR="005412D5" w:rsidRPr="00EC47E3" w:rsidRDefault="005412D5" w:rsidP="005412D5">
      <w:pPr>
        <w:rPr>
          <w:sz w:val="8"/>
          <w:szCs w:val="8"/>
        </w:rPr>
      </w:pPr>
    </w:p>
    <w:p w14:paraId="1256847F" w14:textId="77777777" w:rsidR="005412D5" w:rsidRPr="00EC47E3" w:rsidRDefault="005412D5" w:rsidP="005412D5">
      <w:pPr>
        <w:rPr>
          <w:sz w:val="8"/>
          <w:szCs w:val="8"/>
        </w:rPr>
      </w:pPr>
    </w:p>
    <w:p w14:paraId="1C25B9A8" w14:textId="77777777" w:rsidR="005412D5" w:rsidRPr="00EC47E3" w:rsidRDefault="005412D5" w:rsidP="005412D5">
      <w:pPr>
        <w:rPr>
          <w:sz w:val="8"/>
          <w:szCs w:val="8"/>
        </w:rPr>
      </w:pPr>
    </w:p>
    <w:p w14:paraId="6E501A60" w14:textId="77777777" w:rsidR="005412D5" w:rsidRPr="00EC47E3" w:rsidRDefault="005412D5" w:rsidP="005412D5">
      <w:pPr>
        <w:rPr>
          <w:sz w:val="8"/>
          <w:szCs w:val="8"/>
        </w:rPr>
      </w:pPr>
    </w:p>
    <w:p w14:paraId="1210C57F" w14:textId="77777777" w:rsidR="00F67516" w:rsidRPr="00EC47E3" w:rsidRDefault="00F67516" w:rsidP="005412D5">
      <w:pPr>
        <w:spacing w:before="33"/>
        <w:ind w:right="-20"/>
        <w:rPr>
          <w:rFonts w:eastAsia="Arial" w:cs="Arial"/>
        </w:rPr>
      </w:pPr>
    </w:p>
    <w:p w14:paraId="28754CEA" w14:textId="77777777" w:rsidR="00496F1B" w:rsidRDefault="00496F1B" w:rsidP="005412D5">
      <w:pPr>
        <w:spacing w:before="33"/>
        <w:ind w:right="-20"/>
        <w:rPr>
          <w:rFonts w:eastAsia="Arial" w:cs="Arial"/>
        </w:rPr>
      </w:pPr>
    </w:p>
    <w:p w14:paraId="37147431" w14:textId="77777777" w:rsidR="005412D5" w:rsidRPr="00EC47E3" w:rsidRDefault="00D20D4D" w:rsidP="005412D5">
      <w:pPr>
        <w:spacing w:before="33"/>
        <w:ind w:right="-20"/>
        <w:rPr>
          <w:rFonts w:eastAsia="Arial" w:cs="Arial"/>
          <w:w w:val="142"/>
        </w:rPr>
      </w:pPr>
      <w:r w:rsidRPr="00A4406B">
        <w:rPr>
          <w:rFonts w:eastAsia="Arial" w:cs="Arial"/>
          <w:b/>
          <w:bCs/>
        </w:rPr>
        <w:lastRenderedPageBreak/>
        <w:t>5</w:t>
      </w:r>
      <w:r w:rsidR="005412D5" w:rsidRPr="00A4406B">
        <w:rPr>
          <w:rFonts w:eastAsia="Arial" w:cs="Arial"/>
          <w:b/>
          <w:bCs/>
        </w:rPr>
        <w:t>.</w:t>
      </w:r>
      <w:r w:rsidR="000A7D9E" w:rsidRPr="00A4406B">
        <w:rPr>
          <w:rFonts w:eastAsia="Arial" w:cs="Arial"/>
          <w:b/>
          <w:bCs/>
          <w:w w:val="109"/>
        </w:rPr>
        <w:t xml:space="preserve"> </w:t>
      </w:r>
      <w:r w:rsidR="00A7294D" w:rsidRPr="00A4406B">
        <w:rPr>
          <w:rFonts w:eastAsia="Arial" w:cs="Arial"/>
          <w:b/>
          <w:bCs/>
          <w:w w:val="109"/>
        </w:rPr>
        <w:t>Innovation</w:t>
      </w:r>
      <w:r w:rsidR="00323DB8" w:rsidRPr="00A4406B">
        <w:rPr>
          <w:rFonts w:eastAsia="Arial" w:cs="Arial"/>
          <w:b/>
          <w:bCs/>
          <w:w w:val="109"/>
        </w:rPr>
        <w:t>:</w:t>
      </w:r>
      <w:r w:rsidR="00323DB8">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w:t>
      </w:r>
      <w:proofErr w:type="gramStart"/>
      <w:r w:rsidR="005412D5" w:rsidRPr="000A7D9E">
        <w:rPr>
          <w:rFonts w:eastAsia="Arial" w:cs="Arial"/>
          <w:color w:val="FF0000"/>
          <w:w w:val="142"/>
          <w:sz w:val="10"/>
          <w:szCs w:val="10"/>
        </w:rPr>
        <w:t>300 word</w:t>
      </w:r>
      <w:proofErr w:type="gramEnd"/>
      <w:r w:rsidR="005412D5" w:rsidRPr="000A7D9E">
        <w:rPr>
          <w:rFonts w:eastAsia="Arial" w:cs="Arial"/>
          <w:color w:val="FF0000"/>
          <w:w w:val="142"/>
          <w:sz w:val="10"/>
          <w:szCs w:val="10"/>
        </w:rPr>
        <w:t xml:space="preserve"> limit)</w:t>
      </w:r>
    </w:p>
    <w:p w14:paraId="26BA44B5" w14:textId="77777777" w:rsidR="005412D5" w:rsidRPr="00EC47E3" w:rsidRDefault="005412D5" w:rsidP="005412D5">
      <w:pPr>
        <w:rPr>
          <w:sz w:val="8"/>
          <w:szCs w:val="8"/>
        </w:rPr>
      </w:pPr>
    </w:p>
    <w:p w14:paraId="52EAA37A"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7781DC4B" wp14:editId="4BED2028">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476359"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781DC4B"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3D476359" w14:textId="77777777" w:rsidR="005412D5" w:rsidRDefault="005412D5" w:rsidP="005412D5"/>
                  </w:txbxContent>
                </v:textbox>
              </v:shape>
            </w:pict>
          </mc:Fallback>
        </mc:AlternateContent>
      </w:r>
    </w:p>
    <w:p w14:paraId="0E8E635A" w14:textId="77777777" w:rsidR="005412D5" w:rsidRPr="00EC47E3" w:rsidRDefault="005412D5" w:rsidP="005412D5">
      <w:pPr>
        <w:rPr>
          <w:sz w:val="8"/>
          <w:szCs w:val="8"/>
        </w:rPr>
      </w:pPr>
    </w:p>
    <w:p w14:paraId="078639FB" w14:textId="77777777" w:rsidR="005412D5" w:rsidRPr="00EC47E3" w:rsidRDefault="005412D5" w:rsidP="005412D5">
      <w:pPr>
        <w:rPr>
          <w:sz w:val="8"/>
          <w:szCs w:val="8"/>
        </w:rPr>
      </w:pPr>
    </w:p>
    <w:p w14:paraId="436B1432" w14:textId="77777777" w:rsidR="005412D5" w:rsidRPr="00EC47E3" w:rsidRDefault="005412D5" w:rsidP="005412D5">
      <w:pPr>
        <w:rPr>
          <w:sz w:val="8"/>
          <w:szCs w:val="8"/>
        </w:rPr>
      </w:pPr>
    </w:p>
    <w:p w14:paraId="7DF29CF9" w14:textId="77777777" w:rsidR="005412D5" w:rsidRPr="00EC47E3" w:rsidRDefault="005412D5" w:rsidP="005412D5">
      <w:pPr>
        <w:rPr>
          <w:sz w:val="8"/>
          <w:szCs w:val="8"/>
        </w:rPr>
      </w:pPr>
    </w:p>
    <w:p w14:paraId="5F7D025A" w14:textId="77777777" w:rsidR="005412D5" w:rsidRPr="00EC47E3" w:rsidRDefault="005412D5" w:rsidP="005412D5">
      <w:pPr>
        <w:rPr>
          <w:sz w:val="8"/>
          <w:szCs w:val="8"/>
        </w:rPr>
      </w:pPr>
    </w:p>
    <w:p w14:paraId="59D02750" w14:textId="77777777" w:rsidR="005412D5" w:rsidRPr="00EC47E3" w:rsidRDefault="005412D5" w:rsidP="005412D5">
      <w:pPr>
        <w:rPr>
          <w:sz w:val="8"/>
          <w:szCs w:val="8"/>
        </w:rPr>
      </w:pPr>
    </w:p>
    <w:p w14:paraId="21810221" w14:textId="77777777" w:rsidR="005412D5" w:rsidRPr="00EC47E3" w:rsidRDefault="005412D5" w:rsidP="005412D5">
      <w:pPr>
        <w:rPr>
          <w:sz w:val="8"/>
          <w:szCs w:val="8"/>
        </w:rPr>
      </w:pPr>
    </w:p>
    <w:p w14:paraId="6D3B6C33" w14:textId="77777777" w:rsidR="005412D5" w:rsidRPr="00EC47E3" w:rsidRDefault="005412D5" w:rsidP="005412D5">
      <w:pPr>
        <w:rPr>
          <w:sz w:val="8"/>
          <w:szCs w:val="8"/>
        </w:rPr>
      </w:pPr>
    </w:p>
    <w:p w14:paraId="1BB2D3EB" w14:textId="77777777" w:rsidR="005412D5" w:rsidRPr="00EC47E3" w:rsidRDefault="005412D5" w:rsidP="005412D5">
      <w:pPr>
        <w:rPr>
          <w:sz w:val="8"/>
          <w:szCs w:val="8"/>
        </w:rPr>
      </w:pPr>
    </w:p>
    <w:p w14:paraId="3678ADB9" w14:textId="77777777" w:rsidR="005412D5" w:rsidRPr="00EC47E3" w:rsidRDefault="005412D5" w:rsidP="005412D5">
      <w:pPr>
        <w:rPr>
          <w:sz w:val="8"/>
          <w:szCs w:val="8"/>
        </w:rPr>
      </w:pPr>
    </w:p>
    <w:p w14:paraId="4EAD5365" w14:textId="77777777" w:rsidR="005412D5" w:rsidRPr="00EC47E3" w:rsidRDefault="005412D5" w:rsidP="005412D5">
      <w:pPr>
        <w:rPr>
          <w:sz w:val="8"/>
          <w:szCs w:val="8"/>
        </w:rPr>
      </w:pPr>
    </w:p>
    <w:p w14:paraId="6A652494" w14:textId="77777777" w:rsidR="005412D5" w:rsidRPr="00EC47E3" w:rsidRDefault="005412D5" w:rsidP="005412D5">
      <w:pPr>
        <w:rPr>
          <w:sz w:val="8"/>
          <w:szCs w:val="8"/>
        </w:rPr>
      </w:pPr>
    </w:p>
    <w:p w14:paraId="45392844" w14:textId="77777777" w:rsidR="005412D5" w:rsidRPr="00EC47E3" w:rsidRDefault="005412D5" w:rsidP="005412D5">
      <w:pPr>
        <w:rPr>
          <w:sz w:val="8"/>
          <w:szCs w:val="8"/>
        </w:rPr>
      </w:pPr>
    </w:p>
    <w:p w14:paraId="3CCAA520" w14:textId="77777777" w:rsidR="005412D5" w:rsidRPr="00EC47E3" w:rsidRDefault="005412D5" w:rsidP="005412D5">
      <w:pPr>
        <w:rPr>
          <w:sz w:val="8"/>
          <w:szCs w:val="8"/>
        </w:rPr>
      </w:pPr>
    </w:p>
    <w:p w14:paraId="452D9018" w14:textId="77777777" w:rsidR="005412D5" w:rsidRPr="00EC47E3" w:rsidRDefault="005412D5" w:rsidP="005412D5">
      <w:pPr>
        <w:rPr>
          <w:sz w:val="8"/>
          <w:szCs w:val="8"/>
        </w:rPr>
      </w:pPr>
    </w:p>
    <w:p w14:paraId="7FFDCFE4" w14:textId="77777777" w:rsidR="005412D5" w:rsidRPr="00EC47E3" w:rsidRDefault="005412D5" w:rsidP="005412D5">
      <w:pPr>
        <w:rPr>
          <w:sz w:val="8"/>
          <w:szCs w:val="8"/>
        </w:rPr>
      </w:pPr>
    </w:p>
    <w:p w14:paraId="471D629A" w14:textId="77777777" w:rsidR="005412D5" w:rsidRPr="00EC47E3" w:rsidRDefault="005412D5" w:rsidP="005412D5">
      <w:pPr>
        <w:rPr>
          <w:sz w:val="8"/>
          <w:szCs w:val="8"/>
        </w:rPr>
      </w:pPr>
    </w:p>
    <w:p w14:paraId="4D5C82B0" w14:textId="77777777" w:rsidR="005412D5" w:rsidRPr="00EC47E3" w:rsidRDefault="005412D5" w:rsidP="005412D5">
      <w:pPr>
        <w:rPr>
          <w:sz w:val="8"/>
          <w:szCs w:val="8"/>
        </w:rPr>
      </w:pPr>
    </w:p>
    <w:p w14:paraId="710E847C" w14:textId="77777777" w:rsidR="005412D5" w:rsidRPr="00EC47E3" w:rsidRDefault="005412D5" w:rsidP="005412D5">
      <w:pPr>
        <w:rPr>
          <w:sz w:val="8"/>
          <w:szCs w:val="8"/>
        </w:rPr>
      </w:pPr>
    </w:p>
    <w:p w14:paraId="54FD6E20" w14:textId="77777777" w:rsidR="005412D5" w:rsidRPr="00EC47E3" w:rsidRDefault="005412D5" w:rsidP="005412D5">
      <w:pPr>
        <w:rPr>
          <w:sz w:val="8"/>
          <w:szCs w:val="8"/>
        </w:rPr>
      </w:pPr>
    </w:p>
    <w:p w14:paraId="19769CD1" w14:textId="77777777" w:rsidR="005412D5" w:rsidRPr="00EC47E3" w:rsidRDefault="005412D5" w:rsidP="005412D5">
      <w:pPr>
        <w:rPr>
          <w:sz w:val="8"/>
          <w:szCs w:val="8"/>
        </w:rPr>
      </w:pPr>
    </w:p>
    <w:p w14:paraId="766AB392" w14:textId="77777777" w:rsidR="005412D5" w:rsidRPr="00EC47E3" w:rsidRDefault="005412D5" w:rsidP="005412D5">
      <w:pPr>
        <w:rPr>
          <w:sz w:val="8"/>
          <w:szCs w:val="8"/>
        </w:rPr>
      </w:pPr>
    </w:p>
    <w:p w14:paraId="7677EA56" w14:textId="77777777" w:rsidR="005412D5" w:rsidRPr="00EC47E3" w:rsidRDefault="005412D5" w:rsidP="005412D5">
      <w:pPr>
        <w:rPr>
          <w:sz w:val="8"/>
          <w:szCs w:val="8"/>
        </w:rPr>
      </w:pPr>
    </w:p>
    <w:p w14:paraId="7165E0A5" w14:textId="77777777" w:rsidR="005412D5" w:rsidRPr="00EC47E3" w:rsidRDefault="005412D5" w:rsidP="005412D5">
      <w:pPr>
        <w:rPr>
          <w:sz w:val="8"/>
          <w:szCs w:val="8"/>
        </w:rPr>
      </w:pPr>
    </w:p>
    <w:p w14:paraId="6C68206F" w14:textId="77777777" w:rsidR="005412D5" w:rsidRPr="00EC47E3" w:rsidRDefault="005412D5" w:rsidP="005412D5">
      <w:pPr>
        <w:rPr>
          <w:sz w:val="8"/>
          <w:szCs w:val="8"/>
        </w:rPr>
      </w:pPr>
    </w:p>
    <w:p w14:paraId="71B14452" w14:textId="77777777" w:rsidR="005412D5" w:rsidRPr="00EC47E3" w:rsidRDefault="005412D5" w:rsidP="005412D5">
      <w:pPr>
        <w:rPr>
          <w:sz w:val="8"/>
          <w:szCs w:val="8"/>
        </w:rPr>
      </w:pPr>
    </w:p>
    <w:p w14:paraId="389703B0" w14:textId="77777777" w:rsidR="005412D5" w:rsidRPr="00EC47E3" w:rsidRDefault="005412D5" w:rsidP="005412D5">
      <w:pPr>
        <w:rPr>
          <w:sz w:val="8"/>
          <w:szCs w:val="8"/>
        </w:rPr>
      </w:pPr>
    </w:p>
    <w:p w14:paraId="14754132" w14:textId="77777777" w:rsidR="005412D5" w:rsidRPr="00EC47E3" w:rsidRDefault="005412D5" w:rsidP="005412D5">
      <w:pPr>
        <w:rPr>
          <w:sz w:val="8"/>
          <w:szCs w:val="8"/>
        </w:rPr>
      </w:pPr>
    </w:p>
    <w:p w14:paraId="7152CEDD" w14:textId="77777777" w:rsidR="005412D5" w:rsidRPr="00EC47E3" w:rsidRDefault="005412D5" w:rsidP="005412D5">
      <w:pPr>
        <w:rPr>
          <w:sz w:val="8"/>
          <w:szCs w:val="8"/>
        </w:rPr>
      </w:pPr>
    </w:p>
    <w:p w14:paraId="10D6DADD" w14:textId="77777777" w:rsidR="005412D5" w:rsidRPr="00EC47E3" w:rsidRDefault="005412D5" w:rsidP="005412D5">
      <w:pPr>
        <w:rPr>
          <w:sz w:val="8"/>
          <w:szCs w:val="8"/>
        </w:rPr>
      </w:pPr>
    </w:p>
    <w:p w14:paraId="1D971D64" w14:textId="77777777" w:rsidR="005412D5" w:rsidRPr="00EC47E3" w:rsidRDefault="005412D5" w:rsidP="005412D5">
      <w:pPr>
        <w:rPr>
          <w:sz w:val="8"/>
          <w:szCs w:val="8"/>
        </w:rPr>
      </w:pPr>
    </w:p>
    <w:p w14:paraId="494F3548" w14:textId="77777777" w:rsidR="005412D5" w:rsidRPr="00EC47E3" w:rsidRDefault="005412D5" w:rsidP="005412D5">
      <w:pPr>
        <w:rPr>
          <w:sz w:val="8"/>
          <w:szCs w:val="8"/>
        </w:rPr>
      </w:pPr>
    </w:p>
    <w:p w14:paraId="7EBBEE95" w14:textId="77777777" w:rsidR="005412D5" w:rsidRPr="00EC47E3" w:rsidRDefault="005412D5" w:rsidP="005412D5">
      <w:pPr>
        <w:rPr>
          <w:sz w:val="8"/>
          <w:szCs w:val="8"/>
        </w:rPr>
      </w:pPr>
    </w:p>
    <w:p w14:paraId="0ABCCBC2" w14:textId="77777777" w:rsidR="005412D5" w:rsidRPr="00EC47E3" w:rsidRDefault="005412D5" w:rsidP="005412D5">
      <w:pPr>
        <w:rPr>
          <w:sz w:val="8"/>
          <w:szCs w:val="8"/>
        </w:rPr>
      </w:pPr>
    </w:p>
    <w:p w14:paraId="07E18E3F" w14:textId="77777777" w:rsidR="005412D5" w:rsidRPr="00EC47E3" w:rsidRDefault="005412D5" w:rsidP="005412D5">
      <w:pPr>
        <w:rPr>
          <w:sz w:val="8"/>
          <w:szCs w:val="8"/>
        </w:rPr>
      </w:pPr>
    </w:p>
    <w:p w14:paraId="731AC646" w14:textId="77777777" w:rsidR="005412D5" w:rsidRPr="00EC47E3" w:rsidRDefault="005412D5" w:rsidP="005412D5">
      <w:pPr>
        <w:rPr>
          <w:sz w:val="8"/>
          <w:szCs w:val="8"/>
        </w:rPr>
      </w:pPr>
    </w:p>
    <w:p w14:paraId="65355EE4" w14:textId="77777777" w:rsidR="005412D5" w:rsidRPr="00EC47E3" w:rsidRDefault="005412D5" w:rsidP="005412D5">
      <w:pPr>
        <w:rPr>
          <w:sz w:val="8"/>
          <w:szCs w:val="8"/>
        </w:rPr>
      </w:pPr>
    </w:p>
    <w:p w14:paraId="4B864D95" w14:textId="77777777" w:rsidR="005412D5" w:rsidRPr="00EC47E3" w:rsidRDefault="005412D5" w:rsidP="005412D5">
      <w:pPr>
        <w:rPr>
          <w:sz w:val="8"/>
          <w:szCs w:val="8"/>
        </w:rPr>
      </w:pPr>
    </w:p>
    <w:p w14:paraId="7A5B3786" w14:textId="77777777" w:rsidR="005412D5" w:rsidRPr="00EC47E3" w:rsidRDefault="005412D5" w:rsidP="005412D5">
      <w:pPr>
        <w:rPr>
          <w:sz w:val="8"/>
          <w:szCs w:val="8"/>
        </w:rPr>
      </w:pPr>
    </w:p>
    <w:p w14:paraId="186E0D30" w14:textId="77777777" w:rsidR="005412D5" w:rsidRPr="00EC47E3" w:rsidRDefault="005412D5" w:rsidP="005412D5">
      <w:pPr>
        <w:rPr>
          <w:sz w:val="8"/>
          <w:szCs w:val="8"/>
        </w:rPr>
      </w:pPr>
    </w:p>
    <w:p w14:paraId="50FCA781" w14:textId="77777777" w:rsidR="005412D5" w:rsidRPr="00EC47E3" w:rsidRDefault="005412D5" w:rsidP="005412D5">
      <w:pPr>
        <w:rPr>
          <w:sz w:val="8"/>
          <w:szCs w:val="8"/>
        </w:rPr>
      </w:pPr>
    </w:p>
    <w:p w14:paraId="07B2DB21" w14:textId="77777777" w:rsidR="005412D5" w:rsidRPr="00EC47E3" w:rsidRDefault="005412D5" w:rsidP="005412D5">
      <w:pPr>
        <w:rPr>
          <w:sz w:val="8"/>
          <w:szCs w:val="8"/>
        </w:rPr>
      </w:pPr>
    </w:p>
    <w:p w14:paraId="738D3D9A" w14:textId="77777777" w:rsidR="005412D5" w:rsidRPr="00EC47E3" w:rsidRDefault="005412D5" w:rsidP="005412D5">
      <w:pPr>
        <w:rPr>
          <w:sz w:val="8"/>
          <w:szCs w:val="8"/>
        </w:rPr>
      </w:pPr>
    </w:p>
    <w:p w14:paraId="0C813B21" w14:textId="77777777" w:rsidR="005412D5" w:rsidRPr="00EC47E3" w:rsidRDefault="005412D5" w:rsidP="005412D5">
      <w:pPr>
        <w:rPr>
          <w:sz w:val="8"/>
          <w:szCs w:val="8"/>
        </w:rPr>
      </w:pPr>
    </w:p>
    <w:p w14:paraId="54C60FF8" w14:textId="77777777" w:rsidR="005412D5" w:rsidRPr="00EC47E3" w:rsidRDefault="005412D5" w:rsidP="005412D5">
      <w:pPr>
        <w:rPr>
          <w:sz w:val="8"/>
          <w:szCs w:val="8"/>
        </w:rPr>
      </w:pPr>
    </w:p>
    <w:p w14:paraId="4D5F72A9" w14:textId="77777777" w:rsidR="005412D5" w:rsidRPr="00EC47E3" w:rsidRDefault="005412D5" w:rsidP="005412D5">
      <w:pPr>
        <w:rPr>
          <w:sz w:val="8"/>
          <w:szCs w:val="8"/>
        </w:rPr>
      </w:pPr>
    </w:p>
    <w:p w14:paraId="61BEA7DE" w14:textId="77777777" w:rsidR="005412D5" w:rsidRPr="00EC47E3" w:rsidRDefault="005412D5" w:rsidP="005412D5">
      <w:pPr>
        <w:rPr>
          <w:sz w:val="8"/>
          <w:szCs w:val="8"/>
        </w:rPr>
      </w:pPr>
    </w:p>
    <w:p w14:paraId="6A3ACDC2" w14:textId="77777777" w:rsidR="005412D5" w:rsidRPr="00EC47E3" w:rsidRDefault="005412D5" w:rsidP="005412D5">
      <w:pPr>
        <w:rPr>
          <w:sz w:val="8"/>
          <w:szCs w:val="8"/>
        </w:rPr>
      </w:pPr>
    </w:p>
    <w:p w14:paraId="6CF46AB5" w14:textId="77777777" w:rsidR="005412D5" w:rsidRPr="00EC47E3" w:rsidRDefault="005412D5" w:rsidP="005412D5">
      <w:pPr>
        <w:rPr>
          <w:sz w:val="8"/>
          <w:szCs w:val="8"/>
        </w:rPr>
      </w:pPr>
    </w:p>
    <w:p w14:paraId="77AE9CC8" w14:textId="77777777" w:rsidR="005412D5" w:rsidRPr="00EC47E3" w:rsidRDefault="005412D5" w:rsidP="005412D5">
      <w:pPr>
        <w:rPr>
          <w:sz w:val="8"/>
          <w:szCs w:val="8"/>
        </w:rPr>
      </w:pPr>
    </w:p>
    <w:p w14:paraId="00C1AEC1" w14:textId="77777777" w:rsidR="005412D5" w:rsidRPr="00EC47E3" w:rsidRDefault="005412D5" w:rsidP="005412D5">
      <w:pPr>
        <w:rPr>
          <w:sz w:val="8"/>
          <w:szCs w:val="8"/>
        </w:rPr>
      </w:pPr>
    </w:p>
    <w:p w14:paraId="2159CC9A" w14:textId="77777777" w:rsidR="005412D5" w:rsidRPr="00EC47E3" w:rsidRDefault="005412D5" w:rsidP="005412D5">
      <w:pPr>
        <w:rPr>
          <w:sz w:val="8"/>
          <w:szCs w:val="8"/>
        </w:rPr>
      </w:pPr>
    </w:p>
    <w:p w14:paraId="0D0AE30D" w14:textId="77777777" w:rsidR="005412D5" w:rsidRPr="00EC47E3" w:rsidRDefault="005412D5" w:rsidP="005412D5">
      <w:pPr>
        <w:rPr>
          <w:sz w:val="8"/>
          <w:szCs w:val="8"/>
        </w:rPr>
      </w:pPr>
    </w:p>
    <w:p w14:paraId="75B5240D" w14:textId="77777777" w:rsidR="005412D5" w:rsidRPr="00EC47E3" w:rsidRDefault="005412D5" w:rsidP="005412D5">
      <w:pPr>
        <w:rPr>
          <w:sz w:val="8"/>
          <w:szCs w:val="8"/>
        </w:rPr>
      </w:pPr>
    </w:p>
    <w:p w14:paraId="4135035E" w14:textId="77777777" w:rsidR="005412D5" w:rsidRPr="00EC47E3" w:rsidRDefault="005412D5" w:rsidP="005412D5">
      <w:pPr>
        <w:rPr>
          <w:sz w:val="8"/>
          <w:szCs w:val="8"/>
        </w:rPr>
      </w:pPr>
    </w:p>
    <w:p w14:paraId="29CEF9F4" w14:textId="77777777" w:rsidR="005412D5" w:rsidRPr="00EC47E3" w:rsidRDefault="005412D5" w:rsidP="005412D5">
      <w:pPr>
        <w:rPr>
          <w:sz w:val="8"/>
          <w:szCs w:val="8"/>
        </w:rPr>
      </w:pPr>
    </w:p>
    <w:p w14:paraId="0457C017" w14:textId="77777777" w:rsidR="005412D5" w:rsidRPr="00EC47E3" w:rsidRDefault="005412D5" w:rsidP="005412D5">
      <w:pPr>
        <w:rPr>
          <w:sz w:val="8"/>
          <w:szCs w:val="8"/>
        </w:rPr>
      </w:pPr>
    </w:p>
    <w:p w14:paraId="3570D98B" w14:textId="77777777" w:rsidR="005412D5" w:rsidRPr="00EC47E3" w:rsidRDefault="005412D5" w:rsidP="005412D5">
      <w:pPr>
        <w:rPr>
          <w:sz w:val="8"/>
          <w:szCs w:val="8"/>
        </w:rPr>
      </w:pPr>
    </w:p>
    <w:p w14:paraId="45568343" w14:textId="77777777" w:rsidR="005412D5" w:rsidRPr="00EC47E3" w:rsidRDefault="005412D5" w:rsidP="005412D5">
      <w:pPr>
        <w:rPr>
          <w:sz w:val="8"/>
          <w:szCs w:val="8"/>
        </w:rPr>
      </w:pPr>
    </w:p>
    <w:p w14:paraId="22F66C0C" w14:textId="77777777" w:rsidR="005412D5" w:rsidRPr="00EC47E3" w:rsidRDefault="005412D5" w:rsidP="005412D5">
      <w:pPr>
        <w:rPr>
          <w:sz w:val="8"/>
          <w:szCs w:val="8"/>
        </w:rPr>
      </w:pPr>
    </w:p>
    <w:p w14:paraId="629BBF81" w14:textId="77777777" w:rsidR="005412D5" w:rsidRPr="00EC47E3" w:rsidRDefault="005412D5" w:rsidP="005412D5">
      <w:pPr>
        <w:ind w:right="-20"/>
        <w:rPr>
          <w:rFonts w:eastAsia="Arial" w:cs="Arial"/>
        </w:rPr>
      </w:pPr>
    </w:p>
    <w:p w14:paraId="0C0EAC15" w14:textId="77777777" w:rsidR="005412D5" w:rsidRPr="00EC47E3" w:rsidRDefault="00D20D4D" w:rsidP="005412D5">
      <w:pPr>
        <w:ind w:right="-20"/>
        <w:rPr>
          <w:rFonts w:eastAsia="Arial" w:cs="Arial"/>
        </w:rPr>
      </w:pPr>
      <w:r w:rsidRPr="00A4406B">
        <w:rPr>
          <w:rFonts w:eastAsia="Arial" w:cs="Arial"/>
          <w:b/>
          <w:bCs/>
        </w:rPr>
        <w:t>6</w:t>
      </w:r>
      <w:r w:rsidR="005412D5" w:rsidRPr="00A4406B">
        <w:rPr>
          <w:rFonts w:eastAsia="Arial" w:cs="Arial"/>
          <w:b/>
          <w:bCs/>
        </w:rPr>
        <w:t>.</w:t>
      </w:r>
      <w:r w:rsidR="00F67516" w:rsidRPr="00A4406B">
        <w:rPr>
          <w:rFonts w:eastAsia="Arial" w:cs="Arial"/>
          <w:b/>
          <w:bCs/>
          <w:w w:val="110"/>
        </w:rPr>
        <w:t xml:space="preserve"> </w:t>
      </w:r>
      <w:r w:rsidR="00496F1B" w:rsidRPr="00A4406B">
        <w:rPr>
          <w:rFonts w:eastAsia="Arial" w:cs="Arial"/>
          <w:b/>
          <w:bCs/>
          <w:w w:val="110"/>
        </w:rPr>
        <w:t>Integrity</w:t>
      </w:r>
      <w:r w:rsidR="00323DB8" w:rsidRPr="00A4406B">
        <w:rPr>
          <w:rFonts w:eastAsia="Arial" w:cs="Arial"/>
          <w:b/>
          <w:bCs/>
          <w:w w:val="110"/>
        </w:rPr>
        <w:t>:</w:t>
      </w:r>
      <w:r w:rsidR="00323DB8">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w:t>
      </w:r>
      <w:proofErr w:type="gramStart"/>
      <w:r w:rsidR="005412D5" w:rsidRPr="00EC47E3">
        <w:rPr>
          <w:rFonts w:eastAsia="Arial" w:cs="Arial"/>
          <w:color w:val="FF0000"/>
          <w:w w:val="142"/>
          <w:sz w:val="10"/>
          <w:szCs w:val="10"/>
        </w:rPr>
        <w:t>300 word</w:t>
      </w:r>
      <w:proofErr w:type="gramEnd"/>
      <w:r w:rsidR="005412D5" w:rsidRPr="00EC47E3">
        <w:rPr>
          <w:rFonts w:eastAsia="Arial" w:cs="Arial"/>
          <w:color w:val="FF0000"/>
          <w:w w:val="142"/>
          <w:sz w:val="10"/>
          <w:szCs w:val="10"/>
        </w:rPr>
        <w:t xml:space="preserve"> limit)</w:t>
      </w:r>
    </w:p>
    <w:p w14:paraId="29EC4A8B" w14:textId="77777777" w:rsidR="005412D5" w:rsidRPr="00EC47E3" w:rsidRDefault="005412D5" w:rsidP="005412D5">
      <w:pPr>
        <w:rPr>
          <w:sz w:val="8"/>
          <w:szCs w:val="8"/>
        </w:rPr>
      </w:pPr>
    </w:p>
    <w:p w14:paraId="68F470B7" w14:textId="77777777" w:rsidR="005412D5" w:rsidRPr="00EC47E3" w:rsidRDefault="005412D5" w:rsidP="005412D5">
      <w:pPr>
        <w:rPr>
          <w:sz w:val="8"/>
          <w:szCs w:val="8"/>
        </w:rPr>
      </w:pPr>
    </w:p>
    <w:p w14:paraId="0494FB7E"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62F7828F" wp14:editId="4C589498">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7E41C7"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2F7828F"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067E41C7" w14:textId="77777777" w:rsidR="005412D5" w:rsidRDefault="005412D5" w:rsidP="005412D5"/>
                  </w:txbxContent>
                </v:textbox>
              </v:shape>
            </w:pict>
          </mc:Fallback>
        </mc:AlternateContent>
      </w:r>
    </w:p>
    <w:p w14:paraId="6280D089" w14:textId="77777777" w:rsidR="005412D5" w:rsidRPr="00EC47E3" w:rsidRDefault="005412D5" w:rsidP="005412D5">
      <w:pPr>
        <w:rPr>
          <w:sz w:val="8"/>
          <w:szCs w:val="8"/>
        </w:rPr>
      </w:pPr>
    </w:p>
    <w:p w14:paraId="02CD07B7" w14:textId="77777777" w:rsidR="005412D5" w:rsidRPr="00EC47E3" w:rsidRDefault="005412D5" w:rsidP="005412D5">
      <w:pPr>
        <w:rPr>
          <w:sz w:val="8"/>
          <w:szCs w:val="8"/>
        </w:rPr>
      </w:pPr>
    </w:p>
    <w:p w14:paraId="0EADB932" w14:textId="77777777" w:rsidR="005412D5" w:rsidRPr="00EC47E3" w:rsidRDefault="005412D5" w:rsidP="005412D5">
      <w:pPr>
        <w:rPr>
          <w:sz w:val="8"/>
          <w:szCs w:val="8"/>
        </w:rPr>
      </w:pPr>
    </w:p>
    <w:p w14:paraId="39A6721B" w14:textId="77777777" w:rsidR="005412D5" w:rsidRPr="00EC47E3" w:rsidRDefault="005412D5" w:rsidP="005412D5">
      <w:pPr>
        <w:rPr>
          <w:sz w:val="8"/>
          <w:szCs w:val="8"/>
        </w:rPr>
      </w:pPr>
    </w:p>
    <w:p w14:paraId="41745677" w14:textId="77777777" w:rsidR="005412D5" w:rsidRPr="00EC47E3" w:rsidRDefault="005412D5" w:rsidP="005412D5">
      <w:pPr>
        <w:rPr>
          <w:sz w:val="8"/>
          <w:szCs w:val="8"/>
        </w:rPr>
      </w:pPr>
    </w:p>
    <w:p w14:paraId="2725F936" w14:textId="77777777" w:rsidR="005412D5" w:rsidRPr="00EC47E3" w:rsidRDefault="005412D5" w:rsidP="005412D5">
      <w:pPr>
        <w:rPr>
          <w:sz w:val="8"/>
          <w:szCs w:val="8"/>
        </w:rPr>
      </w:pPr>
    </w:p>
    <w:p w14:paraId="76D64842" w14:textId="77777777" w:rsidR="005412D5" w:rsidRPr="00EC47E3" w:rsidRDefault="005412D5" w:rsidP="005412D5">
      <w:pPr>
        <w:rPr>
          <w:sz w:val="8"/>
          <w:szCs w:val="8"/>
        </w:rPr>
      </w:pPr>
    </w:p>
    <w:p w14:paraId="159EFC4C" w14:textId="77777777" w:rsidR="005F6E87" w:rsidRPr="00EC47E3" w:rsidRDefault="005F6E87" w:rsidP="005412D5">
      <w:pPr>
        <w:rPr>
          <w:sz w:val="8"/>
          <w:szCs w:val="8"/>
        </w:rPr>
      </w:pPr>
    </w:p>
    <w:p w14:paraId="0F41ADE1" w14:textId="77777777" w:rsidR="00E07395" w:rsidRPr="00EC47E3" w:rsidRDefault="00E07395" w:rsidP="005412D5">
      <w:pPr>
        <w:rPr>
          <w:sz w:val="8"/>
          <w:szCs w:val="8"/>
        </w:rPr>
      </w:pPr>
    </w:p>
    <w:p w14:paraId="65B8420A" w14:textId="77777777" w:rsidR="00E07395" w:rsidRPr="00EC47E3" w:rsidRDefault="00E07395" w:rsidP="005412D5">
      <w:pPr>
        <w:rPr>
          <w:sz w:val="8"/>
          <w:szCs w:val="8"/>
        </w:rPr>
      </w:pPr>
    </w:p>
    <w:p w14:paraId="68CA6767" w14:textId="77777777" w:rsidR="00E07395" w:rsidRPr="00EC47E3" w:rsidRDefault="00E07395" w:rsidP="005412D5">
      <w:pPr>
        <w:rPr>
          <w:sz w:val="8"/>
          <w:szCs w:val="8"/>
        </w:rPr>
      </w:pPr>
    </w:p>
    <w:p w14:paraId="37EDB83B" w14:textId="77777777" w:rsidR="00E07395" w:rsidRPr="00EC47E3" w:rsidRDefault="00E07395" w:rsidP="005412D5">
      <w:pPr>
        <w:rPr>
          <w:sz w:val="8"/>
          <w:szCs w:val="8"/>
        </w:rPr>
      </w:pPr>
    </w:p>
    <w:p w14:paraId="35C172CC" w14:textId="77777777" w:rsidR="00E07395" w:rsidRPr="00EC47E3" w:rsidRDefault="00E07395" w:rsidP="005412D5">
      <w:pPr>
        <w:rPr>
          <w:sz w:val="8"/>
          <w:szCs w:val="8"/>
        </w:rPr>
      </w:pPr>
    </w:p>
    <w:p w14:paraId="595DBAE6" w14:textId="77777777" w:rsidR="00E07395" w:rsidRPr="00EC47E3" w:rsidRDefault="00E07395" w:rsidP="005412D5">
      <w:pPr>
        <w:rPr>
          <w:sz w:val="8"/>
          <w:szCs w:val="8"/>
        </w:rPr>
      </w:pPr>
    </w:p>
    <w:p w14:paraId="7BD7EBA2" w14:textId="77777777" w:rsidR="00E07395" w:rsidRPr="00EC47E3" w:rsidRDefault="00E07395" w:rsidP="005412D5">
      <w:pPr>
        <w:rPr>
          <w:sz w:val="8"/>
          <w:szCs w:val="8"/>
        </w:rPr>
      </w:pPr>
    </w:p>
    <w:p w14:paraId="25779D24" w14:textId="77777777" w:rsidR="00E07395" w:rsidRPr="00EC47E3" w:rsidRDefault="00E07395" w:rsidP="005412D5">
      <w:pPr>
        <w:rPr>
          <w:sz w:val="8"/>
          <w:szCs w:val="8"/>
        </w:rPr>
      </w:pPr>
    </w:p>
    <w:p w14:paraId="78D42825" w14:textId="77777777" w:rsidR="00E07395" w:rsidRPr="00EC47E3" w:rsidRDefault="00E07395" w:rsidP="005412D5">
      <w:pPr>
        <w:rPr>
          <w:sz w:val="8"/>
          <w:szCs w:val="8"/>
        </w:rPr>
      </w:pPr>
    </w:p>
    <w:p w14:paraId="7E150AE0" w14:textId="77777777" w:rsidR="00E07395" w:rsidRPr="00EC47E3" w:rsidRDefault="00E07395" w:rsidP="005412D5">
      <w:pPr>
        <w:rPr>
          <w:sz w:val="8"/>
          <w:szCs w:val="8"/>
        </w:rPr>
      </w:pPr>
    </w:p>
    <w:p w14:paraId="084F21E6" w14:textId="77777777" w:rsidR="00E07395" w:rsidRPr="00EC47E3" w:rsidRDefault="00E07395" w:rsidP="005412D5">
      <w:pPr>
        <w:rPr>
          <w:sz w:val="8"/>
          <w:szCs w:val="8"/>
        </w:rPr>
      </w:pPr>
    </w:p>
    <w:p w14:paraId="5ED42508" w14:textId="77777777" w:rsidR="00E07395" w:rsidRPr="00EC47E3" w:rsidRDefault="00E07395" w:rsidP="005412D5">
      <w:pPr>
        <w:rPr>
          <w:sz w:val="8"/>
          <w:szCs w:val="8"/>
        </w:rPr>
      </w:pPr>
    </w:p>
    <w:p w14:paraId="0B9D91C1" w14:textId="77777777" w:rsidR="00E07395" w:rsidRPr="00EC47E3" w:rsidRDefault="00E07395" w:rsidP="005412D5">
      <w:pPr>
        <w:rPr>
          <w:sz w:val="8"/>
          <w:szCs w:val="8"/>
        </w:rPr>
      </w:pPr>
    </w:p>
    <w:p w14:paraId="36ED5788" w14:textId="77777777" w:rsidR="00E07395" w:rsidRPr="00EC47E3" w:rsidRDefault="00E07395" w:rsidP="005412D5">
      <w:pPr>
        <w:rPr>
          <w:sz w:val="8"/>
          <w:szCs w:val="8"/>
        </w:rPr>
      </w:pPr>
    </w:p>
    <w:p w14:paraId="4A43BBA5" w14:textId="77777777" w:rsidR="00E07395" w:rsidRPr="00EC47E3" w:rsidRDefault="00E07395" w:rsidP="005412D5">
      <w:pPr>
        <w:rPr>
          <w:sz w:val="8"/>
          <w:szCs w:val="8"/>
        </w:rPr>
      </w:pPr>
    </w:p>
    <w:p w14:paraId="23828E79" w14:textId="77777777" w:rsidR="00E07395" w:rsidRPr="00EC47E3" w:rsidRDefault="00E07395" w:rsidP="005412D5">
      <w:pPr>
        <w:rPr>
          <w:sz w:val="8"/>
          <w:szCs w:val="8"/>
        </w:rPr>
      </w:pPr>
    </w:p>
    <w:p w14:paraId="62A07027" w14:textId="77777777" w:rsidR="00E07395" w:rsidRPr="00EC47E3" w:rsidRDefault="00E07395" w:rsidP="005412D5">
      <w:pPr>
        <w:rPr>
          <w:sz w:val="8"/>
          <w:szCs w:val="8"/>
        </w:rPr>
      </w:pPr>
    </w:p>
    <w:p w14:paraId="3FFB6AD9" w14:textId="77777777" w:rsidR="00E07395" w:rsidRPr="00EC47E3" w:rsidRDefault="00E07395" w:rsidP="005412D5">
      <w:pPr>
        <w:rPr>
          <w:sz w:val="8"/>
          <w:szCs w:val="8"/>
        </w:rPr>
      </w:pPr>
    </w:p>
    <w:p w14:paraId="2B3EE924" w14:textId="77777777" w:rsidR="00E07395" w:rsidRPr="00EC47E3" w:rsidRDefault="00E07395" w:rsidP="005412D5">
      <w:pPr>
        <w:rPr>
          <w:sz w:val="8"/>
          <w:szCs w:val="8"/>
        </w:rPr>
      </w:pPr>
    </w:p>
    <w:p w14:paraId="2782C98B" w14:textId="77777777" w:rsidR="00E07395" w:rsidRPr="00EC47E3" w:rsidRDefault="00E07395" w:rsidP="005412D5">
      <w:pPr>
        <w:rPr>
          <w:sz w:val="8"/>
          <w:szCs w:val="8"/>
        </w:rPr>
      </w:pPr>
    </w:p>
    <w:p w14:paraId="5F7AAD90" w14:textId="77777777" w:rsidR="00E07395" w:rsidRPr="00EC47E3" w:rsidRDefault="00E07395" w:rsidP="005412D5">
      <w:pPr>
        <w:rPr>
          <w:sz w:val="8"/>
          <w:szCs w:val="8"/>
        </w:rPr>
      </w:pPr>
    </w:p>
    <w:p w14:paraId="006165E0" w14:textId="77777777" w:rsidR="00E07395" w:rsidRPr="00EC47E3" w:rsidRDefault="00E07395" w:rsidP="005412D5">
      <w:pPr>
        <w:rPr>
          <w:sz w:val="8"/>
          <w:szCs w:val="8"/>
        </w:rPr>
      </w:pPr>
    </w:p>
    <w:p w14:paraId="338DFFD1" w14:textId="77777777" w:rsidR="00E07395" w:rsidRPr="00EC47E3" w:rsidRDefault="00E07395" w:rsidP="005412D5">
      <w:pPr>
        <w:rPr>
          <w:sz w:val="8"/>
          <w:szCs w:val="8"/>
        </w:rPr>
      </w:pPr>
    </w:p>
    <w:p w14:paraId="699BCCAB" w14:textId="77777777" w:rsidR="00E07395" w:rsidRPr="00EC47E3" w:rsidRDefault="00E07395" w:rsidP="005412D5">
      <w:pPr>
        <w:rPr>
          <w:sz w:val="8"/>
          <w:szCs w:val="8"/>
        </w:rPr>
      </w:pPr>
    </w:p>
    <w:p w14:paraId="190798E3" w14:textId="77777777" w:rsidR="00E07395" w:rsidRPr="00EC47E3" w:rsidRDefault="00E07395" w:rsidP="005412D5">
      <w:pPr>
        <w:rPr>
          <w:sz w:val="8"/>
          <w:szCs w:val="8"/>
        </w:rPr>
      </w:pPr>
    </w:p>
    <w:p w14:paraId="5380EAFF" w14:textId="77777777" w:rsidR="00E07395" w:rsidRPr="00EC47E3" w:rsidRDefault="00E07395" w:rsidP="005412D5">
      <w:pPr>
        <w:rPr>
          <w:sz w:val="8"/>
          <w:szCs w:val="8"/>
        </w:rPr>
      </w:pPr>
    </w:p>
    <w:p w14:paraId="13C40AC3" w14:textId="77777777" w:rsidR="00E07395" w:rsidRPr="00EC47E3" w:rsidRDefault="00E07395" w:rsidP="005412D5">
      <w:pPr>
        <w:rPr>
          <w:sz w:val="8"/>
          <w:szCs w:val="8"/>
        </w:rPr>
      </w:pPr>
    </w:p>
    <w:p w14:paraId="62DD9150" w14:textId="77777777" w:rsidR="00E07395" w:rsidRPr="00EC47E3" w:rsidRDefault="00E07395" w:rsidP="005412D5">
      <w:pPr>
        <w:rPr>
          <w:sz w:val="8"/>
          <w:szCs w:val="8"/>
        </w:rPr>
      </w:pPr>
    </w:p>
    <w:p w14:paraId="691C85EC" w14:textId="77777777" w:rsidR="00E07395" w:rsidRPr="00EC47E3" w:rsidRDefault="00E07395" w:rsidP="005412D5">
      <w:pPr>
        <w:rPr>
          <w:sz w:val="8"/>
          <w:szCs w:val="8"/>
        </w:rPr>
      </w:pPr>
    </w:p>
    <w:p w14:paraId="064AA31A" w14:textId="77777777" w:rsidR="00E07395" w:rsidRPr="00EC47E3" w:rsidRDefault="00E07395" w:rsidP="005412D5">
      <w:pPr>
        <w:rPr>
          <w:sz w:val="8"/>
          <w:szCs w:val="8"/>
        </w:rPr>
      </w:pPr>
    </w:p>
    <w:p w14:paraId="785FD34A" w14:textId="77777777" w:rsidR="00E07395" w:rsidRPr="00EC47E3" w:rsidRDefault="00E07395" w:rsidP="005412D5">
      <w:pPr>
        <w:rPr>
          <w:sz w:val="8"/>
          <w:szCs w:val="8"/>
        </w:rPr>
      </w:pPr>
    </w:p>
    <w:p w14:paraId="0F39BC97" w14:textId="77777777" w:rsidR="00E07395" w:rsidRPr="00EC47E3" w:rsidRDefault="00E07395" w:rsidP="005412D5">
      <w:pPr>
        <w:rPr>
          <w:sz w:val="8"/>
          <w:szCs w:val="8"/>
        </w:rPr>
      </w:pPr>
    </w:p>
    <w:p w14:paraId="3504A654" w14:textId="77777777" w:rsidR="00E07395" w:rsidRPr="00EC47E3" w:rsidRDefault="00E07395" w:rsidP="005412D5">
      <w:pPr>
        <w:rPr>
          <w:sz w:val="8"/>
          <w:szCs w:val="8"/>
        </w:rPr>
      </w:pPr>
    </w:p>
    <w:p w14:paraId="0E6DA435" w14:textId="77777777" w:rsidR="00E07395" w:rsidRPr="00EC47E3" w:rsidRDefault="00E07395" w:rsidP="005412D5">
      <w:pPr>
        <w:rPr>
          <w:sz w:val="8"/>
          <w:szCs w:val="8"/>
        </w:rPr>
      </w:pPr>
    </w:p>
    <w:p w14:paraId="1F4147DE" w14:textId="77777777" w:rsidR="00E07395" w:rsidRPr="00EC47E3" w:rsidRDefault="00E07395" w:rsidP="005412D5">
      <w:pPr>
        <w:rPr>
          <w:sz w:val="8"/>
          <w:szCs w:val="8"/>
        </w:rPr>
      </w:pPr>
    </w:p>
    <w:p w14:paraId="266ED57C" w14:textId="77777777" w:rsidR="00E07395" w:rsidRPr="00EC47E3" w:rsidRDefault="00E07395" w:rsidP="005412D5">
      <w:pPr>
        <w:rPr>
          <w:sz w:val="8"/>
          <w:szCs w:val="8"/>
        </w:rPr>
      </w:pPr>
    </w:p>
    <w:p w14:paraId="0500B49E" w14:textId="77777777" w:rsidR="00E07395" w:rsidRPr="00EC47E3" w:rsidRDefault="00E07395" w:rsidP="005412D5">
      <w:pPr>
        <w:rPr>
          <w:sz w:val="8"/>
          <w:szCs w:val="8"/>
        </w:rPr>
      </w:pPr>
    </w:p>
    <w:p w14:paraId="071DB837" w14:textId="77777777" w:rsidR="00E07395" w:rsidRPr="00EC47E3" w:rsidRDefault="00E07395" w:rsidP="005412D5">
      <w:pPr>
        <w:rPr>
          <w:sz w:val="8"/>
          <w:szCs w:val="8"/>
        </w:rPr>
      </w:pPr>
    </w:p>
    <w:p w14:paraId="1A30CCE8" w14:textId="77777777" w:rsidR="00E07395" w:rsidRPr="00EC47E3" w:rsidRDefault="00E07395" w:rsidP="005412D5">
      <w:pPr>
        <w:rPr>
          <w:sz w:val="8"/>
          <w:szCs w:val="8"/>
        </w:rPr>
      </w:pPr>
    </w:p>
    <w:p w14:paraId="5D31993A" w14:textId="77777777" w:rsidR="00E07395" w:rsidRPr="00EC47E3" w:rsidRDefault="00E07395" w:rsidP="005412D5">
      <w:pPr>
        <w:rPr>
          <w:sz w:val="8"/>
          <w:szCs w:val="8"/>
        </w:rPr>
      </w:pPr>
    </w:p>
    <w:p w14:paraId="52D021B5" w14:textId="77777777" w:rsidR="00E07395" w:rsidRPr="00EC47E3" w:rsidRDefault="00E07395" w:rsidP="005412D5">
      <w:pPr>
        <w:rPr>
          <w:sz w:val="8"/>
          <w:szCs w:val="8"/>
        </w:rPr>
      </w:pPr>
    </w:p>
    <w:p w14:paraId="15A9FC37" w14:textId="77777777" w:rsidR="00E07395" w:rsidRPr="00EC47E3" w:rsidRDefault="00E07395" w:rsidP="005412D5">
      <w:pPr>
        <w:rPr>
          <w:sz w:val="8"/>
          <w:szCs w:val="8"/>
        </w:rPr>
      </w:pPr>
    </w:p>
    <w:p w14:paraId="353D8D31" w14:textId="77777777" w:rsidR="00E07395" w:rsidRPr="00EC47E3" w:rsidRDefault="00E07395" w:rsidP="005412D5">
      <w:pPr>
        <w:rPr>
          <w:sz w:val="8"/>
          <w:szCs w:val="8"/>
        </w:rPr>
      </w:pPr>
    </w:p>
    <w:p w14:paraId="155E6805" w14:textId="77777777" w:rsidR="00E07395" w:rsidRPr="00EC47E3" w:rsidRDefault="00E07395" w:rsidP="005412D5">
      <w:pPr>
        <w:rPr>
          <w:sz w:val="8"/>
          <w:szCs w:val="8"/>
        </w:rPr>
      </w:pPr>
    </w:p>
    <w:p w14:paraId="61C94BC6" w14:textId="77777777" w:rsidR="00E07395" w:rsidRPr="00EC47E3" w:rsidRDefault="00E07395" w:rsidP="005412D5">
      <w:pPr>
        <w:rPr>
          <w:sz w:val="8"/>
          <w:szCs w:val="8"/>
        </w:rPr>
      </w:pPr>
    </w:p>
    <w:p w14:paraId="026CE178" w14:textId="77777777" w:rsidR="00E07395" w:rsidRPr="00EC47E3" w:rsidRDefault="00E07395" w:rsidP="005412D5">
      <w:pPr>
        <w:rPr>
          <w:sz w:val="8"/>
          <w:szCs w:val="8"/>
        </w:rPr>
      </w:pPr>
    </w:p>
    <w:p w14:paraId="261279B5" w14:textId="77777777" w:rsidR="00E07395" w:rsidRPr="00EC47E3" w:rsidRDefault="00E07395" w:rsidP="005412D5">
      <w:pPr>
        <w:rPr>
          <w:sz w:val="8"/>
          <w:szCs w:val="8"/>
        </w:rPr>
      </w:pPr>
    </w:p>
    <w:p w14:paraId="2DD3E8AD" w14:textId="77777777" w:rsidR="00E07395" w:rsidRPr="00EC47E3" w:rsidRDefault="00E07395" w:rsidP="005412D5">
      <w:pPr>
        <w:rPr>
          <w:sz w:val="8"/>
          <w:szCs w:val="8"/>
        </w:rPr>
      </w:pPr>
    </w:p>
    <w:p w14:paraId="3592101C" w14:textId="77777777" w:rsidR="00E07395" w:rsidRPr="00EC47E3" w:rsidRDefault="00E07395" w:rsidP="005412D5">
      <w:pPr>
        <w:rPr>
          <w:sz w:val="8"/>
          <w:szCs w:val="8"/>
        </w:rPr>
      </w:pPr>
    </w:p>
    <w:p w14:paraId="3F80E527" w14:textId="77777777" w:rsidR="00E07395" w:rsidRPr="00EC47E3" w:rsidRDefault="00E07395" w:rsidP="005412D5">
      <w:pPr>
        <w:rPr>
          <w:sz w:val="8"/>
          <w:szCs w:val="8"/>
        </w:rPr>
      </w:pPr>
    </w:p>
    <w:p w14:paraId="4EE3E0FC" w14:textId="77777777" w:rsidR="00E07395" w:rsidRPr="00EC47E3" w:rsidRDefault="00E07395" w:rsidP="005412D5">
      <w:pPr>
        <w:rPr>
          <w:sz w:val="8"/>
          <w:szCs w:val="8"/>
        </w:rPr>
      </w:pPr>
    </w:p>
    <w:p w14:paraId="173AF8E5" w14:textId="77777777" w:rsidR="00E07395" w:rsidRPr="00EC47E3" w:rsidRDefault="00E07395" w:rsidP="005412D5">
      <w:pPr>
        <w:rPr>
          <w:sz w:val="8"/>
          <w:szCs w:val="8"/>
        </w:rPr>
      </w:pPr>
    </w:p>
    <w:p w14:paraId="4C6B1865" w14:textId="77777777" w:rsidR="00E07395" w:rsidRPr="00EC47E3" w:rsidRDefault="00E07395" w:rsidP="00E07395">
      <w:pPr>
        <w:spacing w:before="33"/>
        <w:ind w:right="-20"/>
        <w:rPr>
          <w:rFonts w:eastAsia="Arial" w:cs="Arial"/>
        </w:rPr>
      </w:pPr>
    </w:p>
    <w:p w14:paraId="4393C52A" w14:textId="77777777" w:rsidR="00E07395" w:rsidRPr="00EC47E3" w:rsidRDefault="00D20D4D" w:rsidP="00E07395">
      <w:pPr>
        <w:spacing w:before="33"/>
        <w:ind w:right="-20"/>
        <w:rPr>
          <w:rFonts w:eastAsia="Arial" w:cs="Arial"/>
          <w:w w:val="142"/>
        </w:rPr>
      </w:pPr>
      <w:r w:rsidRPr="00A4406B">
        <w:rPr>
          <w:rFonts w:eastAsia="Arial" w:cs="Arial"/>
          <w:b/>
          <w:bCs/>
        </w:rPr>
        <w:lastRenderedPageBreak/>
        <w:t>7</w:t>
      </w:r>
      <w:r w:rsidR="00E07395" w:rsidRPr="00A4406B">
        <w:rPr>
          <w:rFonts w:eastAsia="Arial" w:cs="Arial"/>
          <w:b/>
          <w:bCs/>
        </w:rPr>
        <w:t>.</w:t>
      </w:r>
      <w:r w:rsidR="0084495D" w:rsidRPr="00A4406B">
        <w:rPr>
          <w:rFonts w:eastAsia="Arial" w:cs="Arial"/>
          <w:b/>
          <w:bCs/>
          <w:w w:val="109"/>
        </w:rPr>
        <w:t xml:space="preserve"> </w:t>
      </w:r>
      <w:r w:rsidR="00496F1B" w:rsidRPr="00A4406B">
        <w:rPr>
          <w:rFonts w:eastAsia="Arial" w:cs="Arial"/>
          <w:b/>
          <w:bCs/>
          <w:w w:val="109"/>
        </w:rPr>
        <w:t>Leadership</w:t>
      </w:r>
      <w:r w:rsidR="00323DB8" w:rsidRPr="00A4406B">
        <w:rPr>
          <w:rFonts w:eastAsia="Arial" w:cs="Arial"/>
          <w:b/>
          <w:bCs/>
          <w:w w:val="109"/>
        </w:rPr>
        <w:t>:</w:t>
      </w:r>
      <w:r w:rsidR="00323DB8">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w:t>
      </w:r>
      <w:proofErr w:type="gramStart"/>
      <w:r w:rsidR="00E07395" w:rsidRPr="00EC47E3">
        <w:rPr>
          <w:rFonts w:eastAsia="Arial" w:cs="Arial"/>
          <w:color w:val="FF0000"/>
          <w:w w:val="142"/>
          <w:sz w:val="10"/>
          <w:szCs w:val="10"/>
        </w:rPr>
        <w:t>300 word</w:t>
      </w:r>
      <w:proofErr w:type="gramEnd"/>
      <w:r w:rsidR="00E07395" w:rsidRPr="00EC47E3">
        <w:rPr>
          <w:rFonts w:eastAsia="Arial" w:cs="Arial"/>
          <w:color w:val="FF0000"/>
          <w:w w:val="142"/>
          <w:sz w:val="10"/>
          <w:szCs w:val="10"/>
        </w:rPr>
        <w:t xml:space="preserve"> limit)</w:t>
      </w:r>
    </w:p>
    <w:p w14:paraId="16FFBA5F" w14:textId="77777777" w:rsidR="00E07395" w:rsidRPr="00EC47E3" w:rsidRDefault="00E07395" w:rsidP="00E07395">
      <w:pPr>
        <w:rPr>
          <w:sz w:val="8"/>
          <w:szCs w:val="8"/>
        </w:rPr>
      </w:pPr>
    </w:p>
    <w:p w14:paraId="6B9D8761"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7D497397" wp14:editId="05E46909">
                <wp:simplePos x="0" y="0"/>
                <wp:positionH relativeFrom="column">
                  <wp:posOffset>8467</wp:posOffset>
                </wp:positionH>
                <wp:positionV relativeFrom="paragraph">
                  <wp:posOffset>40640</wp:posOffset>
                </wp:positionV>
                <wp:extent cx="5796280" cy="3158067"/>
                <wp:effectExtent l="0" t="0" r="13970" b="23495"/>
                <wp:wrapNone/>
                <wp:docPr id="10" name="Text Box 10"/>
                <wp:cNvGraphicFramePr/>
                <a:graphic xmlns:a="http://schemas.openxmlformats.org/drawingml/2006/main">
                  <a:graphicData uri="http://schemas.microsoft.com/office/word/2010/wordprocessingShape">
                    <wps:wsp>
                      <wps:cNvSpPr txBox="1"/>
                      <wps:spPr>
                        <a:xfrm>
                          <a:off x="0" y="0"/>
                          <a:ext cx="5796280" cy="31580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391D11"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497397" id="Text Box 10" o:spid="_x0000_s1032" type="#_x0000_t202" style="position:absolute;margin-left:.65pt;margin-top:3.2pt;width:456.4pt;height:24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" fillcolor="white [3201]" strokeweight=".5pt">
                <v:textbox>
                  <w:txbxContent>
                    <w:p w14:paraId="19391D11" w14:textId="77777777" w:rsidR="00E07395" w:rsidRDefault="00E07395" w:rsidP="00E07395"/>
                  </w:txbxContent>
                </v:textbox>
              </v:shape>
            </w:pict>
          </mc:Fallback>
        </mc:AlternateContent>
      </w:r>
    </w:p>
    <w:p w14:paraId="155F8F46" w14:textId="77777777" w:rsidR="00E07395" w:rsidRPr="00EC47E3" w:rsidRDefault="00E07395" w:rsidP="00E07395">
      <w:pPr>
        <w:rPr>
          <w:sz w:val="8"/>
          <w:szCs w:val="8"/>
        </w:rPr>
      </w:pPr>
    </w:p>
    <w:p w14:paraId="0E082DCD" w14:textId="77777777" w:rsidR="00E07395" w:rsidRPr="00EC47E3" w:rsidRDefault="00E07395" w:rsidP="00E07395">
      <w:pPr>
        <w:rPr>
          <w:sz w:val="8"/>
          <w:szCs w:val="8"/>
        </w:rPr>
      </w:pPr>
    </w:p>
    <w:p w14:paraId="6AD1BBE1" w14:textId="77777777" w:rsidR="00E07395" w:rsidRPr="00EC47E3" w:rsidRDefault="00E07395" w:rsidP="00E07395">
      <w:pPr>
        <w:rPr>
          <w:sz w:val="8"/>
          <w:szCs w:val="8"/>
        </w:rPr>
      </w:pPr>
    </w:p>
    <w:p w14:paraId="0B219F9A" w14:textId="77777777" w:rsidR="00E07395" w:rsidRPr="00EC47E3" w:rsidRDefault="00E07395" w:rsidP="00E07395">
      <w:pPr>
        <w:rPr>
          <w:sz w:val="8"/>
          <w:szCs w:val="8"/>
        </w:rPr>
      </w:pPr>
    </w:p>
    <w:p w14:paraId="23F489F9" w14:textId="77777777" w:rsidR="00E07395" w:rsidRPr="00EC47E3" w:rsidRDefault="00E07395" w:rsidP="00E07395">
      <w:pPr>
        <w:rPr>
          <w:sz w:val="8"/>
          <w:szCs w:val="8"/>
        </w:rPr>
      </w:pPr>
    </w:p>
    <w:p w14:paraId="775DE3AE" w14:textId="77777777" w:rsidR="00E07395" w:rsidRPr="00EC47E3" w:rsidRDefault="00E07395" w:rsidP="00E07395">
      <w:pPr>
        <w:rPr>
          <w:sz w:val="8"/>
          <w:szCs w:val="8"/>
        </w:rPr>
      </w:pPr>
    </w:p>
    <w:p w14:paraId="67F47C53" w14:textId="77777777" w:rsidR="00E07395" w:rsidRPr="00EC47E3" w:rsidRDefault="00E07395" w:rsidP="00E07395">
      <w:pPr>
        <w:rPr>
          <w:sz w:val="8"/>
          <w:szCs w:val="8"/>
        </w:rPr>
      </w:pPr>
    </w:p>
    <w:p w14:paraId="29526E92" w14:textId="77777777" w:rsidR="00E07395" w:rsidRPr="00EC47E3" w:rsidRDefault="00E07395" w:rsidP="00E07395">
      <w:pPr>
        <w:rPr>
          <w:sz w:val="8"/>
          <w:szCs w:val="8"/>
        </w:rPr>
      </w:pPr>
    </w:p>
    <w:p w14:paraId="5A689886" w14:textId="77777777" w:rsidR="00E07395" w:rsidRPr="00EC47E3" w:rsidRDefault="00E07395" w:rsidP="00E07395">
      <w:pPr>
        <w:rPr>
          <w:sz w:val="8"/>
          <w:szCs w:val="8"/>
        </w:rPr>
      </w:pPr>
    </w:p>
    <w:p w14:paraId="79B04370" w14:textId="77777777" w:rsidR="00E07395" w:rsidRPr="00EC47E3" w:rsidRDefault="00E07395" w:rsidP="00E07395">
      <w:pPr>
        <w:rPr>
          <w:sz w:val="8"/>
          <w:szCs w:val="8"/>
        </w:rPr>
      </w:pPr>
    </w:p>
    <w:p w14:paraId="7A181C11" w14:textId="77777777" w:rsidR="00E07395" w:rsidRPr="00EC47E3" w:rsidRDefault="00E07395" w:rsidP="00E07395">
      <w:pPr>
        <w:rPr>
          <w:sz w:val="8"/>
          <w:szCs w:val="8"/>
        </w:rPr>
      </w:pPr>
    </w:p>
    <w:p w14:paraId="09F9A619" w14:textId="77777777" w:rsidR="00E07395" w:rsidRPr="00EC47E3" w:rsidRDefault="00E07395" w:rsidP="00E07395">
      <w:pPr>
        <w:rPr>
          <w:sz w:val="8"/>
          <w:szCs w:val="8"/>
        </w:rPr>
      </w:pPr>
    </w:p>
    <w:p w14:paraId="4965D28A" w14:textId="77777777" w:rsidR="00E07395" w:rsidRPr="00EC47E3" w:rsidRDefault="00E07395" w:rsidP="00E07395">
      <w:pPr>
        <w:rPr>
          <w:sz w:val="8"/>
          <w:szCs w:val="8"/>
        </w:rPr>
      </w:pPr>
    </w:p>
    <w:p w14:paraId="624AE095" w14:textId="77777777" w:rsidR="00E07395" w:rsidRPr="00EC47E3" w:rsidRDefault="00E07395" w:rsidP="00E07395">
      <w:pPr>
        <w:rPr>
          <w:sz w:val="8"/>
          <w:szCs w:val="8"/>
        </w:rPr>
      </w:pPr>
    </w:p>
    <w:p w14:paraId="6D9695E8" w14:textId="77777777" w:rsidR="00E07395" w:rsidRPr="00EC47E3" w:rsidRDefault="00E07395" w:rsidP="00E07395">
      <w:pPr>
        <w:rPr>
          <w:sz w:val="8"/>
          <w:szCs w:val="8"/>
        </w:rPr>
      </w:pPr>
    </w:p>
    <w:p w14:paraId="4501E70F" w14:textId="77777777" w:rsidR="00E07395" w:rsidRPr="00EC47E3" w:rsidRDefault="00E07395" w:rsidP="00E07395">
      <w:pPr>
        <w:rPr>
          <w:sz w:val="8"/>
          <w:szCs w:val="8"/>
        </w:rPr>
      </w:pPr>
    </w:p>
    <w:p w14:paraId="7509F500" w14:textId="77777777" w:rsidR="00E07395" w:rsidRPr="00EC47E3" w:rsidRDefault="00E07395" w:rsidP="00E07395">
      <w:pPr>
        <w:rPr>
          <w:sz w:val="8"/>
          <w:szCs w:val="8"/>
        </w:rPr>
      </w:pPr>
    </w:p>
    <w:p w14:paraId="1A08F6F1" w14:textId="77777777" w:rsidR="00E07395" w:rsidRPr="00EC47E3" w:rsidRDefault="00E07395" w:rsidP="00E07395">
      <w:pPr>
        <w:rPr>
          <w:sz w:val="8"/>
          <w:szCs w:val="8"/>
        </w:rPr>
      </w:pPr>
    </w:p>
    <w:p w14:paraId="64F62B6E" w14:textId="77777777" w:rsidR="00E07395" w:rsidRPr="00EC47E3" w:rsidRDefault="00E07395" w:rsidP="00E07395">
      <w:pPr>
        <w:rPr>
          <w:sz w:val="8"/>
          <w:szCs w:val="8"/>
        </w:rPr>
      </w:pPr>
    </w:p>
    <w:p w14:paraId="52ECF76C" w14:textId="77777777" w:rsidR="00E07395" w:rsidRPr="00EC47E3" w:rsidRDefault="00E07395" w:rsidP="00E07395">
      <w:pPr>
        <w:rPr>
          <w:sz w:val="8"/>
          <w:szCs w:val="8"/>
        </w:rPr>
      </w:pPr>
    </w:p>
    <w:p w14:paraId="67DCC99E" w14:textId="77777777" w:rsidR="00E07395" w:rsidRPr="00EC47E3" w:rsidRDefault="00E07395" w:rsidP="00E07395">
      <w:pPr>
        <w:rPr>
          <w:sz w:val="8"/>
          <w:szCs w:val="8"/>
        </w:rPr>
      </w:pPr>
    </w:p>
    <w:p w14:paraId="1C2F9502" w14:textId="77777777" w:rsidR="00E07395" w:rsidRPr="00EC47E3" w:rsidRDefault="00E07395" w:rsidP="00E07395">
      <w:pPr>
        <w:rPr>
          <w:sz w:val="8"/>
          <w:szCs w:val="8"/>
        </w:rPr>
      </w:pPr>
    </w:p>
    <w:p w14:paraId="687422B3" w14:textId="77777777" w:rsidR="00E07395" w:rsidRPr="00EC47E3" w:rsidRDefault="00E07395" w:rsidP="00E07395">
      <w:pPr>
        <w:rPr>
          <w:sz w:val="8"/>
          <w:szCs w:val="8"/>
        </w:rPr>
      </w:pPr>
    </w:p>
    <w:p w14:paraId="4A6416FA" w14:textId="77777777" w:rsidR="00E07395" w:rsidRPr="00EC47E3" w:rsidRDefault="00E07395" w:rsidP="00E07395">
      <w:pPr>
        <w:rPr>
          <w:sz w:val="8"/>
          <w:szCs w:val="8"/>
        </w:rPr>
      </w:pPr>
    </w:p>
    <w:p w14:paraId="7CD24883" w14:textId="77777777" w:rsidR="00E07395" w:rsidRPr="00EC47E3" w:rsidRDefault="00E07395" w:rsidP="00E07395">
      <w:pPr>
        <w:rPr>
          <w:sz w:val="8"/>
          <w:szCs w:val="8"/>
        </w:rPr>
      </w:pPr>
    </w:p>
    <w:p w14:paraId="2A34C5AC" w14:textId="77777777" w:rsidR="00E07395" w:rsidRPr="00EC47E3" w:rsidRDefault="00E07395" w:rsidP="00E07395">
      <w:pPr>
        <w:rPr>
          <w:sz w:val="8"/>
          <w:szCs w:val="8"/>
        </w:rPr>
      </w:pPr>
    </w:p>
    <w:p w14:paraId="45902988" w14:textId="77777777" w:rsidR="00E07395" w:rsidRPr="00EC47E3" w:rsidRDefault="00E07395" w:rsidP="00E07395">
      <w:pPr>
        <w:rPr>
          <w:sz w:val="8"/>
          <w:szCs w:val="8"/>
        </w:rPr>
      </w:pPr>
    </w:p>
    <w:p w14:paraId="46961C46" w14:textId="77777777" w:rsidR="00E07395" w:rsidRPr="00EC47E3" w:rsidRDefault="00E07395" w:rsidP="00E07395">
      <w:pPr>
        <w:rPr>
          <w:sz w:val="8"/>
          <w:szCs w:val="8"/>
        </w:rPr>
      </w:pPr>
    </w:p>
    <w:p w14:paraId="07C7896B" w14:textId="77777777" w:rsidR="00E07395" w:rsidRPr="00EC47E3" w:rsidRDefault="00E07395" w:rsidP="00E07395">
      <w:pPr>
        <w:rPr>
          <w:sz w:val="8"/>
          <w:szCs w:val="8"/>
        </w:rPr>
      </w:pPr>
    </w:p>
    <w:p w14:paraId="0CEF7523" w14:textId="77777777" w:rsidR="00E07395" w:rsidRPr="00EC47E3" w:rsidRDefault="00E07395" w:rsidP="00E07395">
      <w:pPr>
        <w:rPr>
          <w:sz w:val="8"/>
          <w:szCs w:val="8"/>
        </w:rPr>
      </w:pPr>
    </w:p>
    <w:p w14:paraId="596D7A15" w14:textId="77777777" w:rsidR="00E07395" w:rsidRPr="00EC47E3" w:rsidRDefault="00E07395" w:rsidP="00E07395">
      <w:pPr>
        <w:rPr>
          <w:sz w:val="8"/>
          <w:szCs w:val="8"/>
        </w:rPr>
      </w:pPr>
    </w:p>
    <w:p w14:paraId="57F16493" w14:textId="77777777" w:rsidR="00E07395" w:rsidRPr="00EC47E3" w:rsidRDefault="00E07395" w:rsidP="00E07395">
      <w:pPr>
        <w:rPr>
          <w:sz w:val="8"/>
          <w:szCs w:val="8"/>
        </w:rPr>
      </w:pPr>
    </w:p>
    <w:p w14:paraId="62AC3949" w14:textId="77777777" w:rsidR="00E07395" w:rsidRPr="00EC47E3" w:rsidRDefault="00E07395" w:rsidP="00E07395">
      <w:pPr>
        <w:rPr>
          <w:sz w:val="8"/>
          <w:szCs w:val="8"/>
        </w:rPr>
      </w:pPr>
    </w:p>
    <w:p w14:paraId="041E9637" w14:textId="77777777" w:rsidR="00E07395" w:rsidRPr="00EC47E3" w:rsidRDefault="00E07395" w:rsidP="00E07395">
      <w:pPr>
        <w:rPr>
          <w:sz w:val="8"/>
          <w:szCs w:val="8"/>
        </w:rPr>
      </w:pPr>
    </w:p>
    <w:p w14:paraId="247576A7" w14:textId="77777777" w:rsidR="00E07395" w:rsidRPr="00EC47E3" w:rsidRDefault="00E07395" w:rsidP="00E07395">
      <w:pPr>
        <w:rPr>
          <w:sz w:val="8"/>
          <w:szCs w:val="8"/>
        </w:rPr>
      </w:pPr>
    </w:p>
    <w:p w14:paraId="4955A0C3" w14:textId="77777777" w:rsidR="00E07395" w:rsidRPr="00EC47E3" w:rsidRDefault="00E07395" w:rsidP="00E07395">
      <w:pPr>
        <w:rPr>
          <w:sz w:val="8"/>
          <w:szCs w:val="8"/>
        </w:rPr>
      </w:pPr>
    </w:p>
    <w:p w14:paraId="7505263D" w14:textId="77777777" w:rsidR="00E07395" w:rsidRPr="00EC47E3" w:rsidRDefault="00E07395" w:rsidP="00E07395">
      <w:pPr>
        <w:rPr>
          <w:sz w:val="8"/>
          <w:szCs w:val="8"/>
        </w:rPr>
      </w:pPr>
    </w:p>
    <w:p w14:paraId="6198E459" w14:textId="77777777" w:rsidR="00E07395" w:rsidRPr="00EC47E3" w:rsidRDefault="00E07395" w:rsidP="00E07395">
      <w:pPr>
        <w:rPr>
          <w:sz w:val="8"/>
          <w:szCs w:val="8"/>
        </w:rPr>
      </w:pPr>
    </w:p>
    <w:p w14:paraId="417D23A4" w14:textId="77777777" w:rsidR="00E07395" w:rsidRPr="00EC47E3" w:rsidRDefault="00E07395" w:rsidP="00E07395">
      <w:pPr>
        <w:rPr>
          <w:sz w:val="8"/>
          <w:szCs w:val="8"/>
        </w:rPr>
      </w:pPr>
    </w:p>
    <w:p w14:paraId="78CD2756" w14:textId="77777777" w:rsidR="00E07395" w:rsidRPr="00EC47E3" w:rsidRDefault="00E07395" w:rsidP="00E07395">
      <w:pPr>
        <w:rPr>
          <w:sz w:val="8"/>
          <w:szCs w:val="8"/>
        </w:rPr>
      </w:pPr>
    </w:p>
    <w:p w14:paraId="716B097F" w14:textId="77777777" w:rsidR="00E07395" w:rsidRPr="00EC47E3" w:rsidRDefault="00E07395" w:rsidP="00E07395">
      <w:pPr>
        <w:rPr>
          <w:sz w:val="8"/>
          <w:szCs w:val="8"/>
        </w:rPr>
      </w:pPr>
    </w:p>
    <w:p w14:paraId="325845B3" w14:textId="77777777" w:rsidR="00E07395" w:rsidRPr="00EC47E3" w:rsidRDefault="00E07395" w:rsidP="00E07395">
      <w:pPr>
        <w:rPr>
          <w:sz w:val="8"/>
          <w:szCs w:val="8"/>
        </w:rPr>
      </w:pPr>
    </w:p>
    <w:p w14:paraId="7F76A18A" w14:textId="77777777" w:rsidR="00E07395" w:rsidRPr="00EC47E3" w:rsidRDefault="00E07395" w:rsidP="00E07395">
      <w:pPr>
        <w:rPr>
          <w:sz w:val="8"/>
          <w:szCs w:val="8"/>
        </w:rPr>
      </w:pPr>
    </w:p>
    <w:p w14:paraId="05203036" w14:textId="77777777" w:rsidR="00E07395" w:rsidRPr="00EC47E3" w:rsidRDefault="00E07395" w:rsidP="00E07395">
      <w:pPr>
        <w:rPr>
          <w:sz w:val="8"/>
          <w:szCs w:val="8"/>
        </w:rPr>
      </w:pPr>
    </w:p>
    <w:p w14:paraId="3EE62B82" w14:textId="77777777" w:rsidR="00E07395" w:rsidRPr="00EC47E3" w:rsidRDefault="00E07395" w:rsidP="00E07395">
      <w:pPr>
        <w:rPr>
          <w:sz w:val="8"/>
          <w:szCs w:val="8"/>
        </w:rPr>
      </w:pPr>
    </w:p>
    <w:p w14:paraId="1F1FF44B" w14:textId="77777777" w:rsidR="00E07395" w:rsidRPr="00EC47E3" w:rsidRDefault="00E07395" w:rsidP="00E07395">
      <w:pPr>
        <w:rPr>
          <w:sz w:val="8"/>
          <w:szCs w:val="8"/>
        </w:rPr>
      </w:pPr>
    </w:p>
    <w:p w14:paraId="27EBA176" w14:textId="77777777" w:rsidR="00E07395" w:rsidRPr="00EC47E3" w:rsidRDefault="00E07395" w:rsidP="00E07395">
      <w:pPr>
        <w:rPr>
          <w:sz w:val="8"/>
          <w:szCs w:val="8"/>
        </w:rPr>
      </w:pPr>
    </w:p>
    <w:p w14:paraId="159DF8E5" w14:textId="77777777" w:rsidR="00E07395" w:rsidRPr="00EC47E3" w:rsidRDefault="00E07395" w:rsidP="00E07395">
      <w:pPr>
        <w:rPr>
          <w:sz w:val="8"/>
          <w:szCs w:val="8"/>
        </w:rPr>
      </w:pPr>
    </w:p>
    <w:p w14:paraId="6862388A" w14:textId="77777777" w:rsidR="00E07395" w:rsidRPr="00EC47E3" w:rsidRDefault="00E07395" w:rsidP="00E07395">
      <w:pPr>
        <w:rPr>
          <w:sz w:val="8"/>
          <w:szCs w:val="8"/>
        </w:rPr>
      </w:pPr>
    </w:p>
    <w:p w14:paraId="1B1FEDB0" w14:textId="77777777" w:rsidR="00E07395" w:rsidRPr="00EC47E3" w:rsidRDefault="00E07395" w:rsidP="00E07395">
      <w:pPr>
        <w:rPr>
          <w:sz w:val="8"/>
          <w:szCs w:val="8"/>
        </w:rPr>
      </w:pPr>
    </w:p>
    <w:p w14:paraId="32EE2D77" w14:textId="77777777" w:rsidR="00E07395" w:rsidRPr="00EC47E3" w:rsidRDefault="00E07395" w:rsidP="00E07395">
      <w:pPr>
        <w:rPr>
          <w:sz w:val="8"/>
          <w:szCs w:val="8"/>
        </w:rPr>
      </w:pPr>
    </w:p>
    <w:p w14:paraId="7652EE5E" w14:textId="77777777" w:rsidR="00E07395" w:rsidRPr="00EC47E3" w:rsidRDefault="00E07395" w:rsidP="00E07395">
      <w:pPr>
        <w:rPr>
          <w:sz w:val="8"/>
          <w:szCs w:val="8"/>
        </w:rPr>
      </w:pPr>
    </w:p>
    <w:p w14:paraId="668F7891" w14:textId="77777777" w:rsidR="00E07395" w:rsidRPr="00EC47E3" w:rsidRDefault="00E07395" w:rsidP="00E07395">
      <w:pPr>
        <w:rPr>
          <w:sz w:val="8"/>
          <w:szCs w:val="8"/>
        </w:rPr>
      </w:pPr>
    </w:p>
    <w:p w14:paraId="29114C96" w14:textId="77777777" w:rsidR="00E07395" w:rsidRPr="00EC47E3" w:rsidRDefault="00E07395" w:rsidP="00E07395">
      <w:pPr>
        <w:rPr>
          <w:sz w:val="8"/>
          <w:szCs w:val="8"/>
        </w:rPr>
      </w:pPr>
    </w:p>
    <w:p w14:paraId="17B3DE47" w14:textId="77777777" w:rsidR="00E07395" w:rsidRPr="00EC47E3" w:rsidRDefault="00E07395" w:rsidP="00E07395">
      <w:pPr>
        <w:rPr>
          <w:sz w:val="8"/>
          <w:szCs w:val="8"/>
        </w:rPr>
      </w:pPr>
    </w:p>
    <w:p w14:paraId="694C6CF5" w14:textId="77777777" w:rsidR="009E1B62" w:rsidRDefault="009E1B62" w:rsidP="00496F1B">
      <w:pPr>
        <w:spacing w:before="33"/>
        <w:ind w:right="-20"/>
        <w:rPr>
          <w:rFonts w:eastAsia="Arial" w:cs="Arial"/>
          <w:b/>
          <w:bCs/>
        </w:rPr>
      </w:pPr>
    </w:p>
    <w:p w14:paraId="6A62FDB7" w14:textId="28AF5494" w:rsidR="00496F1B" w:rsidRDefault="00496F1B" w:rsidP="00496F1B">
      <w:pPr>
        <w:spacing w:before="33"/>
        <w:ind w:right="-20"/>
        <w:rPr>
          <w:rFonts w:eastAsia="Arial" w:cs="Arial"/>
          <w:color w:val="FF0000"/>
          <w:w w:val="142"/>
          <w:sz w:val="10"/>
          <w:szCs w:val="10"/>
        </w:rPr>
      </w:pPr>
      <w:r w:rsidRPr="00A4406B">
        <w:rPr>
          <w:rFonts w:eastAsia="Arial" w:cs="Arial"/>
          <w:b/>
          <w:bCs/>
        </w:rPr>
        <w:t>8.</w:t>
      </w:r>
      <w:r w:rsidRPr="00A4406B">
        <w:rPr>
          <w:rFonts w:eastAsia="Arial" w:cs="Arial"/>
          <w:b/>
          <w:bCs/>
          <w:w w:val="109"/>
        </w:rPr>
        <w:t xml:space="preserve"> Strategic Vision:</w:t>
      </w:r>
      <w:r>
        <w:rPr>
          <w:rFonts w:eastAsia="Arial" w:cs="Arial"/>
          <w:w w:val="109"/>
        </w:rPr>
        <w:t xml:space="preserve"> </w:t>
      </w:r>
      <w:r w:rsidRPr="00EC47E3">
        <w:rPr>
          <w:rFonts w:eastAsia="Arial" w:cs="Arial"/>
          <w:color w:val="FF0000"/>
          <w:w w:val="142"/>
        </w:rPr>
        <w:t xml:space="preserve">* </w:t>
      </w:r>
      <w:r w:rsidRPr="00EC47E3">
        <w:rPr>
          <w:rFonts w:eastAsia="Arial" w:cs="Arial"/>
          <w:color w:val="FF0000"/>
          <w:w w:val="142"/>
          <w:sz w:val="10"/>
          <w:szCs w:val="10"/>
        </w:rPr>
        <w:t>(</w:t>
      </w:r>
      <w:proofErr w:type="gramStart"/>
      <w:r w:rsidRPr="00EC47E3">
        <w:rPr>
          <w:rFonts w:eastAsia="Arial" w:cs="Arial"/>
          <w:color w:val="FF0000"/>
          <w:w w:val="142"/>
          <w:sz w:val="10"/>
          <w:szCs w:val="10"/>
        </w:rPr>
        <w:t>300 word</w:t>
      </w:r>
      <w:proofErr w:type="gramEnd"/>
      <w:r w:rsidRPr="00EC47E3">
        <w:rPr>
          <w:rFonts w:eastAsia="Arial" w:cs="Arial"/>
          <w:color w:val="FF0000"/>
          <w:w w:val="142"/>
          <w:sz w:val="10"/>
          <w:szCs w:val="10"/>
        </w:rPr>
        <w:t xml:space="preserve"> limit)</w:t>
      </w:r>
    </w:p>
    <w:p w14:paraId="72AC50F6" w14:textId="77777777" w:rsidR="00496F1B" w:rsidRPr="00EC47E3" w:rsidRDefault="00496F1B" w:rsidP="00496F1B">
      <w:pPr>
        <w:rPr>
          <w:sz w:val="8"/>
          <w:szCs w:val="8"/>
        </w:rPr>
      </w:pPr>
    </w:p>
    <w:p w14:paraId="57AAD464" w14:textId="77777777" w:rsidR="00496F1B" w:rsidRPr="00EC47E3" w:rsidRDefault="00496F1B" w:rsidP="00496F1B">
      <w:pPr>
        <w:rPr>
          <w:sz w:val="8"/>
          <w:szCs w:val="8"/>
        </w:rPr>
      </w:pPr>
      <w:r w:rsidRPr="00EC47E3">
        <w:rPr>
          <w:rFonts w:eastAsiaTheme="minorHAnsi" w:cstheme="minorBidi"/>
          <w:noProof/>
        </w:rPr>
        <mc:AlternateContent>
          <mc:Choice Requires="wps">
            <w:drawing>
              <wp:anchor distT="0" distB="0" distL="114300" distR="114300" simplePos="0" relativeHeight="251673600" behindDoc="0" locked="0" layoutInCell="1" allowOverlap="1" wp14:anchorId="269E3771" wp14:editId="426B47D3">
                <wp:simplePos x="0" y="0"/>
                <wp:positionH relativeFrom="column">
                  <wp:posOffset>6350</wp:posOffset>
                </wp:positionH>
                <wp:positionV relativeFrom="paragraph">
                  <wp:posOffset>38735</wp:posOffset>
                </wp:positionV>
                <wp:extent cx="5796280" cy="3917950"/>
                <wp:effectExtent l="0" t="0" r="13970" b="25400"/>
                <wp:wrapNone/>
                <wp:docPr id="9" name="Text Box 9"/>
                <wp:cNvGraphicFramePr/>
                <a:graphic xmlns:a="http://schemas.openxmlformats.org/drawingml/2006/main">
                  <a:graphicData uri="http://schemas.microsoft.com/office/word/2010/wordprocessingShape">
                    <wps:wsp>
                      <wps:cNvSpPr txBox="1"/>
                      <wps:spPr>
                        <a:xfrm>
                          <a:off x="0" y="0"/>
                          <a:ext cx="5796280" cy="3917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9DB114" w14:textId="77777777" w:rsidR="00496F1B" w:rsidRDefault="00496F1B" w:rsidP="00496F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69E3771" id="Text Box 9" o:spid="_x0000_s1033" type="#_x0000_t202" style="position:absolute;margin-left:.5pt;margin-top:3.05pt;width:456.4pt;height:30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" fillcolor="white [3201]" strokeweight=".5pt">
                <v:textbox>
                  <w:txbxContent>
                    <w:p w14:paraId="4F9DB114" w14:textId="77777777" w:rsidR="00496F1B" w:rsidRDefault="00496F1B" w:rsidP="00496F1B"/>
                  </w:txbxContent>
                </v:textbox>
              </v:shape>
            </w:pict>
          </mc:Fallback>
        </mc:AlternateContent>
      </w:r>
    </w:p>
    <w:p w14:paraId="4FA2F73D" w14:textId="77777777" w:rsidR="00496F1B" w:rsidRPr="00EC47E3" w:rsidRDefault="00496F1B" w:rsidP="00496F1B">
      <w:pPr>
        <w:rPr>
          <w:sz w:val="8"/>
          <w:szCs w:val="8"/>
        </w:rPr>
      </w:pPr>
    </w:p>
    <w:p w14:paraId="39F3C31D" w14:textId="77777777" w:rsidR="00496F1B" w:rsidRPr="00EC47E3" w:rsidRDefault="00496F1B" w:rsidP="00496F1B">
      <w:pPr>
        <w:rPr>
          <w:sz w:val="8"/>
          <w:szCs w:val="8"/>
        </w:rPr>
      </w:pPr>
    </w:p>
    <w:p w14:paraId="57911536" w14:textId="77777777" w:rsidR="00496F1B" w:rsidRPr="00EC47E3" w:rsidRDefault="00496F1B" w:rsidP="00496F1B">
      <w:pPr>
        <w:rPr>
          <w:sz w:val="8"/>
          <w:szCs w:val="8"/>
        </w:rPr>
      </w:pPr>
    </w:p>
    <w:p w14:paraId="73E7A51C" w14:textId="77777777" w:rsidR="00496F1B" w:rsidRPr="00EC47E3" w:rsidRDefault="00496F1B" w:rsidP="00496F1B">
      <w:pPr>
        <w:rPr>
          <w:sz w:val="8"/>
          <w:szCs w:val="8"/>
        </w:rPr>
      </w:pPr>
    </w:p>
    <w:p w14:paraId="18B623FA" w14:textId="77777777" w:rsidR="00496F1B" w:rsidRPr="00EC47E3" w:rsidRDefault="00496F1B" w:rsidP="00496F1B">
      <w:pPr>
        <w:rPr>
          <w:sz w:val="8"/>
          <w:szCs w:val="8"/>
        </w:rPr>
      </w:pPr>
    </w:p>
    <w:p w14:paraId="1E8EEA97" w14:textId="77777777" w:rsidR="00496F1B" w:rsidRPr="00EC47E3" w:rsidRDefault="00496F1B" w:rsidP="00496F1B">
      <w:pPr>
        <w:rPr>
          <w:sz w:val="8"/>
          <w:szCs w:val="8"/>
        </w:rPr>
      </w:pPr>
    </w:p>
    <w:p w14:paraId="6BCA623E" w14:textId="77777777" w:rsidR="00496F1B" w:rsidRPr="00EC47E3" w:rsidRDefault="00496F1B" w:rsidP="00496F1B">
      <w:pPr>
        <w:rPr>
          <w:sz w:val="8"/>
          <w:szCs w:val="8"/>
        </w:rPr>
      </w:pPr>
    </w:p>
    <w:p w14:paraId="4E27D7FD" w14:textId="77777777" w:rsidR="00496F1B" w:rsidRPr="00EC47E3" w:rsidRDefault="00496F1B" w:rsidP="00496F1B">
      <w:pPr>
        <w:rPr>
          <w:sz w:val="8"/>
          <w:szCs w:val="8"/>
        </w:rPr>
      </w:pPr>
    </w:p>
    <w:p w14:paraId="6995DB4D" w14:textId="77777777" w:rsidR="00496F1B" w:rsidRPr="00EC47E3" w:rsidRDefault="00496F1B" w:rsidP="00496F1B">
      <w:pPr>
        <w:rPr>
          <w:sz w:val="8"/>
          <w:szCs w:val="8"/>
        </w:rPr>
      </w:pPr>
    </w:p>
    <w:p w14:paraId="350B035F" w14:textId="77777777" w:rsidR="00496F1B" w:rsidRPr="00EC47E3" w:rsidRDefault="00496F1B" w:rsidP="00496F1B">
      <w:pPr>
        <w:rPr>
          <w:sz w:val="8"/>
          <w:szCs w:val="8"/>
        </w:rPr>
      </w:pPr>
    </w:p>
    <w:p w14:paraId="028D2AA8" w14:textId="77777777" w:rsidR="00496F1B" w:rsidRPr="00EC47E3" w:rsidRDefault="00496F1B" w:rsidP="00496F1B">
      <w:pPr>
        <w:rPr>
          <w:sz w:val="8"/>
          <w:szCs w:val="8"/>
        </w:rPr>
      </w:pPr>
    </w:p>
    <w:p w14:paraId="7CAA2C05" w14:textId="77777777" w:rsidR="00496F1B" w:rsidRPr="00EC47E3" w:rsidRDefault="00496F1B" w:rsidP="00496F1B">
      <w:pPr>
        <w:rPr>
          <w:sz w:val="8"/>
          <w:szCs w:val="8"/>
        </w:rPr>
      </w:pPr>
    </w:p>
    <w:p w14:paraId="2767B67A" w14:textId="77777777" w:rsidR="00496F1B" w:rsidRPr="00EC47E3" w:rsidRDefault="00496F1B" w:rsidP="00496F1B">
      <w:pPr>
        <w:rPr>
          <w:sz w:val="8"/>
          <w:szCs w:val="8"/>
        </w:rPr>
      </w:pPr>
    </w:p>
    <w:p w14:paraId="50D03E10" w14:textId="77777777" w:rsidR="00496F1B" w:rsidRPr="00EC47E3" w:rsidRDefault="00496F1B" w:rsidP="00496F1B">
      <w:pPr>
        <w:rPr>
          <w:sz w:val="8"/>
          <w:szCs w:val="8"/>
        </w:rPr>
      </w:pPr>
    </w:p>
    <w:p w14:paraId="5FE9BA30" w14:textId="77777777" w:rsidR="00496F1B" w:rsidRPr="00EC47E3" w:rsidRDefault="00496F1B" w:rsidP="00496F1B">
      <w:pPr>
        <w:rPr>
          <w:sz w:val="8"/>
          <w:szCs w:val="8"/>
        </w:rPr>
      </w:pPr>
    </w:p>
    <w:p w14:paraId="24989D21" w14:textId="77777777" w:rsidR="00496F1B" w:rsidRPr="00EC47E3" w:rsidRDefault="00496F1B" w:rsidP="00496F1B">
      <w:pPr>
        <w:rPr>
          <w:sz w:val="8"/>
          <w:szCs w:val="8"/>
        </w:rPr>
      </w:pPr>
    </w:p>
    <w:p w14:paraId="0DD0BEBA" w14:textId="77777777" w:rsidR="00496F1B" w:rsidRPr="00EC47E3" w:rsidRDefault="00496F1B" w:rsidP="00496F1B">
      <w:pPr>
        <w:rPr>
          <w:sz w:val="8"/>
          <w:szCs w:val="8"/>
        </w:rPr>
      </w:pPr>
    </w:p>
    <w:p w14:paraId="1C31A0D7" w14:textId="77777777" w:rsidR="00496F1B" w:rsidRPr="00EC47E3" w:rsidRDefault="00496F1B" w:rsidP="00496F1B">
      <w:pPr>
        <w:rPr>
          <w:sz w:val="8"/>
          <w:szCs w:val="8"/>
        </w:rPr>
      </w:pPr>
    </w:p>
    <w:p w14:paraId="36F42595" w14:textId="77777777" w:rsidR="00496F1B" w:rsidRPr="00EC47E3" w:rsidRDefault="00496F1B" w:rsidP="00496F1B">
      <w:pPr>
        <w:rPr>
          <w:sz w:val="8"/>
          <w:szCs w:val="8"/>
        </w:rPr>
      </w:pPr>
    </w:p>
    <w:p w14:paraId="4F5297ED" w14:textId="77777777" w:rsidR="00496F1B" w:rsidRPr="00EC47E3" w:rsidRDefault="00496F1B" w:rsidP="00496F1B">
      <w:pPr>
        <w:rPr>
          <w:sz w:val="8"/>
          <w:szCs w:val="8"/>
        </w:rPr>
      </w:pPr>
    </w:p>
    <w:p w14:paraId="2E9B2DEC" w14:textId="77777777" w:rsidR="00496F1B" w:rsidRPr="00EC47E3" w:rsidRDefault="00496F1B" w:rsidP="00496F1B">
      <w:pPr>
        <w:rPr>
          <w:sz w:val="8"/>
          <w:szCs w:val="8"/>
        </w:rPr>
      </w:pPr>
    </w:p>
    <w:p w14:paraId="123D93E0" w14:textId="77777777" w:rsidR="00496F1B" w:rsidRPr="00EC47E3" w:rsidRDefault="00496F1B" w:rsidP="00496F1B">
      <w:pPr>
        <w:rPr>
          <w:sz w:val="8"/>
          <w:szCs w:val="8"/>
        </w:rPr>
      </w:pPr>
    </w:p>
    <w:p w14:paraId="5F5EA362" w14:textId="77777777" w:rsidR="00496F1B" w:rsidRPr="00EC47E3" w:rsidRDefault="00496F1B" w:rsidP="00496F1B">
      <w:pPr>
        <w:rPr>
          <w:sz w:val="8"/>
          <w:szCs w:val="8"/>
        </w:rPr>
      </w:pPr>
    </w:p>
    <w:p w14:paraId="4CAECA7B" w14:textId="77777777" w:rsidR="00496F1B" w:rsidRPr="00EC47E3" w:rsidRDefault="00496F1B" w:rsidP="00496F1B">
      <w:pPr>
        <w:rPr>
          <w:sz w:val="8"/>
          <w:szCs w:val="8"/>
        </w:rPr>
      </w:pPr>
    </w:p>
    <w:p w14:paraId="689AAF64" w14:textId="77777777" w:rsidR="00496F1B" w:rsidRPr="00EC47E3" w:rsidRDefault="00496F1B" w:rsidP="00496F1B">
      <w:pPr>
        <w:rPr>
          <w:sz w:val="8"/>
          <w:szCs w:val="8"/>
        </w:rPr>
      </w:pPr>
    </w:p>
    <w:p w14:paraId="11477FF3" w14:textId="77777777" w:rsidR="00496F1B" w:rsidRPr="00EC47E3" w:rsidRDefault="00496F1B" w:rsidP="00496F1B">
      <w:pPr>
        <w:rPr>
          <w:sz w:val="8"/>
          <w:szCs w:val="8"/>
        </w:rPr>
      </w:pPr>
    </w:p>
    <w:p w14:paraId="7F0440F9" w14:textId="77777777" w:rsidR="00496F1B" w:rsidRPr="00EC47E3" w:rsidRDefault="00496F1B" w:rsidP="00496F1B">
      <w:pPr>
        <w:rPr>
          <w:sz w:val="8"/>
          <w:szCs w:val="8"/>
        </w:rPr>
      </w:pPr>
    </w:p>
    <w:p w14:paraId="613D9D65" w14:textId="77777777" w:rsidR="00496F1B" w:rsidRPr="00EC47E3" w:rsidRDefault="00496F1B" w:rsidP="00496F1B">
      <w:pPr>
        <w:rPr>
          <w:sz w:val="8"/>
          <w:szCs w:val="8"/>
        </w:rPr>
      </w:pPr>
    </w:p>
    <w:p w14:paraId="13CC1F29" w14:textId="77777777" w:rsidR="00496F1B" w:rsidRPr="00EC47E3" w:rsidRDefault="00496F1B" w:rsidP="00496F1B">
      <w:pPr>
        <w:rPr>
          <w:sz w:val="8"/>
          <w:szCs w:val="8"/>
        </w:rPr>
      </w:pPr>
    </w:p>
    <w:p w14:paraId="18D417DA" w14:textId="77777777" w:rsidR="00496F1B" w:rsidRPr="00EC47E3" w:rsidRDefault="00496F1B" w:rsidP="00496F1B">
      <w:pPr>
        <w:rPr>
          <w:sz w:val="8"/>
          <w:szCs w:val="8"/>
        </w:rPr>
      </w:pPr>
    </w:p>
    <w:p w14:paraId="1BA3C344" w14:textId="77777777" w:rsidR="00496F1B" w:rsidRPr="00EC47E3" w:rsidRDefault="00496F1B" w:rsidP="00496F1B">
      <w:pPr>
        <w:rPr>
          <w:sz w:val="8"/>
          <w:szCs w:val="8"/>
        </w:rPr>
      </w:pPr>
    </w:p>
    <w:p w14:paraId="7486BC9A" w14:textId="77777777" w:rsidR="00496F1B" w:rsidRPr="00EC47E3" w:rsidRDefault="00496F1B" w:rsidP="00496F1B">
      <w:pPr>
        <w:rPr>
          <w:sz w:val="8"/>
          <w:szCs w:val="8"/>
        </w:rPr>
      </w:pPr>
    </w:p>
    <w:p w14:paraId="6FFE42EC" w14:textId="77777777" w:rsidR="00496F1B" w:rsidRPr="00EC47E3" w:rsidRDefault="00496F1B" w:rsidP="00496F1B">
      <w:pPr>
        <w:rPr>
          <w:sz w:val="8"/>
          <w:szCs w:val="8"/>
        </w:rPr>
      </w:pPr>
    </w:p>
    <w:p w14:paraId="085A55FE" w14:textId="77777777" w:rsidR="00496F1B" w:rsidRPr="00EC47E3" w:rsidRDefault="00496F1B" w:rsidP="00496F1B">
      <w:pPr>
        <w:rPr>
          <w:sz w:val="8"/>
          <w:szCs w:val="8"/>
        </w:rPr>
      </w:pPr>
    </w:p>
    <w:p w14:paraId="0CA1A74D" w14:textId="77777777" w:rsidR="00496F1B" w:rsidRPr="00EC47E3" w:rsidRDefault="00496F1B" w:rsidP="00496F1B">
      <w:pPr>
        <w:rPr>
          <w:sz w:val="8"/>
          <w:szCs w:val="8"/>
        </w:rPr>
      </w:pPr>
    </w:p>
    <w:p w14:paraId="309BE707" w14:textId="77777777" w:rsidR="00496F1B" w:rsidRPr="00EC47E3" w:rsidRDefault="00496F1B" w:rsidP="00496F1B">
      <w:pPr>
        <w:rPr>
          <w:sz w:val="8"/>
          <w:szCs w:val="8"/>
        </w:rPr>
      </w:pPr>
    </w:p>
    <w:p w14:paraId="67FAB7E7" w14:textId="77777777" w:rsidR="00496F1B" w:rsidRPr="00EC47E3" w:rsidRDefault="00496F1B" w:rsidP="00496F1B">
      <w:pPr>
        <w:rPr>
          <w:sz w:val="8"/>
          <w:szCs w:val="8"/>
        </w:rPr>
      </w:pPr>
    </w:p>
    <w:p w14:paraId="186E1A3F" w14:textId="77777777" w:rsidR="00496F1B" w:rsidRPr="00EC47E3" w:rsidRDefault="00496F1B" w:rsidP="00496F1B">
      <w:pPr>
        <w:rPr>
          <w:sz w:val="8"/>
          <w:szCs w:val="8"/>
        </w:rPr>
      </w:pPr>
    </w:p>
    <w:p w14:paraId="52F1A9FE" w14:textId="77777777" w:rsidR="00496F1B" w:rsidRPr="00EC47E3" w:rsidRDefault="00496F1B" w:rsidP="00496F1B">
      <w:pPr>
        <w:rPr>
          <w:sz w:val="8"/>
          <w:szCs w:val="8"/>
        </w:rPr>
      </w:pPr>
    </w:p>
    <w:p w14:paraId="1C135D93" w14:textId="77777777" w:rsidR="00496F1B" w:rsidRPr="00EC47E3" w:rsidRDefault="00496F1B" w:rsidP="00496F1B">
      <w:pPr>
        <w:rPr>
          <w:sz w:val="8"/>
          <w:szCs w:val="8"/>
        </w:rPr>
      </w:pPr>
    </w:p>
    <w:p w14:paraId="2DF9A440" w14:textId="77777777" w:rsidR="00496F1B" w:rsidRPr="00EC47E3" w:rsidRDefault="00496F1B" w:rsidP="00496F1B">
      <w:pPr>
        <w:rPr>
          <w:sz w:val="8"/>
          <w:szCs w:val="8"/>
        </w:rPr>
      </w:pPr>
    </w:p>
    <w:p w14:paraId="5D1EE88A" w14:textId="77777777" w:rsidR="00496F1B" w:rsidRPr="00EC47E3" w:rsidRDefault="00496F1B" w:rsidP="00496F1B">
      <w:pPr>
        <w:rPr>
          <w:sz w:val="8"/>
          <w:szCs w:val="8"/>
        </w:rPr>
      </w:pPr>
    </w:p>
    <w:p w14:paraId="05CBE64E" w14:textId="77777777" w:rsidR="00496F1B" w:rsidRPr="00EC47E3" w:rsidRDefault="00496F1B" w:rsidP="00496F1B">
      <w:pPr>
        <w:rPr>
          <w:sz w:val="8"/>
          <w:szCs w:val="8"/>
        </w:rPr>
      </w:pPr>
    </w:p>
    <w:p w14:paraId="7A4EEE96" w14:textId="77777777" w:rsidR="00496F1B" w:rsidRPr="00EC47E3" w:rsidRDefault="00496F1B" w:rsidP="00496F1B">
      <w:pPr>
        <w:rPr>
          <w:sz w:val="8"/>
          <w:szCs w:val="8"/>
        </w:rPr>
      </w:pPr>
    </w:p>
    <w:p w14:paraId="4123EFCC" w14:textId="77777777" w:rsidR="00496F1B" w:rsidRPr="00EC47E3" w:rsidRDefault="00496F1B" w:rsidP="00496F1B">
      <w:pPr>
        <w:rPr>
          <w:sz w:val="8"/>
          <w:szCs w:val="8"/>
        </w:rPr>
      </w:pPr>
    </w:p>
    <w:p w14:paraId="1AB32FF7" w14:textId="77777777" w:rsidR="00496F1B" w:rsidRPr="00EC47E3" w:rsidRDefault="00496F1B" w:rsidP="00496F1B">
      <w:pPr>
        <w:rPr>
          <w:sz w:val="8"/>
          <w:szCs w:val="8"/>
        </w:rPr>
      </w:pPr>
    </w:p>
    <w:p w14:paraId="6743DBD0" w14:textId="77777777" w:rsidR="00496F1B" w:rsidRPr="00EC47E3" w:rsidRDefault="00496F1B" w:rsidP="00496F1B">
      <w:pPr>
        <w:rPr>
          <w:sz w:val="8"/>
          <w:szCs w:val="8"/>
        </w:rPr>
      </w:pPr>
    </w:p>
    <w:p w14:paraId="3154A689" w14:textId="77777777" w:rsidR="00496F1B" w:rsidRPr="00EC47E3" w:rsidRDefault="00496F1B" w:rsidP="00496F1B">
      <w:pPr>
        <w:rPr>
          <w:sz w:val="8"/>
          <w:szCs w:val="8"/>
        </w:rPr>
      </w:pPr>
    </w:p>
    <w:p w14:paraId="1785A5CC" w14:textId="77777777" w:rsidR="00496F1B" w:rsidRPr="00EC47E3" w:rsidRDefault="00496F1B" w:rsidP="00496F1B">
      <w:pPr>
        <w:rPr>
          <w:sz w:val="8"/>
          <w:szCs w:val="8"/>
        </w:rPr>
      </w:pPr>
    </w:p>
    <w:p w14:paraId="7D363648" w14:textId="77777777" w:rsidR="00496F1B" w:rsidRPr="00EC47E3" w:rsidRDefault="00496F1B" w:rsidP="00496F1B">
      <w:pPr>
        <w:rPr>
          <w:sz w:val="8"/>
          <w:szCs w:val="8"/>
        </w:rPr>
      </w:pPr>
    </w:p>
    <w:p w14:paraId="23CD6AAF" w14:textId="77777777" w:rsidR="00496F1B" w:rsidRPr="00EC47E3" w:rsidRDefault="00496F1B" w:rsidP="00496F1B">
      <w:pPr>
        <w:rPr>
          <w:sz w:val="8"/>
          <w:szCs w:val="8"/>
        </w:rPr>
      </w:pPr>
    </w:p>
    <w:p w14:paraId="1A827F3D" w14:textId="77777777" w:rsidR="00496F1B" w:rsidRPr="00EC47E3" w:rsidRDefault="00496F1B" w:rsidP="00496F1B">
      <w:pPr>
        <w:rPr>
          <w:sz w:val="8"/>
          <w:szCs w:val="8"/>
        </w:rPr>
      </w:pPr>
    </w:p>
    <w:p w14:paraId="1B57FB76" w14:textId="77777777" w:rsidR="00496F1B" w:rsidRPr="00EC47E3" w:rsidRDefault="00496F1B" w:rsidP="00496F1B">
      <w:pPr>
        <w:rPr>
          <w:sz w:val="8"/>
          <w:szCs w:val="8"/>
        </w:rPr>
      </w:pPr>
    </w:p>
    <w:p w14:paraId="1956AF77" w14:textId="77777777" w:rsidR="00496F1B" w:rsidRPr="00EC47E3" w:rsidRDefault="00496F1B" w:rsidP="00496F1B">
      <w:pPr>
        <w:rPr>
          <w:sz w:val="8"/>
          <w:szCs w:val="8"/>
        </w:rPr>
      </w:pPr>
    </w:p>
    <w:p w14:paraId="2D963AA7" w14:textId="77777777" w:rsidR="00496F1B" w:rsidRPr="00EC47E3" w:rsidRDefault="00496F1B" w:rsidP="00496F1B">
      <w:pPr>
        <w:rPr>
          <w:sz w:val="8"/>
          <w:szCs w:val="8"/>
        </w:rPr>
      </w:pPr>
    </w:p>
    <w:p w14:paraId="7754EB03" w14:textId="77777777" w:rsidR="00496F1B" w:rsidRPr="00EC47E3" w:rsidRDefault="00496F1B" w:rsidP="00496F1B">
      <w:pPr>
        <w:rPr>
          <w:sz w:val="8"/>
          <w:szCs w:val="8"/>
        </w:rPr>
      </w:pPr>
    </w:p>
    <w:p w14:paraId="0FC8C3D6" w14:textId="77777777" w:rsidR="00496F1B" w:rsidRPr="00EC47E3" w:rsidRDefault="00496F1B" w:rsidP="00496F1B">
      <w:pPr>
        <w:rPr>
          <w:sz w:val="8"/>
          <w:szCs w:val="8"/>
        </w:rPr>
      </w:pPr>
    </w:p>
    <w:p w14:paraId="240D9208" w14:textId="77777777" w:rsidR="00496F1B" w:rsidRPr="00EC47E3" w:rsidRDefault="00496F1B" w:rsidP="00496F1B">
      <w:pPr>
        <w:rPr>
          <w:sz w:val="8"/>
          <w:szCs w:val="8"/>
        </w:rPr>
      </w:pPr>
    </w:p>
    <w:p w14:paraId="37A7F39B" w14:textId="08B19235" w:rsidR="00AD3D27" w:rsidRDefault="00AD3D27" w:rsidP="00AD3D27">
      <w:pPr>
        <w:rPr>
          <w:sz w:val="8"/>
          <w:szCs w:val="8"/>
        </w:rPr>
      </w:pPr>
    </w:p>
    <w:p w14:paraId="59CC0969" w14:textId="77777777" w:rsidR="009E1B62" w:rsidRDefault="009E1B62" w:rsidP="009E1B62">
      <w:pPr>
        <w:rPr>
          <w:sz w:val="8"/>
          <w:szCs w:val="8"/>
        </w:rPr>
      </w:pPr>
    </w:p>
    <w:p w14:paraId="4CFFEFF0" w14:textId="77777777" w:rsidR="009E1B62" w:rsidRDefault="009E1B62" w:rsidP="009E1B62">
      <w:pPr>
        <w:rPr>
          <w:b/>
          <w:bCs/>
          <w:sz w:val="28"/>
          <w:szCs w:val="28"/>
          <w:u w:val="single"/>
        </w:rPr>
      </w:pPr>
      <w:bookmarkStart w:id="0" w:name="_Hlk73020913"/>
    </w:p>
    <w:p w14:paraId="7720D096" w14:textId="77777777" w:rsidR="009E1B62" w:rsidRDefault="009E1B62" w:rsidP="009E1B62">
      <w:pPr>
        <w:rPr>
          <w:b/>
          <w:bCs/>
          <w:sz w:val="28"/>
          <w:szCs w:val="28"/>
          <w:u w:val="single"/>
        </w:rPr>
      </w:pPr>
    </w:p>
    <w:p w14:paraId="0391DE36" w14:textId="40EF0CF1" w:rsidR="009E1B62" w:rsidRDefault="009E1B62" w:rsidP="009E1B62">
      <w:pPr>
        <w:rPr>
          <w:sz w:val="28"/>
          <w:szCs w:val="28"/>
          <w:u w:val="single"/>
        </w:rPr>
      </w:pPr>
      <w:r w:rsidRPr="00035DF1">
        <w:rPr>
          <w:b/>
          <w:bCs/>
          <w:sz w:val="28"/>
          <w:szCs w:val="28"/>
          <w:u w:val="single"/>
        </w:rPr>
        <w:lastRenderedPageBreak/>
        <w:t>Additional Documents</w:t>
      </w:r>
      <w:r w:rsidRPr="00035DF1">
        <w:rPr>
          <w:sz w:val="28"/>
          <w:szCs w:val="28"/>
          <w:u w:val="single"/>
        </w:rPr>
        <w:t>:</w:t>
      </w:r>
    </w:p>
    <w:p w14:paraId="0E0661A9" w14:textId="77777777" w:rsidR="009E1B62" w:rsidRDefault="009E1B62" w:rsidP="009E1B62">
      <w:pPr>
        <w:rPr>
          <w:sz w:val="28"/>
          <w:szCs w:val="28"/>
          <w:u w:val="single"/>
        </w:rPr>
      </w:pPr>
    </w:p>
    <w:p w14:paraId="25DD5209" w14:textId="77777777" w:rsidR="009E1B62" w:rsidRDefault="009E1B62" w:rsidP="009E1B62">
      <w:pPr>
        <w:rPr>
          <w:sz w:val="28"/>
          <w:szCs w:val="28"/>
        </w:rPr>
      </w:pPr>
      <w:r>
        <w:rPr>
          <w:sz w:val="28"/>
          <w:szCs w:val="28"/>
        </w:rPr>
        <w:t>Please prepare the below items for uploading to the online nomination form</w:t>
      </w:r>
    </w:p>
    <w:p w14:paraId="36A0DB3E" w14:textId="77777777" w:rsidR="009E1B62" w:rsidRPr="00035DF1" w:rsidRDefault="009E1B62" w:rsidP="009E1B62">
      <w:pPr>
        <w:rPr>
          <w:sz w:val="24"/>
        </w:rPr>
      </w:pPr>
      <w:r w:rsidRPr="00035DF1">
        <w:rPr>
          <w:sz w:val="24"/>
        </w:rPr>
        <w:t>(Total Maximum combined file size 30 MB)</w:t>
      </w:r>
    </w:p>
    <w:p w14:paraId="5407A74C" w14:textId="77777777" w:rsidR="009E1B62" w:rsidRPr="00035DF1" w:rsidRDefault="009E1B62" w:rsidP="009E1B62">
      <w:pPr>
        <w:rPr>
          <w:sz w:val="24"/>
        </w:rPr>
      </w:pPr>
    </w:p>
    <w:p w14:paraId="44A9FD47" w14:textId="77777777" w:rsidR="009E1B62" w:rsidRPr="00DB166E" w:rsidRDefault="009E1B62" w:rsidP="009E1B62">
      <w:pPr>
        <w:pStyle w:val="ListParagraph"/>
        <w:numPr>
          <w:ilvl w:val="0"/>
          <w:numId w:val="15"/>
        </w:numPr>
        <w:rPr>
          <w:sz w:val="24"/>
        </w:rPr>
      </w:pPr>
      <w:r w:rsidRPr="00DB166E">
        <w:rPr>
          <w:sz w:val="24"/>
        </w:rPr>
        <w:t>Company Logo (Required)</w:t>
      </w:r>
    </w:p>
    <w:p w14:paraId="742771E4" w14:textId="77777777" w:rsidR="0044421B" w:rsidRDefault="009E1B62" w:rsidP="0044421B">
      <w:pPr>
        <w:pStyle w:val="ListParagraph"/>
        <w:rPr>
          <w:sz w:val="24"/>
        </w:rPr>
      </w:pPr>
      <w:r w:rsidRPr="00DB166E">
        <w:rPr>
          <w:sz w:val="24"/>
        </w:rPr>
        <w:t>High Resolution Vector format only (.eps or .ai)</w:t>
      </w:r>
    </w:p>
    <w:p w14:paraId="19FD736B" w14:textId="77777777" w:rsidR="0044421B" w:rsidRDefault="0044421B" w:rsidP="0044421B">
      <w:pPr>
        <w:pStyle w:val="ListParagraph"/>
        <w:rPr>
          <w:sz w:val="24"/>
        </w:rPr>
      </w:pPr>
    </w:p>
    <w:p w14:paraId="7AC0B636" w14:textId="28492AD8" w:rsidR="009E1B62" w:rsidRPr="00DB166E" w:rsidRDefault="009E1B62" w:rsidP="0044421B">
      <w:pPr>
        <w:pStyle w:val="ListParagraph"/>
        <w:numPr>
          <w:ilvl w:val="0"/>
          <w:numId w:val="15"/>
        </w:numPr>
        <w:rPr>
          <w:sz w:val="24"/>
        </w:rPr>
      </w:pPr>
      <w:r w:rsidRPr="00DB166E">
        <w:rPr>
          <w:sz w:val="24"/>
        </w:rPr>
        <w:t>Nominated Individuals Photo (Required)</w:t>
      </w:r>
    </w:p>
    <w:p w14:paraId="3849DA8C" w14:textId="4A25D942" w:rsidR="0044421B" w:rsidRDefault="009E1B62" w:rsidP="0044421B">
      <w:pPr>
        <w:pStyle w:val="ListParagraph"/>
        <w:rPr>
          <w:sz w:val="24"/>
        </w:rPr>
      </w:pPr>
      <w:r w:rsidRPr="00DB166E">
        <w:rPr>
          <w:sz w:val="24"/>
        </w:rPr>
        <w:t>Please upload a high-resolution photograph of this candidate. (four-</w:t>
      </w:r>
      <w:proofErr w:type="spellStart"/>
      <w:r w:rsidRPr="00DB166E">
        <w:rPr>
          <w:sz w:val="24"/>
        </w:rPr>
        <w:t>colour</w:t>
      </w:r>
      <w:proofErr w:type="spellEnd"/>
      <w:r w:rsidRPr="00DB166E">
        <w:rPr>
          <w:sz w:val="24"/>
        </w:rPr>
        <w:t xml:space="preserve"> headshot at least 300dpi)</w:t>
      </w:r>
    </w:p>
    <w:p w14:paraId="290C9B95" w14:textId="77777777" w:rsidR="0044421B" w:rsidRDefault="0044421B" w:rsidP="0044421B">
      <w:pPr>
        <w:pStyle w:val="ListParagraph"/>
        <w:rPr>
          <w:sz w:val="24"/>
        </w:rPr>
      </w:pPr>
    </w:p>
    <w:p w14:paraId="7D92B648" w14:textId="012D0C9F" w:rsidR="009E1B62" w:rsidRPr="00DB166E" w:rsidRDefault="009E1B62" w:rsidP="0044421B">
      <w:pPr>
        <w:pStyle w:val="ListParagraph"/>
        <w:numPr>
          <w:ilvl w:val="0"/>
          <w:numId w:val="15"/>
        </w:numPr>
        <w:rPr>
          <w:sz w:val="24"/>
        </w:rPr>
      </w:pPr>
      <w:r w:rsidRPr="00DB166E">
        <w:rPr>
          <w:sz w:val="24"/>
        </w:rPr>
        <w:t>Supporting Documents (Optional)</w:t>
      </w:r>
    </w:p>
    <w:p w14:paraId="0067EE5B" w14:textId="77777777" w:rsidR="009E1B62" w:rsidRPr="00DB166E" w:rsidRDefault="009E1B62" w:rsidP="009E1B62">
      <w:pPr>
        <w:pStyle w:val="ListParagraph"/>
        <w:rPr>
          <w:sz w:val="24"/>
        </w:rPr>
      </w:pPr>
      <w:r w:rsidRPr="00DB166E">
        <w:rPr>
          <w:sz w:val="24"/>
        </w:rPr>
        <w:t xml:space="preserve">Can be photos, </w:t>
      </w:r>
      <w:proofErr w:type="gramStart"/>
      <w:r w:rsidRPr="00DB166E">
        <w:rPr>
          <w:sz w:val="24"/>
        </w:rPr>
        <w:t>documents</w:t>
      </w:r>
      <w:proofErr w:type="gramEnd"/>
      <w:r w:rsidRPr="00DB166E">
        <w:rPr>
          <w:sz w:val="24"/>
        </w:rPr>
        <w:t xml:space="preserve"> or videos in any common file format.</w:t>
      </w:r>
    </w:p>
    <w:p w14:paraId="2E2FD8D3" w14:textId="77777777" w:rsidR="009E1B62" w:rsidRPr="00035DF1" w:rsidRDefault="009E1B62" w:rsidP="009E1B62">
      <w:pPr>
        <w:rPr>
          <w:sz w:val="24"/>
        </w:rPr>
      </w:pPr>
    </w:p>
    <w:p w14:paraId="7C9DE03B" w14:textId="77777777" w:rsidR="009E1B62" w:rsidRPr="00035DF1" w:rsidRDefault="009E1B62" w:rsidP="009E1B62">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bookmarkEnd w:id="0"/>
    <w:p w14:paraId="1F429E9F" w14:textId="77777777" w:rsidR="009E1B62" w:rsidRDefault="009E1B62" w:rsidP="00AD3D27">
      <w:pPr>
        <w:rPr>
          <w:sz w:val="8"/>
          <w:szCs w:val="8"/>
        </w:rPr>
      </w:pPr>
    </w:p>
    <w:p w14:paraId="41394BB6" w14:textId="77777777" w:rsidR="00AA3955" w:rsidRPr="00EC47E3" w:rsidRDefault="00AA3955" w:rsidP="00AD3D27">
      <w:pPr>
        <w:rPr>
          <w:sz w:val="8"/>
          <w:szCs w:val="8"/>
        </w:rPr>
      </w:pPr>
      <w:r w:rsidRPr="00AC578B">
        <w:rPr>
          <w:noProof/>
          <w:sz w:val="8"/>
          <w:szCs w:val="8"/>
        </w:rPr>
        <mc:AlternateContent>
          <mc:Choice Requires="wps">
            <w:drawing>
              <wp:anchor distT="45720" distB="45720" distL="114300" distR="114300" simplePos="0" relativeHeight="251676672" behindDoc="0" locked="0" layoutInCell="1" allowOverlap="1" wp14:anchorId="082C0E88" wp14:editId="23933664">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495196CA" w14:textId="77777777" w:rsidR="00AA3955" w:rsidRPr="00AC578B" w:rsidRDefault="00AA3955" w:rsidP="00AA3955">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2C0E88" id="Text Box 2" o:spid="_x0000_s1034" type="#_x0000_t202" href="https://app.smartsheet.com/b/form/4809d53dfdd4456287b7e50b57dd70cc" style="position:absolute;margin-left:5.3pt;margin-top:7.7pt;width:126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" o:button="t" fillcolor="black [3200]" stroked="f" strokeweight="3pt">
                <v:fill o:detectmouseclick="t"/>
                <v:shadow on="t" color="black" opacity="24903f" origin=",.5" offset="0,.55556mm"/>
                <v:textbox style="mso-fit-shape-to-text:t">
                  <w:txbxContent>
                    <w:p w14:paraId="495196CA" w14:textId="77777777" w:rsidR="00AA3955" w:rsidRPr="00AC578B" w:rsidRDefault="00AA3955" w:rsidP="00AA3955">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75648" behindDoc="0" locked="0" layoutInCell="1" allowOverlap="1" wp14:anchorId="449EB4AD" wp14:editId="178623B9">
                <wp:simplePos x="0" y="0"/>
                <wp:positionH relativeFrom="column">
                  <wp:posOffset>8467</wp:posOffset>
                </wp:positionH>
                <wp:positionV relativeFrom="paragraph">
                  <wp:posOffset>72813</wp:posOffset>
                </wp:positionV>
                <wp:extent cx="1735666" cy="719667"/>
                <wp:effectExtent l="76200" t="57150" r="74295" b="99695"/>
                <wp:wrapNone/>
                <wp:docPr id="11" name="Rounded Rectangle 11"/>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533B76F" id="Rounded Rectangle 11" o:spid="_x0000_s1026" style="position:absolute;margin-left:.65pt;margin-top:5.75pt;width:136.65pt;height:56.6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D6Av+qAAgAA&#10;Wg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sectPr w:rsidR="00AA3955" w:rsidRPr="00EC47E3"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3055A" w14:textId="77777777" w:rsidR="00C96C5A" w:rsidRDefault="00C96C5A" w:rsidP="00321162">
      <w:r>
        <w:separator/>
      </w:r>
    </w:p>
  </w:endnote>
  <w:endnote w:type="continuationSeparator" w:id="0">
    <w:p w14:paraId="2D264421" w14:textId="77777777" w:rsidR="00C96C5A" w:rsidRDefault="00C96C5A"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E1810"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87883" w14:textId="77777777" w:rsidR="00C96C5A" w:rsidRDefault="00C96C5A" w:rsidP="00321162">
      <w:r>
        <w:separator/>
      </w:r>
    </w:p>
  </w:footnote>
  <w:footnote w:type="continuationSeparator" w:id="0">
    <w:p w14:paraId="23CBAE19" w14:textId="77777777" w:rsidR="00C96C5A" w:rsidRDefault="00C96C5A"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0648D"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67D9F504" wp14:editId="2F9975CB">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238AB690" w14:textId="77777777" w:rsidR="007264C8" w:rsidRDefault="007264C8" w:rsidP="006E65FA">
                          <w:pPr>
                            <w:jc w:val="center"/>
                          </w:pPr>
                          <w:r>
                            <w:rPr>
                              <w:noProof/>
                            </w:rPr>
                            <w:drawing>
                              <wp:inline distT="0" distB="0" distL="0" distR="0" wp14:anchorId="1DE4A35E" wp14:editId="675C1DD8">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1B8A8170"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7D9F504" id="_x0000_t202" coordsize="21600,21600" o:spt="202" path="m,l,21600r21600,l21600,xe">
              <v:stroke joinstyle="miter"/>
              <v:path gradientshapeok="t" o:connecttype="rect"/>
            </v:shapetype>
            <v:shape id="Text Box 1" o:spid="_x0000_s1035"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238AB690" w14:textId="77777777" w:rsidR="007264C8" w:rsidRDefault="007264C8" w:rsidP="006E65FA">
                    <w:pPr>
                      <w:jc w:val="center"/>
                    </w:pPr>
                    <w:r>
                      <w:rPr>
                        <w:noProof/>
                      </w:rPr>
                      <w:drawing>
                        <wp:inline distT="0" distB="0" distL="0" distR="0" wp14:anchorId="1DE4A35E" wp14:editId="675C1DD8">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2">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1B8A8170"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2D48B055" wp14:editId="58A18093">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3">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5158"/>
    <w:multiLevelType w:val="hybridMultilevel"/>
    <w:tmpl w:val="A3BE2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76F25"/>
    <w:multiLevelType w:val="hybridMultilevel"/>
    <w:tmpl w:val="4B0E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C5659"/>
    <w:multiLevelType w:val="hybridMultilevel"/>
    <w:tmpl w:val="08A2B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zNLQ0NzUwNbI0NbZQ0lEKTi0uzszPAykwrgUAG92VWSwAAAA="/>
  </w:docVars>
  <w:rsids>
    <w:rsidRoot w:val="00321162"/>
    <w:rsid w:val="0000525E"/>
    <w:rsid w:val="000071F7"/>
    <w:rsid w:val="00021D6A"/>
    <w:rsid w:val="0002798A"/>
    <w:rsid w:val="00034F35"/>
    <w:rsid w:val="000406CB"/>
    <w:rsid w:val="00073463"/>
    <w:rsid w:val="00083002"/>
    <w:rsid w:val="00087B85"/>
    <w:rsid w:val="0009655D"/>
    <w:rsid w:val="000965DD"/>
    <w:rsid w:val="000A01F1"/>
    <w:rsid w:val="000A7D9E"/>
    <w:rsid w:val="000B47BF"/>
    <w:rsid w:val="000C1163"/>
    <w:rsid w:val="000D2539"/>
    <w:rsid w:val="000D7ACF"/>
    <w:rsid w:val="000E7854"/>
    <w:rsid w:val="000F2DF4"/>
    <w:rsid w:val="000F6783"/>
    <w:rsid w:val="001067C6"/>
    <w:rsid w:val="00120C95"/>
    <w:rsid w:val="0013563A"/>
    <w:rsid w:val="0014663E"/>
    <w:rsid w:val="0017431F"/>
    <w:rsid w:val="00180664"/>
    <w:rsid w:val="00183B8D"/>
    <w:rsid w:val="00187801"/>
    <w:rsid w:val="00195E57"/>
    <w:rsid w:val="001973AA"/>
    <w:rsid w:val="001C7816"/>
    <w:rsid w:val="002123A6"/>
    <w:rsid w:val="002406E3"/>
    <w:rsid w:val="00250014"/>
    <w:rsid w:val="00257385"/>
    <w:rsid w:val="00266330"/>
    <w:rsid w:val="002728F6"/>
    <w:rsid w:val="00275BB5"/>
    <w:rsid w:val="00277CF7"/>
    <w:rsid w:val="00286F6A"/>
    <w:rsid w:val="00287D3B"/>
    <w:rsid w:val="00291C8C"/>
    <w:rsid w:val="002A1ECE"/>
    <w:rsid w:val="002A2510"/>
    <w:rsid w:val="002B27FD"/>
    <w:rsid w:val="002B4D1D"/>
    <w:rsid w:val="002B652C"/>
    <w:rsid w:val="002C10B1"/>
    <w:rsid w:val="002C6EE5"/>
    <w:rsid w:val="002D0D1C"/>
    <w:rsid w:val="002D222A"/>
    <w:rsid w:val="002F3729"/>
    <w:rsid w:val="002F69FB"/>
    <w:rsid w:val="00307127"/>
    <w:rsid w:val="003076FD"/>
    <w:rsid w:val="00317005"/>
    <w:rsid w:val="00321162"/>
    <w:rsid w:val="00323DB8"/>
    <w:rsid w:val="00335259"/>
    <w:rsid w:val="00343EA1"/>
    <w:rsid w:val="00356126"/>
    <w:rsid w:val="00372AA4"/>
    <w:rsid w:val="00372C06"/>
    <w:rsid w:val="00380AB0"/>
    <w:rsid w:val="003929F1"/>
    <w:rsid w:val="003A1B63"/>
    <w:rsid w:val="003A41A1"/>
    <w:rsid w:val="003B2326"/>
    <w:rsid w:val="003B62C3"/>
    <w:rsid w:val="0040207F"/>
    <w:rsid w:val="00430E12"/>
    <w:rsid w:val="00437ED0"/>
    <w:rsid w:val="00440CD8"/>
    <w:rsid w:val="00443837"/>
    <w:rsid w:val="0044421B"/>
    <w:rsid w:val="00450F66"/>
    <w:rsid w:val="004614D5"/>
    <w:rsid w:val="00461739"/>
    <w:rsid w:val="00467865"/>
    <w:rsid w:val="0048685F"/>
    <w:rsid w:val="00496F1B"/>
    <w:rsid w:val="004A1437"/>
    <w:rsid w:val="004A4198"/>
    <w:rsid w:val="004A54EA"/>
    <w:rsid w:val="004B0578"/>
    <w:rsid w:val="004C5AA0"/>
    <w:rsid w:val="004D53E3"/>
    <w:rsid w:val="004E34C6"/>
    <w:rsid w:val="004E5954"/>
    <w:rsid w:val="004F110E"/>
    <w:rsid w:val="004F62AD"/>
    <w:rsid w:val="00501AE8"/>
    <w:rsid w:val="00504B65"/>
    <w:rsid w:val="005114CE"/>
    <w:rsid w:val="00516C98"/>
    <w:rsid w:val="0052122B"/>
    <w:rsid w:val="005217B3"/>
    <w:rsid w:val="005347F9"/>
    <w:rsid w:val="005412D5"/>
    <w:rsid w:val="00554DF7"/>
    <w:rsid w:val="005557F6"/>
    <w:rsid w:val="00557893"/>
    <w:rsid w:val="00563778"/>
    <w:rsid w:val="00567EDC"/>
    <w:rsid w:val="00574CB4"/>
    <w:rsid w:val="005A54DB"/>
    <w:rsid w:val="005B3FB2"/>
    <w:rsid w:val="005B4AE2"/>
    <w:rsid w:val="005B6952"/>
    <w:rsid w:val="005D2C1B"/>
    <w:rsid w:val="005D3AAC"/>
    <w:rsid w:val="005D5A4E"/>
    <w:rsid w:val="005E63CC"/>
    <w:rsid w:val="005F6E87"/>
    <w:rsid w:val="00613129"/>
    <w:rsid w:val="00617C65"/>
    <w:rsid w:val="00623D64"/>
    <w:rsid w:val="006744BE"/>
    <w:rsid w:val="00685184"/>
    <w:rsid w:val="00692723"/>
    <w:rsid w:val="006D2635"/>
    <w:rsid w:val="006D4AA1"/>
    <w:rsid w:val="006D779C"/>
    <w:rsid w:val="006E4C8A"/>
    <w:rsid w:val="006E4F3B"/>
    <w:rsid w:val="006E4F63"/>
    <w:rsid w:val="006E65FA"/>
    <w:rsid w:val="006E729E"/>
    <w:rsid w:val="00717467"/>
    <w:rsid w:val="007264C8"/>
    <w:rsid w:val="007318CC"/>
    <w:rsid w:val="007602AC"/>
    <w:rsid w:val="00760604"/>
    <w:rsid w:val="00774B67"/>
    <w:rsid w:val="00791DE6"/>
    <w:rsid w:val="00793AC6"/>
    <w:rsid w:val="007A10A7"/>
    <w:rsid w:val="007A71DE"/>
    <w:rsid w:val="007B199B"/>
    <w:rsid w:val="007B6119"/>
    <w:rsid w:val="007C34BF"/>
    <w:rsid w:val="007E2A15"/>
    <w:rsid w:val="007E32E7"/>
    <w:rsid w:val="008107D6"/>
    <w:rsid w:val="008308AE"/>
    <w:rsid w:val="00841645"/>
    <w:rsid w:val="0084495D"/>
    <w:rsid w:val="00846985"/>
    <w:rsid w:val="00852EC6"/>
    <w:rsid w:val="00854421"/>
    <w:rsid w:val="0088782D"/>
    <w:rsid w:val="008A366B"/>
    <w:rsid w:val="008B2F15"/>
    <w:rsid w:val="008B7081"/>
    <w:rsid w:val="008C7532"/>
    <w:rsid w:val="008C7D73"/>
    <w:rsid w:val="008D788A"/>
    <w:rsid w:val="008E5385"/>
    <w:rsid w:val="008E72CF"/>
    <w:rsid w:val="008E76C5"/>
    <w:rsid w:val="008F109C"/>
    <w:rsid w:val="00902964"/>
    <w:rsid w:val="00915005"/>
    <w:rsid w:val="0092229F"/>
    <w:rsid w:val="00930297"/>
    <w:rsid w:val="00937437"/>
    <w:rsid w:val="0094790F"/>
    <w:rsid w:val="00966B90"/>
    <w:rsid w:val="009737B7"/>
    <w:rsid w:val="009802C4"/>
    <w:rsid w:val="009976D9"/>
    <w:rsid w:val="00997A3E"/>
    <w:rsid w:val="009A2E7A"/>
    <w:rsid w:val="009A4DF9"/>
    <w:rsid w:val="009A4EA3"/>
    <w:rsid w:val="009A55DC"/>
    <w:rsid w:val="009C220D"/>
    <w:rsid w:val="009E1B62"/>
    <w:rsid w:val="00A211B2"/>
    <w:rsid w:val="00A2727E"/>
    <w:rsid w:val="00A32A7E"/>
    <w:rsid w:val="00A35524"/>
    <w:rsid w:val="00A4406B"/>
    <w:rsid w:val="00A7294D"/>
    <w:rsid w:val="00A74F99"/>
    <w:rsid w:val="00A82BA3"/>
    <w:rsid w:val="00A92012"/>
    <w:rsid w:val="00A94ACC"/>
    <w:rsid w:val="00AA3955"/>
    <w:rsid w:val="00AA4339"/>
    <w:rsid w:val="00AA7BFB"/>
    <w:rsid w:val="00AD3D27"/>
    <w:rsid w:val="00AE6FA4"/>
    <w:rsid w:val="00AF162A"/>
    <w:rsid w:val="00B03907"/>
    <w:rsid w:val="00B11811"/>
    <w:rsid w:val="00B23E12"/>
    <w:rsid w:val="00B311E1"/>
    <w:rsid w:val="00B4629C"/>
    <w:rsid w:val="00B46F56"/>
    <w:rsid w:val="00B4735C"/>
    <w:rsid w:val="00B512CD"/>
    <w:rsid w:val="00B77CB0"/>
    <w:rsid w:val="00B90EC2"/>
    <w:rsid w:val="00BA268F"/>
    <w:rsid w:val="00BA3AA5"/>
    <w:rsid w:val="00BD308A"/>
    <w:rsid w:val="00C079CA"/>
    <w:rsid w:val="00C133F3"/>
    <w:rsid w:val="00C255F7"/>
    <w:rsid w:val="00C30C7B"/>
    <w:rsid w:val="00C329EC"/>
    <w:rsid w:val="00C36520"/>
    <w:rsid w:val="00C4275C"/>
    <w:rsid w:val="00C44DBB"/>
    <w:rsid w:val="00C61F04"/>
    <w:rsid w:val="00C66F08"/>
    <w:rsid w:val="00C67741"/>
    <w:rsid w:val="00C74647"/>
    <w:rsid w:val="00C76039"/>
    <w:rsid w:val="00C76480"/>
    <w:rsid w:val="00C8199C"/>
    <w:rsid w:val="00C92FD6"/>
    <w:rsid w:val="00C96C5A"/>
    <w:rsid w:val="00CA40E6"/>
    <w:rsid w:val="00CB47C9"/>
    <w:rsid w:val="00CC6598"/>
    <w:rsid w:val="00CC6BB1"/>
    <w:rsid w:val="00D14E73"/>
    <w:rsid w:val="00D20D4D"/>
    <w:rsid w:val="00D50E43"/>
    <w:rsid w:val="00D6155E"/>
    <w:rsid w:val="00DB39B4"/>
    <w:rsid w:val="00DC309B"/>
    <w:rsid w:val="00DC47A2"/>
    <w:rsid w:val="00DE1551"/>
    <w:rsid w:val="00DE307F"/>
    <w:rsid w:val="00DE7FB7"/>
    <w:rsid w:val="00E01F7C"/>
    <w:rsid w:val="00E07395"/>
    <w:rsid w:val="00E20DDA"/>
    <w:rsid w:val="00E32A8B"/>
    <w:rsid w:val="00E350B3"/>
    <w:rsid w:val="00E36054"/>
    <w:rsid w:val="00E37E7B"/>
    <w:rsid w:val="00E46E04"/>
    <w:rsid w:val="00E569E9"/>
    <w:rsid w:val="00E649CC"/>
    <w:rsid w:val="00E7006D"/>
    <w:rsid w:val="00E87396"/>
    <w:rsid w:val="00EB024F"/>
    <w:rsid w:val="00EB5AAC"/>
    <w:rsid w:val="00EC42A3"/>
    <w:rsid w:val="00EC47E3"/>
    <w:rsid w:val="00EC50A4"/>
    <w:rsid w:val="00ED4D0E"/>
    <w:rsid w:val="00EE0E49"/>
    <w:rsid w:val="00F03FC7"/>
    <w:rsid w:val="00F07933"/>
    <w:rsid w:val="00F164E5"/>
    <w:rsid w:val="00F256A9"/>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C7BDD"/>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4809d53dfdd4456287b7e50b57dd70c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2E3E5F-B466-4EE4-B463-34AC90F6DC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67BCF6-3AD1-4469-9311-69AC2248BF83}">
  <ds:schemaRefs>
    <ds:schemaRef ds:uri="http://schemas.microsoft.com/sharepoint/v3/contenttype/forms"/>
  </ds:schemaRefs>
</ds:datastoreItem>
</file>

<file path=customXml/itemProps3.xml><?xml version="1.0" encoding="utf-8"?>
<ds:datastoreItem xmlns:ds="http://schemas.openxmlformats.org/officeDocument/2006/customXml" ds:itemID="{BE14E032-CD06-4444-A334-0F35B6103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2</TotalTime>
  <Pages>9</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3</cp:revision>
  <cp:lastPrinted>2002-03-15T16:02:00Z</cp:lastPrinted>
  <dcterms:created xsi:type="dcterms:W3CDTF">2021-06-01T19:04:00Z</dcterms:created>
  <dcterms:modified xsi:type="dcterms:W3CDTF">2021-06-02T21:38:00Z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