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F1264A" w14:textId="5DC41D41" w:rsidR="00467865" w:rsidRDefault="00321162" w:rsidP="002B652C">
      <w:pPr>
        <w:pStyle w:val="Heading1"/>
      </w:pPr>
      <w:r>
        <w:t>Nomination Template –</w:t>
      </w:r>
      <w:r w:rsidR="005A54DB">
        <w:rPr>
          <w:rFonts w:asciiTheme="minorHAnsi" w:hAnsiTheme="minorHAnsi" w:cs="Arial"/>
          <w:iCs/>
        </w:rPr>
        <w:t xml:space="preserve"> </w:t>
      </w:r>
      <w:r w:rsidR="00200724" w:rsidRPr="00200724">
        <w:rPr>
          <w:rFonts w:asciiTheme="minorHAnsi" w:hAnsiTheme="minorHAnsi" w:cs="Arial"/>
          <w:iCs/>
        </w:rPr>
        <w:t>Corporate Social Responsibility Campaign of the Year</w:t>
      </w:r>
    </w:p>
    <w:p w14:paraId="2256A912" w14:textId="77777777" w:rsidR="00321162" w:rsidRDefault="00321162" w:rsidP="00321162"/>
    <w:p w14:paraId="71A0D640" w14:textId="0F8F504A" w:rsidR="00266330" w:rsidRDefault="00380AB0" w:rsidP="00380AB0">
      <w:r w:rsidRPr="00380AB0">
        <w:t xml:space="preserve">Each category has specific question and criteria that must be completed. This document is a template of the </w:t>
      </w:r>
      <w:r w:rsidRPr="00380AB0">
        <w:br/>
        <w:t xml:space="preserve">required questions you will find on the online nomination form. You will have to copy and paste your entry into </w:t>
      </w:r>
      <w:r w:rsidRPr="00380AB0">
        <w:br/>
        <w:t xml:space="preserve">the </w:t>
      </w:r>
      <w:hyperlink r:id="rId10" w:history="1">
        <w:r w:rsidRPr="00A7294D">
          <w:rPr>
            <w:rStyle w:val="Hyperlink"/>
          </w:rPr>
          <w:t>online nomination form</w:t>
        </w:r>
      </w:hyperlink>
      <w:r w:rsidRPr="00380AB0">
        <w:t xml:space="preserve"> in order to finalize your nomination.</w:t>
      </w:r>
      <w:r w:rsidR="00266330">
        <w:t xml:space="preserve"> </w:t>
      </w:r>
    </w:p>
    <w:p w14:paraId="424856BA" w14:textId="77777777" w:rsidR="00266330" w:rsidRDefault="00266330" w:rsidP="00380AB0"/>
    <w:p w14:paraId="6C33F29D" w14:textId="3C211669" w:rsidR="00496F1B" w:rsidRDefault="00791DE6" w:rsidP="00503C0A">
      <w:r>
        <w:t xml:space="preserve">Along with the below information, you will also need to provide us with your </w:t>
      </w:r>
      <w:r w:rsidR="00266330">
        <w:t xml:space="preserve">company logo </w:t>
      </w:r>
      <w:r>
        <w:t xml:space="preserve">(high resolution vector format .eps or .ai only) </w:t>
      </w:r>
      <w:r w:rsidR="00266330">
        <w:t xml:space="preserve">and supporting documentation </w:t>
      </w:r>
      <w:r>
        <w:t xml:space="preserve">(photos, documents, or videos, maximum combined file size of </w:t>
      </w:r>
      <w:r w:rsidR="00A63FAC">
        <w:t>3</w:t>
      </w:r>
      <w:r>
        <w:t>0 MB).</w:t>
      </w:r>
    </w:p>
    <w:p w14:paraId="1FEF5118" w14:textId="77777777" w:rsidR="00380AB0" w:rsidRPr="00380AB0" w:rsidRDefault="00380AB0" w:rsidP="00380AB0"/>
    <w:p w14:paraId="3B06DA77" w14:textId="77777777" w:rsidR="00266330" w:rsidRDefault="00266330" w:rsidP="00266330">
      <w:pPr>
        <w:ind w:right="-20"/>
        <w:rPr>
          <w:rFonts w:eastAsia="Calibri" w:cs="Arial"/>
          <w:szCs w:val="18"/>
        </w:rPr>
      </w:pPr>
      <w:r w:rsidRPr="00EB5AAC">
        <w:rPr>
          <w:rFonts w:eastAsia="Calibri" w:cs="Arial"/>
          <w:szCs w:val="18"/>
        </w:rPr>
        <w:t xml:space="preserve">Questions? Please contact the Global Energy Awards Team at +44 797-397-4023 / +1 720-264-6840 or Email </w:t>
      </w:r>
      <w:hyperlink r:id="rId11" w:history="1">
        <w:r w:rsidRPr="00E86341">
          <w:rPr>
            <w:rStyle w:val="Hyperlink"/>
            <w:rFonts w:eastAsia="Calibri" w:cs="Arial"/>
            <w:szCs w:val="18"/>
          </w:rPr>
          <w:t>globalenergyawards@spglobal.com</w:t>
        </w:r>
      </w:hyperlink>
      <w:r>
        <w:rPr>
          <w:rFonts w:eastAsia="Calibri" w:cs="Arial"/>
          <w:szCs w:val="18"/>
        </w:rPr>
        <w:t xml:space="preserve">. </w:t>
      </w:r>
    </w:p>
    <w:p w14:paraId="10F7CB6B" w14:textId="77777777" w:rsidR="00323DB8" w:rsidRDefault="00323DB8" w:rsidP="00266330">
      <w:pPr>
        <w:ind w:right="-20"/>
        <w:rPr>
          <w:rFonts w:eastAsia="Calibri" w:cs="Arial"/>
          <w:szCs w:val="18"/>
        </w:rPr>
      </w:pPr>
    </w:p>
    <w:p w14:paraId="0D438697" w14:textId="77777777" w:rsidR="00323DB8" w:rsidRPr="00323DB8" w:rsidRDefault="00323DB8" w:rsidP="00323DB8">
      <w:pPr>
        <w:ind w:right="-20"/>
        <w:rPr>
          <w:rFonts w:eastAsia="Calibri" w:cs="Arial"/>
          <w:szCs w:val="18"/>
        </w:rPr>
      </w:pPr>
      <w:r w:rsidRPr="00323DB8">
        <w:rPr>
          <w:rFonts w:eastAsia="Calibri" w:cs="Arial"/>
          <w:color w:val="FF0000"/>
          <w:szCs w:val="18"/>
        </w:rPr>
        <w:t xml:space="preserve">* </w:t>
      </w:r>
      <w:r>
        <w:rPr>
          <w:rFonts w:eastAsia="Calibri" w:cs="Arial"/>
          <w:szCs w:val="18"/>
        </w:rPr>
        <w:t>d</w:t>
      </w:r>
      <w:r w:rsidRPr="00323DB8">
        <w:rPr>
          <w:rFonts w:eastAsia="Calibri" w:cs="Arial"/>
          <w:szCs w:val="18"/>
        </w:rPr>
        <w:t xml:space="preserve">enotes that it is a mandatory field </w:t>
      </w:r>
    </w:p>
    <w:p w14:paraId="3A2A433E" w14:textId="77777777" w:rsidR="00C84E25" w:rsidRDefault="00C84E25" w:rsidP="00C84E25">
      <w:pPr>
        <w:ind w:right="-20"/>
        <w:rPr>
          <w:rFonts w:eastAsia="Calibri" w:cs="Arial"/>
          <w:szCs w:val="18"/>
        </w:rPr>
      </w:pPr>
    </w:p>
    <w:p w14:paraId="73314742" w14:textId="77777777" w:rsidR="00C84E25" w:rsidRDefault="00C84E25" w:rsidP="00C84E25">
      <w:pPr>
        <w:pStyle w:val="Heading2"/>
      </w:pPr>
      <w:r>
        <w:t>Nominated Company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0"/>
        <w:gridCol w:w="6936"/>
      </w:tblGrid>
      <w:tr w:rsidR="00C84E25" w:rsidRPr="005114CE" w14:paraId="5AAC5DCB" w14:textId="77777777" w:rsidTr="00200724">
        <w:trPr>
          <w:trHeight w:val="628"/>
        </w:trPr>
        <w:tc>
          <w:tcPr>
            <w:tcW w:w="2420" w:type="dxa"/>
            <w:vAlign w:val="bottom"/>
          </w:tcPr>
          <w:p w14:paraId="4487A4B0" w14:textId="77777777" w:rsidR="00C84E25" w:rsidRP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C84E25">
              <w:rPr>
                <w:b/>
                <w:bCs/>
              </w:rPr>
              <w:t>Name of Nominated Company/Companies:</w:t>
            </w:r>
            <w:r w:rsidRPr="00C84E25">
              <w:t xml:space="preserve"> </w:t>
            </w:r>
            <w:r w:rsidRPr="00C84E25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2C5DB91" w14:textId="77777777" w:rsidR="00C84E25" w:rsidRPr="00C84E25" w:rsidRDefault="00C84E25" w:rsidP="008418FC"/>
        </w:tc>
        <w:tc>
          <w:tcPr>
            <w:tcW w:w="6936" w:type="dxa"/>
            <w:tcBorders>
              <w:bottom w:val="single" w:sz="4" w:space="0" w:color="auto"/>
            </w:tcBorders>
            <w:vAlign w:val="bottom"/>
          </w:tcPr>
          <w:p w14:paraId="1B85052C" w14:textId="5ADE1E73" w:rsidR="00C84E25" w:rsidRPr="00C84E25" w:rsidRDefault="00C84E25" w:rsidP="008418FC">
            <w:pPr>
              <w:pStyle w:val="FieldText"/>
              <w:rPr>
                <w:b w:val="0"/>
              </w:rPr>
            </w:pPr>
            <w:r>
              <w:rPr>
                <w:b w:val="0"/>
                <w:sz w:val="16"/>
                <w:szCs w:val="16"/>
              </w:rPr>
              <w:t>(W</w:t>
            </w:r>
            <w:r w:rsidRPr="00C84E25">
              <w:rPr>
                <w:b w:val="0"/>
                <w:sz w:val="16"/>
                <w:szCs w:val="16"/>
              </w:rPr>
              <w:t>ritten as you would like it to appear on your award)</w:t>
            </w:r>
          </w:p>
          <w:p w14:paraId="2184DFBA" w14:textId="77777777" w:rsidR="00C84E25" w:rsidRPr="00C84E25" w:rsidRDefault="00C84E25" w:rsidP="00C84E25"/>
          <w:p w14:paraId="59242500" w14:textId="77777777" w:rsidR="00C84E25" w:rsidRPr="00C84E25" w:rsidRDefault="00C84E25" w:rsidP="008418FC"/>
        </w:tc>
      </w:tr>
      <w:tr w:rsidR="00C84E25" w:rsidRPr="008E72CF" w14:paraId="3BA2ED1A" w14:textId="77777777" w:rsidTr="00200724">
        <w:trPr>
          <w:trHeight w:val="628"/>
        </w:trPr>
        <w:tc>
          <w:tcPr>
            <w:tcW w:w="2420" w:type="dxa"/>
            <w:vAlign w:val="bottom"/>
          </w:tcPr>
          <w:p w14:paraId="21972B0F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Country where the company is headquartered: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 xml:space="preserve"> *</w:t>
            </w:r>
          </w:p>
        </w:tc>
        <w:tc>
          <w:tcPr>
            <w:tcW w:w="6936" w:type="dxa"/>
            <w:tcBorders>
              <w:bottom w:val="single" w:sz="4" w:space="0" w:color="auto"/>
            </w:tcBorders>
            <w:vAlign w:val="bottom"/>
          </w:tcPr>
          <w:p w14:paraId="3F5BB105" w14:textId="77777777" w:rsidR="00C84E25" w:rsidRPr="008E72CF" w:rsidRDefault="00C84E25" w:rsidP="008418FC">
            <w:pPr>
              <w:pStyle w:val="FieldText"/>
            </w:pPr>
          </w:p>
        </w:tc>
      </w:tr>
      <w:tr w:rsidR="00C84E25" w:rsidRPr="005114CE" w14:paraId="5CA9EE65" w14:textId="77777777" w:rsidTr="00200724">
        <w:trPr>
          <w:trHeight w:val="628"/>
        </w:trPr>
        <w:tc>
          <w:tcPr>
            <w:tcW w:w="2420" w:type="dxa"/>
            <w:vAlign w:val="bottom"/>
          </w:tcPr>
          <w:p w14:paraId="746EC194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website:</w:t>
            </w:r>
          </w:p>
        </w:tc>
        <w:tc>
          <w:tcPr>
            <w:tcW w:w="6936" w:type="dxa"/>
            <w:tcBorders>
              <w:bottom w:val="single" w:sz="4" w:space="0" w:color="auto"/>
            </w:tcBorders>
            <w:vAlign w:val="bottom"/>
          </w:tcPr>
          <w:p w14:paraId="58054160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5114CE" w14:paraId="6BB0EC36" w14:textId="77777777" w:rsidTr="00200724">
        <w:trPr>
          <w:trHeight w:val="628"/>
        </w:trPr>
        <w:tc>
          <w:tcPr>
            <w:tcW w:w="2420" w:type="dxa"/>
            <w:vAlign w:val="bottom"/>
          </w:tcPr>
          <w:p w14:paraId="7E2B6F74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Nominated company’s Twitter Handle:</w:t>
            </w:r>
          </w:p>
        </w:tc>
        <w:tc>
          <w:tcPr>
            <w:tcW w:w="6936" w:type="dxa"/>
            <w:tcBorders>
              <w:bottom w:val="single" w:sz="4" w:space="0" w:color="auto"/>
            </w:tcBorders>
            <w:vAlign w:val="bottom"/>
          </w:tcPr>
          <w:p w14:paraId="635FC261" w14:textId="77777777" w:rsidR="00C84E25" w:rsidRPr="009C220D" w:rsidRDefault="00C84E25" w:rsidP="008418FC">
            <w:pPr>
              <w:pStyle w:val="FieldText"/>
            </w:pPr>
          </w:p>
        </w:tc>
      </w:tr>
    </w:tbl>
    <w:p w14:paraId="7D62BFCF" w14:textId="77777777" w:rsidR="00C84E25" w:rsidRDefault="00C84E25" w:rsidP="00C84E25">
      <w:pPr>
        <w:pStyle w:val="Heading2"/>
      </w:pPr>
      <w:r>
        <w:t>CEO</w:t>
      </w:r>
      <w:r w:rsidRPr="00557893">
        <w:t xml:space="preserve">/Chairperson </w:t>
      </w:r>
      <w:r>
        <w:t>Contact Information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9"/>
        <w:gridCol w:w="7577"/>
      </w:tblGrid>
      <w:tr w:rsidR="00C84E25" w:rsidRPr="009C220D" w14:paraId="59028583" w14:textId="77777777" w:rsidTr="00200724">
        <w:trPr>
          <w:trHeight w:val="727"/>
        </w:trPr>
        <w:tc>
          <w:tcPr>
            <w:tcW w:w="1779" w:type="dxa"/>
            <w:vAlign w:val="bottom"/>
          </w:tcPr>
          <w:p w14:paraId="5065737E" w14:textId="77777777" w:rsidR="00C84E25" w:rsidRDefault="00C84E25" w:rsidP="008418FC">
            <w:r w:rsidRPr="00BB0121">
              <w:rPr>
                <w:b/>
                <w:bCs/>
              </w:rPr>
              <w:t>First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F0C7606" w14:textId="77777777" w:rsidR="00C84E25" w:rsidRDefault="00C84E25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7C18A86E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536A8FD5" w14:textId="77777777" w:rsidTr="00200724">
        <w:trPr>
          <w:trHeight w:val="721"/>
        </w:trPr>
        <w:tc>
          <w:tcPr>
            <w:tcW w:w="1779" w:type="dxa"/>
            <w:vAlign w:val="bottom"/>
          </w:tcPr>
          <w:p w14:paraId="50C8CEAD" w14:textId="77777777" w:rsidR="00C84E25" w:rsidRDefault="00C84E25" w:rsidP="008418FC">
            <w:r w:rsidRPr="00BB0121">
              <w:rPr>
                <w:b/>
                <w:bCs/>
              </w:rPr>
              <w:t>Last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2ADA5C1" w14:textId="77777777" w:rsidR="00C84E25" w:rsidRDefault="00C84E25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1ABCADF7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12552833" w14:textId="77777777" w:rsidTr="00200724">
        <w:trPr>
          <w:trHeight w:val="721"/>
        </w:trPr>
        <w:tc>
          <w:tcPr>
            <w:tcW w:w="1779" w:type="dxa"/>
            <w:vAlign w:val="bottom"/>
          </w:tcPr>
          <w:p w14:paraId="3A1CB393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A21D608" w14:textId="77777777" w:rsidR="00C84E25" w:rsidRDefault="00C84E25" w:rsidP="008418FC">
            <w:r>
              <w:t xml:space="preserve">(CEO)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7F1CE39E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6B45D856" w14:textId="77777777" w:rsidTr="00200724">
        <w:trPr>
          <w:trHeight w:val="721"/>
        </w:trPr>
        <w:tc>
          <w:tcPr>
            <w:tcW w:w="1779" w:type="dxa"/>
            <w:vAlign w:val="bottom"/>
          </w:tcPr>
          <w:p w14:paraId="67F3F37B" w14:textId="77777777" w:rsidR="00C84E25" w:rsidRDefault="00C84E25" w:rsidP="008418FC">
            <w:r w:rsidRPr="00A56094">
              <w:rPr>
                <w:b/>
                <w:bCs/>
              </w:rPr>
              <w:t>Company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4D0B66A" w14:textId="77777777" w:rsidR="00C84E25" w:rsidRDefault="00C84E25" w:rsidP="008418FC">
            <w:r>
              <w:t>(CEO)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25F2B63C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76C6C641" w14:textId="77777777" w:rsidTr="00200724">
        <w:trPr>
          <w:trHeight w:val="566"/>
        </w:trPr>
        <w:tc>
          <w:tcPr>
            <w:tcW w:w="1779" w:type="dxa"/>
            <w:vAlign w:val="bottom"/>
          </w:tcPr>
          <w:p w14:paraId="71895273" w14:textId="77777777" w:rsidR="00C84E25" w:rsidRDefault="00C84E25" w:rsidP="008418FC">
            <w:r w:rsidRPr="00A56094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C2D05AE" w14:textId="77777777" w:rsidR="00C84E25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263FC073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0AD539F1" w14:textId="77777777" w:rsidTr="00200724">
        <w:trPr>
          <w:trHeight w:val="566"/>
        </w:trPr>
        <w:tc>
          <w:tcPr>
            <w:tcW w:w="1779" w:type="dxa"/>
            <w:vAlign w:val="bottom"/>
          </w:tcPr>
          <w:p w14:paraId="42B09A95" w14:textId="77777777" w:rsidR="00C84E25" w:rsidRDefault="00C84E25" w:rsidP="008418FC">
            <w:r w:rsidRPr="00A56094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C27206C" w14:textId="77777777" w:rsidR="00C84E25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54137DFD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43F32864" w14:textId="77777777" w:rsidTr="00200724">
        <w:trPr>
          <w:trHeight w:val="566"/>
        </w:trPr>
        <w:tc>
          <w:tcPr>
            <w:tcW w:w="1779" w:type="dxa"/>
            <w:vAlign w:val="bottom"/>
          </w:tcPr>
          <w:p w14:paraId="311C7CA9" w14:textId="77777777" w:rsidR="00C84E25" w:rsidRPr="00A56094" w:rsidRDefault="00C84E25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 xml:space="preserve">State: </w:t>
            </w:r>
          </w:p>
          <w:p w14:paraId="2CE73C62" w14:textId="77777777" w:rsidR="00C84E25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3E043F0A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2A7BE598" w14:textId="77777777" w:rsidTr="00200724">
        <w:trPr>
          <w:trHeight w:val="566"/>
        </w:trPr>
        <w:tc>
          <w:tcPr>
            <w:tcW w:w="1779" w:type="dxa"/>
            <w:vAlign w:val="bottom"/>
          </w:tcPr>
          <w:p w14:paraId="62616249" w14:textId="77777777" w:rsidR="00C84E25" w:rsidRPr="00A56094" w:rsidRDefault="00C84E25" w:rsidP="008418FC">
            <w:pPr>
              <w:rPr>
                <w:b/>
                <w:bCs/>
              </w:rPr>
            </w:pPr>
            <w:r w:rsidRPr="00A56094">
              <w:rPr>
                <w:b/>
                <w:bCs/>
              </w:rPr>
              <w:t>ZIP/Postal Code:</w:t>
            </w:r>
          </w:p>
          <w:p w14:paraId="4D04822E" w14:textId="77777777" w:rsidR="00C84E25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4102FB9F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10DD32A7" w14:textId="77777777" w:rsidTr="00200724">
        <w:trPr>
          <w:trHeight w:val="566"/>
        </w:trPr>
        <w:tc>
          <w:tcPr>
            <w:tcW w:w="1779" w:type="dxa"/>
            <w:vAlign w:val="bottom"/>
          </w:tcPr>
          <w:p w14:paraId="6E23C218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A56094">
              <w:rPr>
                <w:b/>
                <w:bCs/>
              </w:rPr>
              <w:lastRenderedPageBreak/>
              <w:t>Country: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CDA16AA" w14:textId="77777777" w:rsidR="00C84E25" w:rsidRPr="005114CE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05A47305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8E72CF" w14:paraId="3A2F4371" w14:textId="77777777" w:rsidTr="00200724">
        <w:trPr>
          <w:trHeight w:val="698"/>
        </w:trPr>
        <w:tc>
          <w:tcPr>
            <w:tcW w:w="1779" w:type="dxa"/>
            <w:vAlign w:val="bottom"/>
          </w:tcPr>
          <w:p w14:paraId="10ECEE1D" w14:textId="77777777" w:rsidR="00C84E25" w:rsidRDefault="00C84E25" w:rsidP="008418FC">
            <w:r w:rsidRPr="00A56094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C777FE9" w14:textId="77777777" w:rsidR="00C84E25" w:rsidRPr="005114CE" w:rsidRDefault="00C84E25" w:rsidP="008418FC">
            <w:r>
              <w:t>(CEO)</w:t>
            </w:r>
          </w:p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3F730262" w14:textId="77777777" w:rsidR="00C84E25" w:rsidRPr="008E72CF" w:rsidRDefault="00C84E25" w:rsidP="008418FC">
            <w:pPr>
              <w:pStyle w:val="FieldText"/>
            </w:pPr>
          </w:p>
        </w:tc>
      </w:tr>
      <w:tr w:rsidR="00C84E25" w:rsidRPr="009C220D" w14:paraId="63ACD4F3" w14:textId="77777777" w:rsidTr="00200724">
        <w:trPr>
          <w:trHeight w:val="815"/>
        </w:trPr>
        <w:tc>
          <w:tcPr>
            <w:tcW w:w="1779" w:type="dxa"/>
            <w:vAlign w:val="bottom"/>
          </w:tcPr>
          <w:p w14:paraId="423B17B9" w14:textId="77777777" w:rsidR="00C84E25" w:rsidRDefault="00C84E25" w:rsidP="008418FC">
            <w:r w:rsidRPr="00A56094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009ED98" w14:textId="77777777" w:rsidR="00C84E25" w:rsidRPr="005114CE" w:rsidRDefault="00C84E25" w:rsidP="008418FC">
            <w:r>
              <w:t>(CEO)</w:t>
            </w:r>
          </w:p>
        </w:tc>
        <w:tc>
          <w:tcPr>
            <w:tcW w:w="7577" w:type="dxa"/>
            <w:vAlign w:val="bottom"/>
          </w:tcPr>
          <w:p w14:paraId="47ECD4CF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072094C1" w14:textId="77777777" w:rsidTr="00200724">
        <w:trPr>
          <w:trHeight w:val="63"/>
        </w:trPr>
        <w:tc>
          <w:tcPr>
            <w:tcW w:w="1779" w:type="dxa"/>
            <w:vAlign w:val="bottom"/>
          </w:tcPr>
          <w:p w14:paraId="7872609D" w14:textId="77777777" w:rsidR="00C84E25" w:rsidRDefault="00C84E25" w:rsidP="008418FC"/>
        </w:tc>
        <w:tc>
          <w:tcPr>
            <w:tcW w:w="7577" w:type="dxa"/>
            <w:tcBorders>
              <w:bottom w:val="single" w:sz="4" w:space="0" w:color="auto"/>
            </w:tcBorders>
            <w:vAlign w:val="bottom"/>
          </w:tcPr>
          <w:p w14:paraId="56F16E48" w14:textId="77777777" w:rsidR="00C84E25" w:rsidRPr="009C220D" w:rsidRDefault="00C84E25" w:rsidP="008418FC">
            <w:pPr>
              <w:pStyle w:val="FieldText"/>
            </w:pPr>
          </w:p>
        </w:tc>
      </w:tr>
    </w:tbl>
    <w:p w14:paraId="07F7665D" w14:textId="77777777" w:rsidR="00C84E25" w:rsidRDefault="00C84E25" w:rsidP="00C84E25"/>
    <w:p w14:paraId="391EC4BE" w14:textId="77777777" w:rsidR="00C84E25" w:rsidRDefault="00C84E25" w:rsidP="00C84E25"/>
    <w:p w14:paraId="6C6E8762" w14:textId="77777777" w:rsidR="00C84E25" w:rsidRDefault="00C84E25" w:rsidP="00C84E25">
      <w:pPr>
        <w:pStyle w:val="Heading2"/>
        <w:tabs>
          <w:tab w:val="center" w:pos="4680"/>
          <w:tab w:val="right" w:pos="9360"/>
        </w:tabs>
        <w:jc w:val="left"/>
      </w:pPr>
      <w:r>
        <w:tab/>
        <w:t>Nominator Contact</w:t>
      </w:r>
      <w:r w:rsidRPr="002B652C">
        <w:t xml:space="preserve"> </w:t>
      </w:r>
      <w:r>
        <w:t>information (Person completing this form)</w:t>
      </w:r>
      <w:r>
        <w:tab/>
      </w:r>
    </w:p>
    <w:p w14:paraId="674CBD0D" w14:textId="77777777" w:rsidR="00C84E25" w:rsidRPr="00D1450D" w:rsidRDefault="00C84E25" w:rsidP="00C84E25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0"/>
        <w:gridCol w:w="7756"/>
      </w:tblGrid>
      <w:tr w:rsidR="00C84E25" w:rsidRPr="009C220D" w14:paraId="30074027" w14:textId="77777777" w:rsidTr="00200724">
        <w:trPr>
          <w:trHeight w:val="618"/>
        </w:trPr>
        <w:tc>
          <w:tcPr>
            <w:tcW w:w="1600" w:type="dxa"/>
            <w:vAlign w:val="bottom"/>
          </w:tcPr>
          <w:p w14:paraId="05FD7EB5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First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8F29734" w14:textId="77777777" w:rsidR="00C84E25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3D9FA199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2C7AAAD7" w14:textId="77777777" w:rsidTr="00200724">
        <w:trPr>
          <w:trHeight w:val="613"/>
        </w:trPr>
        <w:tc>
          <w:tcPr>
            <w:tcW w:w="1600" w:type="dxa"/>
            <w:vAlign w:val="bottom"/>
          </w:tcPr>
          <w:p w14:paraId="2134DC48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03F36DE8" w14:textId="77777777" w:rsidR="00C84E25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CCC1627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3534C1F2" w14:textId="77777777" w:rsidTr="00200724">
        <w:trPr>
          <w:trHeight w:val="613"/>
        </w:trPr>
        <w:tc>
          <w:tcPr>
            <w:tcW w:w="1600" w:type="dxa"/>
            <w:vAlign w:val="bottom"/>
          </w:tcPr>
          <w:p w14:paraId="78F8B752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89DADFC" w14:textId="77777777" w:rsidR="00C84E25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54289DA6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4FFE0D00" w14:textId="77777777" w:rsidTr="00200724">
        <w:trPr>
          <w:trHeight w:val="613"/>
        </w:trPr>
        <w:tc>
          <w:tcPr>
            <w:tcW w:w="1600" w:type="dxa"/>
            <w:vAlign w:val="bottom"/>
          </w:tcPr>
          <w:p w14:paraId="4401362F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Company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D8877AC" w14:textId="77777777" w:rsidR="00C84E25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763F013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393BAA22" w14:textId="77777777" w:rsidTr="00200724">
        <w:trPr>
          <w:trHeight w:val="481"/>
        </w:trPr>
        <w:tc>
          <w:tcPr>
            <w:tcW w:w="1600" w:type="dxa"/>
            <w:vAlign w:val="bottom"/>
          </w:tcPr>
          <w:p w14:paraId="60459BD4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Address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69780442" w14:textId="77777777" w:rsidR="00C84E25" w:rsidRDefault="00C84E2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3C483590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41CEA0D1" w14:textId="77777777" w:rsidTr="00200724">
        <w:trPr>
          <w:trHeight w:val="481"/>
        </w:trPr>
        <w:tc>
          <w:tcPr>
            <w:tcW w:w="1600" w:type="dxa"/>
            <w:vAlign w:val="bottom"/>
          </w:tcPr>
          <w:p w14:paraId="40FAA581" w14:textId="77777777" w:rsidR="00C84E25" w:rsidRDefault="00C84E25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AAC26D1" w14:textId="77777777" w:rsidR="00C84E25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695A21C6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059BAF80" w14:textId="77777777" w:rsidTr="00200724">
        <w:trPr>
          <w:trHeight w:val="481"/>
        </w:trPr>
        <w:tc>
          <w:tcPr>
            <w:tcW w:w="1600" w:type="dxa"/>
            <w:vAlign w:val="bottom"/>
          </w:tcPr>
          <w:p w14:paraId="2EFC3D61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State: </w:t>
            </w:r>
          </w:p>
          <w:p w14:paraId="1DCB88B5" w14:textId="77777777" w:rsidR="00C84E25" w:rsidRDefault="00C84E2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44852C2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0A422F40" w14:textId="77777777" w:rsidTr="00200724">
        <w:trPr>
          <w:trHeight w:val="481"/>
        </w:trPr>
        <w:tc>
          <w:tcPr>
            <w:tcW w:w="1600" w:type="dxa"/>
            <w:vAlign w:val="bottom"/>
          </w:tcPr>
          <w:p w14:paraId="40A87EDE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ZIP/Postal Code: </w:t>
            </w:r>
          </w:p>
          <w:p w14:paraId="1B17DB6C" w14:textId="77777777" w:rsidR="00C84E25" w:rsidRDefault="00C84E25" w:rsidP="008418FC">
            <w:r>
              <w:t>(Nominator)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7D4990BA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5EF015C3" w14:textId="77777777" w:rsidTr="00200724">
        <w:trPr>
          <w:trHeight w:val="481"/>
        </w:trPr>
        <w:tc>
          <w:tcPr>
            <w:tcW w:w="1600" w:type="dxa"/>
            <w:vAlign w:val="bottom"/>
          </w:tcPr>
          <w:p w14:paraId="281B7182" w14:textId="77777777" w:rsidR="00C84E25" w:rsidRDefault="00C84E25" w:rsidP="008418FC">
            <w:r w:rsidRPr="00BB0121">
              <w:rPr>
                <w:b/>
                <w:bCs/>
              </w:rPr>
              <w:t>Country: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FDE581A" w14:textId="77777777" w:rsidR="00C84E25" w:rsidRPr="005114CE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4FE6A90C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5114CE" w14:paraId="2545975D" w14:textId="77777777" w:rsidTr="00200724">
        <w:trPr>
          <w:trHeight w:val="593"/>
        </w:trPr>
        <w:tc>
          <w:tcPr>
            <w:tcW w:w="1600" w:type="dxa"/>
            <w:vAlign w:val="bottom"/>
          </w:tcPr>
          <w:p w14:paraId="3B7FC2F7" w14:textId="77777777" w:rsidR="00C84E25" w:rsidRDefault="00C84E25" w:rsidP="008418FC">
            <w:r w:rsidRPr="00BB0121">
              <w:rPr>
                <w:b/>
                <w:bCs/>
              </w:rPr>
              <w:t>Email 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F675180" w14:textId="77777777" w:rsidR="00C84E25" w:rsidRPr="005114CE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29AE7830" w14:textId="77777777" w:rsidR="00C84E25" w:rsidRPr="008E72CF" w:rsidRDefault="00C84E25" w:rsidP="008418FC">
            <w:pPr>
              <w:pStyle w:val="FieldText"/>
            </w:pPr>
          </w:p>
        </w:tc>
      </w:tr>
      <w:tr w:rsidR="00C84E25" w:rsidRPr="005114CE" w14:paraId="296028BC" w14:textId="77777777" w:rsidTr="00200724">
        <w:trPr>
          <w:trHeight w:val="692"/>
        </w:trPr>
        <w:tc>
          <w:tcPr>
            <w:tcW w:w="1600" w:type="dxa"/>
            <w:vAlign w:val="bottom"/>
          </w:tcPr>
          <w:p w14:paraId="79CCA106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Phone Number: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3A4A6601" w14:textId="77777777" w:rsidR="00C84E25" w:rsidRPr="005114CE" w:rsidRDefault="00C84E25" w:rsidP="008418FC">
            <w:r>
              <w:t>(Nominator)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6" w:type="dxa"/>
            <w:tcBorders>
              <w:bottom w:val="single" w:sz="4" w:space="0" w:color="auto"/>
            </w:tcBorders>
            <w:vAlign w:val="bottom"/>
          </w:tcPr>
          <w:p w14:paraId="533813E5" w14:textId="77777777" w:rsidR="00C84E25" w:rsidRPr="009C220D" w:rsidRDefault="00C84E25" w:rsidP="008418FC">
            <w:pPr>
              <w:pStyle w:val="FieldText"/>
            </w:pPr>
          </w:p>
        </w:tc>
      </w:tr>
    </w:tbl>
    <w:p w14:paraId="69078764" w14:textId="0B7FE0B5" w:rsidR="00C84E25" w:rsidRDefault="00C84E25" w:rsidP="00C84E25"/>
    <w:p w14:paraId="43DC4091" w14:textId="610C6F29" w:rsidR="00200724" w:rsidRDefault="00200724" w:rsidP="00C84E25"/>
    <w:p w14:paraId="75EC3A48" w14:textId="77777777" w:rsidR="00200724" w:rsidRDefault="00200724" w:rsidP="00200724">
      <w:pPr>
        <w:pStyle w:val="Heading2"/>
        <w:tabs>
          <w:tab w:val="center" w:pos="4680"/>
          <w:tab w:val="right" w:pos="9360"/>
        </w:tabs>
        <w:jc w:val="left"/>
      </w:pPr>
      <w:r>
        <w:tab/>
        <w:t>Main Point of Contact (If Different to those listed above)</w:t>
      </w:r>
      <w:r>
        <w:tab/>
      </w:r>
    </w:p>
    <w:p w14:paraId="0284E162" w14:textId="77777777" w:rsidR="00200724" w:rsidRPr="00D1450D" w:rsidRDefault="00200724" w:rsidP="00200724"/>
    <w:p w14:paraId="7766FCBF" w14:textId="77777777" w:rsidR="00AE2E94" w:rsidRDefault="00AE2E94" w:rsidP="00AE2E94">
      <w:pPr>
        <w:pStyle w:val="FieldText"/>
      </w:pPr>
      <w:r>
        <w:t>This person needs to be someone who can quickly answer questions and provide additional information relating to this nomination when requested by the Global Energy Awards team.</w:t>
      </w:r>
    </w:p>
    <w:p w14:paraId="6F5AA471" w14:textId="77777777" w:rsidR="00200724" w:rsidRPr="00200724" w:rsidRDefault="00200724" w:rsidP="00200724">
      <w:pPr>
        <w:pStyle w:val="FieldText"/>
        <w:rPr>
          <w:b w:val="0"/>
          <w:bCs/>
        </w:rPr>
      </w:pPr>
    </w:p>
    <w:p w14:paraId="486F7E6B" w14:textId="3EC71E94" w:rsidR="00200724" w:rsidRDefault="00200724" w:rsidP="00200724">
      <w:pPr>
        <w:pStyle w:val="FieldText"/>
      </w:pPr>
      <w:r w:rsidRPr="00200724">
        <w:rPr>
          <w:b w:val="0"/>
          <w:bCs/>
        </w:rPr>
        <w:t>Prompt replies are important especially during the finalist selection and final judging stages.</w:t>
      </w:r>
    </w:p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97"/>
        <w:gridCol w:w="7759"/>
      </w:tblGrid>
      <w:tr w:rsidR="00C84E25" w:rsidRPr="009C220D" w14:paraId="5FC550E1" w14:textId="77777777" w:rsidTr="00200724">
        <w:trPr>
          <w:trHeight w:val="634"/>
        </w:trPr>
        <w:tc>
          <w:tcPr>
            <w:tcW w:w="1597" w:type="dxa"/>
            <w:vAlign w:val="bottom"/>
          </w:tcPr>
          <w:p w14:paraId="6C632808" w14:textId="77777777" w:rsidR="00C84E25" w:rsidRDefault="00C84E25" w:rsidP="008418FC">
            <w:r w:rsidRPr="00BB0121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303B710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758736D5" w14:textId="77777777" w:rsidR="00C84E25" w:rsidRDefault="00C84E25" w:rsidP="008418FC"/>
          <w:p w14:paraId="5F4F7859" w14:textId="77777777" w:rsidR="00C84E25" w:rsidRDefault="00C84E25" w:rsidP="008418FC"/>
          <w:p w14:paraId="06C8C8A0" w14:textId="77777777" w:rsidR="00C84E25" w:rsidRPr="00AC449C" w:rsidRDefault="00C84E25" w:rsidP="008418FC"/>
        </w:tc>
      </w:tr>
      <w:tr w:rsidR="00C84E25" w:rsidRPr="009C220D" w14:paraId="048B2742" w14:textId="77777777" w:rsidTr="00200724">
        <w:trPr>
          <w:trHeight w:val="629"/>
        </w:trPr>
        <w:tc>
          <w:tcPr>
            <w:tcW w:w="1597" w:type="dxa"/>
            <w:vAlign w:val="bottom"/>
          </w:tcPr>
          <w:p w14:paraId="2FBCAEC4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lastRenderedPageBreak/>
              <w:t>Last Name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748965AC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560E7AD5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19ADD462" w14:textId="77777777" w:rsidTr="00200724">
        <w:trPr>
          <w:trHeight w:val="629"/>
        </w:trPr>
        <w:tc>
          <w:tcPr>
            <w:tcW w:w="1597" w:type="dxa"/>
            <w:vAlign w:val="bottom"/>
          </w:tcPr>
          <w:p w14:paraId="696DB556" w14:textId="77777777" w:rsidR="00C84E25" w:rsidRDefault="00C84E25" w:rsidP="008418FC">
            <w:pPr>
              <w:rPr>
                <w:rFonts w:eastAsia="Calibri" w:cs="Arial"/>
                <w:color w:val="FF0000"/>
                <w:szCs w:val="18"/>
              </w:rPr>
            </w:pPr>
            <w:r w:rsidRPr="00BB0121">
              <w:rPr>
                <w:b/>
                <w:bCs/>
              </w:rPr>
              <w:t>Official Title</w:t>
            </w:r>
            <w:r>
              <w:t>: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*</w:t>
            </w:r>
          </w:p>
          <w:p w14:paraId="30D2A472" w14:textId="77777777" w:rsidR="00C84E25" w:rsidRDefault="00C84E2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1BFB7B17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5D3BB760" w14:textId="77777777" w:rsidTr="00200724">
        <w:trPr>
          <w:trHeight w:val="629"/>
        </w:trPr>
        <w:tc>
          <w:tcPr>
            <w:tcW w:w="1597" w:type="dxa"/>
            <w:vAlign w:val="bottom"/>
          </w:tcPr>
          <w:p w14:paraId="3CB981D4" w14:textId="77777777" w:rsidR="00C84E25" w:rsidRDefault="00C84E25" w:rsidP="008418FC">
            <w:r w:rsidRPr="00BB0121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3B66DC5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789DEA8A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7A1D43CB" w14:textId="77777777" w:rsidTr="00200724">
        <w:trPr>
          <w:trHeight w:val="493"/>
        </w:trPr>
        <w:tc>
          <w:tcPr>
            <w:tcW w:w="1597" w:type="dxa"/>
            <w:vAlign w:val="bottom"/>
          </w:tcPr>
          <w:p w14:paraId="56F6D8D5" w14:textId="77777777" w:rsidR="00C84E25" w:rsidRDefault="00C84E25" w:rsidP="008418FC">
            <w:r w:rsidRPr="00BB0121">
              <w:rPr>
                <w:b/>
                <w:bCs/>
              </w:rPr>
              <w:t>Address: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56E93FFD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4D48BA3B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50B5B252" w14:textId="77777777" w:rsidTr="00200724">
        <w:trPr>
          <w:trHeight w:val="493"/>
        </w:trPr>
        <w:tc>
          <w:tcPr>
            <w:tcW w:w="1597" w:type="dxa"/>
            <w:vAlign w:val="bottom"/>
          </w:tcPr>
          <w:p w14:paraId="4FBEC532" w14:textId="77777777" w:rsidR="00C84E25" w:rsidRDefault="00C84E25" w:rsidP="008418FC">
            <w:r w:rsidRPr="00BB0121">
              <w:rPr>
                <w:b/>
                <w:bCs/>
              </w:rPr>
              <w:t>City/Town: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49FF224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67194D41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6E2A2C2F" w14:textId="77777777" w:rsidTr="00200724">
        <w:trPr>
          <w:trHeight w:val="493"/>
        </w:trPr>
        <w:tc>
          <w:tcPr>
            <w:tcW w:w="1597" w:type="dxa"/>
            <w:vAlign w:val="bottom"/>
          </w:tcPr>
          <w:p w14:paraId="6586C95B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State:</w:t>
            </w:r>
          </w:p>
          <w:p w14:paraId="7EE79287" w14:textId="77777777" w:rsidR="00C84E25" w:rsidRDefault="00C84E25" w:rsidP="008418FC">
            <w:r>
              <w:t>(Main Contact)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14ED4985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07030DC8" w14:textId="77777777" w:rsidTr="00200724">
        <w:trPr>
          <w:trHeight w:val="493"/>
        </w:trPr>
        <w:tc>
          <w:tcPr>
            <w:tcW w:w="1597" w:type="dxa"/>
            <w:vAlign w:val="bottom"/>
          </w:tcPr>
          <w:p w14:paraId="62EE021B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ZIP/Postal Code</w:t>
            </w:r>
          </w:p>
          <w:p w14:paraId="5FD3A989" w14:textId="77777777" w:rsidR="00C84E25" w:rsidRDefault="00C84E25" w:rsidP="008418FC">
            <w:r>
              <w:t>(Main Contact):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561BE3E8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292593D9" w14:textId="77777777" w:rsidTr="00200724">
        <w:trPr>
          <w:trHeight w:val="493"/>
        </w:trPr>
        <w:tc>
          <w:tcPr>
            <w:tcW w:w="1597" w:type="dxa"/>
            <w:vAlign w:val="bottom"/>
          </w:tcPr>
          <w:p w14:paraId="1B34649C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 xml:space="preserve">Country: </w:t>
            </w:r>
            <w:r w:rsidRPr="00BB0121">
              <w:rPr>
                <w:rFonts w:eastAsia="Calibri" w:cs="Arial"/>
                <w:b/>
                <w:bCs/>
                <w:color w:val="FF0000"/>
                <w:szCs w:val="18"/>
              </w:rPr>
              <w:t>*</w:t>
            </w:r>
          </w:p>
          <w:p w14:paraId="44047BEE" w14:textId="77777777" w:rsidR="00C84E25" w:rsidRPr="005114CE" w:rsidRDefault="00C84E2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7B132955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5114CE" w14:paraId="39508D03" w14:textId="77777777" w:rsidTr="00200724">
        <w:trPr>
          <w:trHeight w:val="609"/>
        </w:trPr>
        <w:tc>
          <w:tcPr>
            <w:tcW w:w="1597" w:type="dxa"/>
            <w:vAlign w:val="bottom"/>
          </w:tcPr>
          <w:p w14:paraId="21A5A9F3" w14:textId="77777777" w:rsidR="00C84E25" w:rsidRDefault="00C84E25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6B759901" w14:textId="77777777" w:rsidR="00C84E25" w:rsidRPr="005114CE" w:rsidRDefault="00C84E2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197BB161" w14:textId="77777777" w:rsidR="00C84E25" w:rsidRPr="008E72CF" w:rsidRDefault="00C84E25" w:rsidP="008418FC">
            <w:pPr>
              <w:pStyle w:val="FieldText"/>
            </w:pPr>
          </w:p>
        </w:tc>
      </w:tr>
      <w:tr w:rsidR="00C84E25" w:rsidRPr="005114CE" w14:paraId="30826256" w14:textId="77777777" w:rsidTr="00200724">
        <w:trPr>
          <w:trHeight w:val="711"/>
        </w:trPr>
        <w:tc>
          <w:tcPr>
            <w:tcW w:w="1597" w:type="dxa"/>
            <w:vAlign w:val="bottom"/>
          </w:tcPr>
          <w:p w14:paraId="623E7D76" w14:textId="77777777" w:rsidR="00C84E25" w:rsidRDefault="00C84E25" w:rsidP="008418FC">
            <w:r w:rsidRPr="00BB0121">
              <w:rPr>
                <w:b/>
                <w:bCs/>
              </w:rPr>
              <w:t>Primary Phone Number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125FFBC0" w14:textId="77777777" w:rsidR="00C84E25" w:rsidRPr="005114CE" w:rsidRDefault="00C84E2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0749AD1A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5114CE" w14:paraId="191A6007" w14:textId="77777777" w:rsidTr="00200724">
        <w:trPr>
          <w:trHeight w:val="711"/>
        </w:trPr>
        <w:tc>
          <w:tcPr>
            <w:tcW w:w="1597" w:type="dxa"/>
            <w:vAlign w:val="bottom"/>
          </w:tcPr>
          <w:p w14:paraId="1503574F" w14:textId="77777777" w:rsidR="00C84E25" w:rsidRDefault="00C84E25" w:rsidP="008418FC"/>
          <w:p w14:paraId="3C3931EA" w14:textId="77777777" w:rsidR="00C84E25" w:rsidRDefault="00C84E25" w:rsidP="008418FC">
            <w:proofErr w:type="spellStart"/>
            <w:r w:rsidRPr="00BB0121">
              <w:rPr>
                <w:b/>
                <w:bCs/>
              </w:rPr>
              <w:t>Secondaryt</w:t>
            </w:r>
            <w:proofErr w:type="spellEnd"/>
            <w:r w:rsidRPr="00BB0121">
              <w:rPr>
                <w:b/>
                <w:bCs/>
              </w:rPr>
              <w:t xml:space="preserve"> 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793CAB08" w14:textId="77777777" w:rsidR="00C84E25" w:rsidRPr="005114CE" w:rsidRDefault="00C84E25" w:rsidP="008418FC">
            <w:r>
              <w:t>(Main Contact)</w:t>
            </w:r>
            <w:r w:rsidRPr="00323DB8">
              <w:rPr>
                <w:rFonts w:eastAsia="Calibri" w:cs="Arial"/>
                <w:color w:val="FF0000"/>
                <w:szCs w:val="18"/>
              </w:rPr>
              <w:t xml:space="preserve"> </w:t>
            </w:r>
          </w:p>
        </w:tc>
        <w:tc>
          <w:tcPr>
            <w:tcW w:w="7759" w:type="dxa"/>
            <w:tcBorders>
              <w:bottom w:val="single" w:sz="4" w:space="0" w:color="auto"/>
            </w:tcBorders>
            <w:vAlign w:val="bottom"/>
          </w:tcPr>
          <w:p w14:paraId="277A479F" w14:textId="77777777" w:rsidR="00C84E25" w:rsidRPr="009C220D" w:rsidRDefault="00C84E25" w:rsidP="008418FC">
            <w:pPr>
              <w:pStyle w:val="FieldText"/>
            </w:pPr>
          </w:p>
        </w:tc>
      </w:tr>
    </w:tbl>
    <w:p w14:paraId="23E2A80A" w14:textId="77777777" w:rsidR="00C84E25" w:rsidRDefault="00C84E25" w:rsidP="00C84E25"/>
    <w:p w14:paraId="495543A6" w14:textId="77777777" w:rsidR="00C84E25" w:rsidRPr="00200724" w:rsidRDefault="00C84E25" w:rsidP="00C84E25">
      <w:r>
        <w:rPr>
          <w:b/>
          <w:bCs/>
        </w:rPr>
        <w:t>Note</w:t>
      </w:r>
      <w:r w:rsidRPr="00200724">
        <w:t>: If the Main contact listed above is not an employee at the nominated company, please provide an additional point of contact employed at the nominated company below:</w:t>
      </w:r>
    </w:p>
    <w:p w14:paraId="67112419" w14:textId="5C1DCC06" w:rsidR="00C84E25" w:rsidRDefault="00C84E25" w:rsidP="00C84E25">
      <w:pPr>
        <w:pStyle w:val="Heading2"/>
        <w:tabs>
          <w:tab w:val="center" w:pos="4680"/>
          <w:tab w:val="right" w:pos="9360"/>
        </w:tabs>
        <w:jc w:val="left"/>
      </w:pPr>
      <w:r>
        <w:tab/>
      </w:r>
      <w:r w:rsidR="00220A0A">
        <w:t>Contact at Nominated Company (If not already provided above)</w:t>
      </w:r>
      <w:r>
        <w:tab/>
      </w:r>
    </w:p>
    <w:p w14:paraId="17A2C966" w14:textId="77777777" w:rsidR="00C84E25" w:rsidRPr="00D1450D" w:rsidRDefault="00C84E25" w:rsidP="00C84E25"/>
    <w:tbl>
      <w:tblPr>
        <w:tblW w:w="4998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9"/>
        <w:gridCol w:w="7127"/>
      </w:tblGrid>
      <w:tr w:rsidR="00C84E25" w:rsidRPr="009C220D" w14:paraId="69F61F96" w14:textId="77777777" w:rsidTr="00200724">
        <w:trPr>
          <w:trHeight w:val="708"/>
        </w:trPr>
        <w:tc>
          <w:tcPr>
            <w:tcW w:w="2229" w:type="dxa"/>
            <w:vAlign w:val="bottom"/>
          </w:tcPr>
          <w:p w14:paraId="5B14FA43" w14:textId="77777777" w:rsidR="00C84E25" w:rsidRPr="00BA1673" w:rsidRDefault="00C84E25" w:rsidP="008418FC">
            <w:pPr>
              <w:rPr>
                <w:b/>
                <w:bCs/>
              </w:rPr>
            </w:pPr>
            <w:r w:rsidRPr="00BA1673">
              <w:rPr>
                <w:b/>
                <w:bCs/>
              </w:rPr>
              <w:t>Company Name: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ED1BC9F" w14:textId="77777777" w:rsidR="00C84E25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5F3E0942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6931C005" w14:textId="77777777" w:rsidTr="00200724">
        <w:trPr>
          <w:trHeight w:val="714"/>
        </w:trPr>
        <w:tc>
          <w:tcPr>
            <w:tcW w:w="2229" w:type="dxa"/>
            <w:vAlign w:val="bottom"/>
          </w:tcPr>
          <w:p w14:paraId="2226ABF0" w14:textId="77777777" w:rsidR="00C84E25" w:rsidRDefault="00C84E25" w:rsidP="008418FC">
            <w:r w:rsidRPr="00BA1673">
              <w:rPr>
                <w:b/>
                <w:bCs/>
              </w:rPr>
              <w:t>First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09EE5FD" w14:textId="77777777" w:rsidR="00C84E25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AE9DF8C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7924943B" w14:textId="77777777" w:rsidTr="00200724">
        <w:trPr>
          <w:trHeight w:val="708"/>
        </w:trPr>
        <w:tc>
          <w:tcPr>
            <w:tcW w:w="2229" w:type="dxa"/>
            <w:vAlign w:val="bottom"/>
          </w:tcPr>
          <w:p w14:paraId="34A06891" w14:textId="77777777" w:rsidR="00C84E25" w:rsidRDefault="00C84E25" w:rsidP="008418FC">
            <w:r w:rsidRPr="00BA1673">
              <w:rPr>
                <w:b/>
                <w:bCs/>
              </w:rPr>
              <w:t>Last Name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08D859F9" w14:textId="77777777" w:rsidR="00C84E25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6F004A05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9C220D" w14:paraId="2D8485FB" w14:textId="77777777" w:rsidTr="00200724">
        <w:trPr>
          <w:trHeight w:val="708"/>
        </w:trPr>
        <w:tc>
          <w:tcPr>
            <w:tcW w:w="2229" w:type="dxa"/>
            <w:vAlign w:val="bottom"/>
          </w:tcPr>
          <w:p w14:paraId="0B57835D" w14:textId="77777777" w:rsidR="00C84E25" w:rsidRDefault="00C84E25" w:rsidP="008418FC">
            <w:r w:rsidRPr="00BA1673">
              <w:rPr>
                <w:b/>
                <w:bCs/>
              </w:rPr>
              <w:t>Official Title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375737DD" w14:textId="77777777" w:rsidR="00C84E25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806F227" w14:textId="77777777" w:rsidR="00C84E25" w:rsidRPr="009C220D" w:rsidRDefault="00C84E25" w:rsidP="008418FC">
            <w:pPr>
              <w:pStyle w:val="FieldText"/>
            </w:pPr>
          </w:p>
        </w:tc>
      </w:tr>
      <w:tr w:rsidR="00C84E25" w:rsidRPr="005114CE" w14:paraId="38E523D9" w14:textId="77777777" w:rsidTr="00200724">
        <w:trPr>
          <w:trHeight w:val="685"/>
        </w:trPr>
        <w:tc>
          <w:tcPr>
            <w:tcW w:w="2229" w:type="dxa"/>
            <w:vAlign w:val="bottom"/>
          </w:tcPr>
          <w:p w14:paraId="5014B06B" w14:textId="77777777" w:rsidR="00C84E25" w:rsidRDefault="00C84E25" w:rsidP="008418FC">
            <w:r w:rsidRPr="00BB0121">
              <w:rPr>
                <w:b/>
                <w:bCs/>
              </w:rPr>
              <w:t>Email Address</w:t>
            </w:r>
            <w:r>
              <w:t xml:space="preserve">: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44C0E897" w14:textId="77777777" w:rsidR="00C84E25" w:rsidRPr="005114CE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37A7BC07" w14:textId="77777777" w:rsidR="00C84E25" w:rsidRPr="008E72CF" w:rsidRDefault="00C84E25" w:rsidP="008418FC">
            <w:pPr>
              <w:pStyle w:val="FieldText"/>
            </w:pPr>
          </w:p>
        </w:tc>
      </w:tr>
      <w:tr w:rsidR="00C84E25" w:rsidRPr="005114CE" w14:paraId="7214A91E" w14:textId="77777777" w:rsidTr="00200724">
        <w:trPr>
          <w:trHeight w:val="799"/>
        </w:trPr>
        <w:tc>
          <w:tcPr>
            <w:tcW w:w="2229" w:type="dxa"/>
            <w:vAlign w:val="bottom"/>
          </w:tcPr>
          <w:p w14:paraId="499D045D" w14:textId="77777777" w:rsidR="00C84E25" w:rsidRPr="00BB0121" w:rsidRDefault="00C84E25" w:rsidP="008418FC">
            <w:pPr>
              <w:rPr>
                <w:b/>
                <w:bCs/>
              </w:rPr>
            </w:pPr>
            <w:r w:rsidRPr="00BB0121">
              <w:rPr>
                <w:b/>
                <w:bCs/>
              </w:rPr>
              <w:t>Phone Number:</w:t>
            </w:r>
            <w:r>
              <w:t xml:space="preserve"> </w:t>
            </w:r>
            <w:r w:rsidRPr="00323DB8">
              <w:rPr>
                <w:rFonts w:eastAsia="Calibri" w:cs="Arial"/>
                <w:color w:val="FF0000"/>
                <w:szCs w:val="18"/>
              </w:rPr>
              <w:t>*</w:t>
            </w:r>
          </w:p>
          <w:p w14:paraId="27BD3708" w14:textId="77777777" w:rsidR="00C84E25" w:rsidRPr="005114CE" w:rsidRDefault="00C84E25" w:rsidP="008418FC">
            <w:r w:rsidRPr="00BA1673">
              <w:rPr>
                <w:rFonts w:eastAsia="Calibri" w:cs="Arial"/>
                <w:szCs w:val="18"/>
              </w:rPr>
              <w:t xml:space="preserve">(Employee at Nominated Company) </w:t>
            </w:r>
          </w:p>
        </w:tc>
        <w:tc>
          <w:tcPr>
            <w:tcW w:w="7127" w:type="dxa"/>
            <w:tcBorders>
              <w:bottom w:val="single" w:sz="4" w:space="0" w:color="auto"/>
            </w:tcBorders>
            <w:vAlign w:val="bottom"/>
          </w:tcPr>
          <w:p w14:paraId="20F5002E" w14:textId="77777777" w:rsidR="00C84E25" w:rsidRPr="009C220D" w:rsidRDefault="00C84E25" w:rsidP="008418FC">
            <w:pPr>
              <w:pStyle w:val="FieldText"/>
            </w:pPr>
          </w:p>
        </w:tc>
      </w:tr>
    </w:tbl>
    <w:p w14:paraId="1DA8DDE2" w14:textId="77777777" w:rsidR="00C84E25" w:rsidRDefault="00C84E25" w:rsidP="00C84E25"/>
    <w:p w14:paraId="4F6DCF7A" w14:textId="6E62AB9C" w:rsidR="0000525E" w:rsidRDefault="00200724" w:rsidP="00200724">
      <w:pPr>
        <w:pStyle w:val="Heading2"/>
      </w:pPr>
      <w:r>
        <w:lastRenderedPageBreak/>
        <w:t>Corporate Social Responsibility Campaign of the Year</w:t>
      </w:r>
    </w:p>
    <w:p w14:paraId="42BD5815" w14:textId="77777777" w:rsidR="00791DE6" w:rsidRDefault="00791DE6" w:rsidP="00EB5AAC">
      <w:pPr>
        <w:ind w:right="-20"/>
        <w:rPr>
          <w:rFonts w:eastAsia="Calibri" w:cs="Arial"/>
          <w:i/>
          <w:iCs/>
          <w:szCs w:val="18"/>
          <w:lang w:val="en-GB"/>
        </w:rPr>
      </w:pPr>
    </w:p>
    <w:p w14:paraId="2125FD48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1E5DF891">
        <w:rPr>
          <w:rFonts w:ascii="Arial" w:hAnsi="Arial" w:cs="Arial"/>
          <w:i/>
          <w:iCs/>
        </w:rPr>
        <w:t>This award is open to all companies in the energy space, including producers, traders, retailers</w:t>
      </w:r>
      <w:r>
        <w:rPr>
          <w:rFonts w:ascii="Arial" w:hAnsi="Arial" w:cs="Arial"/>
          <w:i/>
          <w:iCs/>
        </w:rPr>
        <w:t>,</w:t>
      </w:r>
      <w:r w:rsidRPr="1E5DF891">
        <w:rPr>
          <w:rFonts w:ascii="Arial" w:hAnsi="Arial" w:cs="Arial"/>
          <w:i/>
          <w:iCs/>
        </w:rPr>
        <w:t xml:space="preserve"> and exchanges. </w:t>
      </w:r>
    </w:p>
    <w:p w14:paraId="49727C23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</w:p>
    <w:p w14:paraId="48112168" w14:textId="1FC10FA3" w:rsidR="00B533E9" w:rsidRPr="005B57FC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Pr="41A813D9">
        <w:rPr>
          <w:rFonts w:ascii="Arial" w:hAnsi="Arial" w:cs="Arial"/>
        </w:rPr>
        <w:t xml:space="preserve"> these </w:t>
      </w:r>
      <w:r>
        <w:rPr>
          <w:rFonts w:ascii="Arial" w:hAnsi="Arial" w:cs="Arial"/>
        </w:rPr>
        <w:t xml:space="preserve">historic and universally </w:t>
      </w:r>
      <w:r w:rsidRPr="41A813D9">
        <w:rPr>
          <w:rFonts w:ascii="Arial" w:hAnsi="Arial" w:cs="Arial"/>
        </w:rPr>
        <w:t xml:space="preserve">challenging times, the Corporate Social Responsibility (CSR) </w:t>
      </w:r>
      <w:r w:rsidR="005F3583" w:rsidRPr="005F3583">
        <w:rPr>
          <w:rFonts w:ascii="Arial" w:hAnsi="Arial" w:cs="Arial"/>
        </w:rPr>
        <w:t xml:space="preserve">Campaign of the Year Award </w:t>
      </w:r>
      <w:r w:rsidRPr="41A813D9">
        <w:rPr>
          <w:rFonts w:ascii="Arial" w:hAnsi="Arial" w:cs="Arial"/>
        </w:rPr>
        <w:t xml:space="preserve">illuminates the ever-important convergence of profitability and company values. Rather than an obligation, CSR is a voluntary commitment, which </w:t>
      </w:r>
      <w:r>
        <w:rPr>
          <w:rFonts w:ascii="Arial" w:hAnsi="Arial" w:cs="Arial"/>
        </w:rPr>
        <w:t>significantly</w:t>
      </w:r>
      <w:r w:rsidRPr="41A813D9">
        <w:rPr>
          <w:rFonts w:ascii="Arial" w:hAnsi="Arial" w:cs="Arial"/>
        </w:rPr>
        <w:t xml:space="preserve"> motivates employee morale; is of fundamental interest to customers, investors</w:t>
      </w:r>
      <w:r>
        <w:rPr>
          <w:rFonts w:ascii="Arial" w:hAnsi="Arial" w:cs="Arial"/>
        </w:rPr>
        <w:t>,</w:t>
      </w:r>
      <w:r w:rsidRPr="41A813D9">
        <w:rPr>
          <w:rFonts w:ascii="Arial" w:hAnsi="Arial" w:cs="Arial"/>
        </w:rPr>
        <w:t xml:space="preserve"> and other key stakeholders; and is a</w:t>
      </w:r>
      <w:r>
        <w:rPr>
          <w:rFonts w:ascii="Arial" w:hAnsi="Arial" w:cs="Arial"/>
        </w:rPr>
        <w:t>n</w:t>
      </w:r>
      <w:r w:rsidRPr="41A813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integral</w:t>
      </w:r>
      <w:r w:rsidRPr="41A813D9">
        <w:rPr>
          <w:rFonts w:ascii="Arial" w:hAnsi="Arial" w:cs="Arial"/>
        </w:rPr>
        <w:t xml:space="preserve"> element of a company’s character. </w:t>
      </w:r>
    </w:p>
    <w:p w14:paraId="543B72B0" w14:textId="77777777" w:rsidR="00B533E9" w:rsidRPr="005B57FC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</w:p>
    <w:p w14:paraId="07ABB6F6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  <w:r w:rsidRPr="685326F1">
        <w:rPr>
          <w:rFonts w:ascii="Arial" w:hAnsi="Arial" w:cs="Arial"/>
        </w:rPr>
        <w:t xml:space="preserve">The judges will seek a high-performing organization that has demonstrated its positive influence on surrounding communities, promotes teamwork toward sustainable, long-term impacts, and encourages active employee participation beyond financial contributions. Not only will this organization have established a commitment to society and its well-being, but </w:t>
      </w:r>
      <w:r>
        <w:rPr>
          <w:rFonts w:ascii="Arial" w:hAnsi="Arial" w:cs="Arial"/>
        </w:rPr>
        <w:t xml:space="preserve">it </w:t>
      </w:r>
      <w:r w:rsidRPr="685326F1">
        <w:rPr>
          <w:rFonts w:ascii="Arial" w:hAnsi="Arial" w:cs="Arial"/>
        </w:rPr>
        <w:t xml:space="preserve">will also have a compelling communications program that effectively conveys that commitment and motivates others within the industry to follow suit. </w:t>
      </w:r>
    </w:p>
    <w:p w14:paraId="6196B9DB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</w:p>
    <w:p w14:paraId="6E64F321" w14:textId="7461B781" w:rsidR="00B533E9" w:rsidRPr="005B57FC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  <w:r w:rsidRPr="685326F1">
        <w:rPr>
          <w:rFonts w:ascii="Arial" w:hAnsi="Arial" w:cs="Arial"/>
        </w:rPr>
        <w:t xml:space="preserve">There will be two awards given in this category. </w:t>
      </w:r>
      <w:r w:rsidRPr="685326F1">
        <w:rPr>
          <w:rFonts w:ascii="Arial" w:hAnsi="Arial" w:cs="Arial"/>
          <w:i/>
          <w:iCs/>
        </w:rPr>
        <w:t>Targeted CSR Award</w:t>
      </w:r>
      <w:r w:rsidRPr="685326F1">
        <w:rPr>
          <w:rFonts w:ascii="Arial" w:hAnsi="Arial" w:cs="Arial"/>
        </w:rPr>
        <w:t xml:space="preserve"> will highlight a CSR</w:t>
      </w:r>
      <w:r w:rsidR="005F3583">
        <w:rPr>
          <w:rFonts w:ascii="Arial" w:hAnsi="Arial" w:cs="Arial"/>
        </w:rPr>
        <w:t xml:space="preserve"> campaign</w:t>
      </w:r>
      <w:r w:rsidRPr="685326F1">
        <w:rPr>
          <w:rFonts w:ascii="Arial" w:hAnsi="Arial" w:cs="Arial"/>
        </w:rPr>
        <w:t xml:space="preserve"> that concentrates on a singular space, even if it has vast impact</w:t>
      </w:r>
      <w:r>
        <w:rPr>
          <w:rFonts w:ascii="Arial" w:hAnsi="Arial" w:cs="Arial"/>
        </w:rPr>
        <w:t>,</w:t>
      </w:r>
      <w:r w:rsidRPr="685326F1">
        <w:rPr>
          <w:rFonts w:ascii="Arial" w:hAnsi="Arial" w:cs="Arial"/>
        </w:rPr>
        <w:t xml:space="preserve"> while </w:t>
      </w:r>
      <w:r w:rsidRPr="685326F1">
        <w:rPr>
          <w:rFonts w:ascii="Arial" w:hAnsi="Arial" w:cs="Arial"/>
          <w:i/>
          <w:iCs/>
        </w:rPr>
        <w:t>Diversified CSR Award</w:t>
      </w:r>
      <w:r w:rsidRPr="685326F1">
        <w:rPr>
          <w:rFonts w:ascii="Arial" w:hAnsi="Arial" w:cs="Arial"/>
        </w:rPr>
        <w:t xml:space="preserve"> welcomes programs that simultaneously concentrate on multiple </w:t>
      </w:r>
      <w:proofErr w:type="gramStart"/>
      <w:r w:rsidRPr="685326F1">
        <w:rPr>
          <w:rFonts w:ascii="Arial" w:hAnsi="Arial" w:cs="Arial"/>
        </w:rPr>
        <w:t>areas;</w:t>
      </w:r>
      <w:proofErr w:type="gramEnd"/>
      <w:r w:rsidRPr="685326F1">
        <w:rPr>
          <w:rFonts w:ascii="Arial" w:hAnsi="Arial" w:cs="Arial"/>
        </w:rPr>
        <w:t xml:space="preserve"> e.g. education, healthcare</w:t>
      </w:r>
      <w:r>
        <w:rPr>
          <w:rFonts w:ascii="Arial" w:hAnsi="Arial" w:cs="Arial"/>
        </w:rPr>
        <w:t>,</w:t>
      </w:r>
      <w:r w:rsidRPr="685326F1">
        <w:rPr>
          <w:rFonts w:ascii="Arial" w:hAnsi="Arial" w:cs="Arial"/>
        </w:rPr>
        <w:t xml:space="preserve"> and economic prosperity.</w:t>
      </w:r>
    </w:p>
    <w:p w14:paraId="31D01A65" w14:textId="77777777" w:rsidR="00B533E9" w:rsidRDefault="00B533E9" w:rsidP="00B533E9">
      <w:pPr>
        <w:rPr>
          <w:rFonts w:ascii="Arial" w:hAnsi="Arial" w:cs="Arial"/>
        </w:rPr>
      </w:pPr>
    </w:p>
    <w:p w14:paraId="179173A1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  <w:i/>
          <w:iCs/>
        </w:rPr>
      </w:pPr>
      <w:r w:rsidRPr="1E5DF891">
        <w:rPr>
          <w:rFonts w:ascii="Arial" w:hAnsi="Arial" w:cs="Arial"/>
          <w:i/>
          <w:iCs/>
        </w:rPr>
        <w:t xml:space="preserve">Judges will focus exclusively on all sustained programs, possibly part of a rich portfolio, that were launched beginning in January 2020 and continuing through 2021.  </w:t>
      </w:r>
    </w:p>
    <w:p w14:paraId="420DA049" w14:textId="77777777" w:rsidR="00B533E9" w:rsidRDefault="00B533E9" w:rsidP="00B533E9">
      <w:pPr>
        <w:autoSpaceDE w:val="0"/>
        <w:autoSpaceDN w:val="0"/>
        <w:adjustRightInd w:val="0"/>
        <w:rPr>
          <w:rFonts w:ascii="Arial" w:hAnsi="Arial" w:cs="Arial"/>
        </w:rPr>
      </w:pPr>
    </w:p>
    <w:p w14:paraId="62DA0BC6" w14:textId="77777777" w:rsidR="00B533E9" w:rsidRDefault="00B533E9" w:rsidP="00B533E9">
      <w:pPr>
        <w:rPr>
          <w:rFonts w:ascii="Arial" w:hAnsi="Arial" w:cs="Arial"/>
        </w:rPr>
      </w:pPr>
      <w:r w:rsidRPr="1E5DF891">
        <w:rPr>
          <w:rFonts w:ascii="Arial" w:hAnsi="Arial" w:cs="Arial"/>
        </w:rPr>
        <w:t xml:space="preserve">Note: Due to the wide-ranging diversity of programs, Platts reserves the right to expand this category. </w:t>
      </w:r>
    </w:p>
    <w:p w14:paraId="7EA3F2A4" w14:textId="77777777" w:rsidR="00D20D4D" w:rsidRDefault="005D3AAC" w:rsidP="003C11B0">
      <w:pPr>
        <w:ind w:right="-20"/>
      </w:pPr>
      <w:r>
        <w:br/>
        <w:t xml:space="preserve">The </w:t>
      </w:r>
      <w:hyperlink r:id="rId12" w:tgtFrame="_blank" w:history="1">
        <w:r>
          <w:rPr>
            <w:rStyle w:val="Hyperlink"/>
          </w:rPr>
          <w:t>judging criteria glossary</w:t>
        </w:r>
      </w:hyperlink>
      <w:r>
        <w:t> provides suggested content for the criteria below.</w:t>
      </w:r>
    </w:p>
    <w:p w14:paraId="0B78161D" w14:textId="77777777" w:rsidR="00A42D1B" w:rsidRDefault="00A42D1B">
      <w:pPr>
        <w:rPr>
          <w:rFonts w:eastAsia="Arial" w:cs="Arial"/>
        </w:rPr>
      </w:pPr>
    </w:p>
    <w:p w14:paraId="252DB415" w14:textId="42A06614" w:rsidR="00200724" w:rsidRPr="00D1450D" w:rsidRDefault="00200724" w:rsidP="00200724">
      <w:pPr>
        <w:pStyle w:val="Heading2"/>
        <w:tabs>
          <w:tab w:val="center" w:pos="4680"/>
          <w:tab w:val="right" w:pos="9360"/>
        </w:tabs>
        <w:jc w:val="left"/>
      </w:pPr>
      <w:r>
        <w:tab/>
      </w:r>
      <w:r w:rsidRPr="00200724">
        <w:t>CSR Campaign Information:</w:t>
      </w:r>
    </w:p>
    <w:p w14:paraId="210E4D92" w14:textId="77777777" w:rsidR="00FC3CDB" w:rsidRDefault="00FC3CDB" w:rsidP="00A42D1B">
      <w:pPr>
        <w:spacing w:before="33"/>
        <w:ind w:right="-20"/>
        <w:rPr>
          <w:rFonts w:eastAsia="Arial" w:cs="Arial"/>
          <w:b/>
          <w:bCs/>
          <w:sz w:val="28"/>
          <w:szCs w:val="28"/>
        </w:rPr>
      </w:pPr>
    </w:p>
    <w:p w14:paraId="17695376" w14:textId="3EED86AC" w:rsidR="00A42D1B" w:rsidRPr="00A42D1B" w:rsidRDefault="00A42D1B" w:rsidP="00A42D1B">
      <w:pPr>
        <w:spacing w:before="33"/>
        <w:ind w:right="-20"/>
        <w:rPr>
          <w:rFonts w:eastAsia="Arial" w:cs="Arial"/>
          <w:color w:val="FF0000"/>
          <w:w w:val="142"/>
          <w:sz w:val="20"/>
          <w:szCs w:val="20"/>
        </w:rPr>
      </w:pPr>
      <w:r w:rsidRPr="00A42D1B">
        <w:rPr>
          <w:rFonts w:eastAsia="Arial" w:cs="Arial"/>
          <w:sz w:val="20"/>
          <w:szCs w:val="20"/>
        </w:rPr>
        <w:t>1.</w:t>
      </w:r>
      <w:r w:rsidRPr="00A42D1B">
        <w:rPr>
          <w:rFonts w:eastAsia="Arial" w:cs="Arial"/>
          <w:spacing w:val="-2"/>
          <w:sz w:val="20"/>
          <w:szCs w:val="20"/>
        </w:rPr>
        <w:t xml:space="preserve"> </w:t>
      </w:r>
      <w:r w:rsidRPr="00A42D1B">
        <w:rPr>
          <w:sz w:val="20"/>
          <w:szCs w:val="20"/>
        </w:rPr>
        <w:t xml:space="preserve">CSR Annually Investment: </w:t>
      </w:r>
      <w:r w:rsidRPr="00A42D1B">
        <w:rPr>
          <w:rFonts w:eastAsia="Arial" w:cs="Arial"/>
          <w:color w:val="FF0000"/>
          <w:w w:val="142"/>
          <w:sz w:val="20"/>
          <w:szCs w:val="20"/>
        </w:rPr>
        <w:t>*</w:t>
      </w:r>
    </w:p>
    <w:p w14:paraId="3EB3999A" w14:textId="38B3B527" w:rsidR="00A42D1B" w:rsidRPr="00A42D1B" w:rsidRDefault="00A42D1B" w:rsidP="00A42D1B">
      <w:pPr>
        <w:spacing w:before="33"/>
        <w:ind w:right="-20"/>
        <w:rPr>
          <w:sz w:val="20"/>
          <w:szCs w:val="20"/>
        </w:rPr>
      </w:pPr>
      <w:r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>*What percentage of revenue does the company invest into this program annually?</w:t>
      </w:r>
    </w:p>
    <w:p w14:paraId="0B188A95" w14:textId="77777777" w:rsidR="00A42D1B" w:rsidRPr="00A42D1B" w:rsidRDefault="00A42D1B" w:rsidP="00A42D1B">
      <w:pPr>
        <w:spacing w:line="200" w:lineRule="exact"/>
        <w:rPr>
          <w:rFonts w:eastAsia="Adobe Garamond Pro" w:cs="Adobe Garamond Pro"/>
          <w:w w:val="126"/>
          <w:position w:val="-1"/>
          <w:sz w:val="20"/>
          <w:szCs w:val="20"/>
        </w:rPr>
      </w:pPr>
      <w:r w:rsidRPr="00A42D1B">
        <w:rPr>
          <w:rFonts w:eastAsiaTheme="minorHAnsi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A687C7" wp14:editId="0CB8C61C">
                <wp:simplePos x="0" y="0"/>
                <wp:positionH relativeFrom="margin">
                  <wp:align>right</wp:align>
                </wp:positionH>
                <wp:positionV relativeFrom="paragraph">
                  <wp:posOffset>98425</wp:posOffset>
                </wp:positionV>
                <wp:extent cx="5892800" cy="266700"/>
                <wp:effectExtent l="0" t="0" r="12700" b="1905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28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EC49A89" w14:textId="77777777" w:rsidR="00A42D1B" w:rsidRDefault="00A42D1B" w:rsidP="00A42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687C7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2.8pt;margin-top:7.75pt;width:464pt;height:21pt;z-index:2516848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" fillcolor="window" strokeweight=".5pt">
                <v:textbox>
                  <w:txbxContent>
                    <w:p w14:paraId="3EC49A89" w14:textId="77777777" w:rsidR="00A42D1B" w:rsidRDefault="00A42D1B" w:rsidP="00A42D1B"/>
                  </w:txbxContent>
                </v:textbox>
                <w10:wrap anchorx="margin"/>
              </v:shape>
            </w:pict>
          </mc:Fallback>
        </mc:AlternateContent>
      </w:r>
    </w:p>
    <w:p w14:paraId="47891D3E" w14:textId="77777777" w:rsidR="00A42D1B" w:rsidRPr="00A42D1B" w:rsidRDefault="00A42D1B" w:rsidP="00A42D1B">
      <w:pPr>
        <w:spacing w:line="200" w:lineRule="exact"/>
        <w:rPr>
          <w:rFonts w:eastAsia="Adobe Garamond Pro" w:cs="Adobe Garamond Pro"/>
          <w:w w:val="126"/>
          <w:position w:val="-1"/>
          <w:sz w:val="20"/>
          <w:szCs w:val="20"/>
        </w:rPr>
      </w:pPr>
    </w:p>
    <w:p w14:paraId="7233A651" w14:textId="77777777" w:rsidR="00A42D1B" w:rsidRPr="00A42D1B" w:rsidRDefault="00A42D1B" w:rsidP="00A42D1B">
      <w:pPr>
        <w:spacing w:line="200" w:lineRule="exact"/>
        <w:rPr>
          <w:rFonts w:eastAsia="Adobe Garamond Pro" w:cs="Adobe Garamond Pro"/>
          <w:w w:val="126"/>
          <w:position w:val="-1"/>
          <w:sz w:val="20"/>
          <w:szCs w:val="20"/>
        </w:rPr>
      </w:pPr>
    </w:p>
    <w:p w14:paraId="4280669D" w14:textId="77777777" w:rsidR="00A42D1B" w:rsidRPr="00A42D1B" w:rsidRDefault="00A42D1B" w:rsidP="00A42D1B">
      <w:pPr>
        <w:spacing w:line="200" w:lineRule="exact"/>
        <w:rPr>
          <w:rFonts w:eastAsia="Adobe Garamond Pro" w:cs="Adobe Garamond Pro"/>
          <w:w w:val="126"/>
          <w:position w:val="-1"/>
          <w:sz w:val="20"/>
          <w:szCs w:val="20"/>
        </w:rPr>
      </w:pPr>
    </w:p>
    <w:p w14:paraId="6F74D6F5" w14:textId="111D50D8" w:rsidR="00A42D1B" w:rsidRPr="00FC3CDB" w:rsidRDefault="00A42D1B" w:rsidP="00A42D1B">
      <w:pPr>
        <w:rPr>
          <w:rFonts w:eastAsia="Arial" w:cs="Arial"/>
          <w:b/>
          <w:bCs/>
          <w:sz w:val="20"/>
          <w:szCs w:val="20"/>
        </w:rPr>
      </w:pPr>
      <w:r w:rsidRPr="00A42D1B">
        <w:rPr>
          <w:rFonts w:eastAsia="Arial" w:cs="Arial"/>
          <w:sz w:val="20"/>
          <w:szCs w:val="20"/>
        </w:rPr>
        <w:t xml:space="preserve">2. </w:t>
      </w:r>
      <w:r w:rsidRPr="00FC3CDB">
        <w:rPr>
          <w:rFonts w:eastAsia="Arial" w:cs="Arial"/>
          <w:b/>
          <w:bCs/>
          <w:sz w:val="20"/>
          <w:szCs w:val="20"/>
        </w:rPr>
        <w:t>Region(s) where</w:t>
      </w:r>
      <w:r w:rsidR="00FC3CDB">
        <w:rPr>
          <w:rFonts w:eastAsia="Arial" w:cs="Arial"/>
          <w:b/>
          <w:bCs/>
          <w:sz w:val="20"/>
          <w:szCs w:val="20"/>
        </w:rPr>
        <w:t xml:space="preserve"> nominated CSR</w:t>
      </w:r>
      <w:r w:rsidRPr="00FC3CDB">
        <w:rPr>
          <w:rFonts w:eastAsia="Arial" w:cs="Arial"/>
          <w:b/>
          <w:bCs/>
          <w:sz w:val="20"/>
          <w:szCs w:val="20"/>
        </w:rPr>
        <w:t xml:space="preserve"> campaign is active</w:t>
      </w:r>
      <w:r w:rsidR="00FC3CDB">
        <w:rPr>
          <w:rFonts w:eastAsia="Arial" w:cs="Arial"/>
          <w:b/>
          <w:bCs/>
          <w:sz w:val="20"/>
          <w:szCs w:val="20"/>
        </w:rPr>
        <w:t>:</w:t>
      </w:r>
    </w:p>
    <w:p w14:paraId="3806775A" w14:textId="0F0ADFF0" w:rsidR="00A42D1B" w:rsidRPr="00FC3CDB" w:rsidRDefault="00A42D1B" w:rsidP="00A42D1B">
      <w:pPr>
        <w:rPr>
          <w:rFonts w:eastAsia="Arial" w:cs="Arial"/>
          <w:sz w:val="20"/>
          <w:szCs w:val="20"/>
        </w:rPr>
      </w:pPr>
      <w:r w:rsidRPr="00FC3CDB">
        <w:rPr>
          <w:rFonts w:eastAsia="Arial" w:cs="Arial"/>
          <w:sz w:val="20"/>
          <w:szCs w:val="20"/>
        </w:rPr>
        <w:t>(Select below all that apply)</w:t>
      </w:r>
    </w:p>
    <w:p w14:paraId="39DF6B9A" w14:textId="5368B6A4" w:rsidR="00A42D1B" w:rsidRPr="00A42D1B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-694535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  Asa</w:t>
      </w:r>
    </w:p>
    <w:p w14:paraId="0A8A98EB" w14:textId="3C0C1759" w:rsidR="00A42D1B" w:rsidRPr="00A42D1B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1836462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  EMEA (Europe, Middle East, Africa)</w:t>
      </w:r>
    </w:p>
    <w:p w14:paraId="451C8E88" w14:textId="3DBFE1E2" w:rsidR="00A42D1B" w:rsidRPr="00A42D1B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703989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  Latin America</w:t>
      </w:r>
    </w:p>
    <w:p w14:paraId="2FBA1304" w14:textId="64656CD1" w:rsidR="00A42D1B" w:rsidRPr="00A42D1B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-41678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  North America</w:t>
      </w:r>
    </w:p>
    <w:p w14:paraId="008B9254" w14:textId="77777777" w:rsidR="00A42D1B" w:rsidRPr="00A42D1B" w:rsidRDefault="00A42D1B" w:rsidP="00A42D1B">
      <w:pPr>
        <w:rPr>
          <w:rFonts w:eastAsia="Arial" w:cs="Arial"/>
          <w:sz w:val="20"/>
          <w:szCs w:val="20"/>
        </w:rPr>
      </w:pPr>
    </w:p>
    <w:p w14:paraId="1CB20428" w14:textId="48FA9AB9" w:rsidR="00A42D1B" w:rsidRPr="00A42D1B" w:rsidRDefault="00A42D1B" w:rsidP="00A42D1B">
      <w:pPr>
        <w:rPr>
          <w:rFonts w:eastAsia="Arial" w:cs="Arial"/>
          <w:sz w:val="20"/>
          <w:szCs w:val="20"/>
        </w:rPr>
      </w:pPr>
      <w:r w:rsidRPr="00A42D1B">
        <w:rPr>
          <w:rFonts w:eastAsia="Arial" w:cs="Arial"/>
          <w:sz w:val="20"/>
          <w:szCs w:val="20"/>
        </w:rPr>
        <w:t>3.</w:t>
      </w:r>
      <w:r w:rsidRPr="00A42D1B">
        <w:rPr>
          <w:rFonts w:eastAsia="Arial" w:cs="Arial"/>
          <w:spacing w:val="-2"/>
          <w:sz w:val="20"/>
          <w:szCs w:val="20"/>
        </w:rPr>
        <w:t xml:space="preserve"> </w:t>
      </w:r>
      <w:r w:rsidRPr="00FC3CDB">
        <w:rPr>
          <w:b/>
          <w:bCs/>
          <w:sz w:val="20"/>
          <w:szCs w:val="20"/>
        </w:rPr>
        <w:t>Type of Program:</w:t>
      </w:r>
      <w:r w:rsidRPr="00A42D1B">
        <w:rPr>
          <w:sz w:val="20"/>
          <w:szCs w:val="20"/>
        </w:rPr>
        <w:t xml:space="preserve"> </w:t>
      </w:r>
      <w:r w:rsidRPr="00A42D1B">
        <w:rPr>
          <w:rFonts w:eastAsia="Arial" w:cs="Arial"/>
          <w:color w:val="FF0000"/>
          <w:w w:val="142"/>
          <w:sz w:val="20"/>
          <w:szCs w:val="20"/>
        </w:rPr>
        <w:t>*</w:t>
      </w:r>
    </w:p>
    <w:p w14:paraId="7456331E" w14:textId="474CF587" w:rsidR="00A42D1B" w:rsidRPr="00A42D1B" w:rsidRDefault="00A42D1B" w:rsidP="00A42D1B">
      <w:pPr>
        <w:spacing w:before="33"/>
        <w:ind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r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(Please select the type of </w:t>
      </w:r>
      <w:r w:rsidR="00FC3CDB">
        <w:rPr>
          <w:rFonts w:ascii="Arial" w:hAnsi="Arial" w:cs="Arial"/>
          <w:color w:val="161616"/>
          <w:sz w:val="20"/>
          <w:szCs w:val="20"/>
          <w:shd w:val="clear" w:color="auto" w:fill="FFFFFF"/>
        </w:rPr>
        <w:t>p</w:t>
      </w:r>
      <w:r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 xml:space="preserve">rogram which applies to this nomination) </w:t>
      </w:r>
    </w:p>
    <w:p w14:paraId="29F3F5C5" w14:textId="77777777" w:rsidR="00A42D1B" w:rsidRPr="00A42D1B" w:rsidRDefault="00A42D1B" w:rsidP="00A42D1B">
      <w:pPr>
        <w:spacing w:before="33"/>
        <w:ind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</w:p>
    <w:p w14:paraId="0F284163" w14:textId="45DE26E0" w:rsidR="00A42D1B" w:rsidRPr="00A42D1B" w:rsidRDefault="00A42D1B" w:rsidP="00A42D1B">
      <w:pPr>
        <w:spacing w:before="33"/>
        <w:ind w:right="-20"/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</w:pPr>
      <w:r w:rsidRPr="00FC3CDB">
        <w:rPr>
          <w:rFonts w:ascii="Arial" w:hAnsi="Arial" w:cs="Arial"/>
          <w:b/>
          <w:bCs/>
          <w:i/>
          <w:color w:val="161616"/>
          <w:sz w:val="20"/>
          <w:szCs w:val="20"/>
          <w:shd w:val="clear" w:color="auto" w:fill="FFFFFF"/>
        </w:rPr>
        <w:t>Targeted CSR Award</w:t>
      </w:r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 will highlight a CSR initiative that concentrates on a singular space, even if it has </w:t>
      </w:r>
      <w:r w:rsidR="00FC3CD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a </w:t>
      </w:r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vast impact. </w:t>
      </w:r>
    </w:p>
    <w:p w14:paraId="16613CFF" w14:textId="77777777" w:rsidR="00A42D1B" w:rsidRPr="00A42D1B" w:rsidRDefault="00A42D1B" w:rsidP="00A42D1B">
      <w:pPr>
        <w:spacing w:before="33"/>
        <w:ind w:right="-20"/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</w:pPr>
    </w:p>
    <w:p w14:paraId="2B6DC7CC" w14:textId="754A7E5A" w:rsidR="00A42D1B" w:rsidRPr="00A42D1B" w:rsidRDefault="00A42D1B" w:rsidP="00A42D1B">
      <w:pPr>
        <w:spacing w:before="33"/>
        <w:ind w:right="-20"/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</w:pPr>
      <w:r w:rsidRPr="00FC3CDB">
        <w:rPr>
          <w:rFonts w:ascii="Arial" w:hAnsi="Arial" w:cs="Arial"/>
          <w:b/>
          <w:bCs/>
          <w:i/>
          <w:color w:val="161616"/>
          <w:sz w:val="20"/>
          <w:szCs w:val="20"/>
          <w:shd w:val="clear" w:color="auto" w:fill="FFFFFF"/>
        </w:rPr>
        <w:t>Diversified CSR Award</w:t>
      </w:r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 welcomes programs that simultaneously concentrate on multiple areas</w:t>
      </w:r>
      <w:r w:rsidR="00FC3CD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>,</w:t>
      </w:r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 e.g. education, </w:t>
      </w:r>
      <w:proofErr w:type="gramStart"/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>healthcare</w:t>
      </w:r>
      <w:proofErr w:type="gramEnd"/>
      <w:r w:rsidRPr="00A42D1B">
        <w:rPr>
          <w:rFonts w:ascii="Arial" w:hAnsi="Arial" w:cs="Arial"/>
          <w:i/>
          <w:color w:val="161616"/>
          <w:sz w:val="20"/>
          <w:szCs w:val="20"/>
          <w:shd w:val="clear" w:color="auto" w:fill="FFFFFF"/>
        </w:rPr>
        <w:t xml:space="preserve"> and economic prosperity.</w:t>
      </w:r>
    </w:p>
    <w:p w14:paraId="57863430" w14:textId="77777777" w:rsidR="00A42D1B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-1357151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>Targeted Program</w:t>
      </w:r>
    </w:p>
    <w:p w14:paraId="06FCAD65" w14:textId="77777777" w:rsidR="00200724" w:rsidRDefault="00000293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  <w:sdt>
        <w:sdtPr>
          <w:rPr>
            <w:rFonts w:ascii="Arial" w:hAnsi="Arial" w:cs="Arial"/>
            <w:color w:val="161616"/>
            <w:sz w:val="20"/>
            <w:szCs w:val="20"/>
            <w:shd w:val="clear" w:color="auto" w:fill="FFFFFF"/>
          </w:rPr>
          <w:id w:val="-12657648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42D1B" w:rsidRPr="00A42D1B">
            <w:rPr>
              <w:rFonts w:ascii="MS Gothic" w:eastAsia="MS Gothic" w:hAnsi="MS Gothic" w:cs="Arial" w:hint="eastAsia"/>
              <w:color w:val="161616"/>
              <w:sz w:val="20"/>
              <w:szCs w:val="20"/>
              <w:shd w:val="clear" w:color="auto" w:fill="FFFFFF"/>
            </w:rPr>
            <w:t>☐</w:t>
          </w:r>
        </w:sdtContent>
      </w:sdt>
      <w:r w:rsidR="00A42D1B" w:rsidRPr="00A42D1B">
        <w:rPr>
          <w:rFonts w:ascii="Arial" w:hAnsi="Arial" w:cs="Arial"/>
          <w:color w:val="161616"/>
          <w:sz w:val="20"/>
          <w:szCs w:val="20"/>
          <w:shd w:val="clear" w:color="auto" w:fill="FFFFFF"/>
        </w:rPr>
        <w:t>Diversified Program</w:t>
      </w:r>
    </w:p>
    <w:p w14:paraId="31EB4C77" w14:textId="77777777" w:rsidR="00200724" w:rsidRDefault="00200724" w:rsidP="00FC3CDB">
      <w:pPr>
        <w:spacing w:before="33"/>
        <w:ind w:left="720" w:right="-20"/>
        <w:rPr>
          <w:rFonts w:ascii="Arial" w:hAnsi="Arial" w:cs="Arial"/>
          <w:color w:val="161616"/>
          <w:sz w:val="20"/>
          <w:szCs w:val="20"/>
          <w:shd w:val="clear" w:color="auto" w:fill="FFFFFF"/>
        </w:rPr>
      </w:pPr>
    </w:p>
    <w:p w14:paraId="40ED0FAE" w14:textId="549DAC6A" w:rsidR="00200724" w:rsidRDefault="00200724" w:rsidP="00200724">
      <w:pPr>
        <w:pStyle w:val="Heading2"/>
        <w:tabs>
          <w:tab w:val="center" w:pos="4680"/>
          <w:tab w:val="right" w:pos="9360"/>
        </w:tabs>
        <w:jc w:val="left"/>
      </w:pPr>
      <w:r>
        <w:lastRenderedPageBreak/>
        <w:tab/>
      </w:r>
      <w:r w:rsidRPr="00200724">
        <w:t>Category Specific Criteria:</w:t>
      </w:r>
      <w:r>
        <w:tab/>
      </w:r>
    </w:p>
    <w:p w14:paraId="617F4F90" w14:textId="77777777" w:rsidR="00200724" w:rsidRPr="00D1450D" w:rsidRDefault="00200724" w:rsidP="00200724"/>
    <w:p w14:paraId="6379A095" w14:textId="2EEF0A65" w:rsidR="00187801" w:rsidRPr="00EC47E3" w:rsidRDefault="00D20D4D" w:rsidP="00187801">
      <w:pPr>
        <w:ind w:right="-20"/>
        <w:rPr>
          <w:rFonts w:eastAsia="Arial" w:cs="Arial"/>
        </w:rPr>
      </w:pPr>
      <w:r w:rsidRPr="00200724">
        <w:rPr>
          <w:rFonts w:eastAsia="Arial" w:cs="Arial"/>
          <w:b/>
          <w:bCs/>
        </w:rPr>
        <w:t>1</w:t>
      </w:r>
      <w:r w:rsidR="00187801" w:rsidRPr="00200724">
        <w:rPr>
          <w:rFonts w:eastAsia="Arial" w:cs="Arial"/>
          <w:b/>
          <w:bCs/>
        </w:rPr>
        <w:t>.</w:t>
      </w:r>
      <w:r w:rsidR="00187801" w:rsidRPr="00200724">
        <w:rPr>
          <w:rFonts w:eastAsia="Arial" w:cs="Arial"/>
          <w:b/>
          <w:bCs/>
          <w:spacing w:val="-2"/>
        </w:rPr>
        <w:t xml:space="preserve"> </w:t>
      </w:r>
      <w:r w:rsidR="00187801" w:rsidRPr="00200724">
        <w:rPr>
          <w:rFonts w:eastAsia="Arial" w:cs="Arial"/>
          <w:b/>
          <w:bCs/>
        </w:rPr>
        <w:t>Company</w:t>
      </w:r>
      <w:r w:rsidR="00187801" w:rsidRPr="00200724">
        <w:rPr>
          <w:rFonts w:eastAsia="Arial" w:cs="Arial"/>
          <w:b/>
          <w:bCs/>
          <w:spacing w:val="54"/>
        </w:rPr>
        <w:t xml:space="preserve"> </w:t>
      </w:r>
      <w:r w:rsidR="00187801" w:rsidRPr="00200724">
        <w:rPr>
          <w:rFonts w:eastAsia="Arial" w:cs="Arial"/>
          <w:b/>
          <w:bCs/>
        </w:rPr>
        <w:t>Profile</w:t>
      </w:r>
      <w:r w:rsidR="00323DB8" w:rsidRPr="00200724">
        <w:rPr>
          <w:rFonts w:eastAsia="Arial" w:cs="Arial"/>
          <w:b/>
          <w:bCs/>
        </w:rPr>
        <w:t>:</w:t>
      </w:r>
      <w:r w:rsidR="00323DB8">
        <w:rPr>
          <w:rFonts w:eastAsia="Arial" w:cs="Arial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187801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187801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4C126AAA" w14:textId="77777777" w:rsidR="00187801" w:rsidRPr="00EC47E3" w:rsidRDefault="00323DB8" w:rsidP="00187801">
      <w:pPr>
        <w:spacing w:before="1" w:line="200" w:lineRule="exact"/>
        <w:rPr>
          <w:rFonts w:eastAsiaTheme="minorHAnsi" w:cstheme="minorBidi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933D750" wp14:editId="64D7F160">
                <wp:simplePos x="0" y="0"/>
                <wp:positionH relativeFrom="column">
                  <wp:posOffset>8467</wp:posOffset>
                </wp:positionH>
                <wp:positionV relativeFrom="paragraph">
                  <wp:posOffset>120015</wp:posOffset>
                </wp:positionV>
                <wp:extent cx="5857875" cy="3314700"/>
                <wp:effectExtent l="0" t="0" r="28575" b="1905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7875" cy="3314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CDE0FF" w14:textId="77777777" w:rsidR="00187801" w:rsidRDefault="00187801" w:rsidP="001878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3D750" id="Text Box 29" o:spid="_x0000_s1027" type="#_x0000_t202" style="position:absolute;margin-left:.65pt;margin-top:9.45pt;width:461.25pt;height:26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" fillcolor="white [3201]" strokeweight=".5pt">
                <v:textbox>
                  <w:txbxContent>
                    <w:p w14:paraId="72CDE0FF" w14:textId="77777777" w:rsidR="00187801" w:rsidRDefault="00187801" w:rsidP="00187801"/>
                  </w:txbxContent>
                </v:textbox>
              </v:shape>
            </w:pict>
          </mc:Fallback>
        </mc:AlternateContent>
      </w:r>
    </w:p>
    <w:p w14:paraId="7992E33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32448B8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2067F1A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7E46F47D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31E5CE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EDF607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A8383F5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269FB43" w14:textId="77777777" w:rsidR="00187801" w:rsidRDefault="00187801" w:rsidP="00187801">
      <w:pPr>
        <w:spacing w:before="33"/>
        <w:ind w:left="1558" w:right="-20"/>
        <w:rPr>
          <w:rFonts w:eastAsia="Arial" w:cs="Arial"/>
        </w:rPr>
      </w:pPr>
    </w:p>
    <w:p w14:paraId="76D90816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7F183085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5E0A5A52" w14:textId="77777777" w:rsidR="00323DB8" w:rsidRDefault="00323DB8" w:rsidP="00187801">
      <w:pPr>
        <w:spacing w:before="33"/>
        <w:ind w:left="1558" w:right="-20"/>
        <w:rPr>
          <w:rFonts w:eastAsia="Arial" w:cs="Arial"/>
        </w:rPr>
      </w:pPr>
    </w:p>
    <w:p w14:paraId="4E37ED4E" w14:textId="77777777" w:rsidR="00323DB8" w:rsidRPr="00EC47E3" w:rsidRDefault="00323DB8" w:rsidP="00187801">
      <w:pPr>
        <w:spacing w:before="33"/>
        <w:ind w:left="1558" w:right="-20"/>
        <w:rPr>
          <w:rFonts w:eastAsia="Arial" w:cs="Arial"/>
        </w:rPr>
      </w:pPr>
    </w:p>
    <w:p w14:paraId="5297AA4B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F6CDAB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2E102FD2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E0756BE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3A978D7E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631BE5C6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404AD650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120C9ECC" w14:textId="77777777" w:rsidR="00187801" w:rsidRPr="00EC47E3" w:rsidRDefault="00187801" w:rsidP="00187801">
      <w:pPr>
        <w:spacing w:before="33"/>
        <w:ind w:left="1558" w:right="-20"/>
        <w:rPr>
          <w:rFonts w:eastAsia="Arial" w:cs="Arial"/>
        </w:rPr>
      </w:pPr>
    </w:p>
    <w:p w14:paraId="0934A286" w14:textId="77777777" w:rsidR="00187801" w:rsidRDefault="00187801" w:rsidP="00187801">
      <w:pPr>
        <w:spacing w:before="33"/>
        <w:ind w:right="-20"/>
        <w:rPr>
          <w:rFonts w:eastAsia="Arial" w:cs="Arial"/>
        </w:rPr>
      </w:pPr>
    </w:p>
    <w:p w14:paraId="434B9AD0" w14:textId="77777777" w:rsidR="00323DB8" w:rsidRPr="00EC47E3" w:rsidRDefault="00323DB8" w:rsidP="00187801">
      <w:pPr>
        <w:spacing w:before="33"/>
        <w:ind w:right="-20"/>
        <w:rPr>
          <w:rFonts w:eastAsia="Arial" w:cs="Arial"/>
        </w:rPr>
      </w:pPr>
    </w:p>
    <w:p w14:paraId="467EF6E1" w14:textId="77777777" w:rsidR="00323DB8" w:rsidRDefault="00323DB8" w:rsidP="00A7294D">
      <w:pPr>
        <w:spacing w:before="33"/>
        <w:ind w:right="-20"/>
        <w:rPr>
          <w:rFonts w:eastAsia="Arial" w:cs="Arial"/>
        </w:rPr>
      </w:pPr>
    </w:p>
    <w:p w14:paraId="4A1CEC03" w14:textId="77777777" w:rsidR="006E4F3B" w:rsidRPr="00EC47E3" w:rsidRDefault="006E4F3B" w:rsidP="005412D5">
      <w:pPr>
        <w:ind w:right="-20"/>
        <w:rPr>
          <w:rFonts w:eastAsia="Arial" w:cs="Arial"/>
        </w:rPr>
      </w:pPr>
    </w:p>
    <w:p w14:paraId="529714EB" w14:textId="0E514414" w:rsidR="00187801" w:rsidRDefault="00A42D1B" w:rsidP="005412D5">
      <w:pPr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200724">
        <w:rPr>
          <w:rFonts w:eastAsia="Arial" w:cs="Arial"/>
          <w:b/>
          <w:bCs/>
        </w:rPr>
        <w:t>2</w:t>
      </w:r>
      <w:r w:rsidR="00187801" w:rsidRPr="00200724">
        <w:rPr>
          <w:rFonts w:eastAsia="Arial" w:cs="Arial"/>
          <w:b/>
          <w:bCs/>
        </w:rPr>
        <w:t>.</w:t>
      </w:r>
      <w:r w:rsidR="00F74A44" w:rsidRPr="00200724">
        <w:rPr>
          <w:rFonts w:eastAsia="Arial" w:cs="Arial"/>
          <w:b/>
          <w:bCs/>
          <w:w w:val="110"/>
        </w:rPr>
        <w:t xml:space="preserve"> </w:t>
      </w:r>
      <w:r w:rsidR="00FB45FD" w:rsidRPr="00200724">
        <w:rPr>
          <w:rFonts w:eastAsia="Arial" w:cs="Arial"/>
          <w:b/>
          <w:bCs/>
          <w:w w:val="110"/>
        </w:rPr>
        <w:t>Summary and Rationale</w:t>
      </w:r>
      <w:r w:rsidR="00FB45FD" w:rsidRPr="00FB45FD">
        <w:rPr>
          <w:rFonts w:eastAsia="Arial" w:cs="Arial"/>
          <w:w w:val="110"/>
        </w:rPr>
        <w:t>:</w:t>
      </w:r>
      <w:r w:rsidR="00FB45FD">
        <w:rPr>
          <w:rFonts w:eastAsia="Arial" w:cs="Arial"/>
          <w:w w:val="110"/>
        </w:rPr>
        <w:t xml:space="preserve"> </w:t>
      </w:r>
      <w:r w:rsidR="00187801" w:rsidRPr="00EC47E3">
        <w:rPr>
          <w:rFonts w:eastAsia="Arial" w:cs="Arial"/>
          <w:color w:val="FF0000"/>
          <w:w w:val="142"/>
        </w:rPr>
        <w:t xml:space="preserve">* </w:t>
      </w:r>
      <w:r w:rsidR="00187801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187801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187801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090A4F72" w14:textId="77777777" w:rsidR="00FB45FD" w:rsidRPr="00EC47E3" w:rsidRDefault="00FB45FD" w:rsidP="00FB45FD">
      <w:pPr>
        <w:spacing w:before="33"/>
        <w:ind w:right="-20"/>
        <w:rPr>
          <w:rFonts w:eastAsia="Arial" w:cs="Arial"/>
        </w:rPr>
      </w:pPr>
      <w:r>
        <w:rPr>
          <w:rFonts w:ascii="Arial" w:hAnsi="Arial" w:cs="Arial"/>
          <w:color w:val="161616"/>
          <w:sz w:val="20"/>
          <w:szCs w:val="20"/>
          <w:shd w:val="clear" w:color="auto" w:fill="FFFFFF"/>
        </w:rPr>
        <w:t>3-4 highlights that communicate why your entry should win (300 word limit)</w:t>
      </w:r>
    </w:p>
    <w:p w14:paraId="6B96743F" w14:textId="77777777" w:rsidR="00187801" w:rsidRPr="00A7294D" w:rsidRDefault="00187801" w:rsidP="00692723">
      <w:pPr>
        <w:rPr>
          <w:szCs w:val="18"/>
        </w:rPr>
      </w:pPr>
    </w:p>
    <w:p w14:paraId="05F678B2" w14:textId="77777777" w:rsidR="005412D5" w:rsidRPr="00EC47E3" w:rsidRDefault="005412D5" w:rsidP="00CC6BB1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B03BB2" wp14:editId="00EED9C9">
                <wp:simplePos x="0" y="0"/>
                <wp:positionH relativeFrom="column">
                  <wp:posOffset>34980</wp:posOffset>
                </wp:positionH>
                <wp:positionV relativeFrom="paragraph">
                  <wp:posOffset>2540</wp:posOffset>
                </wp:positionV>
                <wp:extent cx="5796280" cy="3442335"/>
                <wp:effectExtent l="0" t="0" r="13970" b="247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8702AD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03BB2" id="Text Box 6" o:spid="_x0000_s1028" type="#_x0000_t202" style="position:absolute;margin-left:2.75pt;margin-top:.2pt;width:456.4pt;height:271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" fillcolor="white [3201]" strokeweight=".5pt">
                <v:textbox>
                  <w:txbxContent>
                    <w:p w14:paraId="498702AD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5B80F60A" w14:textId="77777777" w:rsidR="005412D5" w:rsidRPr="00EC47E3" w:rsidRDefault="005412D5" w:rsidP="005412D5">
      <w:pPr>
        <w:rPr>
          <w:sz w:val="8"/>
          <w:szCs w:val="8"/>
        </w:rPr>
      </w:pPr>
    </w:p>
    <w:p w14:paraId="7D6BD25E" w14:textId="77777777" w:rsidR="005412D5" w:rsidRPr="00EC47E3" w:rsidRDefault="005412D5" w:rsidP="005412D5">
      <w:pPr>
        <w:rPr>
          <w:sz w:val="8"/>
          <w:szCs w:val="8"/>
        </w:rPr>
      </w:pPr>
    </w:p>
    <w:p w14:paraId="2C726034" w14:textId="77777777" w:rsidR="005412D5" w:rsidRPr="00EC47E3" w:rsidRDefault="005412D5" w:rsidP="005412D5">
      <w:pPr>
        <w:rPr>
          <w:sz w:val="8"/>
          <w:szCs w:val="8"/>
        </w:rPr>
      </w:pPr>
    </w:p>
    <w:p w14:paraId="3AE16EB4" w14:textId="77777777" w:rsidR="005412D5" w:rsidRPr="00EC47E3" w:rsidRDefault="005412D5" w:rsidP="005412D5">
      <w:pPr>
        <w:rPr>
          <w:sz w:val="8"/>
          <w:szCs w:val="8"/>
        </w:rPr>
      </w:pPr>
    </w:p>
    <w:p w14:paraId="7560B1A0" w14:textId="77777777" w:rsidR="005412D5" w:rsidRPr="00EC47E3" w:rsidRDefault="005412D5" w:rsidP="005412D5">
      <w:pPr>
        <w:rPr>
          <w:sz w:val="8"/>
          <w:szCs w:val="8"/>
        </w:rPr>
      </w:pPr>
    </w:p>
    <w:p w14:paraId="198B36D9" w14:textId="77777777" w:rsidR="005412D5" w:rsidRPr="00EC47E3" w:rsidRDefault="005412D5" w:rsidP="005412D5">
      <w:pPr>
        <w:rPr>
          <w:sz w:val="8"/>
          <w:szCs w:val="8"/>
        </w:rPr>
      </w:pPr>
    </w:p>
    <w:p w14:paraId="0CC3CFB8" w14:textId="77777777" w:rsidR="005412D5" w:rsidRPr="00EC47E3" w:rsidRDefault="005412D5" w:rsidP="005412D5">
      <w:pPr>
        <w:rPr>
          <w:sz w:val="8"/>
          <w:szCs w:val="8"/>
        </w:rPr>
      </w:pPr>
    </w:p>
    <w:p w14:paraId="4F0471C0" w14:textId="77777777" w:rsidR="005412D5" w:rsidRPr="00EC47E3" w:rsidRDefault="005412D5" w:rsidP="005412D5">
      <w:pPr>
        <w:rPr>
          <w:sz w:val="8"/>
          <w:szCs w:val="8"/>
        </w:rPr>
      </w:pPr>
    </w:p>
    <w:p w14:paraId="788CBD85" w14:textId="77777777" w:rsidR="005412D5" w:rsidRPr="00EC47E3" w:rsidRDefault="005412D5" w:rsidP="005412D5">
      <w:pPr>
        <w:rPr>
          <w:sz w:val="8"/>
          <w:szCs w:val="8"/>
        </w:rPr>
      </w:pPr>
    </w:p>
    <w:p w14:paraId="4A4F914D" w14:textId="77777777" w:rsidR="005412D5" w:rsidRPr="00EC47E3" w:rsidRDefault="005412D5" w:rsidP="005412D5">
      <w:pPr>
        <w:rPr>
          <w:sz w:val="8"/>
          <w:szCs w:val="8"/>
        </w:rPr>
      </w:pPr>
    </w:p>
    <w:p w14:paraId="698605B8" w14:textId="77777777" w:rsidR="005412D5" w:rsidRPr="00EC47E3" w:rsidRDefault="005412D5" w:rsidP="005412D5">
      <w:pPr>
        <w:rPr>
          <w:sz w:val="8"/>
          <w:szCs w:val="8"/>
        </w:rPr>
      </w:pPr>
    </w:p>
    <w:p w14:paraId="55966060" w14:textId="77777777" w:rsidR="005412D5" w:rsidRPr="00EC47E3" w:rsidRDefault="005412D5" w:rsidP="005412D5">
      <w:pPr>
        <w:rPr>
          <w:sz w:val="8"/>
          <w:szCs w:val="8"/>
        </w:rPr>
      </w:pPr>
    </w:p>
    <w:p w14:paraId="04FC185F" w14:textId="77777777" w:rsidR="005412D5" w:rsidRPr="00EC47E3" w:rsidRDefault="005412D5" w:rsidP="005412D5">
      <w:pPr>
        <w:rPr>
          <w:sz w:val="8"/>
          <w:szCs w:val="8"/>
        </w:rPr>
      </w:pPr>
    </w:p>
    <w:p w14:paraId="563FB1A7" w14:textId="77777777" w:rsidR="005412D5" w:rsidRPr="00EC47E3" w:rsidRDefault="005412D5" w:rsidP="005412D5">
      <w:pPr>
        <w:rPr>
          <w:sz w:val="8"/>
          <w:szCs w:val="8"/>
        </w:rPr>
      </w:pPr>
    </w:p>
    <w:p w14:paraId="648F35E6" w14:textId="77777777" w:rsidR="005412D5" w:rsidRPr="00EC47E3" w:rsidRDefault="005412D5" w:rsidP="005412D5">
      <w:pPr>
        <w:rPr>
          <w:sz w:val="8"/>
          <w:szCs w:val="8"/>
        </w:rPr>
      </w:pPr>
    </w:p>
    <w:p w14:paraId="65139769" w14:textId="77777777" w:rsidR="005412D5" w:rsidRPr="00EC47E3" w:rsidRDefault="005412D5" w:rsidP="005412D5">
      <w:pPr>
        <w:rPr>
          <w:sz w:val="8"/>
          <w:szCs w:val="8"/>
        </w:rPr>
      </w:pPr>
    </w:p>
    <w:p w14:paraId="3BA495B3" w14:textId="77777777" w:rsidR="005412D5" w:rsidRPr="00EC47E3" w:rsidRDefault="005412D5" w:rsidP="005412D5">
      <w:pPr>
        <w:rPr>
          <w:sz w:val="8"/>
          <w:szCs w:val="8"/>
        </w:rPr>
      </w:pPr>
    </w:p>
    <w:p w14:paraId="340FC5DA" w14:textId="77777777" w:rsidR="005412D5" w:rsidRPr="00EC47E3" w:rsidRDefault="005412D5" w:rsidP="005412D5">
      <w:pPr>
        <w:rPr>
          <w:sz w:val="8"/>
          <w:szCs w:val="8"/>
        </w:rPr>
      </w:pPr>
    </w:p>
    <w:p w14:paraId="5C25FD28" w14:textId="77777777" w:rsidR="005412D5" w:rsidRPr="00EC47E3" w:rsidRDefault="005412D5" w:rsidP="005412D5">
      <w:pPr>
        <w:rPr>
          <w:sz w:val="8"/>
          <w:szCs w:val="8"/>
        </w:rPr>
      </w:pPr>
    </w:p>
    <w:p w14:paraId="386DD3E1" w14:textId="77777777" w:rsidR="005412D5" w:rsidRPr="00EC47E3" w:rsidRDefault="005412D5" w:rsidP="005412D5">
      <w:pPr>
        <w:rPr>
          <w:sz w:val="8"/>
          <w:szCs w:val="8"/>
        </w:rPr>
      </w:pPr>
    </w:p>
    <w:p w14:paraId="68662B3D" w14:textId="77777777" w:rsidR="005412D5" w:rsidRPr="00EC47E3" w:rsidRDefault="005412D5" w:rsidP="005412D5">
      <w:pPr>
        <w:rPr>
          <w:sz w:val="8"/>
          <w:szCs w:val="8"/>
        </w:rPr>
      </w:pPr>
    </w:p>
    <w:p w14:paraId="3295AE75" w14:textId="77777777" w:rsidR="005412D5" w:rsidRPr="00EC47E3" w:rsidRDefault="005412D5" w:rsidP="005412D5">
      <w:pPr>
        <w:rPr>
          <w:sz w:val="8"/>
          <w:szCs w:val="8"/>
        </w:rPr>
      </w:pPr>
    </w:p>
    <w:p w14:paraId="33529C8A" w14:textId="77777777" w:rsidR="005412D5" w:rsidRPr="00EC47E3" w:rsidRDefault="005412D5" w:rsidP="005412D5">
      <w:pPr>
        <w:rPr>
          <w:sz w:val="8"/>
          <w:szCs w:val="8"/>
        </w:rPr>
      </w:pPr>
    </w:p>
    <w:p w14:paraId="034C3267" w14:textId="77777777" w:rsidR="005412D5" w:rsidRPr="00EC47E3" w:rsidRDefault="005412D5" w:rsidP="005412D5">
      <w:pPr>
        <w:rPr>
          <w:sz w:val="8"/>
          <w:szCs w:val="8"/>
        </w:rPr>
      </w:pPr>
    </w:p>
    <w:p w14:paraId="1D364BD9" w14:textId="77777777" w:rsidR="005412D5" w:rsidRPr="00EC47E3" w:rsidRDefault="005412D5" w:rsidP="005412D5">
      <w:pPr>
        <w:rPr>
          <w:sz w:val="8"/>
          <w:szCs w:val="8"/>
        </w:rPr>
      </w:pPr>
    </w:p>
    <w:p w14:paraId="470880AD" w14:textId="77777777" w:rsidR="005412D5" w:rsidRPr="00EC47E3" w:rsidRDefault="005412D5" w:rsidP="005412D5">
      <w:pPr>
        <w:rPr>
          <w:sz w:val="8"/>
          <w:szCs w:val="8"/>
        </w:rPr>
      </w:pPr>
    </w:p>
    <w:p w14:paraId="2C3D4A36" w14:textId="77777777" w:rsidR="005412D5" w:rsidRPr="00EC47E3" w:rsidRDefault="005412D5" w:rsidP="005412D5">
      <w:pPr>
        <w:rPr>
          <w:sz w:val="8"/>
          <w:szCs w:val="8"/>
        </w:rPr>
      </w:pPr>
    </w:p>
    <w:p w14:paraId="4654B988" w14:textId="77777777" w:rsidR="005412D5" w:rsidRPr="00EC47E3" w:rsidRDefault="005412D5" w:rsidP="005412D5">
      <w:pPr>
        <w:rPr>
          <w:sz w:val="8"/>
          <w:szCs w:val="8"/>
        </w:rPr>
      </w:pPr>
    </w:p>
    <w:p w14:paraId="3B5E6DEC" w14:textId="77777777" w:rsidR="005412D5" w:rsidRPr="00EC47E3" w:rsidRDefault="005412D5" w:rsidP="005412D5">
      <w:pPr>
        <w:rPr>
          <w:sz w:val="8"/>
          <w:szCs w:val="8"/>
        </w:rPr>
      </w:pPr>
    </w:p>
    <w:p w14:paraId="30ABD692" w14:textId="77777777" w:rsidR="005412D5" w:rsidRPr="00EC47E3" w:rsidRDefault="005412D5" w:rsidP="005412D5">
      <w:pPr>
        <w:rPr>
          <w:sz w:val="8"/>
          <w:szCs w:val="8"/>
        </w:rPr>
      </w:pPr>
    </w:p>
    <w:p w14:paraId="4B535EBA" w14:textId="77777777" w:rsidR="005412D5" w:rsidRPr="00EC47E3" w:rsidRDefault="005412D5" w:rsidP="005412D5">
      <w:pPr>
        <w:rPr>
          <w:sz w:val="8"/>
          <w:szCs w:val="8"/>
        </w:rPr>
      </w:pPr>
    </w:p>
    <w:p w14:paraId="5865EE8B" w14:textId="77777777" w:rsidR="005412D5" w:rsidRPr="00EC47E3" w:rsidRDefault="005412D5" w:rsidP="005412D5">
      <w:pPr>
        <w:rPr>
          <w:sz w:val="8"/>
          <w:szCs w:val="8"/>
        </w:rPr>
      </w:pPr>
    </w:p>
    <w:p w14:paraId="597D36B1" w14:textId="77777777" w:rsidR="005412D5" w:rsidRPr="00EC47E3" w:rsidRDefault="005412D5" w:rsidP="005412D5">
      <w:pPr>
        <w:rPr>
          <w:sz w:val="8"/>
          <w:szCs w:val="8"/>
        </w:rPr>
      </w:pPr>
    </w:p>
    <w:p w14:paraId="33A8093B" w14:textId="77777777" w:rsidR="005412D5" w:rsidRPr="00EC47E3" w:rsidRDefault="005412D5" w:rsidP="005412D5">
      <w:pPr>
        <w:rPr>
          <w:sz w:val="8"/>
          <w:szCs w:val="8"/>
        </w:rPr>
      </w:pPr>
    </w:p>
    <w:p w14:paraId="5076E99C" w14:textId="77777777" w:rsidR="005412D5" w:rsidRPr="00EC47E3" w:rsidRDefault="005412D5" w:rsidP="005412D5">
      <w:pPr>
        <w:rPr>
          <w:sz w:val="8"/>
          <w:szCs w:val="8"/>
        </w:rPr>
      </w:pPr>
    </w:p>
    <w:p w14:paraId="7CECE2F4" w14:textId="77777777" w:rsidR="005412D5" w:rsidRPr="00EC47E3" w:rsidRDefault="005412D5" w:rsidP="005412D5">
      <w:pPr>
        <w:rPr>
          <w:sz w:val="8"/>
          <w:szCs w:val="8"/>
        </w:rPr>
      </w:pPr>
    </w:p>
    <w:p w14:paraId="26CBB051" w14:textId="77777777" w:rsidR="005412D5" w:rsidRPr="00EC47E3" w:rsidRDefault="005412D5" w:rsidP="005412D5">
      <w:pPr>
        <w:rPr>
          <w:sz w:val="8"/>
          <w:szCs w:val="8"/>
        </w:rPr>
      </w:pPr>
    </w:p>
    <w:p w14:paraId="6F37C8B2" w14:textId="77777777" w:rsidR="005412D5" w:rsidRPr="00EC47E3" w:rsidRDefault="005412D5" w:rsidP="005412D5">
      <w:pPr>
        <w:rPr>
          <w:sz w:val="8"/>
          <w:szCs w:val="8"/>
        </w:rPr>
      </w:pPr>
    </w:p>
    <w:p w14:paraId="4A1B5A7C" w14:textId="77777777" w:rsidR="005412D5" w:rsidRPr="00EC47E3" w:rsidRDefault="005412D5" w:rsidP="005412D5">
      <w:pPr>
        <w:rPr>
          <w:sz w:val="8"/>
          <w:szCs w:val="8"/>
        </w:rPr>
      </w:pPr>
    </w:p>
    <w:p w14:paraId="166B30C6" w14:textId="77777777" w:rsidR="005412D5" w:rsidRPr="00EC47E3" w:rsidRDefault="005412D5" w:rsidP="005412D5">
      <w:pPr>
        <w:rPr>
          <w:sz w:val="8"/>
          <w:szCs w:val="8"/>
        </w:rPr>
      </w:pPr>
    </w:p>
    <w:p w14:paraId="293ADAB9" w14:textId="77777777" w:rsidR="005412D5" w:rsidRPr="00EC47E3" w:rsidRDefault="005412D5" w:rsidP="005412D5">
      <w:pPr>
        <w:rPr>
          <w:sz w:val="8"/>
          <w:szCs w:val="8"/>
        </w:rPr>
      </w:pPr>
    </w:p>
    <w:p w14:paraId="51E5A6ED" w14:textId="77777777" w:rsidR="005412D5" w:rsidRPr="00EC47E3" w:rsidRDefault="005412D5" w:rsidP="005412D5">
      <w:pPr>
        <w:rPr>
          <w:sz w:val="8"/>
          <w:szCs w:val="8"/>
        </w:rPr>
      </w:pPr>
    </w:p>
    <w:p w14:paraId="7241A304" w14:textId="77777777" w:rsidR="005412D5" w:rsidRPr="00EC47E3" w:rsidRDefault="005412D5" w:rsidP="005412D5">
      <w:pPr>
        <w:rPr>
          <w:sz w:val="8"/>
          <w:szCs w:val="8"/>
        </w:rPr>
      </w:pPr>
    </w:p>
    <w:p w14:paraId="5B17D73F" w14:textId="77777777" w:rsidR="005412D5" w:rsidRPr="00EC47E3" w:rsidRDefault="005412D5" w:rsidP="005412D5">
      <w:pPr>
        <w:rPr>
          <w:sz w:val="8"/>
          <w:szCs w:val="8"/>
        </w:rPr>
      </w:pPr>
    </w:p>
    <w:p w14:paraId="3CA98366" w14:textId="77777777" w:rsidR="005412D5" w:rsidRPr="00EC47E3" w:rsidRDefault="005412D5" w:rsidP="005412D5">
      <w:pPr>
        <w:rPr>
          <w:sz w:val="8"/>
          <w:szCs w:val="8"/>
        </w:rPr>
      </w:pPr>
    </w:p>
    <w:p w14:paraId="4E22AF07" w14:textId="77777777" w:rsidR="005412D5" w:rsidRPr="00EC47E3" w:rsidRDefault="005412D5" w:rsidP="005412D5">
      <w:pPr>
        <w:rPr>
          <w:sz w:val="8"/>
          <w:szCs w:val="8"/>
        </w:rPr>
      </w:pPr>
    </w:p>
    <w:p w14:paraId="23A18A9E" w14:textId="77777777" w:rsidR="005412D5" w:rsidRPr="00EC47E3" w:rsidRDefault="005412D5" w:rsidP="005412D5">
      <w:pPr>
        <w:rPr>
          <w:sz w:val="8"/>
          <w:szCs w:val="8"/>
        </w:rPr>
      </w:pPr>
    </w:p>
    <w:p w14:paraId="074F9888" w14:textId="77777777" w:rsidR="005412D5" w:rsidRPr="00EC47E3" w:rsidRDefault="005412D5" w:rsidP="005412D5">
      <w:pPr>
        <w:rPr>
          <w:sz w:val="8"/>
          <w:szCs w:val="8"/>
        </w:rPr>
      </w:pPr>
    </w:p>
    <w:p w14:paraId="139B57AD" w14:textId="77777777" w:rsidR="005412D5" w:rsidRPr="00EC47E3" w:rsidRDefault="005412D5" w:rsidP="005412D5">
      <w:pPr>
        <w:rPr>
          <w:sz w:val="8"/>
          <w:szCs w:val="8"/>
        </w:rPr>
      </w:pPr>
    </w:p>
    <w:p w14:paraId="497F3926" w14:textId="77777777" w:rsidR="005412D5" w:rsidRPr="00EC47E3" w:rsidRDefault="005412D5" w:rsidP="005412D5">
      <w:pPr>
        <w:rPr>
          <w:sz w:val="8"/>
          <w:szCs w:val="8"/>
        </w:rPr>
      </w:pPr>
    </w:p>
    <w:p w14:paraId="30C05493" w14:textId="77777777" w:rsidR="005412D5" w:rsidRPr="00EC47E3" w:rsidRDefault="005412D5" w:rsidP="005412D5">
      <w:pPr>
        <w:rPr>
          <w:sz w:val="8"/>
          <w:szCs w:val="8"/>
        </w:rPr>
      </w:pPr>
    </w:p>
    <w:p w14:paraId="5D796936" w14:textId="77777777" w:rsidR="005412D5" w:rsidRPr="00EC47E3" w:rsidRDefault="005412D5" w:rsidP="005412D5">
      <w:pPr>
        <w:rPr>
          <w:sz w:val="8"/>
          <w:szCs w:val="8"/>
        </w:rPr>
      </w:pPr>
    </w:p>
    <w:p w14:paraId="15C62658" w14:textId="77777777" w:rsidR="005412D5" w:rsidRPr="00EC47E3" w:rsidRDefault="005412D5" w:rsidP="005412D5">
      <w:pPr>
        <w:rPr>
          <w:sz w:val="8"/>
          <w:szCs w:val="8"/>
        </w:rPr>
      </w:pPr>
    </w:p>
    <w:p w14:paraId="6DB9BCC2" w14:textId="77777777" w:rsidR="005412D5" w:rsidRPr="00EC47E3" w:rsidRDefault="005412D5" w:rsidP="005412D5">
      <w:pPr>
        <w:rPr>
          <w:sz w:val="8"/>
          <w:szCs w:val="8"/>
        </w:rPr>
      </w:pPr>
    </w:p>
    <w:p w14:paraId="098B4090" w14:textId="77777777" w:rsidR="005412D5" w:rsidRPr="00EC47E3" w:rsidRDefault="005412D5" w:rsidP="005412D5">
      <w:pPr>
        <w:rPr>
          <w:sz w:val="8"/>
          <w:szCs w:val="8"/>
        </w:rPr>
      </w:pPr>
    </w:p>
    <w:p w14:paraId="3E387EF2" w14:textId="77777777" w:rsidR="005412D5" w:rsidRPr="00EC47E3" w:rsidRDefault="005412D5" w:rsidP="005412D5">
      <w:pPr>
        <w:rPr>
          <w:sz w:val="8"/>
          <w:szCs w:val="8"/>
        </w:rPr>
      </w:pPr>
    </w:p>
    <w:p w14:paraId="59B87D60" w14:textId="77777777" w:rsidR="00496F1B" w:rsidRDefault="00496F1B" w:rsidP="005412D5">
      <w:pPr>
        <w:spacing w:before="33"/>
        <w:ind w:right="-20"/>
        <w:rPr>
          <w:rFonts w:eastAsia="Arial" w:cs="Arial"/>
        </w:rPr>
      </w:pPr>
    </w:p>
    <w:p w14:paraId="15AEBA9F" w14:textId="1E88C270" w:rsidR="005412D5" w:rsidRPr="00EC47E3" w:rsidRDefault="00A42D1B" w:rsidP="005412D5">
      <w:pPr>
        <w:spacing w:before="33"/>
        <w:ind w:right="-20"/>
        <w:rPr>
          <w:rFonts w:eastAsia="Arial" w:cs="Arial"/>
          <w:w w:val="142"/>
        </w:rPr>
      </w:pPr>
      <w:r w:rsidRPr="00200724">
        <w:rPr>
          <w:rFonts w:eastAsia="Arial" w:cs="Arial"/>
          <w:b/>
          <w:bCs/>
        </w:rPr>
        <w:t>3</w:t>
      </w:r>
      <w:r w:rsidR="005412D5" w:rsidRPr="00200724">
        <w:rPr>
          <w:rFonts w:eastAsia="Arial" w:cs="Arial"/>
          <w:b/>
          <w:bCs/>
        </w:rPr>
        <w:t>.</w:t>
      </w:r>
      <w:r w:rsidR="000A7D9E" w:rsidRPr="00200724">
        <w:rPr>
          <w:rFonts w:eastAsia="Arial" w:cs="Arial"/>
          <w:b/>
          <w:bCs/>
          <w:w w:val="109"/>
        </w:rPr>
        <w:t xml:space="preserve"> </w:t>
      </w:r>
      <w:r w:rsidR="00FB45FD" w:rsidRPr="00200724">
        <w:rPr>
          <w:rFonts w:eastAsia="Arial" w:cs="Arial"/>
          <w:b/>
          <w:bCs/>
          <w:w w:val="109"/>
        </w:rPr>
        <w:t>Benefit to community:</w:t>
      </w:r>
      <w:r w:rsidR="00323DB8">
        <w:rPr>
          <w:rFonts w:eastAsia="Arial" w:cs="Arial"/>
          <w:w w:val="109"/>
        </w:rPr>
        <w:t xml:space="preserve"> </w:t>
      </w:r>
      <w:r w:rsidR="005412D5" w:rsidRPr="000A7D9E">
        <w:rPr>
          <w:rFonts w:eastAsia="Arial" w:cs="Arial"/>
          <w:color w:val="FF0000"/>
          <w:w w:val="142"/>
        </w:rPr>
        <w:t xml:space="preserve">* </w:t>
      </w:r>
      <w:r w:rsidR="005412D5" w:rsidRPr="000A7D9E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5412D5" w:rsidRPr="000A7D9E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5412D5" w:rsidRPr="000A7D9E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6B3A2B11" w14:textId="77777777" w:rsidR="005412D5" w:rsidRPr="00EC47E3" w:rsidRDefault="005412D5" w:rsidP="005412D5">
      <w:pPr>
        <w:rPr>
          <w:sz w:val="8"/>
          <w:szCs w:val="8"/>
        </w:rPr>
      </w:pPr>
    </w:p>
    <w:p w14:paraId="31932C0E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259762" wp14:editId="4B2D809D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3B5030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59762" id="Text Box 7" o:spid="_x0000_s1029" type="#_x0000_t202" style="position:absolute;margin-left:.95pt;margin-top:3.35pt;width:456.4pt;height:27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" fillcolor="white [3201]" strokeweight=".5pt">
                <v:textbox>
                  <w:txbxContent>
                    <w:p w14:paraId="1F3B5030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760DD8BE" w14:textId="77777777" w:rsidR="005412D5" w:rsidRPr="00EC47E3" w:rsidRDefault="005412D5" w:rsidP="005412D5">
      <w:pPr>
        <w:rPr>
          <w:sz w:val="8"/>
          <w:szCs w:val="8"/>
        </w:rPr>
      </w:pPr>
    </w:p>
    <w:p w14:paraId="0C40F20E" w14:textId="77777777" w:rsidR="005412D5" w:rsidRPr="00EC47E3" w:rsidRDefault="005412D5" w:rsidP="005412D5">
      <w:pPr>
        <w:rPr>
          <w:sz w:val="8"/>
          <w:szCs w:val="8"/>
        </w:rPr>
      </w:pPr>
    </w:p>
    <w:p w14:paraId="3292AE78" w14:textId="77777777" w:rsidR="005412D5" w:rsidRPr="00EC47E3" w:rsidRDefault="005412D5" w:rsidP="005412D5">
      <w:pPr>
        <w:rPr>
          <w:sz w:val="8"/>
          <w:szCs w:val="8"/>
        </w:rPr>
      </w:pPr>
    </w:p>
    <w:p w14:paraId="403C11F4" w14:textId="77777777" w:rsidR="005412D5" w:rsidRPr="00EC47E3" w:rsidRDefault="005412D5" w:rsidP="005412D5">
      <w:pPr>
        <w:rPr>
          <w:sz w:val="8"/>
          <w:szCs w:val="8"/>
        </w:rPr>
      </w:pPr>
    </w:p>
    <w:p w14:paraId="5B8987BE" w14:textId="77777777" w:rsidR="005412D5" w:rsidRPr="00EC47E3" w:rsidRDefault="005412D5" w:rsidP="005412D5">
      <w:pPr>
        <w:rPr>
          <w:sz w:val="8"/>
          <w:szCs w:val="8"/>
        </w:rPr>
      </w:pPr>
    </w:p>
    <w:p w14:paraId="46297684" w14:textId="77777777" w:rsidR="005412D5" w:rsidRPr="00EC47E3" w:rsidRDefault="005412D5" w:rsidP="005412D5">
      <w:pPr>
        <w:rPr>
          <w:sz w:val="8"/>
          <w:szCs w:val="8"/>
        </w:rPr>
      </w:pPr>
    </w:p>
    <w:p w14:paraId="3FB46E69" w14:textId="77777777" w:rsidR="005412D5" w:rsidRPr="00EC47E3" w:rsidRDefault="005412D5" w:rsidP="005412D5">
      <w:pPr>
        <w:rPr>
          <w:sz w:val="8"/>
          <w:szCs w:val="8"/>
        </w:rPr>
      </w:pPr>
    </w:p>
    <w:p w14:paraId="07FC7E6D" w14:textId="77777777" w:rsidR="005412D5" w:rsidRPr="00EC47E3" w:rsidRDefault="005412D5" w:rsidP="005412D5">
      <w:pPr>
        <w:rPr>
          <w:sz w:val="8"/>
          <w:szCs w:val="8"/>
        </w:rPr>
      </w:pPr>
    </w:p>
    <w:p w14:paraId="7C8ACBA0" w14:textId="77777777" w:rsidR="005412D5" w:rsidRPr="00EC47E3" w:rsidRDefault="005412D5" w:rsidP="005412D5">
      <w:pPr>
        <w:rPr>
          <w:sz w:val="8"/>
          <w:szCs w:val="8"/>
        </w:rPr>
      </w:pPr>
    </w:p>
    <w:p w14:paraId="73B2A385" w14:textId="77777777" w:rsidR="005412D5" w:rsidRPr="00EC47E3" w:rsidRDefault="005412D5" w:rsidP="005412D5">
      <w:pPr>
        <w:rPr>
          <w:sz w:val="8"/>
          <w:szCs w:val="8"/>
        </w:rPr>
      </w:pPr>
    </w:p>
    <w:p w14:paraId="273822D3" w14:textId="77777777" w:rsidR="005412D5" w:rsidRPr="00EC47E3" w:rsidRDefault="005412D5" w:rsidP="005412D5">
      <w:pPr>
        <w:rPr>
          <w:sz w:val="8"/>
          <w:szCs w:val="8"/>
        </w:rPr>
      </w:pPr>
    </w:p>
    <w:p w14:paraId="2F9CB5B8" w14:textId="77777777" w:rsidR="005412D5" w:rsidRPr="00EC47E3" w:rsidRDefault="005412D5" w:rsidP="005412D5">
      <w:pPr>
        <w:rPr>
          <w:sz w:val="8"/>
          <w:szCs w:val="8"/>
        </w:rPr>
      </w:pPr>
    </w:p>
    <w:p w14:paraId="29F42F1C" w14:textId="77777777" w:rsidR="005412D5" w:rsidRPr="00EC47E3" w:rsidRDefault="005412D5" w:rsidP="005412D5">
      <w:pPr>
        <w:rPr>
          <w:sz w:val="8"/>
          <w:szCs w:val="8"/>
        </w:rPr>
      </w:pPr>
    </w:p>
    <w:p w14:paraId="17C001CB" w14:textId="77777777" w:rsidR="005412D5" w:rsidRPr="00EC47E3" w:rsidRDefault="005412D5" w:rsidP="005412D5">
      <w:pPr>
        <w:rPr>
          <w:sz w:val="8"/>
          <w:szCs w:val="8"/>
        </w:rPr>
      </w:pPr>
    </w:p>
    <w:p w14:paraId="3C117A33" w14:textId="77777777" w:rsidR="005412D5" w:rsidRPr="00EC47E3" w:rsidRDefault="005412D5" w:rsidP="005412D5">
      <w:pPr>
        <w:rPr>
          <w:sz w:val="8"/>
          <w:szCs w:val="8"/>
        </w:rPr>
      </w:pPr>
    </w:p>
    <w:p w14:paraId="0589CBE0" w14:textId="77777777" w:rsidR="005412D5" w:rsidRPr="00EC47E3" w:rsidRDefault="005412D5" w:rsidP="005412D5">
      <w:pPr>
        <w:rPr>
          <w:sz w:val="8"/>
          <w:szCs w:val="8"/>
        </w:rPr>
      </w:pPr>
    </w:p>
    <w:p w14:paraId="125EFF95" w14:textId="77777777" w:rsidR="005412D5" w:rsidRPr="00EC47E3" w:rsidRDefault="005412D5" w:rsidP="005412D5">
      <w:pPr>
        <w:rPr>
          <w:sz w:val="8"/>
          <w:szCs w:val="8"/>
        </w:rPr>
      </w:pPr>
    </w:p>
    <w:p w14:paraId="617FBB3D" w14:textId="77777777" w:rsidR="005412D5" w:rsidRPr="00EC47E3" w:rsidRDefault="005412D5" w:rsidP="005412D5">
      <w:pPr>
        <w:rPr>
          <w:sz w:val="8"/>
          <w:szCs w:val="8"/>
        </w:rPr>
      </w:pPr>
    </w:p>
    <w:p w14:paraId="7C3EF144" w14:textId="77777777" w:rsidR="005412D5" w:rsidRPr="00EC47E3" w:rsidRDefault="005412D5" w:rsidP="005412D5">
      <w:pPr>
        <w:rPr>
          <w:sz w:val="8"/>
          <w:szCs w:val="8"/>
        </w:rPr>
      </w:pPr>
    </w:p>
    <w:p w14:paraId="15BAC34E" w14:textId="77777777" w:rsidR="005412D5" w:rsidRPr="00EC47E3" w:rsidRDefault="005412D5" w:rsidP="005412D5">
      <w:pPr>
        <w:rPr>
          <w:sz w:val="8"/>
          <w:szCs w:val="8"/>
        </w:rPr>
      </w:pPr>
    </w:p>
    <w:p w14:paraId="38E335B8" w14:textId="77777777" w:rsidR="005412D5" w:rsidRPr="00EC47E3" w:rsidRDefault="005412D5" w:rsidP="005412D5">
      <w:pPr>
        <w:rPr>
          <w:sz w:val="8"/>
          <w:szCs w:val="8"/>
        </w:rPr>
      </w:pPr>
    </w:p>
    <w:p w14:paraId="7F909806" w14:textId="77777777" w:rsidR="005412D5" w:rsidRPr="00EC47E3" w:rsidRDefault="005412D5" w:rsidP="005412D5">
      <w:pPr>
        <w:rPr>
          <w:sz w:val="8"/>
          <w:szCs w:val="8"/>
        </w:rPr>
      </w:pPr>
    </w:p>
    <w:p w14:paraId="6925299E" w14:textId="77777777" w:rsidR="005412D5" w:rsidRPr="00EC47E3" w:rsidRDefault="005412D5" w:rsidP="005412D5">
      <w:pPr>
        <w:rPr>
          <w:sz w:val="8"/>
          <w:szCs w:val="8"/>
        </w:rPr>
      </w:pPr>
    </w:p>
    <w:p w14:paraId="51BA93F3" w14:textId="77777777" w:rsidR="005412D5" w:rsidRPr="00EC47E3" w:rsidRDefault="005412D5" w:rsidP="005412D5">
      <w:pPr>
        <w:rPr>
          <w:sz w:val="8"/>
          <w:szCs w:val="8"/>
        </w:rPr>
      </w:pPr>
    </w:p>
    <w:p w14:paraId="7DCAAD49" w14:textId="77777777" w:rsidR="005412D5" w:rsidRPr="00EC47E3" w:rsidRDefault="005412D5" w:rsidP="005412D5">
      <w:pPr>
        <w:rPr>
          <w:sz w:val="8"/>
          <w:szCs w:val="8"/>
        </w:rPr>
      </w:pPr>
    </w:p>
    <w:p w14:paraId="6366CBD1" w14:textId="77777777" w:rsidR="005412D5" w:rsidRPr="00EC47E3" w:rsidRDefault="005412D5" w:rsidP="005412D5">
      <w:pPr>
        <w:rPr>
          <w:sz w:val="8"/>
          <w:szCs w:val="8"/>
        </w:rPr>
      </w:pPr>
    </w:p>
    <w:p w14:paraId="79A60C54" w14:textId="77777777" w:rsidR="005412D5" w:rsidRPr="00EC47E3" w:rsidRDefault="005412D5" w:rsidP="005412D5">
      <w:pPr>
        <w:rPr>
          <w:sz w:val="8"/>
          <w:szCs w:val="8"/>
        </w:rPr>
      </w:pPr>
    </w:p>
    <w:p w14:paraId="7233F8EF" w14:textId="77777777" w:rsidR="005412D5" w:rsidRPr="00EC47E3" w:rsidRDefault="005412D5" w:rsidP="005412D5">
      <w:pPr>
        <w:rPr>
          <w:sz w:val="8"/>
          <w:szCs w:val="8"/>
        </w:rPr>
      </w:pPr>
    </w:p>
    <w:p w14:paraId="4EE1E3EE" w14:textId="77777777" w:rsidR="005412D5" w:rsidRPr="00EC47E3" w:rsidRDefault="005412D5" w:rsidP="005412D5">
      <w:pPr>
        <w:rPr>
          <w:sz w:val="8"/>
          <w:szCs w:val="8"/>
        </w:rPr>
      </w:pPr>
    </w:p>
    <w:p w14:paraId="4AF20C15" w14:textId="77777777" w:rsidR="005412D5" w:rsidRPr="00EC47E3" w:rsidRDefault="005412D5" w:rsidP="005412D5">
      <w:pPr>
        <w:rPr>
          <w:sz w:val="8"/>
          <w:szCs w:val="8"/>
        </w:rPr>
      </w:pPr>
    </w:p>
    <w:p w14:paraId="42C66DAD" w14:textId="77777777" w:rsidR="005412D5" w:rsidRPr="00EC47E3" w:rsidRDefault="005412D5" w:rsidP="005412D5">
      <w:pPr>
        <w:rPr>
          <w:sz w:val="8"/>
          <w:szCs w:val="8"/>
        </w:rPr>
      </w:pPr>
    </w:p>
    <w:p w14:paraId="516A5CD7" w14:textId="77777777" w:rsidR="005412D5" w:rsidRPr="00EC47E3" w:rsidRDefault="005412D5" w:rsidP="005412D5">
      <w:pPr>
        <w:rPr>
          <w:sz w:val="8"/>
          <w:szCs w:val="8"/>
        </w:rPr>
      </w:pPr>
    </w:p>
    <w:p w14:paraId="78787985" w14:textId="77777777" w:rsidR="005412D5" w:rsidRPr="00EC47E3" w:rsidRDefault="005412D5" w:rsidP="005412D5">
      <w:pPr>
        <w:rPr>
          <w:sz w:val="8"/>
          <w:szCs w:val="8"/>
        </w:rPr>
      </w:pPr>
    </w:p>
    <w:p w14:paraId="40DAE637" w14:textId="77777777" w:rsidR="005412D5" w:rsidRPr="00EC47E3" w:rsidRDefault="005412D5" w:rsidP="005412D5">
      <w:pPr>
        <w:rPr>
          <w:sz w:val="8"/>
          <w:szCs w:val="8"/>
        </w:rPr>
      </w:pPr>
    </w:p>
    <w:p w14:paraId="28BEB269" w14:textId="77777777" w:rsidR="005412D5" w:rsidRPr="00EC47E3" w:rsidRDefault="005412D5" w:rsidP="005412D5">
      <w:pPr>
        <w:rPr>
          <w:sz w:val="8"/>
          <w:szCs w:val="8"/>
        </w:rPr>
      </w:pPr>
    </w:p>
    <w:p w14:paraId="36CF253C" w14:textId="77777777" w:rsidR="005412D5" w:rsidRPr="00EC47E3" w:rsidRDefault="005412D5" w:rsidP="005412D5">
      <w:pPr>
        <w:rPr>
          <w:sz w:val="8"/>
          <w:szCs w:val="8"/>
        </w:rPr>
      </w:pPr>
    </w:p>
    <w:p w14:paraId="43D44663" w14:textId="77777777" w:rsidR="005412D5" w:rsidRPr="00EC47E3" w:rsidRDefault="005412D5" w:rsidP="005412D5">
      <w:pPr>
        <w:rPr>
          <w:sz w:val="8"/>
          <w:szCs w:val="8"/>
        </w:rPr>
      </w:pPr>
    </w:p>
    <w:p w14:paraId="419D2AC4" w14:textId="77777777" w:rsidR="005412D5" w:rsidRPr="00EC47E3" w:rsidRDefault="005412D5" w:rsidP="005412D5">
      <w:pPr>
        <w:rPr>
          <w:sz w:val="8"/>
          <w:szCs w:val="8"/>
        </w:rPr>
      </w:pPr>
    </w:p>
    <w:p w14:paraId="457E8322" w14:textId="77777777" w:rsidR="005412D5" w:rsidRPr="00EC47E3" w:rsidRDefault="005412D5" w:rsidP="005412D5">
      <w:pPr>
        <w:rPr>
          <w:sz w:val="8"/>
          <w:szCs w:val="8"/>
        </w:rPr>
      </w:pPr>
    </w:p>
    <w:p w14:paraId="217998B4" w14:textId="77777777" w:rsidR="005412D5" w:rsidRPr="00EC47E3" w:rsidRDefault="005412D5" w:rsidP="005412D5">
      <w:pPr>
        <w:rPr>
          <w:sz w:val="8"/>
          <w:szCs w:val="8"/>
        </w:rPr>
      </w:pPr>
    </w:p>
    <w:p w14:paraId="50E3F3B4" w14:textId="77777777" w:rsidR="005412D5" w:rsidRPr="00EC47E3" w:rsidRDefault="005412D5" w:rsidP="005412D5">
      <w:pPr>
        <w:rPr>
          <w:sz w:val="8"/>
          <w:szCs w:val="8"/>
        </w:rPr>
      </w:pPr>
    </w:p>
    <w:p w14:paraId="540910B6" w14:textId="77777777" w:rsidR="005412D5" w:rsidRPr="00EC47E3" w:rsidRDefault="005412D5" w:rsidP="005412D5">
      <w:pPr>
        <w:rPr>
          <w:sz w:val="8"/>
          <w:szCs w:val="8"/>
        </w:rPr>
      </w:pPr>
    </w:p>
    <w:p w14:paraId="7AD30B87" w14:textId="77777777" w:rsidR="005412D5" w:rsidRPr="00EC47E3" w:rsidRDefault="005412D5" w:rsidP="005412D5">
      <w:pPr>
        <w:rPr>
          <w:sz w:val="8"/>
          <w:szCs w:val="8"/>
        </w:rPr>
      </w:pPr>
    </w:p>
    <w:p w14:paraId="0D6E2C16" w14:textId="77777777" w:rsidR="005412D5" w:rsidRPr="00EC47E3" w:rsidRDefault="005412D5" w:rsidP="005412D5">
      <w:pPr>
        <w:rPr>
          <w:sz w:val="8"/>
          <w:szCs w:val="8"/>
        </w:rPr>
      </w:pPr>
    </w:p>
    <w:p w14:paraId="569E0D26" w14:textId="77777777" w:rsidR="005412D5" w:rsidRPr="00EC47E3" w:rsidRDefault="005412D5" w:rsidP="005412D5">
      <w:pPr>
        <w:rPr>
          <w:sz w:val="8"/>
          <w:szCs w:val="8"/>
        </w:rPr>
      </w:pPr>
    </w:p>
    <w:p w14:paraId="086B5DC0" w14:textId="77777777" w:rsidR="005412D5" w:rsidRPr="00EC47E3" w:rsidRDefault="005412D5" w:rsidP="005412D5">
      <w:pPr>
        <w:rPr>
          <w:sz w:val="8"/>
          <w:szCs w:val="8"/>
        </w:rPr>
      </w:pPr>
    </w:p>
    <w:p w14:paraId="19F8344B" w14:textId="77777777" w:rsidR="005412D5" w:rsidRPr="00EC47E3" w:rsidRDefault="005412D5" w:rsidP="005412D5">
      <w:pPr>
        <w:rPr>
          <w:sz w:val="8"/>
          <w:szCs w:val="8"/>
        </w:rPr>
      </w:pPr>
    </w:p>
    <w:p w14:paraId="61FAD4CC" w14:textId="77777777" w:rsidR="005412D5" w:rsidRPr="00EC47E3" w:rsidRDefault="005412D5" w:rsidP="005412D5">
      <w:pPr>
        <w:rPr>
          <w:sz w:val="8"/>
          <w:szCs w:val="8"/>
        </w:rPr>
      </w:pPr>
    </w:p>
    <w:p w14:paraId="6EC26EBF" w14:textId="77777777" w:rsidR="005412D5" w:rsidRPr="00EC47E3" w:rsidRDefault="005412D5" w:rsidP="005412D5">
      <w:pPr>
        <w:rPr>
          <w:sz w:val="8"/>
          <w:szCs w:val="8"/>
        </w:rPr>
      </w:pPr>
    </w:p>
    <w:p w14:paraId="341F9105" w14:textId="77777777" w:rsidR="005412D5" w:rsidRPr="00EC47E3" w:rsidRDefault="005412D5" w:rsidP="005412D5">
      <w:pPr>
        <w:rPr>
          <w:sz w:val="8"/>
          <w:szCs w:val="8"/>
        </w:rPr>
      </w:pPr>
    </w:p>
    <w:p w14:paraId="3A0B3B91" w14:textId="77777777" w:rsidR="005412D5" w:rsidRPr="00EC47E3" w:rsidRDefault="005412D5" w:rsidP="005412D5">
      <w:pPr>
        <w:rPr>
          <w:sz w:val="8"/>
          <w:szCs w:val="8"/>
        </w:rPr>
      </w:pPr>
    </w:p>
    <w:p w14:paraId="5BF8FFD8" w14:textId="77777777" w:rsidR="005412D5" w:rsidRPr="00EC47E3" w:rsidRDefault="005412D5" w:rsidP="005412D5">
      <w:pPr>
        <w:rPr>
          <w:sz w:val="8"/>
          <w:szCs w:val="8"/>
        </w:rPr>
      </w:pPr>
    </w:p>
    <w:p w14:paraId="7A7BD6F5" w14:textId="77777777" w:rsidR="005412D5" w:rsidRPr="00EC47E3" w:rsidRDefault="005412D5" w:rsidP="005412D5">
      <w:pPr>
        <w:rPr>
          <w:sz w:val="8"/>
          <w:szCs w:val="8"/>
        </w:rPr>
      </w:pPr>
    </w:p>
    <w:p w14:paraId="7BF27EDE" w14:textId="77777777" w:rsidR="005412D5" w:rsidRPr="00EC47E3" w:rsidRDefault="005412D5" w:rsidP="005412D5">
      <w:pPr>
        <w:rPr>
          <w:sz w:val="8"/>
          <w:szCs w:val="8"/>
        </w:rPr>
      </w:pPr>
    </w:p>
    <w:p w14:paraId="20FA133F" w14:textId="77777777" w:rsidR="005412D5" w:rsidRPr="00EC47E3" w:rsidRDefault="005412D5" w:rsidP="005412D5">
      <w:pPr>
        <w:rPr>
          <w:sz w:val="8"/>
          <w:szCs w:val="8"/>
        </w:rPr>
      </w:pPr>
    </w:p>
    <w:p w14:paraId="34C11075" w14:textId="77777777" w:rsidR="005412D5" w:rsidRPr="00EC47E3" w:rsidRDefault="005412D5" w:rsidP="005412D5">
      <w:pPr>
        <w:rPr>
          <w:sz w:val="8"/>
          <w:szCs w:val="8"/>
        </w:rPr>
      </w:pPr>
    </w:p>
    <w:p w14:paraId="6DA137A9" w14:textId="77777777" w:rsidR="005412D5" w:rsidRPr="00EC47E3" w:rsidRDefault="005412D5" w:rsidP="005412D5">
      <w:pPr>
        <w:rPr>
          <w:sz w:val="8"/>
          <w:szCs w:val="8"/>
        </w:rPr>
      </w:pPr>
    </w:p>
    <w:p w14:paraId="5CE14275" w14:textId="77777777" w:rsidR="005412D5" w:rsidRPr="00EC47E3" w:rsidRDefault="005412D5" w:rsidP="005412D5">
      <w:pPr>
        <w:rPr>
          <w:sz w:val="8"/>
          <w:szCs w:val="8"/>
        </w:rPr>
      </w:pPr>
    </w:p>
    <w:p w14:paraId="48BF6A48" w14:textId="77777777" w:rsidR="005412D5" w:rsidRPr="00EC47E3" w:rsidRDefault="005412D5" w:rsidP="005412D5">
      <w:pPr>
        <w:rPr>
          <w:sz w:val="8"/>
          <w:szCs w:val="8"/>
        </w:rPr>
      </w:pPr>
    </w:p>
    <w:p w14:paraId="725D1595" w14:textId="77777777" w:rsidR="005412D5" w:rsidRPr="00EC47E3" w:rsidRDefault="005412D5" w:rsidP="005412D5">
      <w:pPr>
        <w:rPr>
          <w:sz w:val="8"/>
          <w:szCs w:val="8"/>
        </w:rPr>
      </w:pPr>
    </w:p>
    <w:p w14:paraId="7811F5A1" w14:textId="77777777" w:rsidR="005412D5" w:rsidRPr="00EC47E3" w:rsidRDefault="005412D5" w:rsidP="005412D5">
      <w:pPr>
        <w:ind w:right="-20"/>
        <w:rPr>
          <w:rFonts w:eastAsia="Arial" w:cs="Arial"/>
        </w:rPr>
      </w:pPr>
    </w:p>
    <w:p w14:paraId="1958A565" w14:textId="77777777" w:rsidR="00A42D1B" w:rsidRDefault="00A42D1B" w:rsidP="005412D5">
      <w:pPr>
        <w:ind w:right="-20"/>
        <w:rPr>
          <w:rFonts w:eastAsia="Arial" w:cs="Arial"/>
        </w:rPr>
      </w:pPr>
    </w:p>
    <w:p w14:paraId="64090F1B" w14:textId="13AE1B43" w:rsidR="005412D5" w:rsidRDefault="00A42D1B" w:rsidP="005412D5">
      <w:pPr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200724">
        <w:rPr>
          <w:rFonts w:eastAsia="Arial" w:cs="Arial"/>
          <w:b/>
          <w:bCs/>
        </w:rPr>
        <w:t>4</w:t>
      </w:r>
      <w:r w:rsidR="005412D5" w:rsidRPr="00200724">
        <w:rPr>
          <w:rFonts w:eastAsia="Arial" w:cs="Arial"/>
          <w:b/>
          <w:bCs/>
        </w:rPr>
        <w:t>.</w:t>
      </w:r>
      <w:r w:rsidR="00F67516" w:rsidRPr="00200724">
        <w:rPr>
          <w:rFonts w:eastAsia="Arial" w:cs="Arial"/>
          <w:b/>
          <w:bCs/>
          <w:w w:val="110"/>
        </w:rPr>
        <w:t xml:space="preserve"> </w:t>
      </w:r>
      <w:r w:rsidR="00FB45FD" w:rsidRPr="00200724">
        <w:rPr>
          <w:rFonts w:eastAsia="Arial" w:cs="Arial"/>
          <w:b/>
          <w:bCs/>
          <w:w w:val="110"/>
        </w:rPr>
        <w:t>Challenges:</w:t>
      </w:r>
      <w:r w:rsidR="00323DB8">
        <w:rPr>
          <w:rFonts w:eastAsia="Arial" w:cs="Arial"/>
          <w:w w:val="110"/>
        </w:rPr>
        <w:t xml:space="preserve"> </w:t>
      </w:r>
      <w:r w:rsidR="005412D5" w:rsidRPr="00EC47E3">
        <w:rPr>
          <w:rFonts w:eastAsia="Arial" w:cs="Arial"/>
          <w:color w:val="FF0000"/>
          <w:w w:val="142"/>
        </w:rPr>
        <w:t xml:space="preserve">* </w:t>
      </w:r>
      <w:r w:rsidR="005412D5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5412D5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5412D5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4A95751F" w14:textId="77777777" w:rsidR="005412D5" w:rsidRPr="00EC47E3" w:rsidRDefault="005412D5" w:rsidP="005412D5">
      <w:pPr>
        <w:rPr>
          <w:sz w:val="8"/>
          <w:szCs w:val="8"/>
        </w:rPr>
      </w:pPr>
    </w:p>
    <w:p w14:paraId="62BAF8D5" w14:textId="77777777" w:rsidR="005412D5" w:rsidRPr="00EC47E3" w:rsidRDefault="005412D5" w:rsidP="005412D5">
      <w:pPr>
        <w:rPr>
          <w:sz w:val="8"/>
          <w:szCs w:val="8"/>
        </w:rPr>
      </w:pPr>
    </w:p>
    <w:p w14:paraId="39E8E3AA" w14:textId="77777777" w:rsidR="005412D5" w:rsidRPr="00EC47E3" w:rsidRDefault="005412D5" w:rsidP="005412D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ABEF90" wp14:editId="7E1229B2">
                <wp:simplePos x="0" y="0"/>
                <wp:positionH relativeFrom="column">
                  <wp:posOffset>13335</wp:posOffset>
                </wp:positionH>
                <wp:positionV relativeFrom="paragraph">
                  <wp:posOffset>32385</wp:posOffset>
                </wp:positionV>
                <wp:extent cx="5796280" cy="3442335"/>
                <wp:effectExtent l="0" t="0" r="13970" b="2476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86B144" w14:textId="77777777" w:rsidR="005412D5" w:rsidRDefault="005412D5" w:rsidP="005412D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ABEF90" id="Text Box 8" o:spid="_x0000_s1030" type="#_x0000_t202" style="position:absolute;margin-left:1.05pt;margin-top:2.55pt;width:456.4pt;height:27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" fillcolor="white [3201]" strokeweight=".5pt">
                <v:textbox>
                  <w:txbxContent>
                    <w:p w14:paraId="6986B144" w14:textId="77777777" w:rsidR="005412D5" w:rsidRDefault="005412D5" w:rsidP="005412D5"/>
                  </w:txbxContent>
                </v:textbox>
              </v:shape>
            </w:pict>
          </mc:Fallback>
        </mc:AlternateContent>
      </w:r>
    </w:p>
    <w:p w14:paraId="3672B3E5" w14:textId="77777777" w:rsidR="005412D5" w:rsidRPr="00EC47E3" w:rsidRDefault="005412D5" w:rsidP="005412D5">
      <w:pPr>
        <w:rPr>
          <w:sz w:val="8"/>
          <w:szCs w:val="8"/>
        </w:rPr>
      </w:pPr>
    </w:p>
    <w:p w14:paraId="696C2870" w14:textId="77777777" w:rsidR="005412D5" w:rsidRPr="00EC47E3" w:rsidRDefault="005412D5" w:rsidP="005412D5">
      <w:pPr>
        <w:rPr>
          <w:sz w:val="8"/>
          <w:szCs w:val="8"/>
        </w:rPr>
      </w:pPr>
    </w:p>
    <w:p w14:paraId="75583F21" w14:textId="77777777" w:rsidR="005412D5" w:rsidRPr="00EC47E3" w:rsidRDefault="005412D5" w:rsidP="005412D5">
      <w:pPr>
        <w:rPr>
          <w:sz w:val="8"/>
          <w:szCs w:val="8"/>
        </w:rPr>
      </w:pPr>
    </w:p>
    <w:p w14:paraId="557ACB26" w14:textId="77777777" w:rsidR="005412D5" w:rsidRPr="00EC47E3" w:rsidRDefault="005412D5" w:rsidP="005412D5">
      <w:pPr>
        <w:rPr>
          <w:sz w:val="8"/>
          <w:szCs w:val="8"/>
        </w:rPr>
      </w:pPr>
    </w:p>
    <w:p w14:paraId="62D05BE0" w14:textId="77777777" w:rsidR="005412D5" w:rsidRPr="00EC47E3" w:rsidRDefault="005412D5" w:rsidP="005412D5">
      <w:pPr>
        <w:rPr>
          <w:sz w:val="8"/>
          <w:szCs w:val="8"/>
        </w:rPr>
      </w:pPr>
    </w:p>
    <w:p w14:paraId="6E618FDE" w14:textId="77777777" w:rsidR="005412D5" w:rsidRPr="00EC47E3" w:rsidRDefault="005412D5" w:rsidP="005412D5">
      <w:pPr>
        <w:rPr>
          <w:sz w:val="8"/>
          <w:szCs w:val="8"/>
        </w:rPr>
      </w:pPr>
    </w:p>
    <w:p w14:paraId="2FD91C47" w14:textId="77777777" w:rsidR="005412D5" w:rsidRPr="00EC47E3" w:rsidRDefault="005412D5" w:rsidP="005412D5">
      <w:pPr>
        <w:rPr>
          <w:sz w:val="8"/>
          <w:szCs w:val="8"/>
        </w:rPr>
      </w:pPr>
    </w:p>
    <w:p w14:paraId="371EA789" w14:textId="77777777" w:rsidR="005F6E87" w:rsidRPr="00EC47E3" w:rsidRDefault="005F6E87" w:rsidP="005412D5">
      <w:pPr>
        <w:rPr>
          <w:sz w:val="8"/>
          <w:szCs w:val="8"/>
        </w:rPr>
      </w:pPr>
    </w:p>
    <w:p w14:paraId="2E0E0125" w14:textId="77777777" w:rsidR="00E07395" w:rsidRPr="00EC47E3" w:rsidRDefault="00E07395" w:rsidP="005412D5">
      <w:pPr>
        <w:rPr>
          <w:sz w:val="8"/>
          <w:szCs w:val="8"/>
        </w:rPr>
      </w:pPr>
    </w:p>
    <w:p w14:paraId="6A4EC221" w14:textId="77777777" w:rsidR="00E07395" w:rsidRPr="00EC47E3" w:rsidRDefault="00E07395" w:rsidP="005412D5">
      <w:pPr>
        <w:rPr>
          <w:sz w:val="8"/>
          <w:szCs w:val="8"/>
        </w:rPr>
      </w:pPr>
    </w:p>
    <w:p w14:paraId="6A7A5616" w14:textId="77777777" w:rsidR="00E07395" w:rsidRPr="00EC47E3" w:rsidRDefault="00E07395" w:rsidP="005412D5">
      <w:pPr>
        <w:rPr>
          <w:sz w:val="8"/>
          <w:szCs w:val="8"/>
        </w:rPr>
      </w:pPr>
    </w:p>
    <w:p w14:paraId="72456B9F" w14:textId="77777777" w:rsidR="00E07395" w:rsidRPr="00EC47E3" w:rsidRDefault="00E07395" w:rsidP="005412D5">
      <w:pPr>
        <w:rPr>
          <w:sz w:val="8"/>
          <w:szCs w:val="8"/>
        </w:rPr>
      </w:pPr>
    </w:p>
    <w:p w14:paraId="6C3EA699" w14:textId="77777777" w:rsidR="00E07395" w:rsidRPr="00EC47E3" w:rsidRDefault="00E07395" w:rsidP="005412D5">
      <w:pPr>
        <w:rPr>
          <w:sz w:val="8"/>
          <w:szCs w:val="8"/>
        </w:rPr>
      </w:pPr>
    </w:p>
    <w:p w14:paraId="3A8A34E4" w14:textId="77777777" w:rsidR="00E07395" w:rsidRPr="00EC47E3" w:rsidRDefault="00E07395" w:rsidP="005412D5">
      <w:pPr>
        <w:rPr>
          <w:sz w:val="8"/>
          <w:szCs w:val="8"/>
        </w:rPr>
      </w:pPr>
    </w:p>
    <w:p w14:paraId="631BEBAA" w14:textId="77777777" w:rsidR="00E07395" w:rsidRPr="00EC47E3" w:rsidRDefault="00E07395" w:rsidP="005412D5">
      <w:pPr>
        <w:rPr>
          <w:sz w:val="8"/>
          <w:szCs w:val="8"/>
        </w:rPr>
      </w:pPr>
    </w:p>
    <w:p w14:paraId="412CB49F" w14:textId="77777777" w:rsidR="00E07395" w:rsidRPr="00EC47E3" w:rsidRDefault="00E07395" w:rsidP="005412D5">
      <w:pPr>
        <w:rPr>
          <w:sz w:val="8"/>
          <w:szCs w:val="8"/>
        </w:rPr>
      </w:pPr>
    </w:p>
    <w:p w14:paraId="6B1A05C3" w14:textId="77777777" w:rsidR="00E07395" w:rsidRPr="00EC47E3" w:rsidRDefault="00E07395" w:rsidP="005412D5">
      <w:pPr>
        <w:rPr>
          <w:sz w:val="8"/>
          <w:szCs w:val="8"/>
        </w:rPr>
      </w:pPr>
    </w:p>
    <w:p w14:paraId="605BE70D" w14:textId="77777777" w:rsidR="00E07395" w:rsidRPr="00EC47E3" w:rsidRDefault="00E07395" w:rsidP="005412D5">
      <w:pPr>
        <w:rPr>
          <w:sz w:val="8"/>
          <w:szCs w:val="8"/>
        </w:rPr>
      </w:pPr>
    </w:p>
    <w:p w14:paraId="40BBB610" w14:textId="77777777" w:rsidR="00E07395" w:rsidRPr="00EC47E3" w:rsidRDefault="00E07395" w:rsidP="005412D5">
      <w:pPr>
        <w:rPr>
          <w:sz w:val="8"/>
          <w:szCs w:val="8"/>
        </w:rPr>
      </w:pPr>
    </w:p>
    <w:p w14:paraId="7C446391" w14:textId="77777777" w:rsidR="00E07395" w:rsidRPr="00EC47E3" w:rsidRDefault="00E07395" w:rsidP="005412D5">
      <w:pPr>
        <w:rPr>
          <w:sz w:val="8"/>
          <w:szCs w:val="8"/>
        </w:rPr>
      </w:pPr>
    </w:p>
    <w:p w14:paraId="66ACB71F" w14:textId="77777777" w:rsidR="00E07395" w:rsidRPr="00EC47E3" w:rsidRDefault="00E07395" w:rsidP="005412D5">
      <w:pPr>
        <w:rPr>
          <w:sz w:val="8"/>
          <w:szCs w:val="8"/>
        </w:rPr>
      </w:pPr>
    </w:p>
    <w:p w14:paraId="0AFA0D70" w14:textId="77777777" w:rsidR="00E07395" w:rsidRPr="00EC47E3" w:rsidRDefault="00E07395" w:rsidP="005412D5">
      <w:pPr>
        <w:rPr>
          <w:sz w:val="8"/>
          <w:szCs w:val="8"/>
        </w:rPr>
      </w:pPr>
    </w:p>
    <w:p w14:paraId="35E227C1" w14:textId="77777777" w:rsidR="00E07395" w:rsidRPr="00EC47E3" w:rsidRDefault="00E07395" w:rsidP="005412D5">
      <w:pPr>
        <w:rPr>
          <w:sz w:val="8"/>
          <w:szCs w:val="8"/>
        </w:rPr>
      </w:pPr>
    </w:p>
    <w:p w14:paraId="401BD514" w14:textId="77777777" w:rsidR="00E07395" w:rsidRPr="00EC47E3" w:rsidRDefault="00E07395" w:rsidP="005412D5">
      <w:pPr>
        <w:rPr>
          <w:sz w:val="8"/>
          <w:szCs w:val="8"/>
        </w:rPr>
      </w:pPr>
    </w:p>
    <w:p w14:paraId="06CA426D" w14:textId="77777777" w:rsidR="00E07395" w:rsidRPr="00EC47E3" w:rsidRDefault="00E07395" w:rsidP="005412D5">
      <w:pPr>
        <w:rPr>
          <w:sz w:val="8"/>
          <w:szCs w:val="8"/>
        </w:rPr>
      </w:pPr>
    </w:p>
    <w:p w14:paraId="18630121" w14:textId="77777777" w:rsidR="00E07395" w:rsidRPr="00EC47E3" w:rsidRDefault="00E07395" w:rsidP="005412D5">
      <w:pPr>
        <w:rPr>
          <w:sz w:val="8"/>
          <w:szCs w:val="8"/>
        </w:rPr>
      </w:pPr>
    </w:p>
    <w:p w14:paraId="292F04F0" w14:textId="77777777" w:rsidR="00E07395" w:rsidRPr="00EC47E3" w:rsidRDefault="00E07395" w:rsidP="005412D5">
      <w:pPr>
        <w:rPr>
          <w:sz w:val="8"/>
          <w:szCs w:val="8"/>
        </w:rPr>
      </w:pPr>
    </w:p>
    <w:p w14:paraId="0BDD3CA3" w14:textId="77777777" w:rsidR="00E07395" w:rsidRPr="00EC47E3" w:rsidRDefault="00E07395" w:rsidP="005412D5">
      <w:pPr>
        <w:rPr>
          <w:sz w:val="8"/>
          <w:szCs w:val="8"/>
        </w:rPr>
      </w:pPr>
    </w:p>
    <w:p w14:paraId="416BFDB3" w14:textId="77777777" w:rsidR="00E07395" w:rsidRPr="00EC47E3" w:rsidRDefault="00E07395" w:rsidP="005412D5">
      <w:pPr>
        <w:rPr>
          <w:sz w:val="8"/>
          <w:szCs w:val="8"/>
        </w:rPr>
      </w:pPr>
    </w:p>
    <w:p w14:paraId="66F0969D" w14:textId="77777777" w:rsidR="00E07395" w:rsidRPr="00EC47E3" w:rsidRDefault="00E07395" w:rsidP="005412D5">
      <w:pPr>
        <w:rPr>
          <w:sz w:val="8"/>
          <w:szCs w:val="8"/>
        </w:rPr>
      </w:pPr>
    </w:p>
    <w:p w14:paraId="36CEF607" w14:textId="77777777" w:rsidR="00E07395" w:rsidRPr="00EC47E3" w:rsidRDefault="00E07395" w:rsidP="005412D5">
      <w:pPr>
        <w:rPr>
          <w:sz w:val="8"/>
          <w:szCs w:val="8"/>
        </w:rPr>
      </w:pPr>
    </w:p>
    <w:p w14:paraId="3CC14116" w14:textId="77777777" w:rsidR="00E07395" w:rsidRPr="00EC47E3" w:rsidRDefault="00E07395" w:rsidP="005412D5">
      <w:pPr>
        <w:rPr>
          <w:sz w:val="8"/>
          <w:szCs w:val="8"/>
        </w:rPr>
      </w:pPr>
    </w:p>
    <w:p w14:paraId="5CEABAF6" w14:textId="77777777" w:rsidR="00E07395" w:rsidRPr="00EC47E3" w:rsidRDefault="00E07395" w:rsidP="005412D5">
      <w:pPr>
        <w:rPr>
          <w:sz w:val="8"/>
          <w:szCs w:val="8"/>
        </w:rPr>
      </w:pPr>
    </w:p>
    <w:p w14:paraId="341364A2" w14:textId="77777777" w:rsidR="00E07395" w:rsidRPr="00EC47E3" w:rsidRDefault="00E07395" w:rsidP="005412D5">
      <w:pPr>
        <w:rPr>
          <w:sz w:val="8"/>
          <w:szCs w:val="8"/>
        </w:rPr>
      </w:pPr>
    </w:p>
    <w:p w14:paraId="67085897" w14:textId="77777777" w:rsidR="00E07395" w:rsidRPr="00EC47E3" w:rsidRDefault="00E07395" w:rsidP="005412D5">
      <w:pPr>
        <w:rPr>
          <w:sz w:val="8"/>
          <w:szCs w:val="8"/>
        </w:rPr>
      </w:pPr>
    </w:p>
    <w:p w14:paraId="463B8C78" w14:textId="77777777" w:rsidR="00E07395" w:rsidRPr="00EC47E3" w:rsidRDefault="00E07395" w:rsidP="005412D5">
      <w:pPr>
        <w:rPr>
          <w:sz w:val="8"/>
          <w:szCs w:val="8"/>
        </w:rPr>
      </w:pPr>
    </w:p>
    <w:p w14:paraId="7588BBD8" w14:textId="77777777" w:rsidR="00E07395" w:rsidRPr="00EC47E3" w:rsidRDefault="00E07395" w:rsidP="005412D5">
      <w:pPr>
        <w:rPr>
          <w:sz w:val="8"/>
          <w:szCs w:val="8"/>
        </w:rPr>
      </w:pPr>
    </w:p>
    <w:p w14:paraId="199B4F06" w14:textId="77777777" w:rsidR="00E07395" w:rsidRPr="00EC47E3" w:rsidRDefault="00E07395" w:rsidP="005412D5">
      <w:pPr>
        <w:rPr>
          <w:sz w:val="8"/>
          <w:szCs w:val="8"/>
        </w:rPr>
      </w:pPr>
    </w:p>
    <w:p w14:paraId="76334EE6" w14:textId="77777777" w:rsidR="00E07395" w:rsidRPr="00EC47E3" w:rsidRDefault="00E07395" w:rsidP="005412D5">
      <w:pPr>
        <w:rPr>
          <w:sz w:val="8"/>
          <w:szCs w:val="8"/>
        </w:rPr>
      </w:pPr>
    </w:p>
    <w:p w14:paraId="2966D6D3" w14:textId="77777777" w:rsidR="00E07395" w:rsidRPr="00EC47E3" w:rsidRDefault="00E07395" w:rsidP="005412D5">
      <w:pPr>
        <w:rPr>
          <w:sz w:val="8"/>
          <w:szCs w:val="8"/>
        </w:rPr>
      </w:pPr>
    </w:p>
    <w:p w14:paraId="694C2D7F" w14:textId="77777777" w:rsidR="00E07395" w:rsidRPr="00EC47E3" w:rsidRDefault="00E07395" w:rsidP="005412D5">
      <w:pPr>
        <w:rPr>
          <w:sz w:val="8"/>
          <w:szCs w:val="8"/>
        </w:rPr>
      </w:pPr>
    </w:p>
    <w:p w14:paraId="2A7A60F7" w14:textId="77777777" w:rsidR="00E07395" w:rsidRPr="00EC47E3" w:rsidRDefault="00E07395" w:rsidP="005412D5">
      <w:pPr>
        <w:rPr>
          <w:sz w:val="8"/>
          <w:szCs w:val="8"/>
        </w:rPr>
      </w:pPr>
    </w:p>
    <w:p w14:paraId="33E6B8ED" w14:textId="77777777" w:rsidR="00E07395" w:rsidRPr="00EC47E3" w:rsidRDefault="00E07395" w:rsidP="005412D5">
      <w:pPr>
        <w:rPr>
          <w:sz w:val="8"/>
          <w:szCs w:val="8"/>
        </w:rPr>
      </w:pPr>
    </w:p>
    <w:p w14:paraId="355123BB" w14:textId="77777777" w:rsidR="00E07395" w:rsidRPr="00EC47E3" w:rsidRDefault="00E07395" w:rsidP="005412D5">
      <w:pPr>
        <w:rPr>
          <w:sz w:val="8"/>
          <w:szCs w:val="8"/>
        </w:rPr>
      </w:pPr>
    </w:p>
    <w:p w14:paraId="04D4894A" w14:textId="77777777" w:rsidR="00E07395" w:rsidRPr="00EC47E3" w:rsidRDefault="00E07395" w:rsidP="005412D5">
      <w:pPr>
        <w:rPr>
          <w:sz w:val="8"/>
          <w:szCs w:val="8"/>
        </w:rPr>
      </w:pPr>
    </w:p>
    <w:p w14:paraId="68A392E1" w14:textId="77777777" w:rsidR="00E07395" w:rsidRPr="00EC47E3" w:rsidRDefault="00E07395" w:rsidP="005412D5">
      <w:pPr>
        <w:rPr>
          <w:sz w:val="8"/>
          <w:szCs w:val="8"/>
        </w:rPr>
      </w:pPr>
    </w:p>
    <w:p w14:paraId="6646A803" w14:textId="77777777" w:rsidR="00E07395" w:rsidRPr="00EC47E3" w:rsidRDefault="00E07395" w:rsidP="005412D5">
      <w:pPr>
        <w:rPr>
          <w:sz w:val="8"/>
          <w:szCs w:val="8"/>
        </w:rPr>
      </w:pPr>
    </w:p>
    <w:p w14:paraId="3FA878F8" w14:textId="77777777" w:rsidR="00E07395" w:rsidRPr="00EC47E3" w:rsidRDefault="00E07395" w:rsidP="005412D5">
      <w:pPr>
        <w:rPr>
          <w:sz w:val="8"/>
          <w:szCs w:val="8"/>
        </w:rPr>
      </w:pPr>
    </w:p>
    <w:p w14:paraId="3D35A1ED" w14:textId="77777777" w:rsidR="00E07395" w:rsidRPr="00EC47E3" w:rsidRDefault="00E07395" w:rsidP="005412D5">
      <w:pPr>
        <w:rPr>
          <w:sz w:val="8"/>
          <w:szCs w:val="8"/>
        </w:rPr>
      </w:pPr>
    </w:p>
    <w:p w14:paraId="4D91E726" w14:textId="77777777" w:rsidR="00E07395" w:rsidRPr="00EC47E3" w:rsidRDefault="00E07395" w:rsidP="005412D5">
      <w:pPr>
        <w:rPr>
          <w:sz w:val="8"/>
          <w:szCs w:val="8"/>
        </w:rPr>
      </w:pPr>
    </w:p>
    <w:p w14:paraId="715D85C7" w14:textId="77777777" w:rsidR="00E07395" w:rsidRPr="00EC47E3" w:rsidRDefault="00E07395" w:rsidP="005412D5">
      <w:pPr>
        <w:rPr>
          <w:sz w:val="8"/>
          <w:szCs w:val="8"/>
        </w:rPr>
      </w:pPr>
    </w:p>
    <w:p w14:paraId="2BE20F7E" w14:textId="77777777" w:rsidR="00E07395" w:rsidRPr="00EC47E3" w:rsidRDefault="00E07395" w:rsidP="005412D5">
      <w:pPr>
        <w:rPr>
          <w:sz w:val="8"/>
          <w:szCs w:val="8"/>
        </w:rPr>
      </w:pPr>
    </w:p>
    <w:p w14:paraId="1A791357" w14:textId="77777777" w:rsidR="00E07395" w:rsidRPr="00EC47E3" w:rsidRDefault="00E07395" w:rsidP="005412D5">
      <w:pPr>
        <w:rPr>
          <w:sz w:val="8"/>
          <w:szCs w:val="8"/>
        </w:rPr>
      </w:pPr>
    </w:p>
    <w:p w14:paraId="31E7BDC8" w14:textId="77777777" w:rsidR="00E07395" w:rsidRPr="00EC47E3" w:rsidRDefault="00E07395" w:rsidP="005412D5">
      <w:pPr>
        <w:rPr>
          <w:sz w:val="8"/>
          <w:szCs w:val="8"/>
        </w:rPr>
      </w:pPr>
    </w:p>
    <w:p w14:paraId="22687EF2" w14:textId="77777777" w:rsidR="00E07395" w:rsidRPr="00EC47E3" w:rsidRDefault="00E07395" w:rsidP="005412D5">
      <w:pPr>
        <w:rPr>
          <w:sz w:val="8"/>
          <w:szCs w:val="8"/>
        </w:rPr>
      </w:pPr>
    </w:p>
    <w:p w14:paraId="1DDAC2DD" w14:textId="77777777" w:rsidR="00E07395" w:rsidRPr="00EC47E3" w:rsidRDefault="00E07395" w:rsidP="005412D5">
      <w:pPr>
        <w:rPr>
          <w:sz w:val="8"/>
          <w:szCs w:val="8"/>
        </w:rPr>
      </w:pPr>
    </w:p>
    <w:p w14:paraId="43A38268" w14:textId="77777777" w:rsidR="00E07395" w:rsidRPr="00EC47E3" w:rsidRDefault="00E07395" w:rsidP="00E07395">
      <w:pPr>
        <w:spacing w:before="33"/>
        <w:ind w:right="-20"/>
        <w:rPr>
          <w:rFonts w:eastAsia="Arial" w:cs="Arial"/>
        </w:rPr>
      </w:pPr>
    </w:p>
    <w:p w14:paraId="72CE9C94" w14:textId="3FE936D8" w:rsidR="00E07395" w:rsidRPr="00EC47E3" w:rsidRDefault="00A42D1B" w:rsidP="00E07395">
      <w:pPr>
        <w:spacing w:before="33"/>
        <w:ind w:right="-20"/>
        <w:rPr>
          <w:rFonts w:eastAsia="Arial" w:cs="Arial"/>
          <w:w w:val="142"/>
        </w:rPr>
      </w:pPr>
      <w:r w:rsidRPr="00200724">
        <w:rPr>
          <w:rFonts w:eastAsia="Arial" w:cs="Arial"/>
          <w:b/>
          <w:bCs/>
        </w:rPr>
        <w:t>5</w:t>
      </w:r>
      <w:r w:rsidR="00E07395" w:rsidRPr="00200724">
        <w:rPr>
          <w:rFonts w:eastAsia="Arial" w:cs="Arial"/>
          <w:b/>
          <w:bCs/>
        </w:rPr>
        <w:t>.</w:t>
      </w:r>
      <w:r w:rsidR="0084495D" w:rsidRPr="00200724">
        <w:rPr>
          <w:rFonts w:eastAsia="Arial" w:cs="Arial"/>
          <w:b/>
          <w:bCs/>
          <w:w w:val="109"/>
        </w:rPr>
        <w:t xml:space="preserve"> </w:t>
      </w:r>
      <w:r w:rsidR="00FB45FD" w:rsidRPr="00200724">
        <w:rPr>
          <w:rFonts w:eastAsia="Arial" w:cs="Arial"/>
          <w:b/>
          <w:bCs/>
          <w:w w:val="109"/>
        </w:rPr>
        <w:t>Communications Program:</w:t>
      </w:r>
      <w:r w:rsidR="00323DB8">
        <w:rPr>
          <w:rFonts w:eastAsia="Arial" w:cs="Arial"/>
          <w:w w:val="109"/>
        </w:rPr>
        <w:t xml:space="preserve"> </w:t>
      </w:r>
      <w:r w:rsidR="00E07395" w:rsidRPr="00EC47E3">
        <w:rPr>
          <w:rFonts w:eastAsia="Arial" w:cs="Arial"/>
          <w:color w:val="FF0000"/>
          <w:w w:val="142"/>
        </w:rPr>
        <w:t xml:space="preserve">* </w:t>
      </w:r>
      <w:r w:rsidR="00E07395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E07395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E07395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7B59E0EF" w14:textId="77777777" w:rsidR="00E07395" w:rsidRPr="00EC47E3" w:rsidRDefault="00E07395" w:rsidP="00E07395">
      <w:pPr>
        <w:rPr>
          <w:sz w:val="8"/>
          <w:szCs w:val="8"/>
        </w:rPr>
      </w:pPr>
    </w:p>
    <w:p w14:paraId="421724BD" w14:textId="77777777" w:rsidR="00E07395" w:rsidRPr="00EC47E3" w:rsidRDefault="00E07395" w:rsidP="00E07395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D68F52" wp14:editId="574507CB">
                <wp:simplePos x="0" y="0"/>
                <wp:positionH relativeFrom="column">
                  <wp:posOffset>12065</wp:posOffset>
                </wp:positionH>
                <wp:positionV relativeFrom="paragraph">
                  <wp:posOffset>42545</wp:posOffset>
                </wp:positionV>
                <wp:extent cx="5796280" cy="3442335"/>
                <wp:effectExtent l="0" t="0" r="13970" b="247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442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FF37EA" w14:textId="77777777" w:rsidR="00E07395" w:rsidRDefault="00E07395" w:rsidP="00E073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D68F52" id="Text Box 10" o:spid="_x0000_s1031" type="#_x0000_t202" style="position:absolute;margin-left:.95pt;margin-top:3.35pt;width:456.4pt;height:271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" fillcolor="white [3201]" strokeweight=".5pt">
                <v:textbox>
                  <w:txbxContent>
                    <w:p w14:paraId="3BFF37EA" w14:textId="77777777" w:rsidR="00E07395" w:rsidRDefault="00E07395" w:rsidP="00E07395"/>
                  </w:txbxContent>
                </v:textbox>
              </v:shape>
            </w:pict>
          </mc:Fallback>
        </mc:AlternateContent>
      </w:r>
    </w:p>
    <w:p w14:paraId="0CE94081" w14:textId="77777777" w:rsidR="00E07395" w:rsidRPr="00EC47E3" w:rsidRDefault="00E07395" w:rsidP="00E07395">
      <w:pPr>
        <w:rPr>
          <w:sz w:val="8"/>
          <w:szCs w:val="8"/>
        </w:rPr>
      </w:pPr>
    </w:p>
    <w:p w14:paraId="6B5C402B" w14:textId="77777777" w:rsidR="00E07395" w:rsidRPr="00EC47E3" w:rsidRDefault="00E07395" w:rsidP="00E07395">
      <w:pPr>
        <w:rPr>
          <w:sz w:val="8"/>
          <w:szCs w:val="8"/>
        </w:rPr>
      </w:pPr>
    </w:p>
    <w:p w14:paraId="4D16B160" w14:textId="77777777" w:rsidR="00E07395" w:rsidRPr="00EC47E3" w:rsidRDefault="00E07395" w:rsidP="00E07395">
      <w:pPr>
        <w:rPr>
          <w:sz w:val="8"/>
          <w:szCs w:val="8"/>
        </w:rPr>
      </w:pPr>
    </w:p>
    <w:p w14:paraId="7A9F7E2C" w14:textId="77777777" w:rsidR="00E07395" w:rsidRPr="00EC47E3" w:rsidRDefault="00E07395" w:rsidP="00E07395">
      <w:pPr>
        <w:rPr>
          <w:sz w:val="8"/>
          <w:szCs w:val="8"/>
        </w:rPr>
      </w:pPr>
    </w:p>
    <w:p w14:paraId="53B85711" w14:textId="77777777" w:rsidR="00E07395" w:rsidRPr="00EC47E3" w:rsidRDefault="00E07395" w:rsidP="00E07395">
      <w:pPr>
        <w:rPr>
          <w:sz w:val="8"/>
          <w:szCs w:val="8"/>
        </w:rPr>
      </w:pPr>
    </w:p>
    <w:p w14:paraId="61F11565" w14:textId="77777777" w:rsidR="00E07395" w:rsidRPr="00EC47E3" w:rsidRDefault="00E07395" w:rsidP="00E07395">
      <w:pPr>
        <w:rPr>
          <w:sz w:val="8"/>
          <w:szCs w:val="8"/>
        </w:rPr>
      </w:pPr>
    </w:p>
    <w:p w14:paraId="78CEA4F2" w14:textId="77777777" w:rsidR="00E07395" w:rsidRPr="00EC47E3" w:rsidRDefault="00E07395" w:rsidP="00E07395">
      <w:pPr>
        <w:rPr>
          <w:sz w:val="8"/>
          <w:szCs w:val="8"/>
        </w:rPr>
      </w:pPr>
    </w:p>
    <w:p w14:paraId="2A9ACF47" w14:textId="77777777" w:rsidR="00E07395" w:rsidRPr="00EC47E3" w:rsidRDefault="00E07395" w:rsidP="00E07395">
      <w:pPr>
        <w:rPr>
          <w:sz w:val="8"/>
          <w:szCs w:val="8"/>
        </w:rPr>
      </w:pPr>
    </w:p>
    <w:p w14:paraId="100E97E9" w14:textId="77777777" w:rsidR="00E07395" w:rsidRPr="00EC47E3" w:rsidRDefault="00E07395" w:rsidP="00E07395">
      <w:pPr>
        <w:rPr>
          <w:sz w:val="8"/>
          <w:szCs w:val="8"/>
        </w:rPr>
      </w:pPr>
    </w:p>
    <w:p w14:paraId="1AE67334" w14:textId="77777777" w:rsidR="00E07395" w:rsidRPr="00EC47E3" w:rsidRDefault="00E07395" w:rsidP="00E07395">
      <w:pPr>
        <w:rPr>
          <w:sz w:val="8"/>
          <w:szCs w:val="8"/>
        </w:rPr>
      </w:pPr>
    </w:p>
    <w:p w14:paraId="15DE5627" w14:textId="77777777" w:rsidR="00E07395" w:rsidRPr="00EC47E3" w:rsidRDefault="00E07395" w:rsidP="00E07395">
      <w:pPr>
        <w:rPr>
          <w:sz w:val="8"/>
          <w:szCs w:val="8"/>
        </w:rPr>
      </w:pPr>
    </w:p>
    <w:p w14:paraId="0D9BDBDB" w14:textId="77777777" w:rsidR="00E07395" w:rsidRPr="00EC47E3" w:rsidRDefault="00E07395" w:rsidP="00E07395">
      <w:pPr>
        <w:rPr>
          <w:sz w:val="8"/>
          <w:szCs w:val="8"/>
        </w:rPr>
      </w:pPr>
    </w:p>
    <w:p w14:paraId="2F4E1130" w14:textId="77777777" w:rsidR="00E07395" w:rsidRPr="00EC47E3" w:rsidRDefault="00E07395" w:rsidP="00E07395">
      <w:pPr>
        <w:rPr>
          <w:sz w:val="8"/>
          <w:szCs w:val="8"/>
        </w:rPr>
      </w:pPr>
    </w:p>
    <w:p w14:paraId="60F633DB" w14:textId="77777777" w:rsidR="00E07395" w:rsidRPr="00EC47E3" w:rsidRDefault="00E07395" w:rsidP="00E07395">
      <w:pPr>
        <w:rPr>
          <w:sz w:val="8"/>
          <w:szCs w:val="8"/>
        </w:rPr>
      </w:pPr>
    </w:p>
    <w:p w14:paraId="60303518" w14:textId="77777777" w:rsidR="00E07395" w:rsidRPr="00EC47E3" w:rsidRDefault="00E07395" w:rsidP="00E07395">
      <w:pPr>
        <w:rPr>
          <w:sz w:val="8"/>
          <w:szCs w:val="8"/>
        </w:rPr>
      </w:pPr>
    </w:p>
    <w:p w14:paraId="3471C012" w14:textId="77777777" w:rsidR="00E07395" w:rsidRPr="00EC47E3" w:rsidRDefault="00E07395" w:rsidP="00E07395">
      <w:pPr>
        <w:rPr>
          <w:sz w:val="8"/>
          <w:szCs w:val="8"/>
        </w:rPr>
      </w:pPr>
    </w:p>
    <w:p w14:paraId="0AE25107" w14:textId="77777777" w:rsidR="00E07395" w:rsidRPr="00EC47E3" w:rsidRDefault="00E07395" w:rsidP="00E07395">
      <w:pPr>
        <w:rPr>
          <w:sz w:val="8"/>
          <w:szCs w:val="8"/>
        </w:rPr>
      </w:pPr>
    </w:p>
    <w:p w14:paraId="274B2EE5" w14:textId="77777777" w:rsidR="00E07395" w:rsidRPr="00EC47E3" w:rsidRDefault="00E07395" w:rsidP="00E07395">
      <w:pPr>
        <w:rPr>
          <w:sz w:val="8"/>
          <w:szCs w:val="8"/>
        </w:rPr>
      </w:pPr>
    </w:p>
    <w:p w14:paraId="0A52C742" w14:textId="77777777" w:rsidR="00E07395" w:rsidRPr="00EC47E3" w:rsidRDefault="00E07395" w:rsidP="00E07395">
      <w:pPr>
        <w:rPr>
          <w:sz w:val="8"/>
          <w:szCs w:val="8"/>
        </w:rPr>
      </w:pPr>
    </w:p>
    <w:p w14:paraId="24B2EE11" w14:textId="77777777" w:rsidR="00E07395" w:rsidRPr="00EC47E3" w:rsidRDefault="00E07395" w:rsidP="00E07395">
      <w:pPr>
        <w:rPr>
          <w:sz w:val="8"/>
          <w:szCs w:val="8"/>
        </w:rPr>
      </w:pPr>
    </w:p>
    <w:p w14:paraId="7F63D9C3" w14:textId="77777777" w:rsidR="00E07395" w:rsidRPr="00EC47E3" w:rsidRDefault="00E07395" w:rsidP="00E07395">
      <w:pPr>
        <w:rPr>
          <w:sz w:val="8"/>
          <w:szCs w:val="8"/>
        </w:rPr>
      </w:pPr>
    </w:p>
    <w:p w14:paraId="34A61B01" w14:textId="77777777" w:rsidR="00E07395" w:rsidRPr="00EC47E3" w:rsidRDefault="00E07395" w:rsidP="00E07395">
      <w:pPr>
        <w:rPr>
          <w:sz w:val="8"/>
          <w:szCs w:val="8"/>
        </w:rPr>
      </w:pPr>
    </w:p>
    <w:p w14:paraId="6366D74B" w14:textId="77777777" w:rsidR="00E07395" w:rsidRPr="00EC47E3" w:rsidRDefault="00E07395" w:rsidP="00E07395">
      <w:pPr>
        <w:rPr>
          <w:sz w:val="8"/>
          <w:szCs w:val="8"/>
        </w:rPr>
      </w:pPr>
    </w:p>
    <w:p w14:paraId="7B5E4198" w14:textId="77777777" w:rsidR="00E07395" w:rsidRPr="00EC47E3" w:rsidRDefault="00E07395" w:rsidP="00E07395">
      <w:pPr>
        <w:rPr>
          <w:sz w:val="8"/>
          <w:szCs w:val="8"/>
        </w:rPr>
      </w:pPr>
    </w:p>
    <w:p w14:paraId="6A074CE4" w14:textId="77777777" w:rsidR="00E07395" w:rsidRPr="00EC47E3" w:rsidRDefault="00E07395" w:rsidP="00E07395">
      <w:pPr>
        <w:rPr>
          <w:sz w:val="8"/>
          <w:szCs w:val="8"/>
        </w:rPr>
      </w:pPr>
    </w:p>
    <w:p w14:paraId="351DBD97" w14:textId="77777777" w:rsidR="00E07395" w:rsidRPr="00EC47E3" w:rsidRDefault="00E07395" w:rsidP="00E07395">
      <w:pPr>
        <w:rPr>
          <w:sz w:val="8"/>
          <w:szCs w:val="8"/>
        </w:rPr>
      </w:pPr>
    </w:p>
    <w:p w14:paraId="50FF1FDF" w14:textId="77777777" w:rsidR="00E07395" w:rsidRPr="00EC47E3" w:rsidRDefault="00E07395" w:rsidP="00E07395">
      <w:pPr>
        <w:rPr>
          <w:sz w:val="8"/>
          <w:szCs w:val="8"/>
        </w:rPr>
      </w:pPr>
    </w:p>
    <w:p w14:paraId="66769BEE" w14:textId="77777777" w:rsidR="00E07395" w:rsidRPr="00EC47E3" w:rsidRDefault="00E07395" w:rsidP="00E07395">
      <w:pPr>
        <w:rPr>
          <w:sz w:val="8"/>
          <w:szCs w:val="8"/>
        </w:rPr>
      </w:pPr>
    </w:p>
    <w:p w14:paraId="6F48E535" w14:textId="77777777" w:rsidR="00E07395" w:rsidRPr="00EC47E3" w:rsidRDefault="00E07395" w:rsidP="00E07395">
      <w:pPr>
        <w:rPr>
          <w:sz w:val="8"/>
          <w:szCs w:val="8"/>
        </w:rPr>
      </w:pPr>
    </w:p>
    <w:p w14:paraId="5A8E03BC" w14:textId="77777777" w:rsidR="00E07395" w:rsidRPr="00EC47E3" w:rsidRDefault="00E07395" w:rsidP="00E07395">
      <w:pPr>
        <w:rPr>
          <w:sz w:val="8"/>
          <w:szCs w:val="8"/>
        </w:rPr>
      </w:pPr>
    </w:p>
    <w:p w14:paraId="15322947" w14:textId="77777777" w:rsidR="00E07395" w:rsidRPr="00EC47E3" w:rsidRDefault="00E07395" w:rsidP="00E07395">
      <w:pPr>
        <w:rPr>
          <w:sz w:val="8"/>
          <w:szCs w:val="8"/>
        </w:rPr>
      </w:pPr>
    </w:p>
    <w:p w14:paraId="40664470" w14:textId="77777777" w:rsidR="00E07395" w:rsidRPr="00EC47E3" w:rsidRDefault="00E07395" w:rsidP="00E07395">
      <w:pPr>
        <w:rPr>
          <w:sz w:val="8"/>
          <w:szCs w:val="8"/>
        </w:rPr>
      </w:pPr>
    </w:p>
    <w:p w14:paraId="2E5C46A5" w14:textId="77777777" w:rsidR="00E07395" w:rsidRPr="00EC47E3" w:rsidRDefault="00E07395" w:rsidP="00E07395">
      <w:pPr>
        <w:rPr>
          <w:sz w:val="8"/>
          <w:szCs w:val="8"/>
        </w:rPr>
      </w:pPr>
    </w:p>
    <w:p w14:paraId="250EE622" w14:textId="77777777" w:rsidR="00E07395" w:rsidRPr="00EC47E3" w:rsidRDefault="00E07395" w:rsidP="00E07395">
      <w:pPr>
        <w:rPr>
          <w:sz w:val="8"/>
          <w:szCs w:val="8"/>
        </w:rPr>
      </w:pPr>
    </w:p>
    <w:p w14:paraId="479F770D" w14:textId="77777777" w:rsidR="00E07395" w:rsidRPr="00EC47E3" w:rsidRDefault="00E07395" w:rsidP="00E07395">
      <w:pPr>
        <w:rPr>
          <w:sz w:val="8"/>
          <w:szCs w:val="8"/>
        </w:rPr>
      </w:pPr>
    </w:p>
    <w:p w14:paraId="4BA6F940" w14:textId="77777777" w:rsidR="00E07395" w:rsidRPr="00EC47E3" w:rsidRDefault="00E07395" w:rsidP="00E07395">
      <w:pPr>
        <w:rPr>
          <w:sz w:val="8"/>
          <w:szCs w:val="8"/>
        </w:rPr>
      </w:pPr>
    </w:p>
    <w:p w14:paraId="5FB4E9AF" w14:textId="77777777" w:rsidR="00E07395" w:rsidRPr="00EC47E3" w:rsidRDefault="00E07395" w:rsidP="00E07395">
      <w:pPr>
        <w:rPr>
          <w:sz w:val="8"/>
          <w:szCs w:val="8"/>
        </w:rPr>
      </w:pPr>
    </w:p>
    <w:p w14:paraId="3A75CBD2" w14:textId="77777777" w:rsidR="00E07395" w:rsidRPr="00EC47E3" w:rsidRDefault="00E07395" w:rsidP="00E07395">
      <w:pPr>
        <w:rPr>
          <w:sz w:val="8"/>
          <w:szCs w:val="8"/>
        </w:rPr>
      </w:pPr>
    </w:p>
    <w:p w14:paraId="54190AAF" w14:textId="77777777" w:rsidR="00E07395" w:rsidRPr="00EC47E3" w:rsidRDefault="00E07395" w:rsidP="00E07395">
      <w:pPr>
        <w:rPr>
          <w:sz w:val="8"/>
          <w:szCs w:val="8"/>
        </w:rPr>
      </w:pPr>
    </w:p>
    <w:p w14:paraId="5FBBBBC8" w14:textId="77777777" w:rsidR="00E07395" w:rsidRPr="00EC47E3" w:rsidRDefault="00E07395" w:rsidP="00E07395">
      <w:pPr>
        <w:rPr>
          <w:sz w:val="8"/>
          <w:szCs w:val="8"/>
        </w:rPr>
      </w:pPr>
    </w:p>
    <w:p w14:paraId="401FCA30" w14:textId="77777777" w:rsidR="00E07395" w:rsidRPr="00EC47E3" w:rsidRDefault="00E07395" w:rsidP="00E07395">
      <w:pPr>
        <w:rPr>
          <w:sz w:val="8"/>
          <w:szCs w:val="8"/>
        </w:rPr>
      </w:pPr>
    </w:p>
    <w:p w14:paraId="1E9C67CF" w14:textId="77777777" w:rsidR="00E07395" w:rsidRPr="00EC47E3" w:rsidRDefault="00E07395" w:rsidP="00E07395">
      <w:pPr>
        <w:rPr>
          <w:sz w:val="8"/>
          <w:szCs w:val="8"/>
        </w:rPr>
      </w:pPr>
    </w:p>
    <w:p w14:paraId="714737E7" w14:textId="77777777" w:rsidR="00E07395" w:rsidRPr="00EC47E3" w:rsidRDefault="00E07395" w:rsidP="00E07395">
      <w:pPr>
        <w:rPr>
          <w:sz w:val="8"/>
          <w:szCs w:val="8"/>
        </w:rPr>
      </w:pPr>
    </w:p>
    <w:p w14:paraId="5438929A" w14:textId="77777777" w:rsidR="00E07395" w:rsidRPr="00EC47E3" w:rsidRDefault="00E07395" w:rsidP="00E07395">
      <w:pPr>
        <w:rPr>
          <w:sz w:val="8"/>
          <w:szCs w:val="8"/>
        </w:rPr>
      </w:pPr>
    </w:p>
    <w:p w14:paraId="195CF730" w14:textId="77777777" w:rsidR="00E07395" w:rsidRPr="00EC47E3" w:rsidRDefault="00E07395" w:rsidP="00E07395">
      <w:pPr>
        <w:rPr>
          <w:sz w:val="8"/>
          <w:szCs w:val="8"/>
        </w:rPr>
      </w:pPr>
    </w:p>
    <w:p w14:paraId="1E83ACBA" w14:textId="77777777" w:rsidR="00E07395" w:rsidRPr="00EC47E3" w:rsidRDefault="00E07395" w:rsidP="00E07395">
      <w:pPr>
        <w:rPr>
          <w:sz w:val="8"/>
          <w:szCs w:val="8"/>
        </w:rPr>
      </w:pPr>
    </w:p>
    <w:p w14:paraId="3C862F91" w14:textId="77777777" w:rsidR="00E07395" w:rsidRPr="00EC47E3" w:rsidRDefault="00E07395" w:rsidP="00E07395">
      <w:pPr>
        <w:rPr>
          <w:sz w:val="8"/>
          <w:szCs w:val="8"/>
        </w:rPr>
      </w:pPr>
    </w:p>
    <w:p w14:paraId="02DB98E8" w14:textId="77777777" w:rsidR="00E07395" w:rsidRPr="00EC47E3" w:rsidRDefault="00E07395" w:rsidP="00E07395">
      <w:pPr>
        <w:rPr>
          <w:sz w:val="8"/>
          <w:szCs w:val="8"/>
        </w:rPr>
      </w:pPr>
    </w:p>
    <w:p w14:paraId="3D85BDD8" w14:textId="77777777" w:rsidR="00E07395" w:rsidRPr="00EC47E3" w:rsidRDefault="00E07395" w:rsidP="00E07395">
      <w:pPr>
        <w:rPr>
          <w:sz w:val="8"/>
          <w:szCs w:val="8"/>
        </w:rPr>
      </w:pPr>
    </w:p>
    <w:p w14:paraId="4ED0DED6" w14:textId="77777777" w:rsidR="00E07395" w:rsidRPr="00EC47E3" w:rsidRDefault="00E07395" w:rsidP="00E07395">
      <w:pPr>
        <w:rPr>
          <w:sz w:val="8"/>
          <w:szCs w:val="8"/>
        </w:rPr>
      </w:pPr>
    </w:p>
    <w:p w14:paraId="3E01A0A4" w14:textId="77777777" w:rsidR="00E07395" w:rsidRPr="00EC47E3" w:rsidRDefault="00E07395" w:rsidP="00E07395">
      <w:pPr>
        <w:rPr>
          <w:sz w:val="8"/>
          <w:szCs w:val="8"/>
        </w:rPr>
      </w:pPr>
    </w:p>
    <w:p w14:paraId="5F7C98CE" w14:textId="77777777" w:rsidR="00E07395" w:rsidRPr="00EC47E3" w:rsidRDefault="00E07395" w:rsidP="00E07395">
      <w:pPr>
        <w:rPr>
          <w:sz w:val="8"/>
          <w:szCs w:val="8"/>
        </w:rPr>
      </w:pPr>
    </w:p>
    <w:p w14:paraId="49FEFFE3" w14:textId="77777777" w:rsidR="00E07395" w:rsidRPr="00EC47E3" w:rsidRDefault="00E07395" w:rsidP="00E07395">
      <w:pPr>
        <w:rPr>
          <w:sz w:val="8"/>
          <w:szCs w:val="8"/>
        </w:rPr>
      </w:pPr>
    </w:p>
    <w:p w14:paraId="56AB7444" w14:textId="77777777" w:rsidR="00E07395" w:rsidRPr="00EC47E3" w:rsidRDefault="00E07395" w:rsidP="00E07395">
      <w:pPr>
        <w:rPr>
          <w:sz w:val="8"/>
          <w:szCs w:val="8"/>
        </w:rPr>
      </w:pPr>
    </w:p>
    <w:p w14:paraId="0A983584" w14:textId="77777777" w:rsidR="00E07395" w:rsidRPr="00EC47E3" w:rsidRDefault="00E07395" w:rsidP="00E07395">
      <w:pPr>
        <w:rPr>
          <w:sz w:val="8"/>
          <w:szCs w:val="8"/>
        </w:rPr>
      </w:pPr>
    </w:p>
    <w:p w14:paraId="0C49B025" w14:textId="77777777" w:rsidR="00E07395" w:rsidRPr="00EC47E3" w:rsidRDefault="00E07395" w:rsidP="00E07395">
      <w:pPr>
        <w:rPr>
          <w:sz w:val="8"/>
          <w:szCs w:val="8"/>
        </w:rPr>
      </w:pPr>
    </w:p>
    <w:p w14:paraId="01F72ED9" w14:textId="77777777" w:rsidR="00E07395" w:rsidRPr="00EC47E3" w:rsidRDefault="00E07395" w:rsidP="00E07395">
      <w:pPr>
        <w:rPr>
          <w:sz w:val="8"/>
          <w:szCs w:val="8"/>
        </w:rPr>
      </w:pPr>
    </w:p>
    <w:p w14:paraId="02CCDF2D" w14:textId="77777777" w:rsidR="00E07395" w:rsidRPr="00EC47E3" w:rsidRDefault="00E07395" w:rsidP="00E07395">
      <w:pPr>
        <w:rPr>
          <w:sz w:val="8"/>
          <w:szCs w:val="8"/>
        </w:rPr>
      </w:pPr>
    </w:p>
    <w:p w14:paraId="089A7880" w14:textId="77777777" w:rsidR="00E07395" w:rsidRPr="00EC47E3" w:rsidRDefault="00E07395" w:rsidP="00E07395">
      <w:pPr>
        <w:rPr>
          <w:sz w:val="8"/>
          <w:szCs w:val="8"/>
        </w:rPr>
      </w:pPr>
    </w:p>
    <w:p w14:paraId="073A43D9" w14:textId="77777777" w:rsidR="00A42D1B" w:rsidRDefault="00A42D1B" w:rsidP="00496F1B">
      <w:pPr>
        <w:spacing w:before="33"/>
        <w:ind w:right="-20"/>
        <w:rPr>
          <w:rFonts w:eastAsia="Arial" w:cs="Arial"/>
        </w:rPr>
      </w:pPr>
    </w:p>
    <w:p w14:paraId="5E704258" w14:textId="77777777" w:rsidR="00A42D1B" w:rsidRDefault="00A42D1B" w:rsidP="00496F1B">
      <w:pPr>
        <w:spacing w:before="33"/>
        <w:ind w:right="-20"/>
        <w:rPr>
          <w:rFonts w:eastAsia="Arial" w:cs="Arial"/>
        </w:rPr>
      </w:pPr>
    </w:p>
    <w:p w14:paraId="290D84FD" w14:textId="614991EE" w:rsidR="00496F1B" w:rsidRDefault="00A42D1B" w:rsidP="00496F1B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200724">
        <w:rPr>
          <w:rFonts w:eastAsia="Arial" w:cs="Arial"/>
          <w:b/>
          <w:bCs/>
        </w:rPr>
        <w:t>6</w:t>
      </w:r>
      <w:r w:rsidR="00496F1B" w:rsidRPr="00200724">
        <w:rPr>
          <w:rFonts w:eastAsia="Arial" w:cs="Arial"/>
          <w:b/>
          <w:bCs/>
        </w:rPr>
        <w:t>.</w:t>
      </w:r>
      <w:r w:rsidR="00496F1B" w:rsidRPr="00200724">
        <w:rPr>
          <w:rFonts w:eastAsia="Arial" w:cs="Arial"/>
          <w:b/>
          <w:bCs/>
          <w:w w:val="109"/>
        </w:rPr>
        <w:t xml:space="preserve"> </w:t>
      </w:r>
      <w:r w:rsidR="00FB45FD" w:rsidRPr="00200724">
        <w:rPr>
          <w:rFonts w:eastAsia="Arial" w:cs="Arial"/>
          <w:b/>
          <w:bCs/>
          <w:w w:val="109"/>
        </w:rPr>
        <w:t>Employee Participation:</w:t>
      </w:r>
      <w:r w:rsidR="00FB45FD">
        <w:rPr>
          <w:rFonts w:eastAsia="Arial" w:cs="Arial"/>
          <w:w w:val="109"/>
        </w:rPr>
        <w:t xml:space="preserve"> </w:t>
      </w:r>
      <w:r w:rsidR="00496F1B" w:rsidRPr="00EC47E3">
        <w:rPr>
          <w:rFonts w:eastAsia="Arial" w:cs="Arial"/>
          <w:color w:val="FF0000"/>
          <w:w w:val="142"/>
        </w:rPr>
        <w:t xml:space="preserve">* </w:t>
      </w:r>
      <w:r w:rsidR="00496F1B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496F1B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496F1B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06B39C7F" w14:textId="77777777" w:rsidR="00496F1B" w:rsidRPr="00EC47E3" w:rsidRDefault="00496F1B" w:rsidP="00496F1B">
      <w:pPr>
        <w:rPr>
          <w:sz w:val="8"/>
          <w:szCs w:val="8"/>
        </w:rPr>
      </w:pPr>
    </w:p>
    <w:p w14:paraId="33877972" w14:textId="77777777" w:rsidR="00496F1B" w:rsidRPr="00EC47E3" w:rsidRDefault="00496F1B" w:rsidP="00496F1B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E48C9C5" wp14:editId="197147EF">
                <wp:simplePos x="0" y="0"/>
                <wp:positionH relativeFrom="column">
                  <wp:posOffset>8467</wp:posOffset>
                </wp:positionH>
                <wp:positionV relativeFrom="paragraph">
                  <wp:posOffset>40640</wp:posOffset>
                </wp:positionV>
                <wp:extent cx="5796280" cy="3217333"/>
                <wp:effectExtent l="0" t="0" r="13970" b="2159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2173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659DF" w14:textId="77777777" w:rsidR="00496F1B" w:rsidRDefault="00496F1B" w:rsidP="00496F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8C9C5" id="Text Box 9" o:spid="_x0000_s1032" type="#_x0000_t202" style="position:absolute;margin-left:.65pt;margin-top:3.2pt;width:456.4pt;height:253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" fillcolor="white [3201]" strokeweight=".5pt">
                <v:textbox>
                  <w:txbxContent>
                    <w:p w14:paraId="26B659DF" w14:textId="77777777" w:rsidR="00496F1B" w:rsidRDefault="00496F1B" w:rsidP="00496F1B"/>
                  </w:txbxContent>
                </v:textbox>
              </v:shape>
            </w:pict>
          </mc:Fallback>
        </mc:AlternateContent>
      </w:r>
    </w:p>
    <w:p w14:paraId="6F4AE4ED" w14:textId="77777777" w:rsidR="00496F1B" w:rsidRPr="00EC47E3" w:rsidRDefault="00496F1B" w:rsidP="00496F1B">
      <w:pPr>
        <w:rPr>
          <w:sz w:val="8"/>
          <w:szCs w:val="8"/>
        </w:rPr>
      </w:pPr>
    </w:p>
    <w:p w14:paraId="273D421F" w14:textId="77777777" w:rsidR="00496F1B" w:rsidRPr="00EC47E3" w:rsidRDefault="00496F1B" w:rsidP="00496F1B">
      <w:pPr>
        <w:rPr>
          <w:sz w:val="8"/>
          <w:szCs w:val="8"/>
        </w:rPr>
      </w:pPr>
    </w:p>
    <w:p w14:paraId="741E79FF" w14:textId="77777777" w:rsidR="00496F1B" w:rsidRPr="00EC47E3" w:rsidRDefault="00496F1B" w:rsidP="00496F1B">
      <w:pPr>
        <w:rPr>
          <w:sz w:val="8"/>
          <w:szCs w:val="8"/>
        </w:rPr>
      </w:pPr>
    </w:p>
    <w:p w14:paraId="503B2A91" w14:textId="77777777" w:rsidR="00496F1B" w:rsidRPr="00EC47E3" w:rsidRDefault="00496F1B" w:rsidP="00496F1B">
      <w:pPr>
        <w:rPr>
          <w:sz w:val="8"/>
          <w:szCs w:val="8"/>
        </w:rPr>
      </w:pPr>
    </w:p>
    <w:p w14:paraId="08DCCB21" w14:textId="77777777" w:rsidR="00496F1B" w:rsidRPr="00EC47E3" w:rsidRDefault="00496F1B" w:rsidP="00496F1B">
      <w:pPr>
        <w:rPr>
          <w:sz w:val="8"/>
          <w:szCs w:val="8"/>
        </w:rPr>
      </w:pPr>
    </w:p>
    <w:p w14:paraId="19696B49" w14:textId="77777777" w:rsidR="00496F1B" w:rsidRPr="00EC47E3" w:rsidRDefault="00496F1B" w:rsidP="00496F1B">
      <w:pPr>
        <w:rPr>
          <w:sz w:val="8"/>
          <w:szCs w:val="8"/>
        </w:rPr>
      </w:pPr>
    </w:p>
    <w:p w14:paraId="7C458F21" w14:textId="77777777" w:rsidR="00496F1B" w:rsidRPr="00EC47E3" w:rsidRDefault="00496F1B" w:rsidP="00496F1B">
      <w:pPr>
        <w:rPr>
          <w:sz w:val="8"/>
          <w:szCs w:val="8"/>
        </w:rPr>
      </w:pPr>
    </w:p>
    <w:p w14:paraId="1390ED5C" w14:textId="77777777" w:rsidR="00496F1B" w:rsidRPr="00EC47E3" w:rsidRDefault="00496F1B" w:rsidP="00496F1B">
      <w:pPr>
        <w:rPr>
          <w:sz w:val="8"/>
          <w:szCs w:val="8"/>
        </w:rPr>
      </w:pPr>
    </w:p>
    <w:p w14:paraId="39EEAC60" w14:textId="77777777" w:rsidR="00496F1B" w:rsidRPr="00EC47E3" w:rsidRDefault="00496F1B" w:rsidP="00496F1B">
      <w:pPr>
        <w:rPr>
          <w:sz w:val="8"/>
          <w:szCs w:val="8"/>
        </w:rPr>
      </w:pPr>
    </w:p>
    <w:p w14:paraId="1457C36F" w14:textId="77777777" w:rsidR="00496F1B" w:rsidRPr="00EC47E3" w:rsidRDefault="00496F1B" w:rsidP="00496F1B">
      <w:pPr>
        <w:rPr>
          <w:sz w:val="8"/>
          <w:szCs w:val="8"/>
        </w:rPr>
      </w:pPr>
    </w:p>
    <w:p w14:paraId="05F123AA" w14:textId="77777777" w:rsidR="00496F1B" w:rsidRPr="00EC47E3" w:rsidRDefault="00496F1B" w:rsidP="00496F1B">
      <w:pPr>
        <w:rPr>
          <w:sz w:val="8"/>
          <w:szCs w:val="8"/>
        </w:rPr>
      </w:pPr>
    </w:p>
    <w:p w14:paraId="0EF1D5ED" w14:textId="77777777" w:rsidR="00496F1B" w:rsidRPr="00EC47E3" w:rsidRDefault="00496F1B" w:rsidP="00496F1B">
      <w:pPr>
        <w:rPr>
          <w:sz w:val="8"/>
          <w:szCs w:val="8"/>
        </w:rPr>
      </w:pPr>
    </w:p>
    <w:p w14:paraId="6EA89C2B" w14:textId="77777777" w:rsidR="00496F1B" w:rsidRPr="00EC47E3" w:rsidRDefault="00496F1B" w:rsidP="00496F1B">
      <w:pPr>
        <w:rPr>
          <w:sz w:val="8"/>
          <w:szCs w:val="8"/>
        </w:rPr>
      </w:pPr>
    </w:p>
    <w:p w14:paraId="557C0ADE" w14:textId="77777777" w:rsidR="00496F1B" w:rsidRPr="00EC47E3" w:rsidRDefault="00496F1B" w:rsidP="00496F1B">
      <w:pPr>
        <w:rPr>
          <w:sz w:val="8"/>
          <w:szCs w:val="8"/>
        </w:rPr>
      </w:pPr>
    </w:p>
    <w:p w14:paraId="12B9BA32" w14:textId="77777777" w:rsidR="00496F1B" w:rsidRPr="00EC47E3" w:rsidRDefault="00496F1B" w:rsidP="00496F1B">
      <w:pPr>
        <w:rPr>
          <w:sz w:val="8"/>
          <w:szCs w:val="8"/>
        </w:rPr>
      </w:pPr>
    </w:p>
    <w:p w14:paraId="7A28D7F1" w14:textId="77777777" w:rsidR="00496F1B" w:rsidRPr="00EC47E3" w:rsidRDefault="00496F1B" w:rsidP="00496F1B">
      <w:pPr>
        <w:rPr>
          <w:sz w:val="8"/>
          <w:szCs w:val="8"/>
        </w:rPr>
      </w:pPr>
    </w:p>
    <w:p w14:paraId="0BF13935" w14:textId="77777777" w:rsidR="00496F1B" w:rsidRPr="00EC47E3" w:rsidRDefault="00496F1B" w:rsidP="00496F1B">
      <w:pPr>
        <w:rPr>
          <w:sz w:val="8"/>
          <w:szCs w:val="8"/>
        </w:rPr>
      </w:pPr>
    </w:p>
    <w:p w14:paraId="402C5516" w14:textId="77777777" w:rsidR="00496F1B" w:rsidRPr="00EC47E3" w:rsidRDefault="00496F1B" w:rsidP="00496F1B">
      <w:pPr>
        <w:rPr>
          <w:sz w:val="8"/>
          <w:szCs w:val="8"/>
        </w:rPr>
      </w:pPr>
    </w:p>
    <w:p w14:paraId="7FC8F49F" w14:textId="77777777" w:rsidR="00496F1B" w:rsidRPr="00EC47E3" w:rsidRDefault="00496F1B" w:rsidP="00496F1B">
      <w:pPr>
        <w:rPr>
          <w:sz w:val="8"/>
          <w:szCs w:val="8"/>
        </w:rPr>
      </w:pPr>
    </w:p>
    <w:p w14:paraId="5B5D6A7A" w14:textId="77777777" w:rsidR="00496F1B" w:rsidRPr="00EC47E3" w:rsidRDefault="00496F1B" w:rsidP="00496F1B">
      <w:pPr>
        <w:rPr>
          <w:sz w:val="8"/>
          <w:szCs w:val="8"/>
        </w:rPr>
      </w:pPr>
    </w:p>
    <w:p w14:paraId="29CAA7C2" w14:textId="77777777" w:rsidR="00496F1B" w:rsidRPr="00EC47E3" w:rsidRDefault="00496F1B" w:rsidP="00496F1B">
      <w:pPr>
        <w:rPr>
          <w:sz w:val="8"/>
          <w:szCs w:val="8"/>
        </w:rPr>
      </w:pPr>
    </w:p>
    <w:p w14:paraId="5E92845B" w14:textId="77777777" w:rsidR="00496F1B" w:rsidRPr="00EC47E3" w:rsidRDefault="00496F1B" w:rsidP="00496F1B">
      <w:pPr>
        <w:rPr>
          <w:sz w:val="8"/>
          <w:szCs w:val="8"/>
        </w:rPr>
      </w:pPr>
    </w:p>
    <w:p w14:paraId="35EC90D1" w14:textId="77777777" w:rsidR="00496F1B" w:rsidRPr="00EC47E3" w:rsidRDefault="00496F1B" w:rsidP="00496F1B">
      <w:pPr>
        <w:rPr>
          <w:sz w:val="8"/>
          <w:szCs w:val="8"/>
        </w:rPr>
      </w:pPr>
    </w:p>
    <w:p w14:paraId="4F7C8222" w14:textId="77777777" w:rsidR="00496F1B" w:rsidRPr="00EC47E3" w:rsidRDefault="00496F1B" w:rsidP="00496F1B">
      <w:pPr>
        <w:rPr>
          <w:sz w:val="8"/>
          <w:szCs w:val="8"/>
        </w:rPr>
      </w:pPr>
    </w:p>
    <w:p w14:paraId="769934E1" w14:textId="77777777" w:rsidR="00496F1B" w:rsidRPr="00EC47E3" w:rsidRDefault="00496F1B" w:rsidP="00496F1B">
      <w:pPr>
        <w:rPr>
          <w:sz w:val="8"/>
          <w:szCs w:val="8"/>
        </w:rPr>
      </w:pPr>
    </w:p>
    <w:p w14:paraId="6E8E9678" w14:textId="77777777" w:rsidR="00496F1B" w:rsidRPr="00EC47E3" w:rsidRDefault="00496F1B" w:rsidP="00496F1B">
      <w:pPr>
        <w:rPr>
          <w:sz w:val="8"/>
          <w:szCs w:val="8"/>
        </w:rPr>
      </w:pPr>
    </w:p>
    <w:p w14:paraId="6F2F67D0" w14:textId="77777777" w:rsidR="00496F1B" w:rsidRPr="00EC47E3" w:rsidRDefault="00496F1B" w:rsidP="00496F1B">
      <w:pPr>
        <w:rPr>
          <w:sz w:val="8"/>
          <w:szCs w:val="8"/>
        </w:rPr>
      </w:pPr>
    </w:p>
    <w:p w14:paraId="08AE77E6" w14:textId="77777777" w:rsidR="00496F1B" w:rsidRPr="00EC47E3" w:rsidRDefault="00496F1B" w:rsidP="00496F1B">
      <w:pPr>
        <w:rPr>
          <w:sz w:val="8"/>
          <w:szCs w:val="8"/>
        </w:rPr>
      </w:pPr>
    </w:p>
    <w:p w14:paraId="283A643C" w14:textId="77777777" w:rsidR="00496F1B" w:rsidRPr="00EC47E3" w:rsidRDefault="00496F1B" w:rsidP="00496F1B">
      <w:pPr>
        <w:rPr>
          <w:sz w:val="8"/>
          <w:szCs w:val="8"/>
        </w:rPr>
      </w:pPr>
    </w:p>
    <w:p w14:paraId="632415AE" w14:textId="77777777" w:rsidR="00496F1B" w:rsidRPr="00EC47E3" w:rsidRDefault="00496F1B" w:rsidP="00496F1B">
      <w:pPr>
        <w:rPr>
          <w:sz w:val="8"/>
          <w:szCs w:val="8"/>
        </w:rPr>
      </w:pPr>
    </w:p>
    <w:p w14:paraId="7A60A3C7" w14:textId="77777777" w:rsidR="00496F1B" w:rsidRPr="00EC47E3" w:rsidRDefault="00496F1B" w:rsidP="00496F1B">
      <w:pPr>
        <w:rPr>
          <w:sz w:val="8"/>
          <w:szCs w:val="8"/>
        </w:rPr>
      </w:pPr>
    </w:p>
    <w:p w14:paraId="6877F4E3" w14:textId="77777777" w:rsidR="00496F1B" w:rsidRPr="00EC47E3" w:rsidRDefault="00496F1B" w:rsidP="00496F1B">
      <w:pPr>
        <w:rPr>
          <w:sz w:val="8"/>
          <w:szCs w:val="8"/>
        </w:rPr>
      </w:pPr>
    </w:p>
    <w:p w14:paraId="5CFAA25F" w14:textId="77777777" w:rsidR="00496F1B" w:rsidRPr="00EC47E3" w:rsidRDefault="00496F1B" w:rsidP="00496F1B">
      <w:pPr>
        <w:rPr>
          <w:sz w:val="8"/>
          <w:szCs w:val="8"/>
        </w:rPr>
      </w:pPr>
    </w:p>
    <w:p w14:paraId="163404A9" w14:textId="77777777" w:rsidR="00496F1B" w:rsidRPr="00EC47E3" w:rsidRDefault="00496F1B" w:rsidP="00496F1B">
      <w:pPr>
        <w:rPr>
          <w:sz w:val="8"/>
          <w:szCs w:val="8"/>
        </w:rPr>
      </w:pPr>
    </w:p>
    <w:p w14:paraId="64A37B51" w14:textId="77777777" w:rsidR="00496F1B" w:rsidRPr="00EC47E3" w:rsidRDefault="00496F1B" w:rsidP="00496F1B">
      <w:pPr>
        <w:rPr>
          <w:sz w:val="8"/>
          <w:szCs w:val="8"/>
        </w:rPr>
      </w:pPr>
    </w:p>
    <w:p w14:paraId="6EBECDE8" w14:textId="77777777" w:rsidR="00496F1B" w:rsidRPr="00EC47E3" w:rsidRDefault="00496F1B" w:rsidP="00496F1B">
      <w:pPr>
        <w:rPr>
          <w:sz w:val="8"/>
          <w:szCs w:val="8"/>
        </w:rPr>
      </w:pPr>
    </w:p>
    <w:p w14:paraId="28EE244F" w14:textId="77777777" w:rsidR="00496F1B" w:rsidRPr="00EC47E3" w:rsidRDefault="00496F1B" w:rsidP="00496F1B">
      <w:pPr>
        <w:rPr>
          <w:sz w:val="8"/>
          <w:szCs w:val="8"/>
        </w:rPr>
      </w:pPr>
    </w:p>
    <w:p w14:paraId="52F3BB3F" w14:textId="77777777" w:rsidR="00496F1B" w:rsidRPr="00EC47E3" w:rsidRDefault="00496F1B" w:rsidP="00496F1B">
      <w:pPr>
        <w:rPr>
          <w:sz w:val="8"/>
          <w:szCs w:val="8"/>
        </w:rPr>
      </w:pPr>
    </w:p>
    <w:p w14:paraId="6B6343D7" w14:textId="77777777" w:rsidR="00496F1B" w:rsidRPr="00EC47E3" w:rsidRDefault="00496F1B" w:rsidP="00496F1B">
      <w:pPr>
        <w:rPr>
          <w:sz w:val="8"/>
          <w:szCs w:val="8"/>
        </w:rPr>
      </w:pPr>
    </w:p>
    <w:p w14:paraId="5A2E74C8" w14:textId="77777777" w:rsidR="00496F1B" w:rsidRPr="00EC47E3" w:rsidRDefault="00496F1B" w:rsidP="00496F1B">
      <w:pPr>
        <w:rPr>
          <w:sz w:val="8"/>
          <w:szCs w:val="8"/>
        </w:rPr>
      </w:pPr>
    </w:p>
    <w:p w14:paraId="4343093A" w14:textId="77777777" w:rsidR="00496F1B" w:rsidRPr="00EC47E3" w:rsidRDefault="00496F1B" w:rsidP="00496F1B">
      <w:pPr>
        <w:rPr>
          <w:sz w:val="8"/>
          <w:szCs w:val="8"/>
        </w:rPr>
      </w:pPr>
    </w:p>
    <w:p w14:paraId="7DC5D779" w14:textId="77777777" w:rsidR="00496F1B" w:rsidRPr="00EC47E3" w:rsidRDefault="00496F1B" w:rsidP="00496F1B">
      <w:pPr>
        <w:rPr>
          <w:sz w:val="8"/>
          <w:szCs w:val="8"/>
        </w:rPr>
      </w:pPr>
    </w:p>
    <w:p w14:paraId="29E84242" w14:textId="77777777" w:rsidR="00496F1B" w:rsidRPr="00EC47E3" w:rsidRDefault="00496F1B" w:rsidP="00496F1B">
      <w:pPr>
        <w:rPr>
          <w:sz w:val="8"/>
          <w:szCs w:val="8"/>
        </w:rPr>
      </w:pPr>
    </w:p>
    <w:p w14:paraId="4E4296D9" w14:textId="77777777" w:rsidR="00496F1B" w:rsidRPr="00EC47E3" w:rsidRDefault="00496F1B" w:rsidP="00496F1B">
      <w:pPr>
        <w:rPr>
          <w:sz w:val="8"/>
          <w:szCs w:val="8"/>
        </w:rPr>
      </w:pPr>
    </w:p>
    <w:p w14:paraId="6BA1D780" w14:textId="77777777" w:rsidR="00496F1B" w:rsidRPr="00EC47E3" w:rsidRDefault="00496F1B" w:rsidP="00496F1B">
      <w:pPr>
        <w:rPr>
          <w:sz w:val="8"/>
          <w:szCs w:val="8"/>
        </w:rPr>
      </w:pPr>
    </w:p>
    <w:p w14:paraId="3AD52D15" w14:textId="77777777" w:rsidR="00496F1B" w:rsidRPr="00EC47E3" w:rsidRDefault="00496F1B" w:rsidP="00496F1B">
      <w:pPr>
        <w:rPr>
          <w:sz w:val="8"/>
          <w:szCs w:val="8"/>
        </w:rPr>
      </w:pPr>
    </w:p>
    <w:p w14:paraId="1F2F418B" w14:textId="77777777" w:rsidR="00496F1B" w:rsidRDefault="00496F1B" w:rsidP="00496F1B">
      <w:pPr>
        <w:rPr>
          <w:sz w:val="8"/>
          <w:szCs w:val="8"/>
        </w:rPr>
      </w:pPr>
    </w:p>
    <w:p w14:paraId="72F22CD6" w14:textId="77777777" w:rsidR="00FB45FD" w:rsidRDefault="00FB45FD" w:rsidP="00496F1B">
      <w:pPr>
        <w:rPr>
          <w:sz w:val="8"/>
          <w:szCs w:val="8"/>
        </w:rPr>
      </w:pPr>
    </w:p>
    <w:p w14:paraId="4FAF088D" w14:textId="77777777" w:rsidR="00FB45FD" w:rsidRDefault="00FB45FD" w:rsidP="00496F1B">
      <w:pPr>
        <w:rPr>
          <w:sz w:val="8"/>
          <w:szCs w:val="8"/>
        </w:rPr>
      </w:pPr>
    </w:p>
    <w:p w14:paraId="08E7D7FA" w14:textId="77777777" w:rsidR="00FB45FD" w:rsidRDefault="00FB45FD" w:rsidP="00496F1B">
      <w:pPr>
        <w:rPr>
          <w:sz w:val="8"/>
          <w:szCs w:val="8"/>
        </w:rPr>
      </w:pPr>
    </w:p>
    <w:p w14:paraId="415541A0" w14:textId="77777777" w:rsidR="00FB45FD" w:rsidRDefault="00FB45FD" w:rsidP="00496F1B">
      <w:pPr>
        <w:rPr>
          <w:sz w:val="8"/>
          <w:szCs w:val="8"/>
        </w:rPr>
      </w:pPr>
    </w:p>
    <w:p w14:paraId="7EC36C9D" w14:textId="77777777" w:rsidR="00FB45FD" w:rsidRDefault="00FB45FD" w:rsidP="00496F1B">
      <w:pPr>
        <w:rPr>
          <w:sz w:val="8"/>
          <w:szCs w:val="8"/>
        </w:rPr>
      </w:pPr>
    </w:p>
    <w:p w14:paraId="2A2ACCE8" w14:textId="77777777" w:rsidR="00FB45FD" w:rsidRDefault="00FB45FD" w:rsidP="00496F1B">
      <w:pPr>
        <w:rPr>
          <w:sz w:val="8"/>
          <w:szCs w:val="8"/>
        </w:rPr>
      </w:pPr>
    </w:p>
    <w:p w14:paraId="47039C26" w14:textId="77777777" w:rsidR="00FB45FD" w:rsidRDefault="00FB45FD" w:rsidP="00496F1B">
      <w:pPr>
        <w:rPr>
          <w:sz w:val="8"/>
          <w:szCs w:val="8"/>
        </w:rPr>
      </w:pPr>
    </w:p>
    <w:p w14:paraId="708A3CA9" w14:textId="77777777" w:rsidR="00FB45FD" w:rsidRDefault="00FB45FD" w:rsidP="00496F1B">
      <w:pPr>
        <w:rPr>
          <w:sz w:val="8"/>
          <w:szCs w:val="8"/>
        </w:rPr>
      </w:pPr>
    </w:p>
    <w:p w14:paraId="02461DF4" w14:textId="77777777" w:rsidR="00FB45FD" w:rsidRDefault="00FB45FD" w:rsidP="00496F1B">
      <w:pPr>
        <w:rPr>
          <w:sz w:val="8"/>
          <w:szCs w:val="8"/>
        </w:rPr>
      </w:pPr>
    </w:p>
    <w:p w14:paraId="56F7C52C" w14:textId="6B0D8497" w:rsidR="00FB45FD" w:rsidRDefault="00FB45FD" w:rsidP="00496F1B">
      <w:pPr>
        <w:rPr>
          <w:sz w:val="8"/>
          <w:szCs w:val="8"/>
        </w:rPr>
      </w:pPr>
    </w:p>
    <w:p w14:paraId="37730DF8" w14:textId="53EBB6DD" w:rsidR="00A42D1B" w:rsidRDefault="00A42D1B" w:rsidP="00496F1B">
      <w:pPr>
        <w:rPr>
          <w:sz w:val="8"/>
          <w:szCs w:val="8"/>
        </w:rPr>
      </w:pPr>
    </w:p>
    <w:p w14:paraId="14D318F9" w14:textId="77777777" w:rsidR="00A42D1B" w:rsidRDefault="00A42D1B" w:rsidP="00496F1B">
      <w:pPr>
        <w:rPr>
          <w:sz w:val="8"/>
          <w:szCs w:val="8"/>
        </w:rPr>
      </w:pPr>
    </w:p>
    <w:p w14:paraId="7A541747" w14:textId="77777777" w:rsidR="00FB45FD" w:rsidRDefault="00FB45FD" w:rsidP="00496F1B">
      <w:pPr>
        <w:rPr>
          <w:sz w:val="8"/>
          <w:szCs w:val="8"/>
        </w:rPr>
      </w:pPr>
    </w:p>
    <w:p w14:paraId="070DFE06" w14:textId="659D9FEF" w:rsidR="00FB45FD" w:rsidRDefault="00A42D1B" w:rsidP="00FB45FD">
      <w:pPr>
        <w:spacing w:before="33"/>
        <w:ind w:right="-20"/>
        <w:rPr>
          <w:rFonts w:eastAsia="Arial" w:cs="Arial"/>
          <w:color w:val="FF0000"/>
          <w:w w:val="142"/>
          <w:sz w:val="10"/>
          <w:szCs w:val="10"/>
        </w:rPr>
      </w:pPr>
      <w:r w:rsidRPr="00200724">
        <w:rPr>
          <w:rFonts w:eastAsia="Arial" w:cs="Arial"/>
          <w:b/>
          <w:bCs/>
        </w:rPr>
        <w:lastRenderedPageBreak/>
        <w:t>7</w:t>
      </w:r>
      <w:r w:rsidR="00FB45FD" w:rsidRPr="00200724">
        <w:rPr>
          <w:rFonts w:eastAsia="Arial" w:cs="Arial"/>
          <w:b/>
          <w:bCs/>
        </w:rPr>
        <w:t>.</w:t>
      </w:r>
      <w:r w:rsidR="00FB45FD" w:rsidRPr="00200724">
        <w:rPr>
          <w:rFonts w:eastAsia="Arial" w:cs="Arial"/>
          <w:b/>
          <w:bCs/>
          <w:w w:val="109"/>
        </w:rPr>
        <w:t xml:space="preserve"> Scope:</w:t>
      </w:r>
      <w:r w:rsidR="00FB45FD">
        <w:rPr>
          <w:rFonts w:eastAsia="Arial" w:cs="Arial"/>
          <w:w w:val="109"/>
        </w:rPr>
        <w:t xml:space="preserve"> </w:t>
      </w:r>
      <w:r w:rsidR="00FB45FD" w:rsidRPr="00EC47E3">
        <w:rPr>
          <w:rFonts w:eastAsia="Arial" w:cs="Arial"/>
          <w:color w:val="FF0000"/>
          <w:w w:val="142"/>
        </w:rPr>
        <w:t xml:space="preserve">* </w:t>
      </w:r>
      <w:r w:rsidR="00FB45FD" w:rsidRPr="00EC47E3">
        <w:rPr>
          <w:rFonts w:eastAsia="Arial" w:cs="Arial"/>
          <w:color w:val="FF0000"/>
          <w:w w:val="142"/>
          <w:sz w:val="10"/>
          <w:szCs w:val="10"/>
        </w:rPr>
        <w:t>(</w:t>
      </w:r>
      <w:proofErr w:type="gramStart"/>
      <w:r w:rsidR="00FB45FD" w:rsidRPr="00EC47E3">
        <w:rPr>
          <w:rFonts w:eastAsia="Arial" w:cs="Arial"/>
          <w:color w:val="FF0000"/>
          <w:w w:val="142"/>
          <w:sz w:val="10"/>
          <w:szCs w:val="10"/>
        </w:rPr>
        <w:t>300 word</w:t>
      </w:r>
      <w:proofErr w:type="gramEnd"/>
      <w:r w:rsidR="00FB45FD" w:rsidRPr="00EC47E3">
        <w:rPr>
          <w:rFonts w:eastAsia="Arial" w:cs="Arial"/>
          <w:color w:val="FF0000"/>
          <w:w w:val="142"/>
          <w:sz w:val="10"/>
          <w:szCs w:val="10"/>
        </w:rPr>
        <w:t xml:space="preserve"> limit)</w:t>
      </w:r>
    </w:p>
    <w:p w14:paraId="3ED6F024" w14:textId="77777777" w:rsidR="00FB45FD" w:rsidRPr="00EC47E3" w:rsidRDefault="00FB45FD" w:rsidP="00FB45FD">
      <w:pPr>
        <w:rPr>
          <w:sz w:val="8"/>
          <w:szCs w:val="8"/>
        </w:rPr>
      </w:pPr>
    </w:p>
    <w:p w14:paraId="56C76540" w14:textId="77777777" w:rsidR="00FB45FD" w:rsidRPr="00EC47E3" w:rsidRDefault="00FB45FD" w:rsidP="00FB45FD">
      <w:pPr>
        <w:rPr>
          <w:sz w:val="8"/>
          <w:szCs w:val="8"/>
        </w:rPr>
      </w:pPr>
      <w:r w:rsidRPr="00EC47E3">
        <w:rPr>
          <w:rFonts w:eastAsiaTheme="minorHAnsi" w:cstheme="minorBid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9E16C99" wp14:editId="480FFC14">
                <wp:simplePos x="0" y="0"/>
                <wp:positionH relativeFrom="column">
                  <wp:posOffset>8467</wp:posOffset>
                </wp:positionH>
                <wp:positionV relativeFrom="paragraph">
                  <wp:posOffset>41275</wp:posOffset>
                </wp:positionV>
                <wp:extent cx="5796280" cy="3141133"/>
                <wp:effectExtent l="0" t="0" r="13970" b="2159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96280" cy="314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99C40C" w14:textId="77777777" w:rsidR="00FB45FD" w:rsidRDefault="00FB45FD" w:rsidP="00FB45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16C99" id="Text Box 14" o:spid="_x0000_s1033" type="#_x0000_t202" style="position:absolute;margin-left:.65pt;margin-top:3.25pt;width:456.4pt;height:247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" fillcolor="white [3201]" strokeweight=".5pt">
                <v:textbox>
                  <w:txbxContent>
                    <w:p w14:paraId="4099C40C" w14:textId="77777777" w:rsidR="00FB45FD" w:rsidRDefault="00FB45FD" w:rsidP="00FB45FD"/>
                  </w:txbxContent>
                </v:textbox>
              </v:shape>
            </w:pict>
          </mc:Fallback>
        </mc:AlternateContent>
      </w:r>
    </w:p>
    <w:p w14:paraId="3A842FBA" w14:textId="77777777" w:rsidR="00FB45FD" w:rsidRPr="00EC47E3" w:rsidRDefault="00FB45FD" w:rsidP="00FB45FD">
      <w:pPr>
        <w:rPr>
          <w:sz w:val="8"/>
          <w:szCs w:val="8"/>
        </w:rPr>
      </w:pPr>
    </w:p>
    <w:p w14:paraId="7C27C67D" w14:textId="77777777" w:rsidR="00FB45FD" w:rsidRPr="00EC47E3" w:rsidRDefault="00FB45FD" w:rsidP="00FB45FD">
      <w:pPr>
        <w:rPr>
          <w:sz w:val="8"/>
          <w:szCs w:val="8"/>
        </w:rPr>
      </w:pPr>
    </w:p>
    <w:p w14:paraId="1CF69409" w14:textId="77777777" w:rsidR="00FB45FD" w:rsidRPr="00EC47E3" w:rsidRDefault="00FB45FD" w:rsidP="00FB45FD">
      <w:pPr>
        <w:rPr>
          <w:sz w:val="8"/>
          <w:szCs w:val="8"/>
        </w:rPr>
      </w:pPr>
    </w:p>
    <w:p w14:paraId="3A99E307" w14:textId="77777777" w:rsidR="00FB45FD" w:rsidRPr="00EC47E3" w:rsidRDefault="00FB45FD" w:rsidP="00FB45FD">
      <w:pPr>
        <w:rPr>
          <w:sz w:val="8"/>
          <w:szCs w:val="8"/>
        </w:rPr>
      </w:pPr>
    </w:p>
    <w:p w14:paraId="3CA76181" w14:textId="77777777" w:rsidR="00FB45FD" w:rsidRPr="00EC47E3" w:rsidRDefault="00FB45FD" w:rsidP="00FB45FD">
      <w:pPr>
        <w:rPr>
          <w:sz w:val="8"/>
          <w:szCs w:val="8"/>
        </w:rPr>
      </w:pPr>
    </w:p>
    <w:p w14:paraId="7C546328" w14:textId="77777777" w:rsidR="00FB45FD" w:rsidRPr="00EC47E3" w:rsidRDefault="00FB45FD" w:rsidP="00FB45FD">
      <w:pPr>
        <w:rPr>
          <w:sz w:val="8"/>
          <w:szCs w:val="8"/>
        </w:rPr>
      </w:pPr>
    </w:p>
    <w:p w14:paraId="4C6CF8CE" w14:textId="77777777" w:rsidR="00FB45FD" w:rsidRPr="00EC47E3" w:rsidRDefault="00FB45FD" w:rsidP="00FB45FD">
      <w:pPr>
        <w:rPr>
          <w:sz w:val="8"/>
          <w:szCs w:val="8"/>
        </w:rPr>
      </w:pPr>
    </w:p>
    <w:p w14:paraId="0B91D9AB" w14:textId="77777777" w:rsidR="00FB45FD" w:rsidRPr="00EC47E3" w:rsidRDefault="00FB45FD" w:rsidP="00FB45FD">
      <w:pPr>
        <w:rPr>
          <w:sz w:val="8"/>
          <w:szCs w:val="8"/>
        </w:rPr>
      </w:pPr>
    </w:p>
    <w:p w14:paraId="75583EFF" w14:textId="77777777" w:rsidR="00FB45FD" w:rsidRPr="00EC47E3" w:rsidRDefault="00FB45FD" w:rsidP="00FB45FD">
      <w:pPr>
        <w:rPr>
          <w:sz w:val="8"/>
          <w:szCs w:val="8"/>
        </w:rPr>
      </w:pPr>
    </w:p>
    <w:p w14:paraId="5575C096" w14:textId="77777777" w:rsidR="00FB45FD" w:rsidRPr="00EC47E3" w:rsidRDefault="00FB45FD" w:rsidP="00FB45FD">
      <w:pPr>
        <w:rPr>
          <w:sz w:val="8"/>
          <w:szCs w:val="8"/>
        </w:rPr>
      </w:pPr>
    </w:p>
    <w:p w14:paraId="216A0F63" w14:textId="77777777" w:rsidR="00FB45FD" w:rsidRPr="00EC47E3" w:rsidRDefault="00FB45FD" w:rsidP="00FB45FD">
      <w:pPr>
        <w:rPr>
          <w:sz w:val="8"/>
          <w:szCs w:val="8"/>
        </w:rPr>
      </w:pPr>
    </w:p>
    <w:p w14:paraId="7CDD1B15" w14:textId="77777777" w:rsidR="00FB45FD" w:rsidRPr="00EC47E3" w:rsidRDefault="00FB45FD" w:rsidP="00FB45FD">
      <w:pPr>
        <w:rPr>
          <w:sz w:val="8"/>
          <w:szCs w:val="8"/>
        </w:rPr>
      </w:pPr>
    </w:p>
    <w:p w14:paraId="4964F7D4" w14:textId="77777777" w:rsidR="00FB45FD" w:rsidRPr="00EC47E3" w:rsidRDefault="00FB45FD" w:rsidP="00FB45FD">
      <w:pPr>
        <w:rPr>
          <w:sz w:val="8"/>
          <w:szCs w:val="8"/>
        </w:rPr>
      </w:pPr>
    </w:p>
    <w:p w14:paraId="41845BF4" w14:textId="77777777" w:rsidR="00FB45FD" w:rsidRPr="00EC47E3" w:rsidRDefault="00FB45FD" w:rsidP="00FB45FD">
      <w:pPr>
        <w:rPr>
          <w:sz w:val="8"/>
          <w:szCs w:val="8"/>
        </w:rPr>
      </w:pPr>
    </w:p>
    <w:p w14:paraId="0DC8749D" w14:textId="77777777" w:rsidR="00FB45FD" w:rsidRPr="00EC47E3" w:rsidRDefault="00FB45FD" w:rsidP="00FB45FD">
      <w:pPr>
        <w:rPr>
          <w:sz w:val="8"/>
          <w:szCs w:val="8"/>
        </w:rPr>
      </w:pPr>
    </w:p>
    <w:p w14:paraId="5E2E5DC3" w14:textId="77777777" w:rsidR="00FB45FD" w:rsidRPr="00EC47E3" w:rsidRDefault="00FB45FD" w:rsidP="00FB45FD">
      <w:pPr>
        <w:rPr>
          <w:sz w:val="8"/>
          <w:szCs w:val="8"/>
        </w:rPr>
      </w:pPr>
    </w:p>
    <w:p w14:paraId="33CFDA8E" w14:textId="77777777" w:rsidR="00FB45FD" w:rsidRPr="00EC47E3" w:rsidRDefault="00FB45FD" w:rsidP="00FB45FD">
      <w:pPr>
        <w:rPr>
          <w:sz w:val="8"/>
          <w:szCs w:val="8"/>
        </w:rPr>
      </w:pPr>
    </w:p>
    <w:p w14:paraId="480055D3" w14:textId="77777777" w:rsidR="00FB45FD" w:rsidRPr="00EC47E3" w:rsidRDefault="00FB45FD" w:rsidP="00FB45FD">
      <w:pPr>
        <w:rPr>
          <w:sz w:val="8"/>
          <w:szCs w:val="8"/>
        </w:rPr>
      </w:pPr>
    </w:p>
    <w:p w14:paraId="4FE94A21" w14:textId="77777777" w:rsidR="00FB45FD" w:rsidRPr="00EC47E3" w:rsidRDefault="00FB45FD" w:rsidP="00FB45FD">
      <w:pPr>
        <w:rPr>
          <w:sz w:val="8"/>
          <w:szCs w:val="8"/>
        </w:rPr>
      </w:pPr>
    </w:p>
    <w:p w14:paraId="43CDC2F5" w14:textId="77777777" w:rsidR="00FB45FD" w:rsidRPr="00EC47E3" w:rsidRDefault="00FB45FD" w:rsidP="00FB45FD">
      <w:pPr>
        <w:rPr>
          <w:sz w:val="8"/>
          <w:szCs w:val="8"/>
        </w:rPr>
      </w:pPr>
    </w:p>
    <w:p w14:paraId="47BD0B38" w14:textId="77777777" w:rsidR="00FB45FD" w:rsidRPr="00EC47E3" w:rsidRDefault="00FB45FD" w:rsidP="00FB45FD">
      <w:pPr>
        <w:rPr>
          <w:sz w:val="8"/>
          <w:szCs w:val="8"/>
        </w:rPr>
      </w:pPr>
    </w:p>
    <w:p w14:paraId="3A64317F" w14:textId="77777777" w:rsidR="00FB45FD" w:rsidRPr="00EC47E3" w:rsidRDefault="00FB45FD" w:rsidP="00FB45FD">
      <w:pPr>
        <w:rPr>
          <w:sz w:val="8"/>
          <w:szCs w:val="8"/>
        </w:rPr>
      </w:pPr>
    </w:p>
    <w:p w14:paraId="30CB99EC" w14:textId="77777777" w:rsidR="00FB45FD" w:rsidRPr="00EC47E3" w:rsidRDefault="00FB45FD" w:rsidP="00FB45FD">
      <w:pPr>
        <w:rPr>
          <w:sz w:val="8"/>
          <w:szCs w:val="8"/>
        </w:rPr>
      </w:pPr>
    </w:p>
    <w:p w14:paraId="0DDCC2D6" w14:textId="77777777" w:rsidR="00FB45FD" w:rsidRPr="00EC47E3" w:rsidRDefault="00FB45FD" w:rsidP="00FB45FD">
      <w:pPr>
        <w:rPr>
          <w:sz w:val="8"/>
          <w:szCs w:val="8"/>
        </w:rPr>
      </w:pPr>
    </w:p>
    <w:p w14:paraId="692B45E2" w14:textId="77777777" w:rsidR="00FB45FD" w:rsidRPr="00EC47E3" w:rsidRDefault="00FB45FD" w:rsidP="00FB45FD">
      <w:pPr>
        <w:rPr>
          <w:sz w:val="8"/>
          <w:szCs w:val="8"/>
        </w:rPr>
      </w:pPr>
    </w:p>
    <w:p w14:paraId="3C24ED82" w14:textId="77777777" w:rsidR="00FB45FD" w:rsidRPr="00EC47E3" w:rsidRDefault="00FB45FD" w:rsidP="00FB45FD">
      <w:pPr>
        <w:rPr>
          <w:sz w:val="8"/>
          <w:szCs w:val="8"/>
        </w:rPr>
      </w:pPr>
    </w:p>
    <w:p w14:paraId="6FB8581C" w14:textId="77777777" w:rsidR="00FB45FD" w:rsidRPr="00EC47E3" w:rsidRDefault="00FB45FD" w:rsidP="00FB45FD">
      <w:pPr>
        <w:rPr>
          <w:sz w:val="8"/>
          <w:szCs w:val="8"/>
        </w:rPr>
      </w:pPr>
    </w:p>
    <w:p w14:paraId="0E1919BE" w14:textId="77777777" w:rsidR="00FB45FD" w:rsidRPr="00EC47E3" w:rsidRDefault="00FB45FD" w:rsidP="00FB45FD">
      <w:pPr>
        <w:rPr>
          <w:sz w:val="8"/>
          <w:szCs w:val="8"/>
        </w:rPr>
      </w:pPr>
    </w:p>
    <w:p w14:paraId="73FD5354" w14:textId="77777777" w:rsidR="00FB45FD" w:rsidRPr="00EC47E3" w:rsidRDefault="00FB45FD" w:rsidP="00FB45FD">
      <w:pPr>
        <w:rPr>
          <w:sz w:val="8"/>
          <w:szCs w:val="8"/>
        </w:rPr>
      </w:pPr>
    </w:p>
    <w:p w14:paraId="5872BE64" w14:textId="77777777" w:rsidR="00FB45FD" w:rsidRPr="00EC47E3" w:rsidRDefault="00FB45FD" w:rsidP="00FB45FD">
      <w:pPr>
        <w:rPr>
          <w:sz w:val="8"/>
          <w:szCs w:val="8"/>
        </w:rPr>
      </w:pPr>
    </w:p>
    <w:p w14:paraId="44FEEC5A" w14:textId="77777777" w:rsidR="00FB45FD" w:rsidRPr="00EC47E3" w:rsidRDefault="00FB45FD" w:rsidP="00FB45FD">
      <w:pPr>
        <w:rPr>
          <w:sz w:val="8"/>
          <w:szCs w:val="8"/>
        </w:rPr>
      </w:pPr>
    </w:p>
    <w:p w14:paraId="02BE135D" w14:textId="77777777" w:rsidR="00FB45FD" w:rsidRPr="00EC47E3" w:rsidRDefault="00FB45FD" w:rsidP="00FB45FD">
      <w:pPr>
        <w:rPr>
          <w:sz w:val="8"/>
          <w:szCs w:val="8"/>
        </w:rPr>
      </w:pPr>
    </w:p>
    <w:p w14:paraId="50F98205" w14:textId="77777777" w:rsidR="00FB45FD" w:rsidRPr="00EC47E3" w:rsidRDefault="00FB45FD" w:rsidP="00FB45FD">
      <w:pPr>
        <w:rPr>
          <w:sz w:val="8"/>
          <w:szCs w:val="8"/>
        </w:rPr>
      </w:pPr>
    </w:p>
    <w:p w14:paraId="0EFDCC3E" w14:textId="77777777" w:rsidR="00FB45FD" w:rsidRPr="00EC47E3" w:rsidRDefault="00FB45FD" w:rsidP="00FB45FD">
      <w:pPr>
        <w:rPr>
          <w:sz w:val="8"/>
          <w:szCs w:val="8"/>
        </w:rPr>
      </w:pPr>
    </w:p>
    <w:p w14:paraId="39912983" w14:textId="77777777" w:rsidR="00FB45FD" w:rsidRPr="00EC47E3" w:rsidRDefault="00FB45FD" w:rsidP="00FB45FD">
      <w:pPr>
        <w:rPr>
          <w:sz w:val="8"/>
          <w:szCs w:val="8"/>
        </w:rPr>
      </w:pPr>
    </w:p>
    <w:p w14:paraId="10F248E8" w14:textId="77777777" w:rsidR="00FB45FD" w:rsidRPr="00EC47E3" w:rsidRDefault="00FB45FD" w:rsidP="00FB45FD">
      <w:pPr>
        <w:rPr>
          <w:sz w:val="8"/>
          <w:szCs w:val="8"/>
        </w:rPr>
      </w:pPr>
    </w:p>
    <w:p w14:paraId="39E3963E" w14:textId="77777777" w:rsidR="00FB45FD" w:rsidRPr="00EC47E3" w:rsidRDefault="00FB45FD" w:rsidP="00FB45FD">
      <w:pPr>
        <w:rPr>
          <w:sz w:val="8"/>
          <w:szCs w:val="8"/>
        </w:rPr>
      </w:pPr>
    </w:p>
    <w:p w14:paraId="6B079792" w14:textId="77777777" w:rsidR="00FB45FD" w:rsidRPr="00EC47E3" w:rsidRDefault="00FB45FD" w:rsidP="00FB45FD">
      <w:pPr>
        <w:rPr>
          <w:sz w:val="8"/>
          <w:szCs w:val="8"/>
        </w:rPr>
      </w:pPr>
    </w:p>
    <w:p w14:paraId="1D4EAE15" w14:textId="77777777" w:rsidR="00FB45FD" w:rsidRPr="00EC47E3" w:rsidRDefault="00FB45FD" w:rsidP="00FB45FD">
      <w:pPr>
        <w:rPr>
          <w:sz w:val="8"/>
          <w:szCs w:val="8"/>
        </w:rPr>
      </w:pPr>
    </w:p>
    <w:p w14:paraId="6E7920C9" w14:textId="77777777" w:rsidR="00FB45FD" w:rsidRPr="00EC47E3" w:rsidRDefault="00FB45FD" w:rsidP="00FB45FD">
      <w:pPr>
        <w:rPr>
          <w:sz w:val="8"/>
          <w:szCs w:val="8"/>
        </w:rPr>
      </w:pPr>
    </w:p>
    <w:p w14:paraId="37EBB1F6" w14:textId="77777777" w:rsidR="00FB45FD" w:rsidRPr="00EC47E3" w:rsidRDefault="00FB45FD" w:rsidP="00FB45FD">
      <w:pPr>
        <w:rPr>
          <w:sz w:val="8"/>
          <w:szCs w:val="8"/>
        </w:rPr>
      </w:pPr>
    </w:p>
    <w:p w14:paraId="6816F66B" w14:textId="77777777" w:rsidR="00FB45FD" w:rsidRPr="00EC47E3" w:rsidRDefault="00FB45FD" w:rsidP="00FB45FD">
      <w:pPr>
        <w:rPr>
          <w:sz w:val="8"/>
          <w:szCs w:val="8"/>
        </w:rPr>
      </w:pPr>
    </w:p>
    <w:p w14:paraId="53F84EB9" w14:textId="77777777" w:rsidR="00FB45FD" w:rsidRPr="00EC47E3" w:rsidRDefault="00FB45FD" w:rsidP="00FB45FD">
      <w:pPr>
        <w:rPr>
          <w:sz w:val="8"/>
          <w:szCs w:val="8"/>
        </w:rPr>
      </w:pPr>
    </w:p>
    <w:p w14:paraId="77F0DF9A" w14:textId="77777777" w:rsidR="00FB45FD" w:rsidRPr="00EC47E3" w:rsidRDefault="00FB45FD" w:rsidP="00FB45FD">
      <w:pPr>
        <w:rPr>
          <w:sz w:val="8"/>
          <w:szCs w:val="8"/>
        </w:rPr>
      </w:pPr>
    </w:p>
    <w:p w14:paraId="6EBF1353" w14:textId="77777777" w:rsidR="00FB45FD" w:rsidRPr="00EC47E3" w:rsidRDefault="00FB45FD" w:rsidP="00FB45FD">
      <w:pPr>
        <w:rPr>
          <w:sz w:val="8"/>
          <w:szCs w:val="8"/>
        </w:rPr>
      </w:pPr>
    </w:p>
    <w:p w14:paraId="33554513" w14:textId="77777777" w:rsidR="00FB45FD" w:rsidRPr="00EC47E3" w:rsidRDefault="00FB45FD" w:rsidP="00FB45FD">
      <w:pPr>
        <w:rPr>
          <w:sz w:val="8"/>
          <w:szCs w:val="8"/>
        </w:rPr>
      </w:pPr>
    </w:p>
    <w:p w14:paraId="6947AF5C" w14:textId="77777777" w:rsidR="00FB45FD" w:rsidRPr="00EC47E3" w:rsidRDefault="00FB45FD" w:rsidP="00FB45FD">
      <w:pPr>
        <w:rPr>
          <w:sz w:val="8"/>
          <w:szCs w:val="8"/>
        </w:rPr>
      </w:pPr>
    </w:p>
    <w:p w14:paraId="7E1F44DE" w14:textId="77777777" w:rsidR="00FB45FD" w:rsidRPr="00EC47E3" w:rsidRDefault="00FB45FD" w:rsidP="00FB45FD">
      <w:pPr>
        <w:rPr>
          <w:sz w:val="8"/>
          <w:szCs w:val="8"/>
        </w:rPr>
      </w:pPr>
    </w:p>
    <w:p w14:paraId="10A200CC" w14:textId="77777777" w:rsidR="00FB45FD" w:rsidRPr="00EC47E3" w:rsidRDefault="00FB45FD" w:rsidP="00FB45FD">
      <w:pPr>
        <w:rPr>
          <w:sz w:val="8"/>
          <w:szCs w:val="8"/>
        </w:rPr>
      </w:pPr>
    </w:p>
    <w:p w14:paraId="3205473C" w14:textId="77777777" w:rsidR="00FB45FD" w:rsidRPr="00EC47E3" w:rsidRDefault="00FB45FD" w:rsidP="00496F1B">
      <w:pPr>
        <w:rPr>
          <w:sz w:val="8"/>
          <w:szCs w:val="8"/>
        </w:rPr>
      </w:pPr>
    </w:p>
    <w:p w14:paraId="0F8A9A52" w14:textId="77777777" w:rsidR="00496F1B" w:rsidRPr="00EC47E3" w:rsidRDefault="00496F1B" w:rsidP="00496F1B">
      <w:pPr>
        <w:rPr>
          <w:sz w:val="8"/>
          <w:szCs w:val="8"/>
        </w:rPr>
      </w:pPr>
    </w:p>
    <w:p w14:paraId="534F073E" w14:textId="77777777" w:rsidR="00496F1B" w:rsidRPr="00EC47E3" w:rsidRDefault="00496F1B" w:rsidP="00496F1B">
      <w:pPr>
        <w:rPr>
          <w:sz w:val="8"/>
          <w:szCs w:val="8"/>
        </w:rPr>
      </w:pPr>
    </w:p>
    <w:p w14:paraId="19D5ABFE" w14:textId="1B06C609" w:rsidR="00496F1B" w:rsidRDefault="00496F1B" w:rsidP="00496F1B">
      <w:pPr>
        <w:rPr>
          <w:sz w:val="8"/>
          <w:szCs w:val="8"/>
        </w:rPr>
      </w:pPr>
    </w:p>
    <w:p w14:paraId="6DE80E73" w14:textId="7A7F410B" w:rsidR="00A42D1B" w:rsidRDefault="00A42D1B" w:rsidP="00496F1B">
      <w:pPr>
        <w:rPr>
          <w:sz w:val="8"/>
          <w:szCs w:val="8"/>
        </w:rPr>
      </w:pPr>
    </w:p>
    <w:p w14:paraId="7EEF3928" w14:textId="3A709E9B" w:rsidR="00A42D1B" w:rsidRDefault="00A42D1B" w:rsidP="00496F1B">
      <w:pPr>
        <w:rPr>
          <w:sz w:val="8"/>
          <w:szCs w:val="8"/>
        </w:rPr>
      </w:pPr>
    </w:p>
    <w:p w14:paraId="0D816984" w14:textId="38B9B230" w:rsidR="00A42D1B" w:rsidRDefault="00A42D1B" w:rsidP="00496F1B">
      <w:pPr>
        <w:rPr>
          <w:sz w:val="8"/>
          <w:szCs w:val="8"/>
        </w:rPr>
      </w:pPr>
    </w:p>
    <w:p w14:paraId="5A46C154" w14:textId="77777777" w:rsidR="00A42D1B" w:rsidRDefault="00A42D1B" w:rsidP="00A42D1B">
      <w:pPr>
        <w:rPr>
          <w:sz w:val="28"/>
          <w:szCs w:val="28"/>
          <w:u w:val="single"/>
        </w:rPr>
      </w:pPr>
      <w:r w:rsidRPr="00035DF1">
        <w:rPr>
          <w:b/>
          <w:bCs/>
          <w:sz w:val="28"/>
          <w:szCs w:val="28"/>
          <w:u w:val="single"/>
        </w:rPr>
        <w:t>Additional Documents</w:t>
      </w:r>
      <w:r w:rsidRPr="00035DF1">
        <w:rPr>
          <w:sz w:val="28"/>
          <w:szCs w:val="28"/>
          <w:u w:val="single"/>
        </w:rPr>
        <w:t>:</w:t>
      </w:r>
    </w:p>
    <w:p w14:paraId="67738DCD" w14:textId="77777777" w:rsidR="00A42D1B" w:rsidRDefault="00A42D1B" w:rsidP="00A42D1B">
      <w:pPr>
        <w:rPr>
          <w:sz w:val="28"/>
          <w:szCs w:val="28"/>
          <w:u w:val="single"/>
        </w:rPr>
      </w:pPr>
    </w:p>
    <w:p w14:paraId="5713ECF4" w14:textId="77777777" w:rsidR="00A42D1B" w:rsidRDefault="00A42D1B" w:rsidP="00A42D1B">
      <w:pPr>
        <w:rPr>
          <w:sz w:val="28"/>
          <w:szCs w:val="28"/>
        </w:rPr>
      </w:pPr>
      <w:r>
        <w:rPr>
          <w:sz w:val="28"/>
          <w:szCs w:val="28"/>
        </w:rPr>
        <w:t>Please prepare the below items for uploading to the online nomination form</w:t>
      </w:r>
    </w:p>
    <w:p w14:paraId="327633AB" w14:textId="77777777" w:rsidR="00A42D1B" w:rsidRPr="00035DF1" w:rsidRDefault="00A42D1B" w:rsidP="00A42D1B">
      <w:pPr>
        <w:rPr>
          <w:sz w:val="24"/>
        </w:rPr>
      </w:pPr>
      <w:r w:rsidRPr="00035DF1">
        <w:rPr>
          <w:sz w:val="24"/>
        </w:rPr>
        <w:t>(Total Maximum combined file size 30 MB)</w:t>
      </w:r>
    </w:p>
    <w:p w14:paraId="7BA8F797" w14:textId="77777777" w:rsidR="00A42D1B" w:rsidRPr="00035DF1" w:rsidRDefault="00A42D1B" w:rsidP="00A42D1B">
      <w:pPr>
        <w:rPr>
          <w:sz w:val="24"/>
        </w:rPr>
      </w:pPr>
    </w:p>
    <w:p w14:paraId="1C2F5F35" w14:textId="77777777" w:rsidR="00A42D1B" w:rsidRPr="00DB166E" w:rsidRDefault="00A42D1B" w:rsidP="00A42D1B">
      <w:pPr>
        <w:pStyle w:val="ListParagraph"/>
        <w:numPr>
          <w:ilvl w:val="0"/>
          <w:numId w:val="16"/>
        </w:numPr>
        <w:rPr>
          <w:sz w:val="24"/>
        </w:rPr>
      </w:pPr>
      <w:r w:rsidRPr="00DB166E">
        <w:rPr>
          <w:sz w:val="24"/>
        </w:rPr>
        <w:t>Company Logo (Required)</w:t>
      </w:r>
    </w:p>
    <w:p w14:paraId="5F6A72AA" w14:textId="160CAE11" w:rsidR="00F81F7B" w:rsidRDefault="00A42D1B" w:rsidP="00F81F7B">
      <w:pPr>
        <w:pStyle w:val="ListParagraph"/>
        <w:rPr>
          <w:sz w:val="24"/>
        </w:rPr>
      </w:pPr>
      <w:r w:rsidRPr="00DB166E">
        <w:rPr>
          <w:sz w:val="24"/>
        </w:rPr>
        <w:t>High Resolution Vector format only (.eps or .ai)</w:t>
      </w:r>
    </w:p>
    <w:p w14:paraId="7F7E908C" w14:textId="77777777" w:rsidR="00F81F7B" w:rsidRDefault="00F81F7B" w:rsidP="00F81F7B">
      <w:pPr>
        <w:pStyle w:val="ListParagraph"/>
        <w:rPr>
          <w:sz w:val="24"/>
        </w:rPr>
      </w:pPr>
    </w:p>
    <w:p w14:paraId="172148DE" w14:textId="0C74298B" w:rsidR="00A42D1B" w:rsidRPr="00DB166E" w:rsidRDefault="00A42D1B" w:rsidP="00F81F7B">
      <w:pPr>
        <w:pStyle w:val="ListParagraph"/>
        <w:numPr>
          <w:ilvl w:val="0"/>
          <w:numId w:val="16"/>
        </w:numPr>
        <w:rPr>
          <w:sz w:val="24"/>
        </w:rPr>
      </w:pPr>
      <w:r w:rsidRPr="00DB166E">
        <w:rPr>
          <w:sz w:val="24"/>
        </w:rPr>
        <w:t>Supporting Documents (Optional)</w:t>
      </w:r>
    </w:p>
    <w:p w14:paraId="72F534A7" w14:textId="77777777" w:rsidR="00A42D1B" w:rsidRPr="00DB166E" w:rsidRDefault="00A42D1B" w:rsidP="00A42D1B">
      <w:pPr>
        <w:pStyle w:val="ListParagraph"/>
        <w:rPr>
          <w:sz w:val="24"/>
        </w:rPr>
      </w:pPr>
      <w:r w:rsidRPr="00DB166E">
        <w:rPr>
          <w:sz w:val="24"/>
        </w:rPr>
        <w:t xml:space="preserve">Can be photos, </w:t>
      </w:r>
      <w:proofErr w:type="gramStart"/>
      <w:r w:rsidRPr="00DB166E">
        <w:rPr>
          <w:sz w:val="24"/>
        </w:rPr>
        <w:t>documents</w:t>
      </w:r>
      <w:proofErr w:type="gramEnd"/>
      <w:r w:rsidRPr="00DB166E">
        <w:rPr>
          <w:sz w:val="24"/>
        </w:rPr>
        <w:t xml:space="preserve"> or videos in any common file format.</w:t>
      </w:r>
    </w:p>
    <w:p w14:paraId="43F1D9DD" w14:textId="77777777" w:rsidR="00A42D1B" w:rsidRPr="00035DF1" w:rsidRDefault="00A42D1B" w:rsidP="00A42D1B">
      <w:pPr>
        <w:rPr>
          <w:sz w:val="24"/>
        </w:rPr>
      </w:pPr>
    </w:p>
    <w:p w14:paraId="303FBC0B" w14:textId="77777777" w:rsidR="00A42D1B" w:rsidRPr="00035DF1" w:rsidRDefault="00A42D1B" w:rsidP="00A42D1B">
      <w:pPr>
        <w:rPr>
          <w:sz w:val="24"/>
        </w:rPr>
      </w:pPr>
      <w:r w:rsidRPr="00035DF1">
        <w:rPr>
          <w:sz w:val="24"/>
        </w:rPr>
        <w:t xml:space="preserve">If unavailable at time of submitting your </w:t>
      </w:r>
      <w:r>
        <w:rPr>
          <w:sz w:val="24"/>
        </w:rPr>
        <w:t xml:space="preserve">online </w:t>
      </w:r>
      <w:r w:rsidRPr="00035DF1">
        <w:rPr>
          <w:sz w:val="24"/>
        </w:rPr>
        <w:t>nomination the above additional documents can be sent separately via email to global</w:t>
      </w:r>
      <w:r>
        <w:rPr>
          <w:sz w:val="24"/>
        </w:rPr>
        <w:t>energy</w:t>
      </w:r>
      <w:r w:rsidRPr="00035DF1">
        <w:rPr>
          <w:sz w:val="24"/>
        </w:rPr>
        <w:t>awards@spglobal.com</w:t>
      </w:r>
    </w:p>
    <w:p w14:paraId="3533FA47" w14:textId="77777777" w:rsidR="00496F1B" w:rsidRPr="00EC47E3" w:rsidRDefault="00496F1B" w:rsidP="00496F1B">
      <w:pPr>
        <w:rPr>
          <w:sz w:val="8"/>
          <w:szCs w:val="8"/>
        </w:rPr>
      </w:pPr>
    </w:p>
    <w:p w14:paraId="261548D1" w14:textId="77777777" w:rsidR="00496F1B" w:rsidRDefault="00496F1B" w:rsidP="00496F1B">
      <w:pPr>
        <w:rPr>
          <w:sz w:val="8"/>
          <w:szCs w:val="8"/>
        </w:rPr>
      </w:pPr>
    </w:p>
    <w:p w14:paraId="1997374B" w14:textId="77777777" w:rsidR="003D4CAF" w:rsidRPr="00EC47E3" w:rsidRDefault="003D4CAF" w:rsidP="00496F1B">
      <w:pPr>
        <w:rPr>
          <w:sz w:val="8"/>
          <w:szCs w:val="8"/>
        </w:rPr>
      </w:pPr>
    </w:p>
    <w:p w14:paraId="59310905" w14:textId="77777777" w:rsidR="00AD3D27" w:rsidRPr="00EC47E3" w:rsidRDefault="003D4CAF" w:rsidP="00AD3D27">
      <w:pPr>
        <w:rPr>
          <w:sz w:val="8"/>
          <w:szCs w:val="8"/>
        </w:rPr>
      </w:pPr>
      <w:r w:rsidRPr="00AC578B">
        <w:rPr>
          <w:noProof/>
          <w:sz w:val="8"/>
          <w:szCs w:val="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28466495" wp14:editId="31987E5A">
                <wp:simplePos x="0" y="0"/>
                <wp:positionH relativeFrom="column">
                  <wp:posOffset>67310</wp:posOffset>
                </wp:positionH>
                <wp:positionV relativeFrom="paragraph">
                  <wp:posOffset>97790</wp:posOffset>
                </wp:positionV>
                <wp:extent cx="1600200" cy="1404620"/>
                <wp:effectExtent l="57150" t="38100" r="57150" b="80010"/>
                <wp:wrapSquare wrapText="bothSides"/>
                <wp:docPr id="217" name="Text Box 2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1404620"/>
                        </a:xfrm>
                        <a:prstGeom prst="rect">
                          <a:avLst/>
                        </a:prstGeom>
                        <a:ln>
                          <a:noFill/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90FE30" w14:textId="77777777" w:rsidR="003D4CAF" w:rsidRPr="00AC578B" w:rsidRDefault="003D4CAF" w:rsidP="003D4C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</w:pPr>
                            <w:r w:rsidRPr="00AC578B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0"/>
                              </w:rPr>
                              <w:t>Submit Your Nomination to the Online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8466495" id="Text Box 2" o:spid="_x0000_s1034" type="#_x0000_t202" href="https://app.smartsheet.com/b/form/f96e277cfd6e4e51a85edc457e73012a" style="position:absolute;margin-left:5.3pt;margin-top:7.7pt;width:126pt;height:110.6pt;z-index:2516828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" o:button="t" fillcolor="black [3200]" stroked="f" strokeweight="3pt">
                <v:fill o:detectmouseclick="t"/>
                <v:shadow on="t" color="black" opacity="24903f" origin=",.5" offset="0,.55556mm"/>
                <v:textbox style="mso-fit-shape-to-text:t">
                  <w:txbxContent>
                    <w:p w14:paraId="1490FE30" w14:textId="77777777" w:rsidR="003D4CAF" w:rsidRPr="00AC578B" w:rsidRDefault="003D4CAF" w:rsidP="003D4CAF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</w:pPr>
                      <w:r w:rsidRPr="00AC578B">
                        <w:rPr>
                          <w:rFonts w:ascii="Arial" w:hAnsi="Arial" w:cs="Arial"/>
                          <w:b/>
                          <w:color w:val="FFFFFF" w:themeColor="background1"/>
                          <w:sz w:val="20"/>
                        </w:rPr>
                        <w:t>Submit Your Nomination to the Online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sz w:val="8"/>
          <w:szCs w:val="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F6F8D6" wp14:editId="20B51BB6">
                <wp:simplePos x="0" y="0"/>
                <wp:positionH relativeFrom="column">
                  <wp:posOffset>8467</wp:posOffset>
                </wp:positionH>
                <wp:positionV relativeFrom="paragraph">
                  <wp:posOffset>72813</wp:posOffset>
                </wp:positionV>
                <wp:extent cx="1735666" cy="719667"/>
                <wp:effectExtent l="76200" t="57150" r="74295" b="99695"/>
                <wp:wrapNone/>
                <wp:docPr id="11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5666" cy="719667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D18A35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DAF71C" id="Rounded Rectangle 11" o:spid="_x0000_s1026" style="position:absolute;margin-left:.65pt;margin-top:5.75pt;width:136.65pt;height:56.6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" fillcolor="black [3200]" strokecolor="#d18a35" strokeweight="3pt">
                <v:shadow on="t" color="black" opacity="24903f" origin=",.5" offset="0,.55556mm"/>
              </v:roundrect>
            </w:pict>
          </mc:Fallback>
        </mc:AlternateContent>
      </w:r>
    </w:p>
    <w:sectPr w:rsidR="00AD3D27" w:rsidRPr="00EC47E3" w:rsidSect="00692723">
      <w:headerReference w:type="default" r:id="rId13"/>
      <w:footerReference w:type="default" r:id="rId14"/>
      <w:pgSz w:w="12240" w:h="15840"/>
      <w:pgMar w:top="1080" w:right="1440" w:bottom="108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59E03" w14:textId="77777777" w:rsidR="00000293" w:rsidRDefault="00000293" w:rsidP="00321162">
      <w:r>
        <w:separator/>
      </w:r>
    </w:p>
  </w:endnote>
  <w:endnote w:type="continuationSeparator" w:id="0">
    <w:p w14:paraId="10C74A59" w14:textId="77777777" w:rsidR="00000293" w:rsidRDefault="00000293" w:rsidP="00321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LTStd-LightCn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Adobe Garamond Pro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2DF90D" w14:textId="77777777" w:rsidR="00692723" w:rsidRPr="00692723" w:rsidRDefault="00692723">
    <w:pPr>
      <w:pStyle w:val="Footer"/>
      <w:rPr>
        <w:b/>
        <w:color w:val="FF0000"/>
        <w:sz w:val="17"/>
        <w:szCs w:val="17"/>
      </w:rPr>
    </w:pPr>
    <w:r w:rsidRPr="00692723">
      <w:rPr>
        <w:b/>
        <w:color w:val="FF0000"/>
        <w:sz w:val="17"/>
        <w:szCs w:val="17"/>
      </w:rPr>
      <w:t>THIS IS A TEMPLATE ONLY.  ALL NOMINATIONS MUST BE SUBMITTED TO THE ONLINE NOMINATION SURVEY.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61FF90" w14:textId="77777777" w:rsidR="00000293" w:rsidRDefault="00000293" w:rsidP="00321162">
      <w:r>
        <w:separator/>
      </w:r>
    </w:p>
  </w:footnote>
  <w:footnote w:type="continuationSeparator" w:id="0">
    <w:p w14:paraId="391BBD59" w14:textId="77777777" w:rsidR="00000293" w:rsidRDefault="00000293" w:rsidP="00321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D1AB1" w14:textId="77777777" w:rsidR="00321162" w:rsidRDefault="007264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E3A05F" wp14:editId="588C2C9C">
              <wp:simplePos x="0" y="0"/>
              <wp:positionH relativeFrom="column">
                <wp:posOffset>-914400</wp:posOffset>
              </wp:positionH>
              <wp:positionV relativeFrom="paragraph">
                <wp:posOffset>9525</wp:posOffset>
              </wp:positionV>
              <wp:extent cx="7772400" cy="1252855"/>
              <wp:effectExtent l="0" t="0" r="19050" b="2349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125285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4F83F29B" w14:textId="77777777" w:rsidR="007264C8" w:rsidRDefault="007264C8" w:rsidP="006E65FA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8FB6CDE" wp14:editId="408C5EC2">
                                <wp:extent cx="3496203" cy="1155065"/>
                                <wp:effectExtent l="0" t="0" r="9525" b="6985"/>
                                <wp:docPr id="2" name="Picture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spg_platts_global_metals_awards_hz_rev_bw.jp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496203" cy="11550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3FEFC21" w14:textId="77777777" w:rsidR="007264C8" w:rsidRDefault="007264C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E3A0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5" type="#_x0000_t202" style="position:absolute;margin-left:-1in;margin-top:.75pt;width:612pt;height:98.6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" fillcolor="black [3213]" strokeweight=".5pt">
              <v:textbox>
                <w:txbxContent>
                  <w:p w14:paraId="4F83F29B" w14:textId="77777777" w:rsidR="007264C8" w:rsidRDefault="007264C8" w:rsidP="006E65FA">
                    <w:pPr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8FB6CDE" wp14:editId="408C5EC2">
                          <wp:extent cx="3496203" cy="1155065"/>
                          <wp:effectExtent l="0" t="0" r="9525" b="6985"/>
                          <wp:docPr id="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spg_platts_global_metals_awards_hz_rev_bw.jpg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496203" cy="11550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3FEFC21" w14:textId="77777777" w:rsidR="007264C8" w:rsidRDefault="007264C8"/>
                </w:txbxContent>
              </v:textbox>
            </v:shape>
          </w:pict>
        </mc:Fallback>
      </mc:AlternateContent>
    </w:r>
    <w:r w:rsidR="00321162">
      <w:rPr>
        <w:noProof/>
      </w:rPr>
      <w:drawing>
        <wp:anchor distT="0" distB="0" distL="114300" distR="114300" simplePos="0" relativeHeight="251658752" behindDoc="1" locked="0" layoutInCell="1" allowOverlap="1" wp14:anchorId="14983D2F" wp14:editId="2F6FE5C1">
          <wp:simplePos x="0" y="0"/>
          <wp:positionH relativeFrom="column">
            <wp:posOffset>-914400</wp:posOffset>
          </wp:positionH>
          <wp:positionV relativeFrom="paragraph">
            <wp:posOffset>0</wp:posOffset>
          </wp:positionV>
          <wp:extent cx="7784327" cy="1262412"/>
          <wp:effectExtent l="0" t="0" r="7620" b="0"/>
          <wp:wrapTight wrapText="bothSides">
            <wp:wrapPolygon edited="0">
              <wp:start x="0" y="0"/>
              <wp:lineTo x="0" y="21187"/>
              <wp:lineTo x="21568" y="21187"/>
              <wp:lineTo x="2156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PGP_GEA_SurveyGizmoBanne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327" cy="1262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BFE2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81C84E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760B9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33C8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03E1B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7456B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7664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14C3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54A7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E38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7534B4"/>
    <w:multiLevelType w:val="hybridMultilevel"/>
    <w:tmpl w:val="EA16110C"/>
    <w:lvl w:ilvl="0" w:tplc="460A7CF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30E28"/>
    <w:multiLevelType w:val="hybridMultilevel"/>
    <w:tmpl w:val="775685BA"/>
    <w:lvl w:ilvl="0" w:tplc="82D6CF6C">
      <w:numFmt w:val="bullet"/>
      <w:lvlText w:val="•"/>
      <w:lvlJc w:val="left"/>
      <w:pPr>
        <w:ind w:left="720" w:hanging="360"/>
      </w:pPr>
      <w:rPr>
        <w:rFonts w:ascii="Calibri" w:eastAsiaTheme="minorHAnsi" w:hAnsi="Calibri" w:cs="UniversLTStd-LightC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76F25"/>
    <w:multiLevelType w:val="hybridMultilevel"/>
    <w:tmpl w:val="4B0EB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C124A"/>
    <w:multiLevelType w:val="hybridMultilevel"/>
    <w:tmpl w:val="C98A5ECE"/>
    <w:lvl w:ilvl="0" w:tplc="82D6CF6C">
      <w:numFmt w:val="bullet"/>
      <w:lvlText w:val="•"/>
      <w:lvlJc w:val="left"/>
      <w:pPr>
        <w:ind w:left="720" w:hanging="360"/>
      </w:pPr>
      <w:rPr>
        <w:rFonts w:ascii="Calibri" w:eastAsiaTheme="minorHAnsi" w:hAnsi="Calibri" w:cs="UniversLTStd-LightC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13177"/>
    <w:multiLevelType w:val="hybridMultilevel"/>
    <w:tmpl w:val="E790242A"/>
    <w:lvl w:ilvl="0" w:tplc="37A893EA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CC5659"/>
    <w:multiLevelType w:val="hybridMultilevel"/>
    <w:tmpl w:val="237A7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OxNDUyNLYwMzA1tTBU0lEKTi0uzszPAykwrwUAC/LSeSwAAAA="/>
  </w:docVars>
  <w:rsids>
    <w:rsidRoot w:val="00321162"/>
    <w:rsid w:val="00000293"/>
    <w:rsid w:val="0000187A"/>
    <w:rsid w:val="0000525E"/>
    <w:rsid w:val="000071F7"/>
    <w:rsid w:val="00021D6A"/>
    <w:rsid w:val="0002798A"/>
    <w:rsid w:val="00034F35"/>
    <w:rsid w:val="000406CB"/>
    <w:rsid w:val="00045DA2"/>
    <w:rsid w:val="00073463"/>
    <w:rsid w:val="00083002"/>
    <w:rsid w:val="00087B85"/>
    <w:rsid w:val="0009655D"/>
    <w:rsid w:val="000965DD"/>
    <w:rsid w:val="000A01F1"/>
    <w:rsid w:val="000A7D9E"/>
    <w:rsid w:val="000B47BF"/>
    <w:rsid w:val="000C1163"/>
    <w:rsid w:val="000D2539"/>
    <w:rsid w:val="000D7ACF"/>
    <w:rsid w:val="000E7854"/>
    <w:rsid w:val="000F2DF4"/>
    <w:rsid w:val="000F6783"/>
    <w:rsid w:val="001067C6"/>
    <w:rsid w:val="00120C95"/>
    <w:rsid w:val="0014663E"/>
    <w:rsid w:val="0017431F"/>
    <w:rsid w:val="00180664"/>
    <w:rsid w:val="00183B8D"/>
    <w:rsid w:val="00187801"/>
    <w:rsid w:val="00195E57"/>
    <w:rsid w:val="001973AA"/>
    <w:rsid w:val="001B17D1"/>
    <w:rsid w:val="001C7816"/>
    <w:rsid w:val="00200724"/>
    <w:rsid w:val="002123A6"/>
    <w:rsid w:val="00220A0A"/>
    <w:rsid w:val="002406E3"/>
    <w:rsid w:val="00250014"/>
    <w:rsid w:val="00257385"/>
    <w:rsid w:val="00266330"/>
    <w:rsid w:val="002728F6"/>
    <w:rsid w:val="00275BB5"/>
    <w:rsid w:val="00277CF7"/>
    <w:rsid w:val="00286F6A"/>
    <w:rsid w:val="00291C8C"/>
    <w:rsid w:val="002A1ECE"/>
    <w:rsid w:val="002A2510"/>
    <w:rsid w:val="002B27FD"/>
    <w:rsid w:val="002B4D1D"/>
    <w:rsid w:val="002B652C"/>
    <w:rsid w:val="002C10B1"/>
    <w:rsid w:val="002C6EE5"/>
    <w:rsid w:val="002D0D1C"/>
    <w:rsid w:val="002D222A"/>
    <w:rsid w:val="002F3729"/>
    <w:rsid w:val="00307127"/>
    <w:rsid w:val="003076FD"/>
    <w:rsid w:val="00317005"/>
    <w:rsid w:val="00321162"/>
    <w:rsid w:val="00323DB8"/>
    <w:rsid w:val="00335259"/>
    <w:rsid w:val="00343EA1"/>
    <w:rsid w:val="00372AA4"/>
    <w:rsid w:val="00372C06"/>
    <w:rsid w:val="00380AB0"/>
    <w:rsid w:val="003929F1"/>
    <w:rsid w:val="003A1B63"/>
    <w:rsid w:val="003A41A1"/>
    <w:rsid w:val="003B2326"/>
    <w:rsid w:val="003B62C3"/>
    <w:rsid w:val="003C11B0"/>
    <w:rsid w:val="003D4CAF"/>
    <w:rsid w:val="0040207F"/>
    <w:rsid w:val="00430E12"/>
    <w:rsid w:val="00437ED0"/>
    <w:rsid w:val="00440CD8"/>
    <w:rsid w:val="00443837"/>
    <w:rsid w:val="00450F66"/>
    <w:rsid w:val="004614D5"/>
    <w:rsid w:val="00461739"/>
    <w:rsid w:val="00467865"/>
    <w:rsid w:val="0048685F"/>
    <w:rsid w:val="00496F1B"/>
    <w:rsid w:val="004A1437"/>
    <w:rsid w:val="004A4198"/>
    <w:rsid w:val="004A54EA"/>
    <w:rsid w:val="004B0578"/>
    <w:rsid w:val="004C5AA0"/>
    <w:rsid w:val="004D53E3"/>
    <w:rsid w:val="004E34C6"/>
    <w:rsid w:val="004E5954"/>
    <w:rsid w:val="004F62AD"/>
    <w:rsid w:val="00501AE8"/>
    <w:rsid w:val="00503C0A"/>
    <w:rsid w:val="00504B65"/>
    <w:rsid w:val="005114CE"/>
    <w:rsid w:val="005115CE"/>
    <w:rsid w:val="00516C98"/>
    <w:rsid w:val="0052122B"/>
    <w:rsid w:val="005217B3"/>
    <w:rsid w:val="005412D5"/>
    <w:rsid w:val="00554DF7"/>
    <w:rsid w:val="005557F6"/>
    <w:rsid w:val="00557893"/>
    <w:rsid w:val="00563778"/>
    <w:rsid w:val="00567EDC"/>
    <w:rsid w:val="00574CB4"/>
    <w:rsid w:val="005A54DB"/>
    <w:rsid w:val="005B3FB2"/>
    <w:rsid w:val="005B4AE2"/>
    <w:rsid w:val="005B6952"/>
    <w:rsid w:val="005D2C1B"/>
    <w:rsid w:val="005D3AAC"/>
    <w:rsid w:val="005E63CC"/>
    <w:rsid w:val="005F3583"/>
    <w:rsid w:val="005F6E87"/>
    <w:rsid w:val="00613129"/>
    <w:rsid w:val="00617C65"/>
    <w:rsid w:val="00623D64"/>
    <w:rsid w:val="006744BE"/>
    <w:rsid w:val="00685184"/>
    <w:rsid w:val="00692723"/>
    <w:rsid w:val="006B0870"/>
    <w:rsid w:val="006D1379"/>
    <w:rsid w:val="006D2635"/>
    <w:rsid w:val="006D4AA1"/>
    <w:rsid w:val="006D779C"/>
    <w:rsid w:val="006E4C8A"/>
    <w:rsid w:val="006E4F3B"/>
    <w:rsid w:val="006E4F63"/>
    <w:rsid w:val="006E65FA"/>
    <w:rsid w:val="006E729E"/>
    <w:rsid w:val="007257A5"/>
    <w:rsid w:val="007264C8"/>
    <w:rsid w:val="007602AC"/>
    <w:rsid w:val="00774B67"/>
    <w:rsid w:val="00791DE6"/>
    <w:rsid w:val="00793AC6"/>
    <w:rsid w:val="007A10A7"/>
    <w:rsid w:val="007A71DE"/>
    <w:rsid w:val="007B199B"/>
    <w:rsid w:val="007B6119"/>
    <w:rsid w:val="007C34BF"/>
    <w:rsid w:val="007E2A15"/>
    <w:rsid w:val="007E32E7"/>
    <w:rsid w:val="008107D6"/>
    <w:rsid w:val="008308AE"/>
    <w:rsid w:val="00841645"/>
    <w:rsid w:val="0084495D"/>
    <w:rsid w:val="00852EC6"/>
    <w:rsid w:val="00885B62"/>
    <w:rsid w:val="0088782D"/>
    <w:rsid w:val="008A366B"/>
    <w:rsid w:val="008B7081"/>
    <w:rsid w:val="008C7532"/>
    <w:rsid w:val="008C7D73"/>
    <w:rsid w:val="008E5385"/>
    <w:rsid w:val="008E72CF"/>
    <w:rsid w:val="008E76C5"/>
    <w:rsid w:val="008F109C"/>
    <w:rsid w:val="00902964"/>
    <w:rsid w:val="00915005"/>
    <w:rsid w:val="0092229F"/>
    <w:rsid w:val="00930297"/>
    <w:rsid w:val="00937437"/>
    <w:rsid w:val="0094790F"/>
    <w:rsid w:val="00966B90"/>
    <w:rsid w:val="009737B7"/>
    <w:rsid w:val="009802C4"/>
    <w:rsid w:val="009971D4"/>
    <w:rsid w:val="009976D9"/>
    <w:rsid w:val="00997A3E"/>
    <w:rsid w:val="009A2E7A"/>
    <w:rsid w:val="009A4EA3"/>
    <w:rsid w:val="009A55DC"/>
    <w:rsid w:val="009C220D"/>
    <w:rsid w:val="00A211B2"/>
    <w:rsid w:val="00A2727E"/>
    <w:rsid w:val="00A32A7E"/>
    <w:rsid w:val="00A35524"/>
    <w:rsid w:val="00A42D1B"/>
    <w:rsid w:val="00A63FAC"/>
    <w:rsid w:val="00A7294D"/>
    <w:rsid w:val="00A74F99"/>
    <w:rsid w:val="00A82BA3"/>
    <w:rsid w:val="00A92012"/>
    <w:rsid w:val="00A94ACC"/>
    <w:rsid w:val="00AA4339"/>
    <w:rsid w:val="00AA7BFB"/>
    <w:rsid w:val="00AD3D27"/>
    <w:rsid w:val="00AD4967"/>
    <w:rsid w:val="00AD52E6"/>
    <w:rsid w:val="00AE2E94"/>
    <w:rsid w:val="00AE6FA4"/>
    <w:rsid w:val="00AF162A"/>
    <w:rsid w:val="00B03907"/>
    <w:rsid w:val="00B11811"/>
    <w:rsid w:val="00B23E12"/>
    <w:rsid w:val="00B311E1"/>
    <w:rsid w:val="00B46F56"/>
    <w:rsid w:val="00B4735C"/>
    <w:rsid w:val="00B512CD"/>
    <w:rsid w:val="00B533E9"/>
    <w:rsid w:val="00B77CB0"/>
    <w:rsid w:val="00B90EC2"/>
    <w:rsid w:val="00BA268F"/>
    <w:rsid w:val="00BA3AA5"/>
    <w:rsid w:val="00BD308A"/>
    <w:rsid w:val="00C006C2"/>
    <w:rsid w:val="00C079CA"/>
    <w:rsid w:val="00C133F3"/>
    <w:rsid w:val="00C255F7"/>
    <w:rsid w:val="00C30C7B"/>
    <w:rsid w:val="00C329EC"/>
    <w:rsid w:val="00C36520"/>
    <w:rsid w:val="00C4275C"/>
    <w:rsid w:val="00C66F08"/>
    <w:rsid w:val="00C67741"/>
    <w:rsid w:val="00C74647"/>
    <w:rsid w:val="00C76039"/>
    <w:rsid w:val="00C76480"/>
    <w:rsid w:val="00C8199C"/>
    <w:rsid w:val="00C84E25"/>
    <w:rsid w:val="00C92FD6"/>
    <w:rsid w:val="00CA40E6"/>
    <w:rsid w:val="00CB47C9"/>
    <w:rsid w:val="00CC6598"/>
    <w:rsid w:val="00CC6BB1"/>
    <w:rsid w:val="00D14E73"/>
    <w:rsid w:val="00D20D4D"/>
    <w:rsid w:val="00D50E43"/>
    <w:rsid w:val="00D6155E"/>
    <w:rsid w:val="00DB39B4"/>
    <w:rsid w:val="00DC47A2"/>
    <w:rsid w:val="00DE1551"/>
    <w:rsid w:val="00DE307F"/>
    <w:rsid w:val="00DE7FB7"/>
    <w:rsid w:val="00E01F7C"/>
    <w:rsid w:val="00E07395"/>
    <w:rsid w:val="00E20DDA"/>
    <w:rsid w:val="00E32A8B"/>
    <w:rsid w:val="00E350B3"/>
    <w:rsid w:val="00E36054"/>
    <w:rsid w:val="00E37E7B"/>
    <w:rsid w:val="00E46E04"/>
    <w:rsid w:val="00E569E9"/>
    <w:rsid w:val="00E7006D"/>
    <w:rsid w:val="00E87396"/>
    <w:rsid w:val="00EB024F"/>
    <w:rsid w:val="00EB5AAC"/>
    <w:rsid w:val="00EC42A3"/>
    <w:rsid w:val="00EC47E3"/>
    <w:rsid w:val="00EC50A4"/>
    <w:rsid w:val="00ED4D0E"/>
    <w:rsid w:val="00F03FC7"/>
    <w:rsid w:val="00F07933"/>
    <w:rsid w:val="00F164E5"/>
    <w:rsid w:val="00F256A9"/>
    <w:rsid w:val="00F52A36"/>
    <w:rsid w:val="00F67516"/>
    <w:rsid w:val="00F74A44"/>
    <w:rsid w:val="00F76292"/>
    <w:rsid w:val="00F81F7B"/>
    <w:rsid w:val="00F83033"/>
    <w:rsid w:val="00F94629"/>
    <w:rsid w:val="00F966AA"/>
    <w:rsid w:val="00FA41E7"/>
    <w:rsid w:val="00FB45FD"/>
    <w:rsid w:val="00FB49A4"/>
    <w:rsid w:val="00FB538F"/>
    <w:rsid w:val="00FC3071"/>
    <w:rsid w:val="00FC3CDB"/>
    <w:rsid w:val="00FD5902"/>
    <w:rsid w:val="00FD7FD0"/>
    <w:rsid w:val="00FE1ADC"/>
    <w:rsid w:val="00FE2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C675CA"/>
  <w15:docId w15:val="{54589E2E-7524-4FCC-A178-3C5075B4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3AA"/>
    <w:rPr>
      <w:rFonts w:asciiTheme="minorHAnsi" w:hAnsiTheme="minorHAnsi"/>
      <w:sz w:val="18"/>
      <w:szCs w:val="24"/>
    </w:rPr>
  </w:style>
  <w:style w:type="paragraph" w:styleId="Heading1">
    <w:name w:val="heading 1"/>
    <w:basedOn w:val="Normal"/>
    <w:next w:val="Normal"/>
    <w:qFormat/>
    <w:rsid w:val="0000525E"/>
    <w:pPr>
      <w:spacing w:before="200" w:after="120"/>
      <w:outlineLvl w:val="0"/>
    </w:pPr>
    <w:rPr>
      <w:rFonts w:asciiTheme="majorHAnsi" w:hAnsiTheme="majorHAnsi"/>
      <w:b/>
      <w:sz w:val="24"/>
    </w:rPr>
  </w:style>
  <w:style w:type="paragraph" w:styleId="Heading2">
    <w:name w:val="heading 2"/>
    <w:basedOn w:val="Normal"/>
    <w:next w:val="Normal"/>
    <w:qFormat/>
    <w:rsid w:val="001973AA"/>
    <w:pPr>
      <w:shd w:val="clear" w:color="auto" w:fill="404040" w:themeFill="text1" w:themeFillTint="BF"/>
      <w:spacing w:before="200"/>
      <w:jc w:val="center"/>
      <w:outlineLvl w:val="1"/>
    </w:pPr>
    <w:rPr>
      <w:rFonts w:asciiTheme="majorHAnsi" w:hAnsiTheme="majorHAnsi"/>
      <w:b/>
      <w:color w:val="FFFFFF" w:themeColor="background1"/>
      <w:sz w:val="22"/>
    </w:rPr>
  </w:style>
  <w:style w:type="paragraph" w:styleId="Heading3">
    <w:name w:val="heading 3"/>
    <w:basedOn w:val="Normal"/>
    <w:next w:val="Normal"/>
    <w:link w:val="Heading3Char"/>
    <w:qFormat/>
    <w:rsid w:val="001973AA"/>
    <w:pPr>
      <w:outlineLvl w:val="2"/>
    </w:pPr>
    <w:rPr>
      <w:i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798A"/>
    <w:rPr>
      <w:rFonts w:ascii="Tahoma" w:hAnsi="Tahoma" w:cs="Tahoma"/>
      <w:sz w:val="16"/>
      <w:szCs w:val="16"/>
    </w:rPr>
  </w:style>
  <w:style w:type="paragraph" w:customStyle="1" w:styleId="FieldText">
    <w:name w:val="Field Text"/>
    <w:basedOn w:val="Normal"/>
    <w:next w:val="Normal"/>
    <w:link w:val="FieldTextChar"/>
    <w:qFormat/>
    <w:rsid w:val="002B652C"/>
    <w:rPr>
      <w:b/>
      <w:szCs w:val="19"/>
    </w:rPr>
  </w:style>
  <w:style w:type="character" w:customStyle="1" w:styleId="FieldTextChar">
    <w:name w:val="Field Text Char"/>
    <w:basedOn w:val="DefaultParagraphFont"/>
    <w:link w:val="FieldText"/>
    <w:rsid w:val="002B652C"/>
    <w:rPr>
      <w:rFonts w:ascii="Arial" w:hAnsi="Arial"/>
      <w:b/>
      <w:sz w:val="19"/>
      <w:szCs w:val="19"/>
      <w:lang w:val="en-US" w:eastAsia="en-US" w:bidi="ar-SA"/>
    </w:rPr>
  </w:style>
  <w:style w:type="table" w:styleId="TableGrid">
    <w:name w:val="Table Grid"/>
    <w:basedOn w:val="TableNormal"/>
    <w:uiPriority w:val="59"/>
    <w:rsid w:val="002B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anyName">
    <w:name w:val="Company Name"/>
    <w:basedOn w:val="Normal"/>
    <w:qFormat/>
    <w:rsid w:val="001973AA"/>
    <w:pPr>
      <w:jc w:val="right"/>
    </w:pPr>
    <w:rPr>
      <w:rFonts w:asciiTheme="majorHAnsi" w:hAnsiTheme="majorHAnsi"/>
      <w:b/>
      <w:color w:val="404040" w:themeColor="text1" w:themeTint="BF"/>
      <w:sz w:val="28"/>
    </w:rPr>
  </w:style>
  <w:style w:type="paragraph" w:styleId="Header">
    <w:name w:val="header"/>
    <w:basedOn w:val="Normal"/>
    <w:link w:val="Head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162"/>
    <w:rPr>
      <w:rFonts w:asciiTheme="minorHAnsi" w:hAnsiTheme="minorHAnsi"/>
      <w:sz w:val="18"/>
      <w:szCs w:val="24"/>
    </w:rPr>
  </w:style>
  <w:style w:type="paragraph" w:styleId="Footer">
    <w:name w:val="footer"/>
    <w:basedOn w:val="Normal"/>
    <w:link w:val="FooterChar"/>
    <w:uiPriority w:val="99"/>
    <w:unhideWhenUsed/>
    <w:rsid w:val="0032116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162"/>
    <w:rPr>
      <w:rFonts w:asciiTheme="minorHAnsi" w:hAnsiTheme="minorHAnsi"/>
      <w:sz w:val="18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21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11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1162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1162"/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32116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780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87801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Emphasis">
    <w:name w:val="Emphasis"/>
    <w:basedOn w:val="DefaultParagraphFont"/>
    <w:uiPriority w:val="20"/>
    <w:qFormat/>
    <w:rsid w:val="00E07395"/>
    <w:rPr>
      <w:i/>
      <w:iCs/>
    </w:rPr>
  </w:style>
  <w:style w:type="paragraph" w:styleId="ListParagraph">
    <w:name w:val="List Paragraph"/>
    <w:basedOn w:val="Normal"/>
    <w:uiPriority w:val="99"/>
    <w:qFormat/>
    <w:rsid w:val="00B512CD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E01F7C"/>
    <w:rPr>
      <w:rFonts w:asciiTheme="minorHAnsi" w:hAnsiTheme="minorHAnsi"/>
      <w:i/>
      <w:sz w:val="16"/>
      <w:szCs w:val="24"/>
    </w:rPr>
  </w:style>
  <w:style w:type="character" w:customStyle="1" w:styleId="css-skcghl">
    <w:name w:val="css-skcghl"/>
    <w:basedOn w:val="DefaultParagraphFont"/>
    <w:rsid w:val="00503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600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DFDFD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5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spglobal.com/platts/global-energy-awards/judging-criteria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globalenergyawards@spglobal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app.smartsheet.com/b/form/f96e277cfd6e4e51a85edc457e73012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ey_comstock\AppData\Roaming\Microsoft\Templates\Employee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89E25D045434CA7A8191B56456BAB" ma:contentTypeVersion="11" ma:contentTypeDescription="Create a new document." ma:contentTypeScope="" ma:versionID="f95294abe424de8b77c98fcfb0d5db06">
  <xsd:schema xmlns:xsd="http://www.w3.org/2001/XMLSchema" xmlns:xs="http://www.w3.org/2001/XMLSchema" xmlns:p="http://schemas.microsoft.com/office/2006/metadata/properties" xmlns:ns2="bf5a06e2-09f7-4153-8df6-e01a67b8834d" xmlns:ns3="b313527b-dbc6-4c2f-80d4-a9f386937773" targetNamespace="http://schemas.microsoft.com/office/2006/metadata/properties" ma:root="true" ma:fieldsID="9d7149dd0c91694db16d1b341ef16d31" ns2:_="" ns3:_="">
    <xsd:import namespace="bf5a06e2-09f7-4153-8df6-e01a67b8834d"/>
    <xsd:import namespace="b313527b-dbc6-4c2f-80d4-a9f3869377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a06e2-09f7-4153-8df6-e01a67b883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3527b-dbc6-4c2f-80d4-a9f38693777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22C85F-1352-4897-8B5F-DABA5069CA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DAC8F-CA69-4365-8985-D3C8C62E9B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C083C4-9BAC-417B-BE77-8CA7B6CD6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a06e2-09f7-4153-8df6-e01a67b8834d"/>
    <ds:schemaRef ds:uri="b313527b-dbc6-4c2f-80d4-a9f3869377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Employee information form</Template>
  <TotalTime>530</TotalTime>
  <Pages>8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Employee information form</vt:lpstr>
    </vt:vector>
  </TitlesOfParts>
  <Company>The McGraw-Hill Companies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Employee information form</dc:title>
  <dc:creator>Comstock, Kacey</dc:creator>
  <cp:lastModifiedBy>Bacon, Christopher</cp:lastModifiedBy>
  <cp:revision>14</cp:revision>
  <cp:lastPrinted>2002-03-15T16:02:00Z</cp:lastPrinted>
  <dcterms:created xsi:type="dcterms:W3CDTF">2021-05-26T09:35:00Z</dcterms:created>
  <dcterms:modified xsi:type="dcterms:W3CDTF">2021-06-02T21:37:00Z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TC060889361033</vt:lpwstr>
  </property>
  <property fmtid="{D5CDD505-2E9C-101B-9397-08002B2CF9AE}" pid="3" name="ContentTypeId">
    <vt:lpwstr>0x010100D1189E25D045434CA7A8191B56456BAB</vt:lpwstr>
  </property>
</Properties>
</file>