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FBDF2" w14:textId="77777777" w:rsidR="00467865" w:rsidRDefault="00321162" w:rsidP="002B652C">
      <w:pPr>
        <w:pStyle w:val="Heading1"/>
      </w:pPr>
      <w:r>
        <w:t>Nomination Template –</w:t>
      </w:r>
      <w:r w:rsidR="005A54DB">
        <w:rPr>
          <w:rFonts w:asciiTheme="minorHAnsi" w:hAnsiTheme="minorHAnsi" w:cs="Arial"/>
          <w:iCs/>
        </w:rPr>
        <w:t xml:space="preserve"> </w:t>
      </w:r>
      <w:r w:rsidR="006F6057">
        <w:rPr>
          <w:rFonts w:asciiTheme="minorHAnsi" w:hAnsiTheme="minorHAnsi" w:cs="Arial"/>
          <w:iCs/>
        </w:rPr>
        <w:t>Deal of the Year</w:t>
      </w:r>
    </w:p>
    <w:p w14:paraId="4B36CAF3" w14:textId="77777777" w:rsidR="00321162" w:rsidRDefault="00321162" w:rsidP="00321162"/>
    <w:p w14:paraId="1014A48C" w14:textId="5779B758" w:rsidR="00266330" w:rsidRDefault="00380AB0" w:rsidP="00380AB0">
      <w:r w:rsidRPr="00380AB0">
        <w:t xml:space="preserve">Each category has specific question and criteria that must be completed. This document is a template of the </w:t>
      </w:r>
      <w:r w:rsidRPr="00380AB0">
        <w:br/>
        <w:t xml:space="preserve">required questions you will find on the online nomination form. You will have to copy and paste your entry into </w:t>
      </w:r>
      <w:r w:rsidRPr="00380AB0">
        <w:br/>
        <w:t xml:space="preserve">the </w:t>
      </w:r>
      <w:hyperlink r:id="rId10" w:history="1">
        <w:r w:rsidRPr="00A7294D">
          <w:rPr>
            <w:rStyle w:val="Hyperlink"/>
          </w:rPr>
          <w:t>online nomination form</w:t>
        </w:r>
      </w:hyperlink>
      <w:r w:rsidRPr="00380AB0">
        <w:t xml:space="preserve"> in order to finalize your nomination.</w:t>
      </w:r>
      <w:r w:rsidR="00266330">
        <w:t xml:space="preserve"> </w:t>
      </w:r>
    </w:p>
    <w:p w14:paraId="02F9414A" w14:textId="77777777" w:rsidR="00266330" w:rsidRDefault="00266330" w:rsidP="00380AB0"/>
    <w:p w14:paraId="2F4A70BA" w14:textId="3586288E" w:rsidR="00496F1B" w:rsidRDefault="00791DE6" w:rsidP="00503C0A">
      <w:r>
        <w:t xml:space="preserve">Along with the below information, you will also need to provide us with your </w:t>
      </w:r>
      <w:r w:rsidR="00266330">
        <w:t xml:space="preserve">company logo </w:t>
      </w:r>
      <w:r>
        <w:t xml:space="preserve">(high resolution vector format .eps or .ai only) </w:t>
      </w:r>
      <w:r w:rsidR="00266330">
        <w:t xml:space="preserve">and supporting documentation </w:t>
      </w:r>
      <w:r>
        <w:t xml:space="preserve">(photos, documents, or videos, maximum combined file size of </w:t>
      </w:r>
      <w:r w:rsidR="00BE618E">
        <w:t>30</w:t>
      </w:r>
      <w:r>
        <w:t xml:space="preserve"> MB).</w:t>
      </w:r>
    </w:p>
    <w:p w14:paraId="55D355EE" w14:textId="77777777" w:rsidR="00380AB0" w:rsidRPr="00380AB0" w:rsidRDefault="00380AB0" w:rsidP="00380AB0"/>
    <w:p w14:paraId="27946B72" w14:textId="77777777" w:rsidR="00266330" w:rsidRDefault="00266330" w:rsidP="00266330">
      <w:pPr>
        <w:ind w:right="-20"/>
        <w:rPr>
          <w:rFonts w:eastAsia="Calibri" w:cs="Arial"/>
          <w:szCs w:val="18"/>
        </w:rPr>
      </w:pPr>
      <w:r w:rsidRPr="00EB5AAC">
        <w:rPr>
          <w:rFonts w:eastAsia="Calibri" w:cs="Arial"/>
          <w:szCs w:val="18"/>
        </w:rPr>
        <w:t xml:space="preserve">Questions? Please contact the Global Energy Awards Team at +44 797-397-4023 / +1 720-264-6840 or Email </w:t>
      </w:r>
      <w:hyperlink r:id="rId11" w:history="1">
        <w:r w:rsidRPr="00E86341">
          <w:rPr>
            <w:rStyle w:val="Hyperlink"/>
            <w:rFonts w:eastAsia="Calibri" w:cs="Arial"/>
            <w:szCs w:val="18"/>
          </w:rPr>
          <w:t>globalenergyawards@spglobal.com</w:t>
        </w:r>
      </w:hyperlink>
      <w:r>
        <w:rPr>
          <w:rFonts w:eastAsia="Calibri" w:cs="Arial"/>
          <w:szCs w:val="18"/>
        </w:rPr>
        <w:t xml:space="preserve">. </w:t>
      </w:r>
    </w:p>
    <w:p w14:paraId="03EAC20B" w14:textId="77777777" w:rsidR="00323DB8" w:rsidRDefault="00323DB8" w:rsidP="00266330">
      <w:pPr>
        <w:ind w:right="-20"/>
        <w:rPr>
          <w:rFonts w:eastAsia="Calibri" w:cs="Arial"/>
          <w:szCs w:val="18"/>
        </w:rPr>
      </w:pPr>
    </w:p>
    <w:p w14:paraId="6022DA5D" w14:textId="474D2957" w:rsidR="00323DB8" w:rsidRDefault="00323DB8" w:rsidP="00323DB8">
      <w:pPr>
        <w:ind w:right="-20"/>
        <w:rPr>
          <w:rFonts w:eastAsia="Calibri" w:cs="Arial"/>
          <w:szCs w:val="18"/>
        </w:rPr>
      </w:pPr>
      <w:r w:rsidRPr="00323DB8">
        <w:rPr>
          <w:rFonts w:eastAsia="Calibri" w:cs="Arial"/>
          <w:color w:val="FF0000"/>
          <w:szCs w:val="18"/>
        </w:rPr>
        <w:t xml:space="preserve">* </w:t>
      </w:r>
      <w:r>
        <w:rPr>
          <w:rFonts w:eastAsia="Calibri" w:cs="Arial"/>
          <w:szCs w:val="18"/>
        </w:rPr>
        <w:t>d</w:t>
      </w:r>
      <w:r w:rsidRPr="00323DB8">
        <w:rPr>
          <w:rFonts w:eastAsia="Calibri" w:cs="Arial"/>
          <w:szCs w:val="18"/>
        </w:rPr>
        <w:t xml:space="preserve">enotes that it is a mandatory field </w:t>
      </w:r>
    </w:p>
    <w:p w14:paraId="644477B4" w14:textId="77777777" w:rsidR="00D1450D" w:rsidRPr="00323DB8" w:rsidRDefault="00D1450D" w:rsidP="00D1450D">
      <w:pPr>
        <w:ind w:right="-20"/>
        <w:rPr>
          <w:rFonts w:eastAsia="Calibri" w:cs="Arial"/>
          <w:szCs w:val="18"/>
        </w:rPr>
      </w:pPr>
    </w:p>
    <w:p w14:paraId="31B12F33" w14:textId="4344197D" w:rsidR="00D1450D" w:rsidRDefault="00AC449C" w:rsidP="00D1450D">
      <w:pPr>
        <w:pStyle w:val="Heading2"/>
      </w:pPr>
      <w:r>
        <w:t>Qualifying Questions</w:t>
      </w:r>
    </w:p>
    <w:tbl>
      <w:tblPr>
        <w:tblW w:w="5000" w:type="pct"/>
        <w:tblLayout w:type="fixed"/>
        <w:tblCellMar>
          <w:left w:w="0" w:type="dxa"/>
          <w:right w:w="0" w:type="dxa"/>
        </w:tblCellMar>
        <w:tblLook w:val="0000" w:firstRow="0" w:lastRow="0" w:firstColumn="0" w:lastColumn="0" w:noHBand="0" w:noVBand="0"/>
      </w:tblPr>
      <w:tblGrid>
        <w:gridCol w:w="2340"/>
        <w:gridCol w:w="7020"/>
      </w:tblGrid>
      <w:tr w:rsidR="00D1450D" w:rsidRPr="005114CE" w14:paraId="4B8B740B" w14:textId="77777777" w:rsidTr="008418FC">
        <w:trPr>
          <w:trHeight w:val="446"/>
        </w:trPr>
        <w:tc>
          <w:tcPr>
            <w:tcW w:w="2340" w:type="dxa"/>
            <w:vAlign w:val="bottom"/>
          </w:tcPr>
          <w:p w14:paraId="756C8633" w14:textId="4D7EC75A" w:rsidR="00D1450D" w:rsidRPr="00AC449C" w:rsidRDefault="00AC449C" w:rsidP="008418FC">
            <w:r w:rsidRPr="00AC449C">
              <w:rPr>
                <w:b/>
                <w:bCs/>
              </w:rPr>
              <w:t>When did the transaction close</w:t>
            </w:r>
            <w:r w:rsidRPr="00AC449C">
              <w:t>? (</w:t>
            </w:r>
            <w:r w:rsidRPr="00AC449C">
              <w:rPr>
                <w:u w:val="single"/>
              </w:rPr>
              <w:t>Not t</w:t>
            </w:r>
            <w:r w:rsidRPr="00AC449C">
              <w:t>he announcement date)</w:t>
            </w:r>
            <w:r w:rsidR="00D1450D" w:rsidRPr="00AC449C">
              <w:t xml:space="preserve">: </w:t>
            </w:r>
            <w:r w:rsidR="00D1450D" w:rsidRPr="00AC449C">
              <w:rPr>
                <w:rFonts w:eastAsia="Calibri" w:cs="Arial"/>
                <w:color w:val="FF0000"/>
                <w:szCs w:val="18"/>
              </w:rPr>
              <w:t>*</w:t>
            </w:r>
          </w:p>
        </w:tc>
        <w:tc>
          <w:tcPr>
            <w:tcW w:w="7020" w:type="dxa"/>
            <w:tcBorders>
              <w:bottom w:val="single" w:sz="4" w:space="0" w:color="auto"/>
            </w:tcBorders>
            <w:vAlign w:val="bottom"/>
          </w:tcPr>
          <w:p w14:paraId="3B197D99" w14:textId="51E15B2D" w:rsidR="00D1450D" w:rsidRPr="00AC449C" w:rsidRDefault="00AC449C" w:rsidP="008418FC">
            <w:pPr>
              <w:pStyle w:val="FieldText"/>
              <w:rPr>
                <w:b w:val="0"/>
              </w:rPr>
            </w:pPr>
            <w:r>
              <w:rPr>
                <w:b w:val="0"/>
              </w:rPr>
              <w:t>(</w:t>
            </w:r>
            <w:r w:rsidRPr="00AC449C">
              <w:rPr>
                <w:b w:val="0"/>
              </w:rPr>
              <w:t>In the interests of judging the success of an investment, judges will consider any investment made since January 2020 through the close of nominations in August 2021</w:t>
            </w:r>
            <w:r>
              <w:rPr>
                <w:b w:val="0"/>
              </w:rPr>
              <w:t>)</w:t>
            </w:r>
          </w:p>
          <w:p w14:paraId="5F654817" w14:textId="5BF42A20" w:rsidR="00AC449C" w:rsidRPr="00AC449C" w:rsidRDefault="00AC449C" w:rsidP="00AC449C"/>
        </w:tc>
      </w:tr>
      <w:tr w:rsidR="00D1450D" w:rsidRPr="008E72CF" w14:paraId="594AF02C" w14:textId="77777777" w:rsidTr="008418FC">
        <w:trPr>
          <w:trHeight w:val="446"/>
        </w:trPr>
        <w:tc>
          <w:tcPr>
            <w:tcW w:w="2340" w:type="dxa"/>
            <w:vAlign w:val="bottom"/>
          </w:tcPr>
          <w:p w14:paraId="4BC03CAD" w14:textId="77777777" w:rsidR="00AC449C" w:rsidRDefault="00AC449C" w:rsidP="008418FC"/>
          <w:p w14:paraId="3FEFB418" w14:textId="41AB5FF6" w:rsidR="00D1450D" w:rsidRPr="005114CE" w:rsidRDefault="00AC449C" w:rsidP="008418FC">
            <w:r w:rsidRPr="00572E87">
              <w:rPr>
                <w:b/>
                <w:bCs/>
              </w:rPr>
              <w:t>Who Was the Target</w:t>
            </w:r>
            <w:r w:rsidR="00D1450D">
              <w:t>:</w:t>
            </w:r>
            <w:r w:rsidR="00D1450D" w:rsidRPr="00323DB8">
              <w:rPr>
                <w:rFonts w:eastAsia="Calibri" w:cs="Arial"/>
                <w:color w:val="FF0000"/>
                <w:szCs w:val="18"/>
              </w:rPr>
              <w:t xml:space="preserve"> *</w:t>
            </w:r>
          </w:p>
        </w:tc>
        <w:tc>
          <w:tcPr>
            <w:tcW w:w="7020" w:type="dxa"/>
            <w:tcBorders>
              <w:bottom w:val="single" w:sz="4" w:space="0" w:color="auto"/>
            </w:tcBorders>
            <w:vAlign w:val="bottom"/>
          </w:tcPr>
          <w:p w14:paraId="69DCDE59" w14:textId="77777777" w:rsidR="00D1450D" w:rsidRPr="008E72CF" w:rsidRDefault="00D1450D" w:rsidP="008418FC">
            <w:pPr>
              <w:pStyle w:val="FieldText"/>
            </w:pPr>
          </w:p>
        </w:tc>
      </w:tr>
      <w:tr w:rsidR="00D1450D" w:rsidRPr="005114CE" w14:paraId="1AAA80D2" w14:textId="77777777" w:rsidTr="008418FC">
        <w:trPr>
          <w:trHeight w:val="446"/>
        </w:trPr>
        <w:tc>
          <w:tcPr>
            <w:tcW w:w="2340" w:type="dxa"/>
            <w:vAlign w:val="bottom"/>
          </w:tcPr>
          <w:p w14:paraId="65D624D9" w14:textId="77777777" w:rsidR="00AC449C" w:rsidRDefault="00AC449C" w:rsidP="008418FC"/>
          <w:p w14:paraId="2AEC9AC8" w14:textId="66762FD7" w:rsidR="00D1450D" w:rsidRPr="00572E87" w:rsidRDefault="00AC449C" w:rsidP="008418FC">
            <w:pPr>
              <w:rPr>
                <w:b/>
                <w:bCs/>
              </w:rPr>
            </w:pPr>
            <w:r w:rsidRPr="00572E87">
              <w:rPr>
                <w:b/>
                <w:bCs/>
              </w:rPr>
              <w:t>Who was the Buyer</w:t>
            </w:r>
            <w:r w:rsidR="00D1450D" w:rsidRPr="00572E87">
              <w:rPr>
                <w:b/>
                <w:bCs/>
              </w:rPr>
              <w:t>:</w:t>
            </w:r>
          </w:p>
        </w:tc>
        <w:tc>
          <w:tcPr>
            <w:tcW w:w="7020" w:type="dxa"/>
            <w:tcBorders>
              <w:bottom w:val="single" w:sz="4" w:space="0" w:color="auto"/>
            </w:tcBorders>
            <w:vAlign w:val="bottom"/>
          </w:tcPr>
          <w:p w14:paraId="51FAB97B" w14:textId="77777777" w:rsidR="00D1450D" w:rsidRPr="009C220D" w:rsidRDefault="00D1450D" w:rsidP="008418FC">
            <w:pPr>
              <w:pStyle w:val="FieldText"/>
            </w:pPr>
          </w:p>
        </w:tc>
      </w:tr>
      <w:tr w:rsidR="00D1450D" w:rsidRPr="005114CE" w14:paraId="5C222823" w14:textId="77777777" w:rsidTr="008418FC">
        <w:trPr>
          <w:trHeight w:val="446"/>
        </w:trPr>
        <w:tc>
          <w:tcPr>
            <w:tcW w:w="2340" w:type="dxa"/>
            <w:vAlign w:val="bottom"/>
          </w:tcPr>
          <w:p w14:paraId="20C4BCBA" w14:textId="77777777" w:rsidR="00AC449C" w:rsidRDefault="00AC449C" w:rsidP="008418FC"/>
          <w:p w14:paraId="1A1CC9AA" w14:textId="7462987B" w:rsidR="00D1450D" w:rsidRPr="00572E87" w:rsidRDefault="00AC449C" w:rsidP="008418FC">
            <w:pPr>
              <w:rPr>
                <w:b/>
                <w:bCs/>
              </w:rPr>
            </w:pPr>
            <w:r w:rsidRPr="00572E87">
              <w:rPr>
                <w:b/>
                <w:bCs/>
              </w:rPr>
              <w:t>What was the disclosed Value</w:t>
            </w:r>
            <w:r w:rsidR="00D1450D" w:rsidRPr="00572E87">
              <w:rPr>
                <w:b/>
                <w:bCs/>
              </w:rPr>
              <w:t>:</w:t>
            </w:r>
          </w:p>
        </w:tc>
        <w:tc>
          <w:tcPr>
            <w:tcW w:w="7020" w:type="dxa"/>
            <w:tcBorders>
              <w:bottom w:val="single" w:sz="4" w:space="0" w:color="auto"/>
            </w:tcBorders>
            <w:vAlign w:val="bottom"/>
          </w:tcPr>
          <w:p w14:paraId="5D713C46" w14:textId="77777777" w:rsidR="00D1450D" w:rsidRPr="009C220D" w:rsidRDefault="00D1450D" w:rsidP="008418FC">
            <w:pPr>
              <w:pStyle w:val="FieldText"/>
            </w:pPr>
          </w:p>
        </w:tc>
      </w:tr>
    </w:tbl>
    <w:p w14:paraId="64B08E00" w14:textId="77777777" w:rsidR="00D1450D" w:rsidRPr="00323DB8" w:rsidRDefault="00D1450D" w:rsidP="00323DB8">
      <w:pPr>
        <w:ind w:right="-20"/>
        <w:rPr>
          <w:rFonts w:eastAsia="Calibri" w:cs="Arial"/>
          <w:szCs w:val="18"/>
        </w:rPr>
      </w:pPr>
    </w:p>
    <w:p w14:paraId="34200EBB" w14:textId="77777777" w:rsidR="00321162" w:rsidRDefault="00321162" w:rsidP="00321162">
      <w:pPr>
        <w:pStyle w:val="Heading2"/>
      </w:pPr>
      <w:r>
        <w:t>Nominated Company Information</w:t>
      </w:r>
    </w:p>
    <w:tbl>
      <w:tblPr>
        <w:tblW w:w="4998" w:type="pct"/>
        <w:tblLayout w:type="fixed"/>
        <w:tblCellMar>
          <w:left w:w="0" w:type="dxa"/>
          <w:right w:w="0" w:type="dxa"/>
        </w:tblCellMar>
        <w:tblLook w:val="0000" w:firstRow="0" w:lastRow="0" w:firstColumn="0" w:lastColumn="0" w:noHBand="0" w:noVBand="0"/>
      </w:tblPr>
      <w:tblGrid>
        <w:gridCol w:w="2268"/>
        <w:gridCol w:w="7088"/>
      </w:tblGrid>
      <w:tr w:rsidR="002F3729" w:rsidRPr="005114CE" w14:paraId="0546096F" w14:textId="77777777" w:rsidTr="002B0AB8">
        <w:trPr>
          <w:trHeight w:val="628"/>
        </w:trPr>
        <w:tc>
          <w:tcPr>
            <w:tcW w:w="2268" w:type="dxa"/>
            <w:vAlign w:val="bottom"/>
          </w:tcPr>
          <w:p w14:paraId="1110BFD6" w14:textId="77777777" w:rsidR="002F3729" w:rsidRDefault="002B0AB8" w:rsidP="002D1EE1">
            <w:pPr>
              <w:rPr>
                <w:rFonts w:eastAsia="Calibri" w:cs="Arial"/>
                <w:color w:val="FF0000"/>
                <w:szCs w:val="18"/>
              </w:rPr>
            </w:pPr>
            <w:r w:rsidRPr="00BB0121">
              <w:rPr>
                <w:b/>
                <w:bCs/>
              </w:rPr>
              <w:t>Name of Nominated Company</w:t>
            </w:r>
            <w:r>
              <w:rPr>
                <w:b/>
                <w:bCs/>
              </w:rPr>
              <w:t>/Companies</w:t>
            </w:r>
            <w:r>
              <w:t xml:space="preserve">: </w:t>
            </w:r>
            <w:r w:rsidRPr="00323DB8">
              <w:rPr>
                <w:rFonts w:eastAsia="Calibri" w:cs="Arial"/>
                <w:color w:val="FF0000"/>
                <w:szCs w:val="18"/>
              </w:rPr>
              <w:t>*</w:t>
            </w:r>
          </w:p>
          <w:p w14:paraId="4CE1F9D1" w14:textId="0561B95C" w:rsidR="002B0AB8" w:rsidRPr="002B0AB8" w:rsidRDefault="002B0AB8" w:rsidP="002D1EE1">
            <w:pPr>
              <w:rPr>
                <w:rFonts w:eastAsia="Calibri" w:cs="Arial"/>
                <w:color w:val="FF0000"/>
                <w:szCs w:val="18"/>
              </w:rPr>
            </w:pPr>
          </w:p>
        </w:tc>
        <w:tc>
          <w:tcPr>
            <w:tcW w:w="7088" w:type="dxa"/>
            <w:tcBorders>
              <w:bottom w:val="single" w:sz="4" w:space="0" w:color="auto"/>
            </w:tcBorders>
            <w:vAlign w:val="bottom"/>
          </w:tcPr>
          <w:p w14:paraId="4062E465" w14:textId="11C14A86" w:rsidR="002F3729" w:rsidRPr="00AA5CE5" w:rsidRDefault="00AA5CE5" w:rsidP="002D1EE1">
            <w:pPr>
              <w:pStyle w:val="FieldText"/>
              <w:rPr>
                <w:sz w:val="16"/>
                <w:szCs w:val="16"/>
              </w:rPr>
            </w:pPr>
            <w:r>
              <w:rPr>
                <w:sz w:val="16"/>
                <w:szCs w:val="16"/>
              </w:rPr>
              <w:t>(</w:t>
            </w:r>
            <w:r w:rsidRPr="00AA5CE5">
              <w:rPr>
                <w:sz w:val="16"/>
                <w:szCs w:val="16"/>
              </w:rPr>
              <w:t>written as you would like it to appear on the award)</w:t>
            </w:r>
          </w:p>
          <w:p w14:paraId="46879045" w14:textId="77777777" w:rsidR="00AA5CE5" w:rsidRDefault="00AA5CE5" w:rsidP="00AA5CE5"/>
          <w:p w14:paraId="1439B79F" w14:textId="2CE0C8E4" w:rsidR="00AA5CE5" w:rsidRPr="00AA5CE5" w:rsidRDefault="00AA5CE5" w:rsidP="00AA5CE5"/>
        </w:tc>
      </w:tr>
      <w:tr w:rsidR="002F3729" w:rsidRPr="008E72CF" w14:paraId="13300256" w14:textId="77777777" w:rsidTr="002B0AB8">
        <w:trPr>
          <w:trHeight w:val="628"/>
        </w:trPr>
        <w:tc>
          <w:tcPr>
            <w:tcW w:w="2268" w:type="dxa"/>
            <w:vAlign w:val="bottom"/>
          </w:tcPr>
          <w:p w14:paraId="6AE4A36A" w14:textId="77777777" w:rsidR="002F3729" w:rsidRPr="005114CE" w:rsidRDefault="002F3729" w:rsidP="002D1EE1">
            <w:r w:rsidRPr="002B0AB8">
              <w:rPr>
                <w:b/>
                <w:bCs/>
              </w:rPr>
              <w:t>Country where the company is headquartered:</w:t>
            </w:r>
            <w:r w:rsidR="00323DB8" w:rsidRPr="00323DB8">
              <w:rPr>
                <w:rFonts w:eastAsia="Calibri" w:cs="Arial"/>
                <w:color w:val="FF0000"/>
                <w:szCs w:val="18"/>
              </w:rPr>
              <w:t xml:space="preserve"> *</w:t>
            </w:r>
          </w:p>
        </w:tc>
        <w:tc>
          <w:tcPr>
            <w:tcW w:w="7088" w:type="dxa"/>
            <w:tcBorders>
              <w:bottom w:val="single" w:sz="4" w:space="0" w:color="auto"/>
            </w:tcBorders>
            <w:vAlign w:val="bottom"/>
          </w:tcPr>
          <w:p w14:paraId="605E0D45" w14:textId="77777777" w:rsidR="002F3729" w:rsidRPr="008E72CF" w:rsidRDefault="002F3729" w:rsidP="002D1EE1">
            <w:pPr>
              <w:pStyle w:val="FieldText"/>
            </w:pPr>
          </w:p>
        </w:tc>
      </w:tr>
      <w:tr w:rsidR="00321162" w:rsidRPr="005114CE" w14:paraId="02402F3D" w14:textId="77777777" w:rsidTr="002B0AB8">
        <w:trPr>
          <w:trHeight w:val="628"/>
        </w:trPr>
        <w:tc>
          <w:tcPr>
            <w:tcW w:w="2268" w:type="dxa"/>
            <w:vAlign w:val="bottom"/>
          </w:tcPr>
          <w:p w14:paraId="33D650CB" w14:textId="77777777" w:rsidR="00321162" w:rsidRPr="002B0AB8" w:rsidRDefault="002F3729" w:rsidP="001067C6">
            <w:pPr>
              <w:rPr>
                <w:b/>
                <w:bCs/>
              </w:rPr>
            </w:pPr>
            <w:r w:rsidRPr="002B0AB8">
              <w:rPr>
                <w:b/>
                <w:bCs/>
              </w:rPr>
              <w:t>Nominated company’s website</w:t>
            </w:r>
            <w:r w:rsidR="00EB5AAC" w:rsidRPr="002B0AB8">
              <w:rPr>
                <w:b/>
                <w:bCs/>
              </w:rPr>
              <w:t>:</w:t>
            </w:r>
          </w:p>
        </w:tc>
        <w:tc>
          <w:tcPr>
            <w:tcW w:w="7088" w:type="dxa"/>
            <w:tcBorders>
              <w:bottom w:val="single" w:sz="4" w:space="0" w:color="auto"/>
            </w:tcBorders>
            <w:vAlign w:val="bottom"/>
          </w:tcPr>
          <w:p w14:paraId="3FE65463" w14:textId="77777777" w:rsidR="00321162" w:rsidRPr="009C220D" w:rsidRDefault="00321162" w:rsidP="00EF2EA9">
            <w:pPr>
              <w:pStyle w:val="FieldText"/>
            </w:pPr>
          </w:p>
        </w:tc>
      </w:tr>
      <w:tr w:rsidR="002F3729" w:rsidRPr="005114CE" w14:paraId="1B822956" w14:textId="77777777" w:rsidTr="002B0AB8">
        <w:trPr>
          <w:trHeight w:val="628"/>
        </w:trPr>
        <w:tc>
          <w:tcPr>
            <w:tcW w:w="2268" w:type="dxa"/>
            <w:vAlign w:val="bottom"/>
          </w:tcPr>
          <w:p w14:paraId="7360DF65" w14:textId="77777777" w:rsidR="002F3729" w:rsidRPr="002B0AB8" w:rsidRDefault="002F3729" w:rsidP="002D1EE1">
            <w:pPr>
              <w:rPr>
                <w:b/>
                <w:bCs/>
              </w:rPr>
            </w:pPr>
            <w:r w:rsidRPr="002B0AB8">
              <w:rPr>
                <w:b/>
                <w:bCs/>
              </w:rPr>
              <w:t>Nominated company’s Twitter Handle:</w:t>
            </w:r>
          </w:p>
        </w:tc>
        <w:tc>
          <w:tcPr>
            <w:tcW w:w="7088" w:type="dxa"/>
            <w:tcBorders>
              <w:bottom w:val="single" w:sz="4" w:space="0" w:color="auto"/>
            </w:tcBorders>
            <w:vAlign w:val="bottom"/>
          </w:tcPr>
          <w:p w14:paraId="66671449" w14:textId="77777777" w:rsidR="002F3729" w:rsidRPr="009C220D" w:rsidRDefault="002F3729" w:rsidP="002D1EE1">
            <w:pPr>
              <w:pStyle w:val="FieldText"/>
            </w:pPr>
          </w:p>
        </w:tc>
      </w:tr>
    </w:tbl>
    <w:p w14:paraId="6CE5EEE6" w14:textId="77777777" w:rsidR="00D1450D" w:rsidRDefault="00D1450D" w:rsidP="00D1450D">
      <w:pPr>
        <w:pStyle w:val="Heading2"/>
      </w:pPr>
      <w:r>
        <w:t>CEO</w:t>
      </w:r>
      <w:r w:rsidRPr="00557893">
        <w:t xml:space="preserve">/Chairperson </w:t>
      </w:r>
      <w:r>
        <w:t>Contact Information</w:t>
      </w:r>
    </w:p>
    <w:tbl>
      <w:tblPr>
        <w:tblW w:w="4998" w:type="pct"/>
        <w:tblLayout w:type="fixed"/>
        <w:tblCellMar>
          <w:left w:w="0" w:type="dxa"/>
          <w:right w:w="0" w:type="dxa"/>
        </w:tblCellMar>
        <w:tblLook w:val="0000" w:firstRow="0" w:lastRow="0" w:firstColumn="0" w:lastColumn="0" w:noHBand="0" w:noVBand="0"/>
      </w:tblPr>
      <w:tblGrid>
        <w:gridCol w:w="1592"/>
        <w:gridCol w:w="7764"/>
      </w:tblGrid>
      <w:tr w:rsidR="00D1450D" w:rsidRPr="009C220D" w14:paraId="6154232A" w14:textId="77777777" w:rsidTr="00D04B5C">
        <w:trPr>
          <w:trHeight w:val="596"/>
        </w:trPr>
        <w:tc>
          <w:tcPr>
            <w:tcW w:w="1592" w:type="dxa"/>
            <w:vAlign w:val="bottom"/>
          </w:tcPr>
          <w:p w14:paraId="070186F8" w14:textId="77777777" w:rsidR="008D518C" w:rsidRDefault="008D518C" w:rsidP="008D518C">
            <w:r w:rsidRPr="00BB0121">
              <w:rPr>
                <w:b/>
                <w:bCs/>
              </w:rPr>
              <w:t>First Name:</w:t>
            </w:r>
            <w:r>
              <w:t xml:space="preserve"> </w:t>
            </w:r>
            <w:r w:rsidRPr="00323DB8">
              <w:rPr>
                <w:rFonts w:eastAsia="Calibri" w:cs="Arial"/>
                <w:color w:val="FF0000"/>
                <w:szCs w:val="18"/>
              </w:rPr>
              <w:t>*</w:t>
            </w:r>
          </w:p>
          <w:p w14:paraId="59084BF7" w14:textId="60A3796F" w:rsidR="00D1450D" w:rsidRDefault="008D518C" w:rsidP="008D518C">
            <w:r>
              <w:t>(CEO)</w:t>
            </w:r>
          </w:p>
        </w:tc>
        <w:tc>
          <w:tcPr>
            <w:tcW w:w="7764" w:type="dxa"/>
            <w:tcBorders>
              <w:bottom w:val="single" w:sz="4" w:space="0" w:color="auto"/>
            </w:tcBorders>
            <w:vAlign w:val="bottom"/>
          </w:tcPr>
          <w:p w14:paraId="2E572C88" w14:textId="77777777" w:rsidR="00D1450D" w:rsidRPr="009C220D" w:rsidRDefault="00D1450D" w:rsidP="008418FC">
            <w:pPr>
              <w:pStyle w:val="FieldText"/>
            </w:pPr>
          </w:p>
        </w:tc>
      </w:tr>
      <w:tr w:rsidR="00D1450D" w:rsidRPr="009C220D" w14:paraId="77512B2F" w14:textId="77777777" w:rsidTr="00D04B5C">
        <w:trPr>
          <w:trHeight w:val="591"/>
        </w:trPr>
        <w:tc>
          <w:tcPr>
            <w:tcW w:w="1592" w:type="dxa"/>
            <w:vAlign w:val="bottom"/>
          </w:tcPr>
          <w:p w14:paraId="7C3EEE3A" w14:textId="77777777" w:rsidR="008D518C" w:rsidRDefault="008D518C" w:rsidP="008D518C">
            <w:r w:rsidRPr="00BB0121">
              <w:rPr>
                <w:b/>
                <w:bCs/>
              </w:rPr>
              <w:t>Last Name:</w:t>
            </w:r>
            <w:r>
              <w:t xml:space="preserve"> </w:t>
            </w:r>
            <w:r w:rsidRPr="00323DB8">
              <w:rPr>
                <w:rFonts w:eastAsia="Calibri" w:cs="Arial"/>
                <w:color w:val="FF0000"/>
                <w:szCs w:val="18"/>
              </w:rPr>
              <w:t>*</w:t>
            </w:r>
          </w:p>
          <w:p w14:paraId="6F0795A3" w14:textId="15462CF9" w:rsidR="00D1450D" w:rsidRDefault="008D518C" w:rsidP="008D518C">
            <w:r>
              <w:t>(CEO)</w:t>
            </w:r>
          </w:p>
        </w:tc>
        <w:tc>
          <w:tcPr>
            <w:tcW w:w="7764" w:type="dxa"/>
            <w:tcBorders>
              <w:bottom w:val="single" w:sz="4" w:space="0" w:color="auto"/>
            </w:tcBorders>
            <w:vAlign w:val="bottom"/>
          </w:tcPr>
          <w:p w14:paraId="11049191" w14:textId="77777777" w:rsidR="00D1450D" w:rsidRPr="009C220D" w:rsidRDefault="00D1450D" w:rsidP="008418FC">
            <w:pPr>
              <w:pStyle w:val="FieldText"/>
            </w:pPr>
          </w:p>
        </w:tc>
      </w:tr>
      <w:tr w:rsidR="008D518C" w:rsidRPr="009C220D" w14:paraId="7EE946D3" w14:textId="77777777" w:rsidTr="00D04B5C">
        <w:trPr>
          <w:trHeight w:val="591"/>
        </w:trPr>
        <w:tc>
          <w:tcPr>
            <w:tcW w:w="1592" w:type="dxa"/>
            <w:vAlign w:val="bottom"/>
          </w:tcPr>
          <w:p w14:paraId="6E6A7EB9" w14:textId="77777777" w:rsidR="008D518C" w:rsidRDefault="008D518C" w:rsidP="008D518C">
            <w:pPr>
              <w:rPr>
                <w:rFonts w:eastAsia="Calibri" w:cs="Arial"/>
                <w:color w:val="FF0000"/>
                <w:szCs w:val="18"/>
              </w:rPr>
            </w:pPr>
            <w:r w:rsidRPr="00BB0121">
              <w:rPr>
                <w:b/>
                <w:bCs/>
              </w:rPr>
              <w:t>Official Title</w:t>
            </w:r>
            <w:r>
              <w:t>:</w:t>
            </w:r>
            <w:r w:rsidRPr="00323DB8">
              <w:rPr>
                <w:rFonts w:eastAsia="Calibri" w:cs="Arial"/>
                <w:color w:val="FF0000"/>
                <w:szCs w:val="18"/>
              </w:rPr>
              <w:t xml:space="preserve"> *</w:t>
            </w:r>
          </w:p>
          <w:p w14:paraId="7FF29D29" w14:textId="068C76CC" w:rsidR="008D518C" w:rsidRDefault="008D518C" w:rsidP="008D518C">
            <w:r>
              <w:t xml:space="preserve">(CEO) </w:t>
            </w:r>
          </w:p>
        </w:tc>
        <w:tc>
          <w:tcPr>
            <w:tcW w:w="7764" w:type="dxa"/>
            <w:tcBorders>
              <w:bottom w:val="single" w:sz="4" w:space="0" w:color="auto"/>
            </w:tcBorders>
            <w:vAlign w:val="bottom"/>
          </w:tcPr>
          <w:p w14:paraId="19842E19" w14:textId="77777777" w:rsidR="008D518C" w:rsidRPr="009C220D" w:rsidRDefault="008D518C" w:rsidP="008D518C">
            <w:pPr>
              <w:pStyle w:val="FieldText"/>
            </w:pPr>
          </w:p>
        </w:tc>
      </w:tr>
      <w:tr w:rsidR="008D518C" w:rsidRPr="009C220D" w14:paraId="4EBC100D" w14:textId="77777777" w:rsidTr="00D04B5C">
        <w:trPr>
          <w:trHeight w:val="591"/>
        </w:trPr>
        <w:tc>
          <w:tcPr>
            <w:tcW w:w="1592" w:type="dxa"/>
            <w:vAlign w:val="bottom"/>
          </w:tcPr>
          <w:p w14:paraId="7FAAD2FB" w14:textId="77777777" w:rsidR="008D518C" w:rsidRDefault="008D518C" w:rsidP="008D518C">
            <w:r w:rsidRPr="00A56094">
              <w:rPr>
                <w:b/>
                <w:bCs/>
              </w:rPr>
              <w:t>Company Name</w:t>
            </w:r>
            <w:r>
              <w:t xml:space="preserve">: </w:t>
            </w:r>
            <w:r w:rsidRPr="00323DB8">
              <w:rPr>
                <w:rFonts w:eastAsia="Calibri" w:cs="Arial"/>
                <w:color w:val="FF0000"/>
                <w:szCs w:val="18"/>
              </w:rPr>
              <w:t>*</w:t>
            </w:r>
          </w:p>
          <w:p w14:paraId="564F135F" w14:textId="576CF6F8" w:rsidR="008D518C" w:rsidRDefault="008D518C" w:rsidP="008D518C">
            <w:r>
              <w:t>(CEO)</w:t>
            </w:r>
          </w:p>
        </w:tc>
        <w:tc>
          <w:tcPr>
            <w:tcW w:w="7764" w:type="dxa"/>
            <w:tcBorders>
              <w:bottom w:val="single" w:sz="4" w:space="0" w:color="auto"/>
            </w:tcBorders>
            <w:vAlign w:val="bottom"/>
          </w:tcPr>
          <w:p w14:paraId="32A71421" w14:textId="77777777" w:rsidR="008D518C" w:rsidRPr="009C220D" w:rsidRDefault="008D518C" w:rsidP="008D518C">
            <w:pPr>
              <w:pStyle w:val="FieldText"/>
            </w:pPr>
          </w:p>
        </w:tc>
      </w:tr>
      <w:tr w:rsidR="008D518C" w:rsidRPr="009C220D" w14:paraId="51D81B59" w14:textId="77777777" w:rsidTr="00D04B5C">
        <w:trPr>
          <w:trHeight w:val="464"/>
        </w:trPr>
        <w:tc>
          <w:tcPr>
            <w:tcW w:w="1592" w:type="dxa"/>
            <w:vAlign w:val="bottom"/>
          </w:tcPr>
          <w:p w14:paraId="2597F5B0" w14:textId="77777777" w:rsidR="008D518C" w:rsidRDefault="008D518C" w:rsidP="008D518C">
            <w:r w:rsidRPr="008D518C">
              <w:rPr>
                <w:b/>
                <w:bCs/>
              </w:rPr>
              <w:lastRenderedPageBreak/>
              <w:t>Address:</w:t>
            </w:r>
            <w:r>
              <w:t xml:space="preserve"> </w:t>
            </w:r>
            <w:r w:rsidRPr="00323DB8">
              <w:rPr>
                <w:rFonts w:eastAsia="Calibri" w:cs="Arial"/>
                <w:color w:val="FF0000"/>
                <w:szCs w:val="18"/>
              </w:rPr>
              <w:t>*</w:t>
            </w:r>
          </w:p>
          <w:p w14:paraId="1FC0A94D" w14:textId="51B9348F" w:rsidR="008D518C" w:rsidRDefault="008D518C" w:rsidP="008D518C">
            <w:r>
              <w:t>(CEO)</w:t>
            </w:r>
          </w:p>
        </w:tc>
        <w:tc>
          <w:tcPr>
            <w:tcW w:w="7764" w:type="dxa"/>
            <w:tcBorders>
              <w:bottom w:val="single" w:sz="4" w:space="0" w:color="auto"/>
            </w:tcBorders>
            <w:vAlign w:val="bottom"/>
          </w:tcPr>
          <w:p w14:paraId="3D2BBC00" w14:textId="77777777" w:rsidR="008D518C" w:rsidRPr="009C220D" w:rsidRDefault="008D518C" w:rsidP="008D518C">
            <w:pPr>
              <w:pStyle w:val="FieldText"/>
            </w:pPr>
          </w:p>
        </w:tc>
      </w:tr>
      <w:tr w:rsidR="008D518C" w:rsidRPr="009C220D" w14:paraId="436F146A" w14:textId="77777777" w:rsidTr="00D04B5C">
        <w:trPr>
          <w:trHeight w:val="464"/>
        </w:trPr>
        <w:tc>
          <w:tcPr>
            <w:tcW w:w="1592" w:type="dxa"/>
            <w:vAlign w:val="bottom"/>
          </w:tcPr>
          <w:p w14:paraId="23B0581D" w14:textId="77777777" w:rsidR="008D518C" w:rsidRDefault="008D518C" w:rsidP="008D518C">
            <w:r w:rsidRPr="008D518C">
              <w:rPr>
                <w:b/>
                <w:bCs/>
              </w:rPr>
              <w:t>City/Town:</w:t>
            </w:r>
            <w:r>
              <w:t xml:space="preserve"> </w:t>
            </w:r>
            <w:r w:rsidRPr="00323DB8">
              <w:rPr>
                <w:rFonts w:eastAsia="Calibri" w:cs="Arial"/>
                <w:color w:val="FF0000"/>
                <w:szCs w:val="18"/>
              </w:rPr>
              <w:t>*</w:t>
            </w:r>
          </w:p>
          <w:p w14:paraId="6A9E0CE1" w14:textId="3F31225B" w:rsidR="008D518C" w:rsidRDefault="008D518C" w:rsidP="008D518C">
            <w:r>
              <w:t>(CEO)</w:t>
            </w:r>
          </w:p>
        </w:tc>
        <w:tc>
          <w:tcPr>
            <w:tcW w:w="7764" w:type="dxa"/>
            <w:tcBorders>
              <w:bottom w:val="single" w:sz="4" w:space="0" w:color="auto"/>
            </w:tcBorders>
            <w:vAlign w:val="bottom"/>
          </w:tcPr>
          <w:p w14:paraId="4C6114FD" w14:textId="77777777" w:rsidR="008D518C" w:rsidRPr="009C220D" w:rsidRDefault="008D518C" w:rsidP="008D518C">
            <w:pPr>
              <w:pStyle w:val="FieldText"/>
            </w:pPr>
          </w:p>
        </w:tc>
      </w:tr>
      <w:tr w:rsidR="008D518C" w:rsidRPr="009C220D" w14:paraId="7607549D" w14:textId="77777777" w:rsidTr="00D04B5C">
        <w:trPr>
          <w:trHeight w:val="464"/>
        </w:trPr>
        <w:tc>
          <w:tcPr>
            <w:tcW w:w="1592" w:type="dxa"/>
            <w:vAlign w:val="bottom"/>
          </w:tcPr>
          <w:p w14:paraId="657F0082" w14:textId="77777777" w:rsidR="008D518C" w:rsidRPr="008D518C" w:rsidRDefault="008D518C" w:rsidP="008D518C">
            <w:pPr>
              <w:rPr>
                <w:b/>
                <w:bCs/>
              </w:rPr>
            </w:pPr>
            <w:r w:rsidRPr="008D518C">
              <w:rPr>
                <w:b/>
                <w:bCs/>
              </w:rPr>
              <w:t xml:space="preserve">State: </w:t>
            </w:r>
          </w:p>
          <w:p w14:paraId="176EEC92" w14:textId="54435E6E" w:rsidR="008D518C" w:rsidRDefault="008D518C" w:rsidP="008D518C">
            <w:r>
              <w:t>(CEO)</w:t>
            </w:r>
          </w:p>
        </w:tc>
        <w:tc>
          <w:tcPr>
            <w:tcW w:w="7764" w:type="dxa"/>
            <w:tcBorders>
              <w:bottom w:val="single" w:sz="4" w:space="0" w:color="auto"/>
            </w:tcBorders>
            <w:vAlign w:val="bottom"/>
          </w:tcPr>
          <w:p w14:paraId="15764A26" w14:textId="77777777" w:rsidR="008D518C" w:rsidRPr="009C220D" w:rsidRDefault="008D518C" w:rsidP="008D518C">
            <w:pPr>
              <w:pStyle w:val="FieldText"/>
            </w:pPr>
          </w:p>
        </w:tc>
      </w:tr>
      <w:tr w:rsidR="008D518C" w:rsidRPr="009C220D" w14:paraId="3F69A419" w14:textId="77777777" w:rsidTr="00D04B5C">
        <w:trPr>
          <w:trHeight w:val="464"/>
        </w:trPr>
        <w:tc>
          <w:tcPr>
            <w:tcW w:w="1592" w:type="dxa"/>
            <w:vAlign w:val="bottom"/>
          </w:tcPr>
          <w:p w14:paraId="72DDED30" w14:textId="77777777" w:rsidR="008D518C" w:rsidRPr="008D518C" w:rsidRDefault="008D518C" w:rsidP="008D518C">
            <w:pPr>
              <w:rPr>
                <w:b/>
                <w:bCs/>
              </w:rPr>
            </w:pPr>
            <w:r w:rsidRPr="008D518C">
              <w:rPr>
                <w:b/>
                <w:bCs/>
              </w:rPr>
              <w:t>ZIP/Postal Code:</w:t>
            </w:r>
          </w:p>
          <w:p w14:paraId="12460FD0" w14:textId="46E14924" w:rsidR="008D518C" w:rsidRDefault="008D518C" w:rsidP="008D518C">
            <w:r>
              <w:t>(CEO)</w:t>
            </w:r>
          </w:p>
        </w:tc>
        <w:tc>
          <w:tcPr>
            <w:tcW w:w="7764" w:type="dxa"/>
            <w:tcBorders>
              <w:bottom w:val="single" w:sz="4" w:space="0" w:color="auto"/>
            </w:tcBorders>
            <w:vAlign w:val="bottom"/>
          </w:tcPr>
          <w:p w14:paraId="24D94CF2" w14:textId="77777777" w:rsidR="008D518C" w:rsidRPr="009C220D" w:rsidRDefault="008D518C" w:rsidP="008D518C">
            <w:pPr>
              <w:pStyle w:val="FieldText"/>
            </w:pPr>
          </w:p>
        </w:tc>
      </w:tr>
      <w:tr w:rsidR="008D518C" w:rsidRPr="009C220D" w14:paraId="194919C6" w14:textId="77777777" w:rsidTr="00D04B5C">
        <w:trPr>
          <w:trHeight w:val="464"/>
        </w:trPr>
        <w:tc>
          <w:tcPr>
            <w:tcW w:w="1592" w:type="dxa"/>
            <w:vAlign w:val="bottom"/>
          </w:tcPr>
          <w:p w14:paraId="644F268D" w14:textId="77777777" w:rsidR="008D518C" w:rsidRDefault="008D518C" w:rsidP="008D518C">
            <w:pPr>
              <w:rPr>
                <w:rFonts w:eastAsia="Calibri" w:cs="Arial"/>
                <w:color w:val="FF0000"/>
                <w:szCs w:val="18"/>
              </w:rPr>
            </w:pPr>
            <w:r w:rsidRPr="008D518C">
              <w:rPr>
                <w:b/>
                <w:bCs/>
              </w:rPr>
              <w:t>Country:</w:t>
            </w:r>
            <w:r w:rsidRPr="00323DB8">
              <w:rPr>
                <w:rFonts w:eastAsia="Calibri" w:cs="Arial"/>
                <w:color w:val="FF0000"/>
                <w:szCs w:val="18"/>
              </w:rPr>
              <w:t xml:space="preserve"> *</w:t>
            </w:r>
          </w:p>
          <w:p w14:paraId="52C93829" w14:textId="4B86CE88" w:rsidR="008D518C" w:rsidRPr="005114CE" w:rsidRDefault="008D518C" w:rsidP="008D518C">
            <w:r>
              <w:t>(CEO)</w:t>
            </w:r>
          </w:p>
        </w:tc>
        <w:tc>
          <w:tcPr>
            <w:tcW w:w="7764" w:type="dxa"/>
            <w:tcBorders>
              <w:bottom w:val="single" w:sz="4" w:space="0" w:color="auto"/>
            </w:tcBorders>
            <w:vAlign w:val="bottom"/>
          </w:tcPr>
          <w:p w14:paraId="0C7C5803" w14:textId="77777777" w:rsidR="008D518C" w:rsidRPr="009C220D" w:rsidRDefault="008D518C" w:rsidP="008D518C">
            <w:pPr>
              <w:pStyle w:val="FieldText"/>
            </w:pPr>
          </w:p>
        </w:tc>
      </w:tr>
      <w:tr w:rsidR="008D518C" w:rsidRPr="008E72CF" w14:paraId="1EEB0F75" w14:textId="77777777" w:rsidTr="00D04B5C">
        <w:trPr>
          <w:trHeight w:val="572"/>
        </w:trPr>
        <w:tc>
          <w:tcPr>
            <w:tcW w:w="1592" w:type="dxa"/>
            <w:vAlign w:val="bottom"/>
          </w:tcPr>
          <w:p w14:paraId="2382EB1B" w14:textId="77777777" w:rsidR="008D518C" w:rsidRDefault="008D518C" w:rsidP="008D518C">
            <w:r w:rsidRPr="008D518C">
              <w:rPr>
                <w:b/>
                <w:bCs/>
              </w:rPr>
              <w:t>Email Address:</w:t>
            </w:r>
            <w:r>
              <w:t xml:space="preserve"> </w:t>
            </w:r>
            <w:r w:rsidRPr="00323DB8">
              <w:rPr>
                <w:rFonts w:eastAsia="Calibri" w:cs="Arial"/>
                <w:color w:val="FF0000"/>
                <w:szCs w:val="18"/>
              </w:rPr>
              <w:t>*</w:t>
            </w:r>
          </w:p>
          <w:p w14:paraId="246E7AA0" w14:textId="70823EBA" w:rsidR="008D518C" w:rsidRPr="005114CE" w:rsidRDefault="008D518C" w:rsidP="008D518C">
            <w:r>
              <w:t>(CEO)</w:t>
            </w:r>
          </w:p>
        </w:tc>
        <w:tc>
          <w:tcPr>
            <w:tcW w:w="7764" w:type="dxa"/>
            <w:tcBorders>
              <w:bottom w:val="single" w:sz="4" w:space="0" w:color="auto"/>
            </w:tcBorders>
            <w:vAlign w:val="bottom"/>
          </w:tcPr>
          <w:p w14:paraId="3D6320B8" w14:textId="77777777" w:rsidR="008D518C" w:rsidRPr="008E72CF" w:rsidRDefault="008D518C" w:rsidP="008D518C">
            <w:pPr>
              <w:pStyle w:val="FieldText"/>
            </w:pPr>
          </w:p>
        </w:tc>
      </w:tr>
      <w:tr w:rsidR="008D518C" w:rsidRPr="009C220D" w14:paraId="34F1CA85" w14:textId="77777777" w:rsidTr="00D04B5C">
        <w:trPr>
          <w:trHeight w:val="668"/>
        </w:trPr>
        <w:tc>
          <w:tcPr>
            <w:tcW w:w="1592" w:type="dxa"/>
            <w:vAlign w:val="bottom"/>
          </w:tcPr>
          <w:p w14:paraId="4F5EEF01" w14:textId="77777777" w:rsidR="008D518C" w:rsidRDefault="008D518C" w:rsidP="008D518C">
            <w:r w:rsidRPr="008D518C">
              <w:rPr>
                <w:b/>
                <w:bCs/>
              </w:rPr>
              <w:t>Phone Number:</w:t>
            </w:r>
            <w:r>
              <w:t xml:space="preserve"> </w:t>
            </w:r>
            <w:r w:rsidRPr="00323DB8">
              <w:rPr>
                <w:rFonts w:eastAsia="Calibri" w:cs="Arial"/>
                <w:color w:val="FF0000"/>
                <w:szCs w:val="18"/>
              </w:rPr>
              <w:t>*</w:t>
            </w:r>
          </w:p>
          <w:p w14:paraId="3ABCC276" w14:textId="0803D71A" w:rsidR="008D518C" w:rsidRPr="005114CE" w:rsidRDefault="008D518C" w:rsidP="008D518C">
            <w:r>
              <w:t>(CEO)</w:t>
            </w:r>
          </w:p>
        </w:tc>
        <w:tc>
          <w:tcPr>
            <w:tcW w:w="7764" w:type="dxa"/>
            <w:vAlign w:val="bottom"/>
          </w:tcPr>
          <w:p w14:paraId="767D033A" w14:textId="77777777" w:rsidR="008D518C" w:rsidRPr="009C220D" w:rsidRDefault="008D518C" w:rsidP="008D518C">
            <w:pPr>
              <w:pStyle w:val="FieldText"/>
            </w:pPr>
          </w:p>
        </w:tc>
      </w:tr>
      <w:tr w:rsidR="008D518C" w:rsidRPr="009C220D" w14:paraId="500AE41B" w14:textId="77777777" w:rsidTr="00D04B5C">
        <w:trPr>
          <w:trHeight w:val="79"/>
        </w:trPr>
        <w:tc>
          <w:tcPr>
            <w:tcW w:w="1592" w:type="dxa"/>
            <w:vAlign w:val="bottom"/>
          </w:tcPr>
          <w:p w14:paraId="5AB31B11" w14:textId="77777777" w:rsidR="008D518C" w:rsidRDefault="008D518C" w:rsidP="008D518C"/>
        </w:tc>
        <w:tc>
          <w:tcPr>
            <w:tcW w:w="7764" w:type="dxa"/>
            <w:tcBorders>
              <w:bottom w:val="single" w:sz="4" w:space="0" w:color="auto"/>
            </w:tcBorders>
            <w:vAlign w:val="bottom"/>
          </w:tcPr>
          <w:p w14:paraId="242239AA" w14:textId="77777777" w:rsidR="008D518C" w:rsidRPr="009C220D" w:rsidRDefault="008D518C" w:rsidP="008D518C">
            <w:pPr>
              <w:pStyle w:val="FieldText"/>
            </w:pPr>
          </w:p>
        </w:tc>
      </w:tr>
    </w:tbl>
    <w:p w14:paraId="1F03C26D" w14:textId="196FCAF7" w:rsidR="00D1450D" w:rsidRDefault="00D1450D" w:rsidP="00D1450D"/>
    <w:p w14:paraId="70CA1EF9" w14:textId="15132DF8" w:rsidR="00D1450D" w:rsidRDefault="00D1450D" w:rsidP="00D1450D"/>
    <w:p w14:paraId="68AAB90E" w14:textId="77777777" w:rsidR="00D1450D" w:rsidRDefault="00D1450D" w:rsidP="00D1450D">
      <w:pPr>
        <w:pStyle w:val="Heading2"/>
        <w:tabs>
          <w:tab w:val="center" w:pos="4680"/>
          <w:tab w:val="right" w:pos="9360"/>
        </w:tabs>
        <w:jc w:val="left"/>
      </w:pPr>
      <w:r>
        <w:tab/>
        <w:t>Nominator Contact</w:t>
      </w:r>
      <w:r w:rsidRPr="002B652C">
        <w:t xml:space="preserve"> </w:t>
      </w:r>
      <w:r>
        <w:t>information (Person completing this form)</w:t>
      </w:r>
      <w:r>
        <w:tab/>
      </w:r>
    </w:p>
    <w:p w14:paraId="3A765514" w14:textId="77777777" w:rsidR="00D1450D" w:rsidRPr="00D1450D" w:rsidRDefault="00D1450D" w:rsidP="00D1450D"/>
    <w:tbl>
      <w:tblPr>
        <w:tblW w:w="4998" w:type="pct"/>
        <w:tblLayout w:type="fixed"/>
        <w:tblCellMar>
          <w:left w:w="0" w:type="dxa"/>
          <w:right w:w="0" w:type="dxa"/>
        </w:tblCellMar>
        <w:tblLook w:val="0000" w:firstRow="0" w:lastRow="0" w:firstColumn="0" w:lastColumn="0" w:noHBand="0" w:noVBand="0"/>
      </w:tblPr>
      <w:tblGrid>
        <w:gridCol w:w="1600"/>
        <w:gridCol w:w="7756"/>
      </w:tblGrid>
      <w:tr w:rsidR="00EB5AAC" w:rsidRPr="009C220D" w14:paraId="54FAC884" w14:textId="77777777" w:rsidTr="00D04B5C">
        <w:trPr>
          <w:trHeight w:val="618"/>
        </w:trPr>
        <w:tc>
          <w:tcPr>
            <w:tcW w:w="1600" w:type="dxa"/>
            <w:vAlign w:val="bottom"/>
          </w:tcPr>
          <w:p w14:paraId="5DA26C6A" w14:textId="77777777" w:rsidR="008D518C" w:rsidRDefault="008D518C" w:rsidP="008D518C">
            <w:pPr>
              <w:rPr>
                <w:rFonts w:eastAsia="Calibri" w:cs="Arial"/>
                <w:color w:val="FF0000"/>
                <w:szCs w:val="18"/>
              </w:rPr>
            </w:pPr>
            <w:r w:rsidRPr="00BB0121">
              <w:rPr>
                <w:b/>
                <w:bCs/>
              </w:rPr>
              <w:t>First Name</w:t>
            </w:r>
            <w:r>
              <w:t>:</w:t>
            </w:r>
            <w:r w:rsidRPr="00323DB8">
              <w:rPr>
                <w:rFonts w:eastAsia="Calibri" w:cs="Arial"/>
                <w:color w:val="FF0000"/>
                <w:szCs w:val="18"/>
              </w:rPr>
              <w:t xml:space="preserve"> *</w:t>
            </w:r>
          </w:p>
          <w:p w14:paraId="0934A7C0" w14:textId="3B25F965" w:rsidR="00EB5AAC" w:rsidRDefault="008D518C" w:rsidP="008D518C">
            <w:r>
              <w:t>(Nominator)</w:t>
            </w:r>
          </w:p>
        </w:tc>
        <w:tc>
          <w:tcPr>
            <w:tcW w:w="7756" w:type="dxa"/>
            <w:tcBorders>
              <w:bottom w:val="single" w:sz="4" w:space="0" w:color="auto"/>
            </w:tcBorders>
            <w:vAlign w:val="bottom"/>
          </w:tcPr>
          <w:p w14:paraId="44142C78" w14:textId="77777777" w:rsidR="00EB5AAC" w:rsidRPr="009C220D" w:rsidRDefault="00EB5AAC" w:rsidP="00EF2EA9">
            <w:pPr>
              <w:pStyle w:val="FieldText"/>
            </w:pPr>
          </w:p>
        </w:tc>
      </w:tr>
      <w:tr w:rsidR="00EB5AAC" w:rsidRPr="009C220D" w14:paraId="3CB5C2A4" w14:textId="77777777" w:rsidTr="00D04B5C">
        <w:trPr>
          <w:trHeight w:val="613"/>
        </w:trPr>
        <w:tc>
          <w:tcPr>
            <w:tcW w:w="1600" w:type="dxa"/>
            <w:vAlign w:val="bottom"/>
          </w:tcPr>
          <w:p w14:paraId="740C78A1" w14:textId="77777777" w:rsidR="008D518C" w:rsidRDefault="008D518C" w:rsidP="008D518C">
            <w:pPr>
              <w:rPr>
                <w:rFonts w:eastAsia="Calibri" w:cs="Arial"/>
                <w:color w:val="FF0000"/>
                <w:szCs w:val="18"/>
              </w:rPr>
            </w:pPr>
            <w:r w:rsidRPr="00BB0121">
              <w:rPr>
                <w:b/>
                <w:bCs/>
              </w:rPr>
              <w:t>Last Name</w:t>
            </w:r>
            <w:r>
              <w:t>:</w:t>
            </w:r>
            <w:r w:rsidRPr="00323DB8">
              <w:rPr>
                <w:rFonts w:eastAsia="Calibri" w:cs="Arial"/>
                <w:color w:val="FF0000"/>
                <w:szCs w:val="18"/>
              </w:rPr>
              <w:t xml:space="preserve"> *</w:t>
            </w:r>
          </w:p>
          <w:p w14:paraId="33EB5063" w14:textId="1D7C9DB8" w:rsidR="00EB5AAC" w:rsidRDefault="008D518C" w:rsidP="008D518C">
            <w:r>
              <w:t>(Nominator)</w:t>
            </w:r>
          </w:p>
        </w:tc>
        <w:tc>
          <w:tcPr>
            <w:tcW w:w="7756" w:type="dxa"/>
            <w:tcBorders>
              <w:bottom w:val="single" w:sz="4" w:space="0" w:color="auto"/>
            </w:tcBorders>
            <w:vAlign w:val="bottom"/>
          </w:tcPr>
          <w:p w14:paraId="6577B709" w14:textId="77777777" w:rsidR="00EB5AAC" w:rsidRPr="009C220D" w:rsidRDefault="00EB5AAC" w:rsidP="00EF2EA9">
            <w:pPr>
              <w:pStyle w:val="FieldText"/>
            </w:pPr>
          </w:p>
        </w:tc>
      </w:tr>
      <w:tr w:rsidR="00EB5AAC" w:rsidRPr="009C220D" w14:paraId="4E8159B4" w14:textId="77777777" w:rsidTr="00D04B5C">
        <w:trPr>
          <w:trHeight w:val="613"/>
        </w:trPr>
        <w:tc>
          <w:tcPr>
            <w:tcW w:w="1600" w:type="dxa"/>
            <w:vAlign w:val="bottom"/>
          </w:tcPr>
          <w:p w14:paraId="60B386E9" w14:textId="77777777" w:rsidR="008D518C" w:rsidRDefault="008D518C" w:rsidP="008D518C">
            <w:pPr>
              <w:rPr>
                <w:rFonts w:eastAsia="Calibri" w:cs="Arial"/>
                <w:color w:val="FF0000"/>
                <w:szCs w:val="18"/>
              </w:rPr>
            </w:pPr>
            <w:r w:rsidRPr="00BB0121">
              <w:rPr>
                <w:b/>
                <w:bCs/>
              </w:rPr>
              <w:t>Official Title</w:t>
            </w:r>
            <w:r>
              <w:t>:</w:t>
            </w:r>
            <w:r w:rsidRPr="00323DB8">
              <w:rPr>
                <w:rFonts w:eastAsia="Calibri" w:cs="Arial"/>
                <w:color w:val="FF0000"/>
                <w:szCs w:val="18"/>
              </w:rPr>
              <w:t xml:space="preserve"> *</w:t>
            </w:r>
          </w:p>
          <w:p w14:paraId="23F8D669" w14:textId="624B892F" w:rsidR="00EB5AAC" w:rsidRDefault="008D518C" w:rsidP="008D518C">
            <w:r>
              <w:t>(Nominator)</w:t>
            </w:r>
          </w:p>
        </w:tc>
        <w:tc>
          <w:tcPr>
            <w:tcW w:w="7756" w:type="dxa"/>
            <w:tcBorders>
              <w:bottom w:val="single" w:sz="4" w:space="0" w:color="auto"/>
            </w:tcBorders>
            <w:vAlign w:val="bottom"/>
          </w:tcPr>
          <w:p w14:paraId="1C4642E7" w14:textId="77777777" w:rsidR="00EB5AAC" w:rsidRPr="009C220D" w:rsidRDefault="00EB5AAC" w:rsidP="00EF2EA9">
            <w:pPr>
              <w:pStyle w:val="FieldText"/>
            </w:pPr>
          </w:p>
        </w:tc>
      </w:tr>
      <w:tr w:rsidR="00EB5AAC" w:rsidRPr="009C220D" w14:paraId="37C9734D" w14:textId="77777777" w:rsidTr="00D04B5C">
        <w:trPr>
          <w:trHeight w:val="613"/>
        </w:trPr>
        <w:tc>
          <w:tcPr>
            <w:tcW w:w="1600" w:type="dxa"/>
            <w:vAlign w:val="bottom"/>
          </w:tcPr>
          <w:p w14:paraId="24028148" w14:textId="77777777" w:rsidR="008D518C" w:rsidRDefault="008D518C" w:rsidP="008D518C">
            <w:pPr>
              <w:rPr>
                <w:rFonts w:eastAsia="Calibri" w:cs="Arial"/>
                <w:color w:val="FF0000"/>
                <w:szCs w:val="18"/>
              </w:rPr>
            </w:pPr>
            <w:r w:rsidRPr="00BB0121">
              <w:rPr>
                <w:b/>
                <w:bCs/>
              </w:rPr>
              <w:t>Company Name</w:t>
            </w:r>
            <w:r>
              <w:t>:</w:t>
            </w:r>
            <w:r w:rsidRPr="00323DB8">
              <w:rPr>
                <w:rFonts w:eastAsia="Calibri" w:cs="Arial"/>
                <w:color w:val="FF0000"/>
                <w:szCs w:val="18"/>
              </w:rPr>
              <w:t xml:space="preserve"> *</w:t>
            </w:r>
          </w:p>
          <w:p w14:paraId="535B3AA9" w14:textId="0330D269" w:rsidR="00EB5AAC" w:rsidRDefault="008D518C" w:rsidP="008D518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6DE6514A" w14:textId="77777777" w:rsidR="00EB5AAC" w:rsidRPr="009C220D" w:rsidRDefault="00EB5AAC" w:rsidP="00EF2EA9">
            <w:pPr>
              <w:pStyle w:val="FieldText"/>
            </w:pPr>
          </w:p>
        </w:tc>
      </w:tr>
      <w:tr w:rsidR="00EB5AAC" w:rsidRPr="009C220D" w14:paraId="4DF03C80" w14:textId="77777777" w:rsidTr="00D04B5C">
        <w:trPr>
          <w:trHeight w:val="481"/>
        </w:trPr>
        <w:tc>
          <w:tcPr>
            <w:tcW w:w="1600" w:type="dxa"/>
            <w:vAlign w:val="bottom"/>
          </w:tcPr>
          <w:p w14:paraId="783A37FC" w14:textId="77777777" w:rsidR="00EB5AAC" w:rsidRDefault="008D518C" w:rsidP="00EF2EA9">
            <w:pPr>
              <w:rPr>
                <w:rFonts w:eastAsia="Calibri" w:cs="Arial"/>
                <w:color w:val="FF0000"/>
                <w:szCs w:val="18"/>
              </w:rPr>
            </w:pPr>
            <w:r w:rsidRPr="00BB0121">
              <w:rPr>
                <w:b/>
                <w:bCs/>
              </w:rPr>
              <w:t>Address</w:t>
            </w:r>
            <w:r>
              <w:t>:</w:t>
            </w:r>
            <w:r w:rsidRPr="00323DB8">
              <w:rPr>
                <w:rFonts w:eastAsia="Calibri" w:cs="Arial"/>
                <w:color w:val="FF0000"/>
                <w:szCs w:val="18"/>
              </w:rPr>
              <w:t xml:space="preserve"> *</w:t>
            </w:r>
          </w:p>
          <w:p w14:paraId="46592EB5" w14:textId="6C82A9EB" w:rsidR="008D518C" w:rsidRDefault="008D518C" w:rsidP="00EF2EA9">
            <w:r>
              <w:t>(Nominator)</w:t>
            </w:r>
          </w:p>
        </w:tc>
        <w:tc>
          <w:tcPr>
            <w:tcW w:w="7756" w:type="dxa"/>
            <w:tcBorders>
              <w:bottom w:val="single" w:sz="4" w:space="0" w:color="auto"/>
            </w:tcBorders>
            <w:vAlign w:val="bottom"/>
          </w:tcPr>
          <w:p w14:paraId="6661B882" w14:textId="77777777" w:rsidR="00EB5AAC" w:rsidRPr="009C220D" w:rsidRDefault="00EB5AAC" w:rsidP="00EF2EA9">
            <w:pPr>
              <w:pStyle w:val="FieldText"/>
            </w:pPr>
          </w:p>
        </w:tc>
      </w:tr>
      <w:tr w:rsidR="00EB5AAC" w:rsidRPr="009C220D" w14:paraId="177EEEB4" w14:textId="77777777" w:rsidTr="00D04B5C">
        <w:trPr>
          <w:trHeight w:val="481"/>
        </w:trPr>
        <w:tc>
          <w:tcPr>
            <w:tcW w:w="1600" w:type="dxa"/>
            <w:vAlign w:val="bottom"/>
          </w:tcPr>
          <w:p w14:paraId="70D98A93" w14:textId="77777777" w:rsidR="008D518C" w:rsidRDefault="008D518C" w:rsidP="008D518C">
            <w:r w:rsidRPr="00BB0121">
              <w:rPr>
                <w:b/>
                <w:bCs/>
              </w:rPr>
              <w:t>City/Town:</w:t>
            </w:r>
            <w:r>
              <w:t xml:space="preserve"> </w:t>
            </w:r>
            <w:r w:rsidRPr="00323DB8">
              <w:rPr>
                <w:rFonts w:eastAsia="Calibri" w:cs="Arial"/>
                <w:color w:val="FF0000"/>
                <w:szCs w:val="18"/>
              </w:rPr>
              <w:t>*</w:t>
            </w:r>
          </w:p>
          <w:p w14:paraId="144DDC36" w14:textId="64A61E4A" w:rsidR="00EB5AAC" w:rsidRDefault="008D518C" w:rsidP="008D518C">
            <w:r>
              <w:t>(Nominator)</w:t>
            </w:r>
          </w:p>
        </w:tc>
        <w:tc>
          <w:tcPr>
            <w:tcW w:w="7756" w:type="dxa"/>
            <w:tcBorders>
              <w:bottom w:val="single" w:sz="4" w:space="0" w:color="auto"/>
            </w:tcBorders>
            <w:vAlign w:val="bottom"/>
          </w:tcPr>
          <w:p w14:paraId="0A05B1B4" w14:textId="77777777" w:rsidR="00EB5AAC" w:rsidRPr="009C220D" w:rsidRDefault="00EB5AAC" w:rsidP="00EF2EA9">
            <w:pPr>
              <w:pStyle w:val="FieldText"/>
            </w:pPr>
          </w:p>
        </w:tc>
      </w:tr>
      <w:tr w:rsidR="00EB5AAC" w:rsidRPr="009C220D" w14:paraId="6D6CDEB9" w14:textId="77777777" w:rsidTr="00D04B5C">
        <w:trPr>
          <w:trHeight w:val="481"/>
        </w:trPr>
        <w:tc>
          <w:tcPr>
            <w:tcW w:w="1600" w:type="dxa"/>
            <w:vAlign w:val="bottom"/>
          </w:tcPr>
          <w:p w14:paraId="3CA96CE2" w14:textId="77777777" w:rsidR="008D518C" w:rsidRPr="00BB0121" w:rsidRDefault="008D518C" w:rsidP="008D518C">
            <w:pPr>
              <w:rPr>
                <w:b/>
                <w:bCs/>
              </w:rPr>
            </w:pPr>
            <w:r w:rsidRPr="00BB0121">
              <w:rPr>
                <w:b/>
                <w:bCs/>
              </w:rPr>
              <w:t xml:space="preserve">State: </w:t>
            </w:r>
          </w:p>
          <w:p w14:paraId="7B983E96" w14:textId="4AC2EB2C" w:rsidR="00EB5AAC" w:rsidRDefault="008D518C" w:rsidP="008D518C">
            <w:r>
              <w:t>(Nominator)</w:t>
            </w:r>
          </w:p>
        </w:tc>
        <w:tc>
          <w:tcPr>
            <w:tcW w:w="7756" w:type="dxa"/>
            <w:tcBorders>
              <w:bottom w:val="single" w:sz="4" w:space="0" w:color="auto"/>
            </w:tcBorders>
            <w:vAlign w:val="bottom"/>
          </w:tcPr>
          <w:p w14:paraId="1AA60079" w14:textId="77777777" w:rsidR="00EB5AAC" w:rsidRPr="009C220D" w:rsidRDefault="00EB5AAC" w:rsidP="00EF2EA9">
            <w:pPr>
              <w:pStyle w:val="FieldText"/>
            </w:pPr>
          </w:p>
        </w:tc>
      </w:tr>
      <w:tr w:rsidR="00EB5AAC" w:rsidRPr="009C220D" w14:paraId="3785B7A7" w14:textId="77777777" w:rsidTr="00D04B5C">
        <w:trPr>
          <w:trHeight w:val="481"/>
        </w:trPr>
        <w:tc>
          <w:tcPr>
            <w:tcW w:w="1600" w:type="dxa"/>
            <w:vAlign w:val="bottom"/>
          </w:tcPr>
          <w:p w14:paraId="45185AF4" w14:textId="77777777" w:rsidR="008D518C" w:rsidRPr="00BB0121" w:rsidRDefault="008D518C" w:rsidP="008D518C">
            <w:pPr>
              <w:rPr>
                <w:b/>
                <w:bCs/>
              </w:rPr>
            </w:pPr>
            <w:r w:rsidRPr="00BB0121">
              <w:rPr>
                <w:b/>
                <w:bCs/>
              </w:rPr>
              <w:t xml:space="preserve">ZIP/Postal Code: </w:t>
            </w:r>
          </w:p>
          <w:p w14:paraId="04A944F7" w14:textId="5266210D" w:rsidR="00EB5AAC" w:rsidRDefault="008D518C" w:rsidP="008D518C">
            <w:r>
              <w:t>(Nominator)</w:t>
            </w:r>
          </w:p>
        </w:tc>
        <w:tc>
          <w:tcPr>
            <w:tcW w:w="7756" w:type="dxa"/>
            <w:tcBorders>
              <w:bottom w:val="single" w:sz="4" w:space="0" w:color="auto"/>
            </w:tcBorders>
            <w:vAlign w:val="bottom"/>
          </w:tcPr>
          <w:p w14:paraId="6CC75E9E" w14:textId="77777777" w:rsidR="00EB5AAC" w:rsidRPr="009C220D" w:rsidRDefault="00EB5AAC" w:rsidP="00EF2EA9">
            <w:pPr>
              <w:pStyle w:val="FieldText"/>
            </w:pPr>
          </w:p>
        </w:tc>
      </w:tr>
      <w:tr w:rsidR="00692723" w:rsidRPr="009C220D" w14:paraId="2764A5C2" w14:textId="77777777" w:rsidTr="00D04B5C">
        <w:trPr>
          <w:trHeight w:val="481"/>
        </w:trPr>
        <w:tc>
          <w:tcPr>
            <w:tcW w:w="1600" w:type="dxa"/>
            <w:vAlign w:val="bottom"/>
          </w:tcPr>
          <w:p w14:paraId="7256ACF4" w14:textId="77777777" w:rsidR="008D518C" w:rsidRDefault="008D518C" w:rsidP="008D518C">
            <w:r w:rsidRPr="00BB0121">
              <w:rPr>
                <w:b/>
                <w:bCs/>
              </w:rPr>
              <w:t>Country:</w:t>
            </w:r>
            <w:r>
              <w:t xml:space="preserve"> </w:t>
            </w:r>
            <w:r w:rsidRPr="00323DB8">
              <w:rPr>
                <w:rFonts w:eastAsia="Calibri" w:cs="Arial"/>
                <w:color w:val="FF0000"/>
                <w:szCs w:val="18"/>
              </w:rPr>
              <w:t>*</w:t>
            </w:r>
          </w:p>
          <w:p w14:paraId="1FE35D02" w14:textId="0235F731" w:rsidR="00692723" w:rsidRPr="005114CE" w:rsidRDefault="008D518C" w:rsidP="008D518C">
            <w:r>
              <w:t>(Nominator)</w:t>
            </w:r>
          </w:p>
        </w:tc>
        <w:tc>
          <w:tcPr>
            <w:tcW w:w="7756" w:type="dxa"/>
            <w:tcBorders>
              <w:bottom w:val="single" w:sz="4" w:space="0" w:color="auto"/>
            </w:tcBorders>
            <w:vAlign w:val="bottom"/>
          </w:tcPr>
          <w:p w14:paraId="7073D94F" w14:textId="77777777" w:rsidR="00692723" w:rsidRPr="009C220D" w:rsidRDefault="00692723" w:rsidP="00EF2EA9">
            <w:pPr>
              <w:pStyle w:val="FieldText"/>
            </w:pPr>
          </w:p>
        </w:tc>
      </w:tr>
      <w:tr w:rsidR="008E72CF" w:rsidRPr="005114CE" w14:paraId="24AAC861" w14:textId="77777777" w:rsidTr="00D04B5C">
        <w:trPr>
          <w:trHeight w:val="593"/>
        </w:trPr>
        <w:tc>
          <w:tcPr>
            <w:tcW w:w="1600" w:type="dxa"/>
            <w:vAlign w:val="bottom"/>
          </w:tcPr>
          <w:p w14:paraId="6D50614F" w14:textId="77777777" w:rsidR="008D518C" w:rsidRDefault="008D518C" w:rsidP="008D518C">
            <w:r w:rsidRPr="00BB0121">
              <w:rPr>
                <w:b/>
                <w:bCs/>
              </w:rPr>
              <w:t>Email Address:</w:t>
            </w:r>
            <w:r>
              <w:t xml:space="preserve"> </w:t>
            </w:r>
            <w:r w:rsidRPr="00323DB8">
              <w:rPr>
                <w:rFonts w:eastAsia="Calibri" w:cs="Arial"/>
                <w:color w:val="FF0000"/>
                <w:szCs w:val="18"/>
              </w:rPr>
              <w:t>*</w:t>
            </w:r>
          </w:p>
          <w:p w14:paraId="5B37D945" w14:textId="3FB1FE06" w:rsidR="008E72CF" w:rsidRPr="005114CE" w:rsidRDefault="008D518C" w:rsidP="008D518C">
            <w:r>
              <w:t>(Nominator)</w:t>
            </w:r>
          </w:p>
        </w:tc>
        <w:tc>
          <w:tcPr>
            <w:tcW w:w="7756" w:type="dxa"/>
            <w:tcBorders>
              <w:bottom w:val="single" w:sz="4" w:space="0" w:color="auto"/>
            </w:tcBorders>
            <w:vAlign w:val="bottom"/>
          </w:tcPr>
          <w:p w14:paraId="08970516" w14:textId="77777777" w:rsidR="008E72CF" w:rsidRPr="008E72CF" w:rsidRDefault="008E72CF" w:rsidP="00937437">
            <w:pPr>
              <w:pStyle w:val="FieldText"/>
            </w:pPr>
          </w:p>
        </w:tc>
      </w:tr>
      <w:tr w:rsidR="00277CF7" w:rsidRPr="005114CE" w14:paraId="0F17380C" w14:textId="77777777" w:rsidTr="00D04B5C">
        <w:trPr>
          <w:trHeight w:val="692"/>
        </w:trPr>
        <w:tc>
          <w:tcPr>
            <w:tcW w:w="1600" w:type="dxa"/>
            <w:vAlign w:val="bottom"/>
          </w:tcPr>
          <w:p w14:paraId="57639AF6" w14:textId="77777777" w:rsidR="008D518C" w:rsidRPr="00BB0121" w:rsidRDefault="008D518C" w:rsidP="008D518C">
            <w:pPr>
              <w:rPr>
                <w:b/>
                <w:bCs/>
              </w:rPr>
            </w:pPr>
            <w:r w:rsidRPr="00BB0121">
              <w:rPr>
                <w:b/>
                <w:bCs/>
              </w:rPr>
              <w:t xml:space="preserve">Phone Number: </w:t>
            </w:r>
            <w:r w:rsidRPr="00BB0121">
              <w:rPr>
                <w:rFonts w:eastAsia="Calibri" w:cs="Arial"/>
                <w:b/>
                <w:bCs/>
                <w:color w:val="FF0000"/>
                <w:szCs w:val="18"/>
              </w:rPr>
              <w:t>*</w:t>
            </w:r>
          </w:p>
          <w:p w14:paraId="46D5EB3C" w14:textId="233CC0A9" w:rsidR="00DE7FB7" w:rsidRPr="005114CE" w:rsidRDefault="008D518C" w:rsidP="008D518C">
            <w:r>
              <w:t>(Nominator)</w:t>
            </w:r>
          </w:p>
        </w:tc>
        <w:tc>
          <w:tcPr>
            <w:tcW w:w="7756" w:type="dxa"/>
            <w:tcBorders>
              <w:bottom w:val="single" w:sz="4" w:space="0" w:color="auto"/>
            </w:tcBorders>
            <w:vAlign w:val="bottom"/>
          </w:tcPr>
          <w:p w14:paraId="17AE26E7" w14:textId="77777777" w:rsidR="00DE7FB7" w:rsidRPr="009C220D" w:rsidRDefault="00DE7FB7" w:rsidP="00083002">
            <w:pPr>
              <w:pStyle w:val="FieldText"/>
            </w:pPr>
          </w:p>
        </w:tc>
      </w:tr>
    </w:tbl>
    <w:p w14:paraId="15C7E2A6" w14:textId="3A78493C" w:rsidR="00AC449C" w:rsidRDefault="00AC449C" w:rsidP="00AC449C"/>
    <w:p w14:paraId="339E657B" w14:textId="5EA7DBA0" w:rsidR="00901C1B" w:rsidRDefault="00901C1B" w:rsidP="00AC449C"/>
    <w:p w14:paraId="68A16EF3" w14:textId="142A5AB7" w:rsidR="00901C1B" w:rsidRDefault="00901C1B" w:rsidP="00AC449C"/>
    <w:p w14:paraId="37E6CA50" w14:textId="484A2D7F" w:rsidR="00901C1B" w:rsidRDefault="00901C1B" w:rsidP="00AC449C"/>
    <w:p w14:paraId="60C034C1" w14:textId="48B4C53A" w:rsidR="00901C1B" w:rsidRDefault="00901C1B" w:rsidP="00AC449C"/>
    <w:p w14:paraId="59FF183D" w14:textId="2A51B1A8" w:rsidR="00901C1B" w:rsidRDefault="00901C1B" w:rsidP="00AC449C"/>
    <w:p w14:paraId="31667537" w14:textId="77777777" w:rsidR="00901C1B" w:rsidRDefault="00901C1B" w:rsidP="00901C1B">
      <w:pPr>
        <w:pStyle w:val="Heading2"/>
        <w:tabs>
          <w:tab w:val="center" w:pos="4680"/>
          <w:tab w:val="right" w:pos="9360"/>
        </w:tabs>
        <w:jc w:val="left"/>
      </w:pPr>
      <w:r>
        <w:lastRenderedPageBreak/>
        <w:tab/>
        <w:t>Main Point of Contact (If Different to those listed above)</w:t>
      </w:r>
      <w:r>
        <w:tab/>
      </w:r>
    </w:p>
    <w:p w14:paraId="1B19372D" w14:textId="77777777" w:rsidR="00901C1B" w:rsidRDefault="00901C1B" w:rsidP="00AC449C"/>
    <w:p w14:paraId="17C44ACC" w14:textId="77777777" w:rsidR="0060111E" w:rsidRDefault="0060111E" w:rsidP="0060111E">
      <w:pPr>
        <w:pStyle w:val="FieldText"/>
      </w:pPr>
      <w:r>
        <w:t>This person needs to be someone who can quickly answer questions and provide additional information relating to this nomination when requested by the Global Energy Awards team.</w:t>
      </w:r>
    </w:p>
    <w:p w14:paraId="6831853C" w14:textId="77777777" w:rsidR="00901C1B" w:rsidRDefault="00901C1B" w:rsidP="00901C1B">
      <w:pPr>
        <w:pStyle w:val="FieldText"/>
      </w:pPr>
    </w:p>
    <w:p w14:paraId="4ED14868" w14:textId="77777777" w:rsidR="00901C1B" w:rsidRDefault="00901C1B" w:rsidP="00901C1B">
      <w:pPr>
        <w:pStyle w:val="FieldText"/>
      </w:pPr>
      <w:r>
        <w:t>Prompt replies are important especially during the finalist selection and final judging stages.</w:t>
      </w:r>
    </w:p>
    <w:tbl>
      <w:tblPr>
        <w:tblW w:w="5074" w:type="pct"/>
        <w:tblLayout w:type="fixed"/>
        <w:tblCellMar>
          <w:left w:w="0" w:type="dxa"/>
          <w:right w:w="0" w:type="dxa"/>
        </w:tblCellMar>
        <w:tblLook w:val="0000" w:firstRow="0" w:lastRow="0" w:firstColumn="0" w:lastColumn="0" w:noHBand="0" w:noVBand="0"/>
      </w:tblPr>
      <w:tblGrid>
        <w:gridCol w:w="1560"/>
        <w:gridCol w:w="7939"/>
      </w:tblGrid>
      <w:tr w:rsidR="00AC449C" w:rsidRPr="009C220D" w14:paraId="01285579" w14:textId="77777777" w:rsidTr="00901C1B">
        <w:trPr>
          <w:trHeight w:val="634"/>
        </w:trPr>
        <w:tc>
          <w:tcPr>
            <w:tcW w:w="1560" w:type="dxa"/>
            <w:vAlign w:val="bottom"/>
          </w:tcPr>
          <w:p w14:paraId="096741DF" w14:textId="20557217" w:rsidR="00442448" w:rsidRPr="008D518C" w:rsidRDefault="00AC449C" w:rsidP="008418FC">
            <w:pPr>
              <w:rPr>
                <w:b/>
                <w:bCs/>
              </w:rPr>
            </w:pPr>
            <w:r w:rsidRPr="008D518C">
              <w:rPr>
                <w:b/>
                <w:bCs/>
              </w:rPr>
              <w:t>First Name:</w:t>
            </w:r>
            <w:r w:rsidR="008D518C" w:rsidRPr="00323DB8">
              <w:rPr>
                <w:rFonts w:eastAsia="Calibri" w:cs="Arial"/>
                <w:color w:val="FF0000"/>
                <w:szCs w:val="18"/>
              </w:rPr>
              <w:t xml:space="preserve"> *</w:t>
            </w:r>
          </w:p>
          <w:p w14:paraId="23586B94" w14:textId="0409F084" w:rsidR="00AC449C" w:rsidRDefault="00442448" w:rsidP="008418FC">
            <w:r>
              <w:t>(Main Contact)</w:t>
            </w:r>
            <w:r w:rsidR="00AC449C" w:rsidRPr="00323DB8">
              <w:rPr>
                <w:rFonts w:eastAsia="Calibri" w:cs="Arial"/>
                <w:color w:val="FF0000"/>
                <w:szCs w:val="18"/>
              </w:rPr>
              <w:t xml:space="preserve"> </w:t>
            </w:r>
          </w:p>
        </w:tc>
        <w:tc>
          <w:tcPr>
            <w:tcW w:w="7939" w:type="dxa"/>
            <w:tcBorders>
              <w:bottom w:val="single" w:sz="4" w:space="0" w:color="auto"/>
            </w:tcBorders>
            <w:vAlign w:val="bottom"/>
          </w:tcPr>
          <w:p w14:paraId="3F41B335" w14:textId="77777777" w:rsidR="00AC449C" w:rsidRDefault="00AC449C" w:rsidP="00AC449C"/>
          <w:p w14:paraId="4100EE71" w14:textId="77777777" w:rsidR="00AC449C" w:rsidRDefault="00AC449C" w:rsidP="00AC449C"/>
          <w:p w14:paraId="1223C424" w14:textId="5684D58A" w:rsidR="00AC449C" w:rsidRPr="00AC449C" w:rsidRDefault="00AC449C" w:rsidP="00AC449C"/>
        </w:tc>
      </w:tr>
      <w:tr w:rsidR="00AC449C" w:rsidRPr="009C220D" w14:paraId="2148FE00" w14:textId="77777777" w:rsidTr="00901C1B">
        <w:trPr>
          <w:trHeight w:val="629"/>
        </w:trPr>
        <w:tc>
          <w:tcPr>
            <w:tcW w:w="1560" w:type="dxa"/>
            <w:vAlign w:val="bottom"/>
          </w:tcPr>
          <w:p w14:paraId="13D4B7B2" w14:textId="0906971A" w:rsidR="00442448" w:rsidRPr="008D518C" w:rsidRDefault="00AC449C" w:rsidP="008418FC">
            <w:pPr>
              <w:rPr>
                <w:rFonts w:eastAsia="Calibri" w:cs="Arial"/>
                <w:b/>
                <w:bCs/>
                <w:color w:val="FF0000"/>
                <w:szCs w:val="18"/>
              </w:rPr>
            </w:pPr>
            <w:r w:rsidRPr="008D518C">
              <w:rPr>
                <w:b/>
                <w:bCs/>
              </w:rPr>
              <w:t>Last Name:</w:t>
            </w:r>
            <w:r w:rsidRPr="008D518C">
              <w:rPr>
                <w:rFonts w:eastAsia="Calibri" w:cs="Arial"/>
                <w:b/>
                <w:bCs/>
                <w:color w:val="FF0000"/>
                <w:szCs w:val="18"/>
              </w:rPr>
              <w:t xml:space="preserve"> </w:t>
            </w:r>
            <w:r w:rsidR="008D518C" w:rsidRPr="00323DB8">
              <w:rPr>
                <w:rFonts w:eastAsia="Calibri" w:cs="Arial"/>
                <w:color w:val="FF0000"/>
                <w:szCs w:val="18"/>
              </w:rPr>
              <w:t>*</w:t>
            </w:r>
          </w:p>
          <w:p w14:paraId="0363C5DF" w14:textId="6A095B8C" w:rsidR="00AC449C" w:rsidRDefault="00442448" w:rsidP="008418FC">
            <w:r>
              <w:t>(Main Contact)</w:t>
            </w:r>
            <w:r w:rsidRPr="00323DB8">
              <w:rPr>
                <w:rFonts w:eastAsia="Calibri" w:cs="Arial"/>
                <w:color w:val="FF0000"/>
                <w:szCs w:val="18"/>
              </w:rPr>
              <w:t xml:space="preserve"> </w:t>
            </w:r>
          </w:p>
        </w:tc>
        <w:tc>
          <w:tcPr>
            <w:tcW w:w="7939" w:type="dxa"/>
            <w:tcBorders>
              <w:bottom w:val="single" w:sz="4" w:space="0" w:color="auto"/>
            </w:tcBorders>
            <w:vAlign w:val="bottom"/>
          </w:tcPr>
          <w:p w14:paraId="25AAB75C" w14:textId="77777777" w:rsidR="00AC449C" w:rsidRPr="009C220D" w:rsidRDefault="00AC449C" w:rsidP="008418FC">
            <w:pPr>
              <w:pStyle w:val="FieldText"/>
            </w:pPr>
          </w:p>
        </w:tc>
      </w:tr>
      <w:tr w:rsidR="00AC449C" w:rsidRPr="009C220D" w14:paraId="68C152C0" w14:textId="77777777" w:rsidTr="00901C1B">
        <w:trPr>
          <w:trHeight w:val="629"/>
        </w:trPr>
        <w:tc>
          <w:tcPr>
            <w:tcW w:w="1560" w:type="dxa"/>
            <w:vAlign w:val="bottom"/>
          </w:tcPr>
          <w:p w14:paraId="39916353" w14:textId="5CDF8381" w:rsidR="00AC449C" w:rsidRDefault="00AC449C" w:rsidP="008418FC">
            <w:pPr>
              <w:rPr>
                <w:rFonts w:eastAsia="Calibri" w:cs="Arial"/>
                <w:color w:val="FF0000"/>
                <w:szCs w:val="18"/>
              </w:rPr>
            </w:pPr>
            <w:r w:rsidRPr="008D518C">
              <w:rPr>
                <w:b/>
                <w:bCs/>
              </w:rPr>
              <w:t>Official Title:</w:t>
            </w:r>
            <w:r w:rsidRPr="00323DB8">
              <w:rPr>
                <w:rFonts w:eastAsia="Calibri" w:cs="Arial"/>
                <w:color w:val="FF0000"/>
                <w:szCs w:val="18"/>
              </w:rPr>
              <w:t xml:space="preserve"> </w:t>
            </w:r>
            <w:r w:rsidR="008D518C" w:rsidRPr="00323DB8">
              <w:rPr>
                <w:rFonts w:eastAsia="Calibri" w:cs="Arial"/>
                <w:color w:val="FF0000"/>
                <w:szCs w:val="18"/>
              </w:rPr>
              <w:t>*</w:t>
            </w:r>
          </w:p>
          <w:p w14:paraId="08451BAF" w14:textId="0C5CA597" w:rsidR="00442448" w:rsidRDefault="00442448" w:rsidP="008418FC">
            <w:r>
              <w:t>(Main Contact)</w:t>
            </w:r>
            <w:r w:rsidRPr="00323DB8">
              <w:rPr>
                <w:rFonts w:eastAsia="Calibri" w:cs="Arial"/>
                <w:color w:val="FF0000"/>
                <w:szCs w:val="18"/>
              </w:rPr>
              <w:t xml:space="preserve"> </w:t>
            </w:r>
          </w:p>
        </w:tc>
        <w:tc>
          <w:tcPr>
            <w:tcW w:w="7939" w:type="dxa"/>
            <w:tcBorders>
              <w:bottom w:val="single" w:sz="4" w:space="0" w:color="auto"/>
            </w:tcBorders>
            <w:vAlign w:val="bottom"/>
          </w:tcPr>
          <w:p w14:paraId="5E43C3F4" w14:textId="77777777" w:rsidR="00AC449C" w:rsidRPr="009C220D" w:rsidRDefault="00AC449C" w:rsidP="008418FC">
            <w:pPr>
              <w:pStyle w:val="FieldText"/>
            </w:pPr>
          </w:p>
        </w:tc>
      </w:tr>
      <w:tr w:rsidR="00AC449C" w:rsidRPr="009C220D" w14:paraId="1A8F9CCC" w14:textId="77777777" w:rsidTr="00901C1B">
        <w:trPr>
          <w:trHeight w:val="629"/>
        </w:trPr>
        <w:tc>
          <w:tcPr>
            <w:tcW w:w="1560" w:type="dxa"/>
            <w:vAlign w:val="bottom"/>
          </w:tcPr>
          <w:p w14:paraId="13B62DA4" w14:textId="05C4DB83" w:rsidR="00AC449C" w:rsidRDefault="00AC449C" w:rsidP="008418FC">
            <w:r w:rsidRPr="008D518C">
              <w:rPr>
                <w:b/>
                <w:bCs/>
              </w:rPr>
              <w:t>Company Name</w:t>
            </w:r>
            <w:r w:rsidR="008D518C" w:rsidRPr="00323DB8">
              <w:rPr>
                <w:rFonts w:eastAsia="Calibri" w:cs="Arial"/>
                <w:color w:val="FF0000"/>
                <w:szCs w:val="18"/>
              </w:rPr>
              <w:t xml:space="preserve"> *</w:t>
            </w:r>
            <w:r>
              <w:t>:</w:t>
            </w:r>
          </w:p>
          <w:p w14:paraId="5B906F82" w14:textId="3895E89B" w:rsidR="00442448" w:rsidRDefault="00442448" w:rsidP="008418FC">
            <w:r>
              <w:t>(Main Contact)</w:t>
            </w:r>
          </w:p>
        </w:tc>
        <w:tc>
          <w:tcPr>
            <w:tcW w:w="7939" w:type="dxa"/>
            <w:tcBorders>
              <w:bottom w:val="single" w:sz="4" w:space="0" w:color="auto"/>
            </w:tcBorders>
            <w:vAlign w:val="bottom"/>
          </w:tcPr>
          <w:p w14:paraId="4F12AD4F" w14:textId="77777777" w:rsidR="00AC449C" w:rsidRPr="009C220D" w:rsidRDefault="00AC449C" w:rsidP="008418FC">
            <w:pPr>
              <w:pStyle w:val="FieldText"/>
            </w:pPr>
          </w:p>
        </w:tc>
      </w:tr>
      <w:tr w:rsidR="00AC449C" w:rsidRPr="009C220D" w14:paraId="22C93F69" w14:textId="77777777" w:rsidTr="00901C1B">
        <w:trPr>
          <w:trHeight w:val="493"/>
        </w:trPr>
        <w:tc>
          <w:tcPr>
            <w:tcW w:w="1560" w:type="dxa"/>
            <w:vAlign w:val="bottom"/>
          </w:tcPr>
          <w:p w14:paraId="21FC0951" w14:textId="6C25D66D" w:rsidR="00442448" w:rsidRDefault="00AC449C" w:rsidP="008418FC">
            <w:r w:rsidRPr="008D518C">
              <w:rPr>
                <w:b/>
                <w:bCs/>
              </w:rPr>
              <w:t>Address:</w:t>
            </w:r>
            <w:r w:rsidR="008D518C" w:rsidRPr="00323DB8">
              <w:rPr>
                <w:rFonts w:eastAsia="Calibri" w:cs="Arial"/>
                <w:color w:val="FF0000"/>
                <w:szCs w:val="18"/>
              </w:rPr>
              <w:t xml:space="preserve"> *</w:t>
            </w:r>
          </w:p>
          <w:p w14:paraId="127F0392" w14:textId="1D1CFA48" w:rsidR="00AC449C" w:rsidRDefault="00442448" w:rsidP="008418FC">
            <w:r>
              <w:t>(Main Contact)</w:t>
            </w:r>
            <w:r w:rsidRPr="00323DB8">
              <w:rPr>
                <w:rFonts w:eastAsia="Calibri" w:cs="Arial"/>
                <w:color w:val="FF0000"/>
                <w:szCs w:val="18"/>
              </w:rPr>
              <w:t xml:space="preserve"> </w:t>
            </w:r>
          </w:p>
        </w:tc>
        <w:tc>
          <w:tcPr>
            <w:tcW w:w="7939" w:type="dxa"/>
            <w:tcBorders>
              <w:bottom w:val="single" w:sz="4" w:space="0" w:color="auto"/>
            </w:tcBorders>
            <w:vAlign w:val="bottom"/>
          </w:tcPr>
          <w:p w14:paraId="2DB8BA21" w14:textId="77777777" w:rsidR="00AC449C" w:rsidRPr="009C220D" w:rsidRDefault="00AC449C" w:rsidP="008418FC">
            <w:pPr>
              <w:pStyle w:val="FieldText"/>
            </w:pPr>
          </w:p>
        </w:tc>
      </w:tr>
      <w:tr w:rsidR="00AC449C" w:rsidRPr="009C220D" w14:paraId="601E7E6A" w14:textId="77777777" w:rsidTr="00901C1B">
        <w:trPr>
          <w:trHeight w:val="493"/>
        </w:trPr>
        <w:tc>
          <w:tcPr>
            <w:tcW w:w="1560" w:type="dxa"/>
            <w:vAlign w:val="bottom"/>
          </w:tcPr>
          <w:p w14:paraId="05326FF0" w14:textId="02A00964" w:rsidR="00442448" w:rsidRDefault="00AC449C" w:rsidP="008418FC">
            <w:r w:rsidRPr="008D518C">
              <w:rPr>
                <w:b/>
                <w:bCs/>
              </w:rPr>
              <w:t>City/Town</w:t>
            </w:r>
            <w:r>
              <w:t>:</w:t>
            </w:r>
            <w:r w:rsidR="008D518C" w:rsidRPr="00323DB8">
              <w:rPr>
                <w:rFonts w:eastAsia="Calibri" w:cs="Arial"/>
                <w:color w:val="FF0000"/>
                <w:szCs w:val="18"/>
              </w:rPr>
              <w:t xml:space="preserve"> *</w:t>
            </w:r>
          </w:p>
          <w:p w14:paraId="1D925432" w14:textId="20D282FA" w:rsidR="00AC449C" w:rsidRDefault="00442448" w:rsidP="008418FC">
            <w:r>
              <w:t>(Main Contact)</w:t>
            </w:r>
          </w:p>
        </w:tc>
        <w:tc>
          <w:tcPr>
            <w:tcW w:w="7939" w:type="dxa"/>
            <w:tcBorders>
              <w:bottom w:val="single" w:sz="4" w:space="0" w:color="auto"/>
            </w:tcBorders>
            <w:vAlign w:val="bottom"/>
          </w:tcPr>
          <w:p w14:paraId="11B4CCB9" w14:textId="77777777" w:rsidR="00AC449C" w:rsidRPr="009C220D" w:rsidRDefault="00AC449C" w:rsidP="008418FC">
            <w:pPr>
              <w:pStyle w:val="FieldText"/>
            </w:pPr>
          </w:p>
        </w:tc>
      </w:tr>
      <w:tr w:rsidR="00AC449C" w:rsidRPr="009C220D" w14:paraId="29F4B33E" w14:textId="77777777" w:rsidTr="00901C1B">
        <w:trPr>
          <w:trHeight w:val="493"/>
        </w:trPr>
        <w:tc>
          <w:tcPr>
            <w:tcW w:w="1560" w:type="dxa"/>
            <w:vAlign w:val="bottom"/>
          </w:tcPr>
          <w:p w14:paraId="2D774AD3" w14:textId="700091D9" w:rsidR="00AC449C" w:rsidRPr="008D518C" w:rsidRDefault="00442448" w:rsidP="008418FC">
            <w:pPr>
              <w:rPr>
                <w:b/>
                <w:bCs/>
              </w:rPr>
            </w:pPr>
            <w:r w:rsidRPr="008D518C">
              <w:rPr>
                <w:b/>
                <w:bCs/>
              </w:rPr>
              <w:t>S</w:t>
            </w:r>
            <w:r w:rsidR="00AC449C" w:rsidRPr="008D518C">
              <w:rPr>
                <w:b/>
                <w:bCs/>
              </w:rPr>
              <w:t>tate:</w:t>
            </w:r>
            <w:r w:rsidR="008D518C" w:rsidRPr="008D518C">
              <w:rPr>
                <w:rFonts w:eastAsia="Calibri" w:cs="Arial"/>
                <w:b/>
                <w:bCs/>
                <w:color w:val="FF0000"/>
                <w:szCs w:val="18"/>
              </w:rPr>
              <w:t xml:space="preserve"> </w:t>
            </w:r>
          </w:p>
          <w:p w14:paraId="0CE4A4F8" w14:textId="547E5D6A" w:rsidR="00442448" w:rsidRDefault="00442448" w:rsidP="008418FC">
            <w:r>
              <w:t>(Main Contact)</w:t>
            </w:r>
          </w:p>
        </w:tc>
        <w:tc>
          <w:tcPr>
            <w:tcW w:w="7939" w:type="dxa"/>
            <w:tcBorders>
              <w:bottom w:val="single" w:sz="4" w:space="0" w:color="auto"/>
            </w:tcBorders>
            <w:vAlign w:val="bottom"/>
          </w:tcPr>
          <w:p w14:paraId="3A996642" w14:textId="77777777" w:rsidR="00AC449C" w:rsidRPr="009C220D" w:rsidRDefault="00AC449C" w:rsidP="008418FC">
            <w:pPr>
              <w:pStyle w:val="FieldText"/>
            </w:pPr>
          </w:p>
        </w:tc>
      </w:tr>
      <w:tr w:rsidR="00AC449C" w:rsidRPr="009C220D" w14:paraId="76ACBC2C" w14:textId="77777777" w:rsidTr="00901C1B">
        <w:trPr>
          <w:trHeight w:val="493"/>
        </w:trPr>
        <w:tc>
          <w:tcPr>
            <w:tcW w:w="1560" w:type="dxa"/>
            <w:vAlign w:val="bottom"/>
          </w:tcPr>
          <w:p w14:paraId="3C94C18A" w14:textId="7E8283A0" w:rsidR="00442448" w:rsidRPr="008D518C" w:rsidRDefault="00AC449C" w:rsidP="008418FC">
            <w:pPr>
              <w:rPr>
                <w:b/>
                <w:bCs/>
              </w:rPr>
            </w:pPr>
            <w:r w:rsidRPr="008D518C">
              <w:rPr>
                <w:b/>
                <w:bCs/>
              </w:rPr>
              <w:t>ZIP/Postal Code</w:t>
            </w:r>
            <w:r w:rsidR="008D518C" w:rsidRPr="008D518C">
              <w:rPr>
                <w:rFonts w:eastAsia="Calibri" w:cs="Arial"/>
                <w:b/>
                <w:bCs/>
                <w:color w:val="FF0000"/>
                <w:szCs w:val="18"/>
              </w:rPr>
              <w:t xml:space="preserve"> </w:t>
            </w:r>
          </w:p>
          <w:p w14:paraId="2B8D0D05" w14:textId="31D1A7F8" w:rsidR="00AC449C" w:rsidRDefault="00442448" w:rsidP="008418FC">
            <w:r>
              <w:t>(Main Contact)</w:t>
            </w:r>
            <w:r w:rsidR="00AC449C">
              <w:t>:</w:t>
            </w:r>
          </w:p>
        </w:tc>
        <w:tc>
          <w:tcPr>
            <w:tcW w:w="7939" w:type="dxa"/>
            <w:tcBorders>
              <w:bottom w:val="single" w:sz="4" w:space="0" w:color="auto"/>
            </w:tcBorders>
            <w:vAlign w:val="bottom"/>
          </w:tcPr>
          <w:p w14:paraId="5D3934D5" w14:textId="77777777" w:rsidR="00AC449C" w:rsidRPr="009C220D" w:rsidRDefault="00AC449C" w:rsidP="008418FC">
            <w:pPr>
              <w:pStyle w:val="FieldText"/>
            </w:pPr>
          </w:p>
        </w:tc>
      </w:tr>
      <w:tr w:rsidR="00AC449C" w:rsidRPr="009C220D" w14:paraId="67566CDD" w14:textId="77777777" w:rsidTr="00901C1B">
        <w:trPr>
          <w:trHeight w:val="493"/>
        </w:trPr>
        <w:tc>
          <w:tcPr>
            <w:tcW w:w="1560" w:type="dxa"/>
            <w:vAlign w:val="bottom"/>
          </w:tcPr>
          <w:p w14:paraId="68027501" w14:textId="164D516D" w:rsidR="00442448" w:rsidRPr="008D518C" w:rsidRDefault="00AC449C" w:rsidP="008418FC">
            <w:pPr>
              <w:rPr>
                <w:b/>
                <w:bCs/>
              </w:rPr>
            </w:pPr>
            <w:r w:rsidRPr="008D518C">
              <w:rPr>
                <w:b/>
                <w:bCs/>
              </w:rPr>
              <w:t>Country:</w:t>
            </w:r>
            <w:r w:rsidR="008D518C" w:rsidRPr="008D518C">
              <w:rPr>
                <w:rFonts w:eastAsia="Calibri" w:cs="Arial"/>
                <w:b/>
                <w:bCs/>
                <w:color w:val="FF0000"/>
                <w:szCs w:val="18"/>
              </w:rPr>
              <w:t xml:space="preserve"> *</w:t>
            </w:r>
          </w:p>
          <w:p w14:paraId="5BBBDA4B" w14:textId="6ABA0C9B" w:rsidR="00AC449C" w:rsidRPr="005114CE" w:rsidRDefault="00442448" w:rsidP="008418FC">
            <w:r>
              <w:t>(Main Contact)</w:t>
            </w:r>
            <w:r w:rsidRPr="00323DB8">
              <w:rPr>
                <w:rFonts w:eastAsia="Calibri" w:cs="Arial"/>
                <w:color w:val="FF0000"/>
                <w:szCs w:val="18"/>
              </w:rPr>
              <w:t xml:space="preserve"> </w:t>
            </w:r>
          </w:p>
        </w:tc>
        <w:tc>
          <w:tcPr>
            <w:tcW w:w="7939" w:type="dxa"/>
            <w:tcBorders>
              <w:bottom w:val="single" w:sz="4" w:space="0" w:color="auto"/>
            </w:tcBorders>
            <w:vAlign w:val="bottom"/>
          </w:tcPr>
          <w:p w14:paraId="50B26841" w14:textId="77777777" w:rsidR="00AC449C" w:rsidRPr="009C220D" w:rsidRDefault="00AC449C" w:rsidP="008418FC">
            <w:pPr>
              <w:pStyle w:val="FieldText"/>
            </w:pPr>
          </w:p>
        </w:tc>
      </w:tr>
      <w:tr w:rsidR="00AC449C" w:rsidRPr="005114CE" w14:paraId="4067CD29" w14:textId="77777777" w:rsidTr="00901C1B">
        <w:trPr>
          <w:trHeight w:val="609"/>
        </w:trPr>
        <w:tc>
          <w:tcPr>
            <w:tcW w:w="1560" w:type="dxa"/>
            <w:vAlign w:val="bottom"/>
          </w:tcPr>
          <w:p w14:paraId="3BF17ABE" w14:textId="2F397C12" w:rsidR="00442448" w:rsidRDefault="00AC449C" w:rsidP="008418FC">
            <w:r w:rsidRPr="008D518C">
              <w:rPr>
                <w:b/>
                <w:bCs/>
              </w:rPr>
              <w:t>Email Address:</w:t>
            </w:r>
            <w:r w:rsidR="008D518C" w:rsidRPr="00323DB8">
              <w:rPr>
                <w:rFonts w:eastAsia="Calibri" w:cs="Arial"/>
                <w:color w:val="FF0000"/>
                <w:szCs w:val="18"/>
              </w:rPr>
              <w:t xml:space="preserve"> *</w:t>
            </w:r>
          </w:p>
          <w:p w14:paraId="799B3FA9" w14:textId="7C23211B" w:rsidR="00AC449C" w:rsidRPr="005114CE" w:rsidRDefault="00442448" w:rsidP="008418FC">
            <w:r>
              <w:t>(Main Contact)</w:t>
            </w:r>
            <w:r w:rsidRPr="00323DB8">
              <w:rPr>
                <w:rFonts w:eastAsia="Calibri" w:cs="Arial"/>
                <w:color w:val="FF0000"/>
                <w:szCs w:val="18"/>
              </w:rPr>
              <w:t xml:space="preserve"> </w:t>
            </w:r>
          </w:p>
        </w:tc>
        <w:tc>
          <w:tcPr>
            <w:tcW w:w="7939" w:type="dxa"/>
            <w:tcBorders>
              <w:bottom w:val="single" w:sz="4" w:space="0" w:color="auto"/>
            </w:tcBorders>
            <w:vAlign w:val="bottom"/>
          </w:tcPr>
          <w:p w14:paraId="53E62D61" w14:textId="77777777" w:rsidR="00AC449C" w:rsidRPr="008E72CF" w:rsidRDefault="00AC449C" w:rsidP="008418FC">
            <w:pPr>
              <w:pStyle w:val="FieldText"/>
            </w:pPr>
          </w:p>
        </w:tc>
      </w:tr>
      <w:tr w:rsidR="00AC449C" w:rsidRPr="005114CE" w14:paraId="0796F63A" w14:textId="77777777" w:rsidTr="00901C1B">
        <w:trPr>
          <w:trHeight w:val="711"/>
        </w:trPr>
        <w:tc>
          <w:tcPr>
            <w:tcW w:w="1560" w:type="dxa"/>
            <w:vAlign w:val="bottom"/>
          </w:tcPr>
          <w:p w14:paraId="5E16385C" w14:textId="4B597E3A" w:rsidR="00442448" w:rsidRDefault="00442448" w:rsidP="008418FC">
            <w:r w:rsidRPr="008D518C">
              <w:rPr>
                <w:b/>
                <w:bCs/>
              </w:rPr>
              <w:t xml:space="preserve">Primary </w:t>
            </w:r>
            <w:r w:rsidR="00AC449C" w:rsidRPr="008D518C">
              <w:rPr>
                <w:b/>
                <w:bCs/>
              </w:rPr>
              <w:t>Phone Number:</w:t>
            </w:r>
            <w:r w:rsidR="008D518C" w:rsidRPr="00323DB8">
              <w:rPr>
                <w:rFonts w:eastAsia="Calibri" w:cs="Arial"/>
                <w:color w:val="FF0000"/>
                <w:szCs w:val="18"/>
              </w:rPr>
              <w:t xml:space="preserve"> *</w:t>
            </w:r>
          </w:p>
          <w:p w14:paraId="69367F73" w14:textId="72E2A6BA" w:rsidR="00AC449C" w:rsidRPr="005114CE" w:rsidRDefault="00442448" w:rsidP="008418FC">
            <w:r>
              <w:t>(Main Contact)</w:t>
            </w:r>
            <w:r w:rsidRPr="00323DB8">
              <w:rPr>
                <w:rFonts w:eastAsia="Calibri" w:cs="Arial"/>
                <w:color w:val="FF0000"/>
                <w:szCs w:val="18"/>
              </w:rPr>
              <w:t xml:space="preserve"> </w:t>
            </w:r>
          </w:p>
        </w:tc>
        <w:tc>
          <w:tcPr>
            <w:tcW w:w="7939" w:type="dxa"/>
            <w:tcBorders>
              <w:bottom w:val="single" w:sz="4" w:space="0" w:color="auto"/>
            </w:tcBorders>
            <w:vAlign w:val="bottom"/>
          </w:tcPr>
          <w:p w14:paraId="6AC44BA5" w14:textId="77777777" w:rsidR="00AC449C" w:rsidRPr="009C220D" w:rsidRDefault="00AC449C" w:rsidP="008418FC">
            <w:pPr>
              <w:pStyle w:val="FieldText"/>
            </w:pPr>
          </w:p>
        </w:tc>
      </w:tr>
      <w:tr w:rsidR="00442448" w:rsidRPr="005114CE" w14:paraId="68A379EB" w14:textId="77777777" w:rsidTr="00901C1B">
        <w:trPr>
          <w:trHeight w:val="711"/>
        </w:trPr>
        <w:tc>
          <w:tcPr>
            <w:tcW w:w="1560" w:type="dxa"/>
            <w:vAlign w:val="bottom"/>
          </w:tcPr>
          <w:p w14:paraId="0B12B268" w14:textId="77777777" w:rsidR="00442448" w:rsidRDefault="00442448" w:rsidP="008418FC"/>
          <w:p w14:paraId="2A28B166" w14:textId="4535B841" w:rsidR="00442448" w:rsidRDefault="00442448" w:rsidP="008418FC">
            <w:r w:rsidRPr="008D518C">
              <w:rPr>
                <w:b/>
                <w:bCs/>
              </w:rPr>
              <w:t>Secondary</w:t>
            </w:r>
            <w:r w:rsidR="008D518C">
              <w:rPr>
                <w:b/>
                <w:bCs/>
              </w:rPr>
              <w:t xml:space="preserve"> </w:t>
            </w:r>
            <w:r w:rsidRPr="008D518C">
              <w:rPr>
                <w:b/>
                <w:bCs/>
              </w:rPr>
              <w:t>Phone Number:</w:t>
            </w:r>
            <w:r w:rsidR="008D518C" w:rsidRPr="00323DB8">
              <w:rPr>
                <w:rFonts w:eastAsia="Calibri" w:cs="Arial"/>
                <w:color w:val="FF0000"/>
                <w:szCs w:val="18"/>
              </w:rPr>
              <w:t xml:space="preserve"> *</w:t>
            </w:r>
          </w:p>
          <w:p w14:paraId="762A6DB8" w14:textId="640D7231" w:rsidR="00442448" w:rsidRPr="005114CE" w:rsidRDefault="00442448" w:rsidP="008418FC">
            <w:r>
              <w:t>(Main Contact)</w:t>
            </w:r>
            <w:r w:rsidRPr="00323DB8">
              <w:rPr>
                <w:rFonts w:eastAsia="Calibri" w:cs="Arial"/>
                <w:color w:val="FF0000"/>
                <w:szCs w:val="18"/>
              </w:rPr>
              <w:t xml:space="preserve"> </w:t>
            </w:r>
          </w:p>
        </w:tc>
        <w:tc>
          <w:tcPr>
            <w:tcW w:w="7939" w:type="dxa"/>
            <w:tcBorders>
              <w:bottom w:val="single" w:sz="4" w:space="0" w:color="auto"/>
            </w:tcBorders>
            <w:vAlign w:val="bottom"/>
          </w:tcPr>
          <w:p w14:paraId="54C0199D" w14:textId="77777777" w:rsidR="00442448" w:rsidRPr="009C220D" w:rsidRDefault="00442448" w:rsidP="008418FC">
            <w:pPr>
              <w:pStyle w:val="FieldText"/>
            </w:pPr>
          </w:p>
        </w:tc>
      </w:tr>
    </w:tbl>
    <w:p w14:paraId="62891D10" w14:textId="77777777" w:rsidR="00442448" w:rsidRDefault="00442448" w:rsidP="00442448"/>
    <w:p w14:paraId="4CC6A56B" w14:textId="0FA7358A" w:rsidR="00442448" w:rsidRPr="00442448" w:rsidRDefault="00442448" w:rsidP="00442448">
      <w:pPr>
        <w:rPr>
          <w:b/>
          <w:bCs/>
        </w:rPr>
      </w:pPr>
      <w:r>
        <w:rPr>
          <w:b/>
          <w:bCs/>
        </w:rPr>
        <w:t xml:space="preserve">Note: </w:t>
      </w:r>
      <w:r w:rsidRPr="00442448">
        <w:rPr>
          <w:b/>
          <w:bCs/>
        </w:rPr>
        <w:t xml:space="preserve">If </w:t>
      </w:r>
      <w:r w:rsidR="00BA1673">
        <w:rPr>
          <w:b/>
          <w:bCs/>
        </w:rPr>
        <w:t xml:space="preserve">the </w:t>
      </w:r>
      <w:r w:rsidRPr="00442448">
        <w:rPr>
          <w:b/>
          <w:bCs/>
        </w:rPr>
        <w:t xml:space="preserve">Main contact </w:t>
      </w:r>
      <w:r w:rsidR="00BA1673">
        <w:rPr>
          <w:b/>
          <w:bCs/>
        </w:rPr>
        <w:t xml:space="preserve">listed </w:t>
      </w:r>
      <w:r w:rsidRPr="00442448">
        <w:rPr>
          <w:b/>
          <w:bCs/>
        </w:rPr>
        <w:t>above is</w:t>
      </w:r>
      <w:r w:rsidR="00BA1673">
        <w:rPr>
          <w:b/>
          <w:bCs/>
        </w:rPr>
        <w:t xml:space="preserve"> not</w:t>
      </w:r>
      <w:r w:rsidRPr="00442448">
        <w:rPr>
          <w:b/>
          <w:bCs/>
        </w:rPr>
        <w:t xml:space="preserve"> </w:t>
      </w:r>
      <w:r w:rsidR="00BA1673">
        <w:rPr>
          <w:b/>
          <w:bCs/>
        </w:rPr>
        <w:t>an employee at the</w:t>
      </w:r>
      <w:r w:rsidRPr="00442448">
        <w:rPr>
          <w:b/>
          <w:bCs/>
        </w:rPr>
        <w:t xml:space="preserve"> nominated company</w:t>
      </w:r>
      <w:r w:rsidR="00BA1673">
        <w:rPr>
          <w:b/>
          <w:bCs/>
        </w:rPr>
        <w:t>,</w:t>
      </w:r>
      <w:r w:rsidRPr="00442448">
        <w:rPr>
          <w:b/>
          <w:bCs/>
        </w:rPr>
        <w:t xml:space="preserve"> please prov</w:t>
      </w:r>
      <w:r w:rsidR="00BA1673">
        <w:rPr>
          <w:b/>
          <w:bCs/>
        </w:rPr>
        <w:t>ide</w:t>
      </w:r>
      <w:r w:rsidRPr="00442448">
        <w:rPr>
          <w:b/>
          <w:bCs/>
        </w:rPr>
        <w:t xml:space="preserve"> </w:t>
      </w:r>
      <w:r w:rsidR="00BA1673">
        <w:rPr>
          <w:b/>
          <w:bCs/>
        </w:rPr>
        <w:t xml:space="preserve">an </w:t>
      </w:r>
      <w:r w:rsidRPr="00442448">
        <w:rPr>
          <w:b/>
          <w:bCs/>
        </w:rPr>
        <w:t xml:space="preserve">additional point of contact </w:t>
      </w:r>
      <w:r w:rsidR="00BA1673">
        <w:rPr>
          <w:b/>
          <w:bCs/>
        </w:rPr>
        <w:t>employed at the</w:t>
      </w:r>
      <w:r w:rsidRPr="00442448">
        <w:rPr>
          <w:b/>
          <w:bCs/>
        </w:rPr>
        <w:t xml:space="preserve"> nominated company</w:t>
      </w:r>
      <w:r>
        <w:rPr>
          <w:b/>
          <w:bCs/>
        </w:rPr>
        <w:t xml:space="preserve"> below:</w:t>
      </w:r>
    </w:p>
    <w:p w14:paraId="7BC4CD6A" w14:textId="51D76352" w:rsidR="00442448" w:rsidRDefault="00442448" w:rsidP="00442448">
      <w:pPr>
        <w:pStyle w:val="Heading2"/>
        <w:tabs>
          <w:tab w:val="center" w:pos="4680"/>
          <w:tab w:val="right" w:pos="9360"/>
        </w:tabs>
        <w:jc w:val="left"/>
      </w:pPr>
      <w:r>
        <w:tab/>
      </w:r>
      <w:r w:rsidR="00E22B60">
        <w:t>Contact at Nominated Company (If not already provided above)</w:t>
      </w:r>
      <w:r>
        <w:tab/>
      </w:r>
    </w:p>
    <w:p w14:paraId="480949A7" w14:textId="77777777" w:rsidR="00442448" w:rsidRPr="00D1450D" w:rsidRDefault="00442448" w:rsidP="00442448"/>
    <w:tbl>
      <w:tblPr>
        <w:tblW w:w="4998" w:type="pct"/>
        <w:tblLayout w:type="fixed"/>
        <w:tblCellMar>
          <w:left w:w="0" w:type="dxa"/>
          <w:right w:w="0" w:type="dxa"/>
        </w:tblCellMar>
        <w:tblLook w:val="0000" w:firstRow="0" w:lastRow="0" w:firstColumn="0" w:lastColumn="0" w:noHBand="0" w:noVBand="0"/>
      </w:tblPr>
      <w:tblGrid>
        <w:gridCol w:w="2229"/>
        <w:gridCol w:w="7127"/>
      </w:tblGrid>
      <w:tr w:rsidR="00442448" w:rsidRPr="009C220D" w14:paraId="263728D3" w14:textId="77777777" w:rsidTr="00D04B5C">
        <w:trPr>
          <w:trHeight w:val="708"/>
        </w:trPr>
        <w:tc>
          <w:tcPr>
            <w:tcW w:w="2229" w:type="dxa"/>
            <w:vAlign w:val="bottom"/>
          </w:tcPr>
          <w:p w14:paraId="7C563A63" w14:textId="594936B8" w:rsidR="00BA1673" w:rsidRPr="00BA1673" w:rsidRDefault="00442448" w:rsidP="003B51ED">
            <w:pPr>
              <w:rPr>
                <w:b/>
                <w:bCs/>
              </w:rPr>
            </w:pPr>
            <w:r w:rsidRPr="00BA1673">
              <w:rPr>
                <w:b/>
                <w:bCs/>
              </w:rPr>
              <w:t>Company Name:</w:t>
            </w:r>
            <w:r w:rsidR="008D518C" w:rsidRPr="00323DB8">
              <w:rPr>
                <w:rFonts w:eastAsia="Calibri" w:cs="Arial"/>
                <w:color w:val="FF0000"/>
                <w:szCs w:val="18"/>
              </w:rPr>
              <w:t xml:space="preserve"> *</w:t>
            </w:r>
          </w:p>
          <w:p w14:paraId="2C558D8C" w14:textId="40A70F37" w:rsidR="00442448" w:rsidRDefault="00BA1673" w:rsidP="003B51ED">
            <w:r w:rsidRPr="00BA1673">
              <w:rPr>
                <w:rFonts w:eastAsia="Calibri" w:cs="Arial"/>
                <w:szCs w:val="18"/>
              </w:rPr>
              <w:t>(Employee at Nominated Company)</w:t>
            </w:r>
            <w:r w:rsidR="00442448" w:rsidRPr="00BA1673">
              <w:rPr>
                <w:rFonts w:eastAsia="Calibri" w:cs="Arial"/>
                <w:szCs w:val="18"/>
              </w:rPr>
              <w:t xml:space="preserve"> </w:t>
            </w:r>
          </w:p>
        </w:tc>
        <w:tc>
          <w:tcPr>
            <w:tcW w:w="7127" w:type="dxa"/>
            <w:tcBorders>
              <w:bottom w:val="single" w:sz="4" w:space="0" w:color="auto"/>
            </w:tcBorders>
            <w:vAlign w:val="bottom"/>
          </w:tcPr>
          <w:p w14:paraId="69240741" w14:textId="77777777" w:rsidR="00442448" w:rsidRPr="009C220D" w:rsidRDefault="00442448" w:rsidP="003B51ED">
            <w:pPr>
              <w:pStyle w:val="FieldText"/>
            </w:pPr>
          </w:p>
        </w:tc>
      </w:tr>
      <w:tr w:rsidR="00442448" w:rsidRPr="009C220D" w14:paraId="6EB98911" w14:textId="77777777" w:rsidTr="00D04B5C">
        <w:trPr>
          <w:trHeight w:val="714"/>
        </w:trPr>
        <w:tc>
          <w:tcPr>
            <w:tcW w:w="2229" w:type="dxa"/>
            <w:vAlign w:val="bottom"/>
          </w:tcPr>
          <w:p w14:paraId="3959AC2F" w14:textId="68C518C4" w:rsidR="00BA1673" w:rsidRDefault="00442448" w:rsidP="008418FC">
            <w:r w:rsidRPr="00BA1673">
              <w:rPr>
                <w:b/>
                <w:bCs/>
              </w:rPr>
              <w:t>First Name</w:t>
            </w:r>
            <w:r>
              <w:t>:</w:t>
            </w:r>
            <w:r w:rsidR="008D518C" w:rsidRPr="00323DB8">
              <w:rPr>
                <w:rFonts w:eastAsia="Calibri" w:cs="Arial"/>
                <w:color w:val="FF0000"/>
                <w:szCs w:val="18"/>
              </w:rPr>
              <w:t xml:space="preserve"> *</w:t>
            </w:r>
          </w:p>
          <w:p w14:paraId="275B661C" w14:textId="63FF79E2" w:rsidR="00442448" w:rsidRDefault="00BA1673" w:rsidP="008418FC">
            <w:r w:rsidRPr="00BA1673">
              <w:rPr>
                <w:rFonts w:eastAsia="Calibri" w:cs="Arial"/>
                <w:szCs w:val="18"/>
              </w:rPr>
              <w:t>(Employee at Nominated Company)</w:t>
            </w:r>
            <w:r w:rsidR="00442448" w:rsidRPr="00BA1673">
              <w:rPr>
                <w:rFonts w:eastAsia="Calibri" w:cs="Arial"/>
                <w:szCs w:val="18"/>
              </w:rPr>
              <w:t xml:space="preserve"> </w:t>
            </w:r>
          </w:p>
        </w:tc>
        <w:tc>
          <w:tcPr>
            <w:tcW w:w="7127" w:type="dxa"/>
            <w:tcBorders>
              <w:bottom w:val="single" w:sz="4" w:space="0" w:color="auto"/>
            </w:tcBorders>
            <w:vAlign w:val="bottom"/>
          </w:tcPr>
          <w:p w14:paraId="7868FCDC" w14:textId="77777777" w:rsidR="00442448" w:rsidRPr="009C220D" w:rsidRDefault="00442448" w:rsidP="008418FC">
            <w:pPr>
              <w:pStyle w:val="FieldText"/>
            </w:pPr>
          </w:p>
        </w:tc>
      </w:tr>
      <w:tr w:rsidR="00442448" w:rsidRPr="009C220D" w14:paraId="1D5BC75F" w14:textId="77777777" w:rsidTr="00D04B5C">
        <w:trPr>
          <w:trHeight w:val="708"/>
        </w:trPr>
        <w:tc>
          <w:tcPr>
            <w:tcW w:w="2229" w:type="dxa"/>
            <w:vAlign w:val="bottom"/>
          </w:tcPr>
          <w:p w14:paraId="742B2931" w14:textId="6C5414EE" w:rsidR="00BA1673" w:rsidRDefault="00442448" w:rsidP="008418FC">
            <w:r w:rsidRPr="00BA1673">
              <w:rPr>
                <w:b/>
                <w:bCs/>
              </w:rPr>
              <w:t>Last Name</w:t>
            </w:r>
            <w:r>
              <w:t>:</w:t>
            </w:r>
            <w:r w:rsidR="008D518C" w:rsidRPr="00323DB8">
              <w:rPr>
                <w:rFonts w:eastAsia="Calibri" w:cs="Arial"/>
                <w:color w:val="FF0000"/>
                <w:szCs w:val="18"/>
              </w:rPr>
              <w:t xml:space="preserve"> *</w:t>
            </w:r>
          </w:p>
          <w:p w14:paraId="5ECC48D6" w14:textId="5F5A93D8" w:rsidR="00442448" w:rsidRDefault="00BA1673" w:rsidP="008418FC">
            <w:r w:rsidRPr="00BA1673">
              <w:rPr>
                <w:rFonts w:eastAsia="Calibri" w:cs="Arial"/>
                <w:szCs w:val="18"/>
              </w:rPr>
              <w:t>(Employee at Nominated Company)</w:t>
            </w:r>
          </w:p>
        </w:tc>
        <w:tc>
          <w:tcPr>
            <w:tcW w:w="7127" w:type="dxa"/>
            <w:tcBorders>
              <w:bottom w:val="single" w:sz="4" w:space="0" w:color="auto"/>
            </w:tcBorders>
            <w:vAlign w:val="bottom"/>
          </w:tcPr>
          <w:p w14:paraId="5E1316BA" w14:textId="77777777" w:rsidR="00442448" w:rsidRPr="009C220D" w:rsidRDefault="00442448" w:rsidP="008418FC">
            <w:pPr>
              <w:pStyle w:val="FieldText"/>
            </w:pPr>
          </w:p>
        </w:tc>
      </w:tr>
      <w:tr w:rsidR="00442448" w:rsidRPr="009C220D" w14:paraId="664B93D7" w14:textId="77777777" w:rsidTr="00D04B5C">
        <w:trPr>
          <w:trHeight w:val="708"/>
        </w:trPr>
        <w:tc>
          <w:tcPr>
            <w:tcW w:w="2229" w:type="dxa"/>
            <w:vAlign w:val="bottom"/>
          </w:tcPr>
          <w:p w14:paraId="35E30B6F" w14:textId="70B3E6B8" w:rsidR="00BA1673" w:rsidRDefault="00442448" w:rsidP="008418FC">
            <w:r w:rsidRPr="00BA1673">
              <w:rPr>
                <w:b/>
                <w:bCs/>
              </w:rPr>
              <w:lastRenderedPageBreak/>
              <w:t>Official Title</w:t>
            </w:r>
            <w:r>
              <w:t>:</w:t>
            </w:r>
            <w:r w:rsidR="008D518C" w:rsidRPr="00323DB8">
              <w:rPr>
                <w:rFonts w:eastAsia="Calibri" w:cs="Arial"/>
                <w:color w:val="FF0000"/>
                <w:szCs w:val="18"/>
              </w:rPr>
              <w:t xml:space="preserve"> *</w:t>
            </w:r>
          </w:p>
          <w:p w14:paraId="64FC4D45" w14:textId="5D56A090" w:rsidR="00442448" w:rsidRDefault="00BA1673" w:rsidP="008418FC">
            <w:r w:rsidRPr="00BA1673">
              <w:rPr>
                <w:rFonts w:eastAsia="Calibri" w:cs="Arial"/>
                <w:szCs w:val="18"/>
              </w:rPr>
              <w:t>(Employee at Nominated Company)</w:t>
            </w:r>
          </w:p>
        </w:tc>
        <w:tc>
          <w:tcPr>
            <w:tcW w:w="7127" w:type="dxa"/>
            <w:tcBorders>
              <w:bottom w:val="single" w:sz="4" w:space="0" w:color="auto"/>
            </w:tcBorders>
            <w:vAlign w:val="bottom"/>
          </w:tcPr>
          <w:p w14:paraId="3E2D2E07" w14:textId="77777777" w:rsidR="00442448" w:rsidRPr="009C220D" w:rsidRDefault="00442448" w:rsidP="008418FC">
            <w:pPr>
              <w:pStyle w:val="FieldText"/>
            </w:pPr>
          </w:p>
        </w:tc>
      </w:tr>
      <w:tr w:rsidR="00BA1673" w:rsidRPr="005114CE" w14:paraId="7393254C" w14:textId="77777777" w:rsidTr="00D04B5C">
        <w:trPr>
          <w:trHeight w:val="685"/>
        </w:trPr>
        <w:tc>
          <w:tcPr>
            <w:tcW w:w="2229" w:type="dxa"/>
            <w:vAlign w:val="bottom"/>
          </w:tcPr>
          <w:p w14:paraId="3444C41A" w14:textId="30E6B603" w:rsidR="00BA1673" w:rsidRDefault="00BA1673" w:rsidP="008418FC">
            <w:r w:rsidRPr="008D518C">
              <w:rPr>
                <w:b/>
                <w:bCs/>
              </w:rPr>
              <w:t>Email Address:</w:t>
            </w:r>
            <w:r w:rsidR="008D518C" w:rsidRPr="00323DB8">
              <w:rPr>
                <w:rFonts w:eastAsia="Calibri" w:cs="Arial"/>
                <w:color w:val="FF0000"/>
                <w:szCs w:val="18"/>
              </w:rPr>
              <w:t xml:space="preserve"> *</w:t>
            </w:r>
          </w:p>
          <w:p w14:paraId="0CAC4317" w14:textId="315E9BCA" w:rsidR="00BA1673" w:rsidRPr="005114CE" w:rsidRDefault="00BA1673" w:rsidP="008418FC">
            <w:r w:rsidRPr="00BA1673">
              <w:rPr>
                <w:rFonts w:eastAsia="Calibri" w:cs="Arial"/>
                <w:szCs w:val="18"/>
              </w:rPr>
              <w:t>(Employee at Nominated Company)</w:t>
            </w:r>
          </w:p>
        </w:tc>
        <w:tc>
          <w:tcPr>
            <w:tcW w:w="7127" w:type="dxa"/>
            <w:tcBorders>
              <w:bottom w:val="single" w:sz="4" w:space="0" w:color="auto"/>
            </w:tcBorders>
            <w:vAlign w:val="bottom"/>
          </w:tcPr>
          <w:p w14:paraId="47967F01" w14:textId="77777777" w:rsidR="00BA1673" w:rsidRPr="008E72CF" w:rsidRDefault="00BA1673" w:rsidP="008418FC">
            <w:pPr>
              <w:pStyle w:val="FieldText"/>
            </w:pPr>
          </w:p>
        </w:tc>
      </w:tr>
      <w:tr w:rsidR="00BA1673" w:rsidRPr="005114CE" w14:paraId="5BC8111C" w14:textId="77777777" w:rsidTr="00D04B5C">
        <w:trPr>
          <w:trHeight w:val="799"/>
        </w:trPr>
        <w:tc>
          <w:tcPr>
            <w:tcW w:w="2229" w:type="dxa"/>
            <w:vAlign w:val="bottom"/>
          </w:tcPr>
          <w:p w14:paraId="492737FE" w14:textId="1DE16430" w:rsidR="00BA1673" w:rsidRDefault="00BA1673" w:rsidP="008418FC">
            <w:r w:rsidRPr="008D518C">
              <w:rPr>
                <w:b/>
                <w:bCs/>
              </w:rPr>
              <w:t>Phone Number</w:t>
            </w:r>
            <w:r>
              <w:t>:</w:t>
            </w:r>
            <w:r w:rsidR="008D518C" w:rsidRPr="00323DB8">
              <w:rPr>
                <w:rFonts w:eastAsia="Calibri" w:cs="Arial"/>
                <w:color w:val="FF0000"/>
                <w:szCs w:val="18"/>
              </w:rPr>
              <w:t xml:space="preserve"> *</w:t>
            </w:r>
          </w:p>
          <w:p w14:paraId="6F0ACFF0" w14:textId="28741014" w:rsidR="00BA1673" w:rsidRPr="005114CE" w:rsidRDefault="00BA1673" w:rsidP="008418FC">
            <w:r w:rsidRPr="00BA1673">
              <w:rPr>
                <w:rFonts w:eastAsia="Calibri" w:cs="Arial"/>
                <w:szCs w:val="18"/>
              </w:rPr>
              <w:t>(Employee at Nominated Company)</w:t>
            </w:r>
          </w:p>
        </w:tc>
        <w:tc>
          <w:tcPr>
            <w:tcW w:w="7127" w:type="dxa"/>
            <w:tcBorders>
              <w:bottom w:val="single" w:sz="4" w:space="0" w:color="auto"/>
            </w:tcBorders>
            <w:vAlign w:val="bottom"/>
          </w:tcPr>
          <w:p w14:paraId="0CD829CB" w14:textId="77777777" w:rsidR="00BA1673" w:rsidRPr="009C220D" w:rsidRDefault="00BA1673" w:rsidP="008418FC">
            <w:pPr>
              <w:pStyle w:val="FieldText"/>
            </w:pPr>
          </w:p>
        </w:tc>
      </w:tr>
    </w:tbl>
    <w:p w14:paraId="25453A23" w14:textId="77777777" w:rsidR="00442448" w:rsidRDefault="00442448" w:rsidP="00442448"/>
    <w:p w14:paraId="7970BA99" w14:textId="77777777" w:rsidR="00496F1B" w:rsidRDefault="00496F1B" w:rsidP="00321162"/>
    <w:p w14:paraId="74B367F4" w14:textId="77777777" w:rsidR="0000525E" w:rsidRDefault="006F6057" w:rsidP="0000525E">
      <w:pPr>
        <w:pStyle w:val="Heading2"/>
      </w:pPr>
      <w:r w:rsidRPr="006F6057">
        <w:t>Deal of the Year</w:t>
      </w:r>
    </w:p>
    <w:p w14:paraId="21A7FCE5" w14:textId="77777777" w:rsidR="00791DE6" w:rsidRDefault="00791DE6" w:rsidP="00EB5AAC">
      <w:pPr>
        <w:ind w:right="-20"/>
        <w:rPr>
          <w:rFonts w:eastAsia="Calibri" w:cs="Arial"/>
          <w:i/>
          <w:iCs/>
          <w:szCs w:val="18"/>
          <w:lang w:val="en-GB"/>
        </w:rPr>
      </w:pPr>
    </w:p>
    <w:p w14:paraId="719F034E" w14:textId="77777777" w:rsidR="00901C1B" w:rsidRPr="00901C1B" w:rsidRDefault="00901C1B" w:rsidP="00901C1B">
      <w:pPr>
        <w:ind w:right="-20"/>
        <w:rPr>
          <w:rFonts w:ascii="Arial" w:hAnsi="Arial" w:cs="Arial"/>
          <w:i/>
        </w:rPr>
      </w:pPr>
      <w:r w:rsidRPr="00901C1B">
        <w:rPr>
          <w:rFonts w:ascii="Arial" w:hAnsi="Arial" w:cs="Arial"/>
          <w:i/>
        </w:rPr>
        <w:t>Eligible entities include private equity, venture capital funds, hedge funds, investment banks, as well as core companies of the energy and chemical complex; primarily oil and gas, power producers, utilities, system operators, midstream, and retail markets.</w:t>
      </w:r>
    </w:p>
    <w:p w14:paraId="7C4EBE3E" w14:textId="77777777" w:rsidR="00901C1B" w:rsidRPr="00901C1B" w:rsidRDefault="00901C1B" w:rsidP="00901C1B">
      <w:pPr>
        <w:ind w:right="-20"/>
        <w:rPr>
          <w:rFonts w:ascii="Arial" w:hAnsi="Arial" w:cs="Arial"/>
          <w:i/>
        </w:rPr>
      </w:pPr>
    </w:p>
    <w:p w14:paraId="73E55AEA" w14:textId="77777777" w:rsidR="00901C1B" w:rsidRPr="00901C1B" w:rsidRDefault="00901C1B" w:rsidP="00901C1B">
      <w:pPr>
        <w:ind w:right="-20"/>
        <w:rPr>
          <w:rFonts w:ascii="Arial" w:hAnsi="Arial" w:cs="Arial"/>
          <w:i/>
        </w:rPr>
      </w:pPr>
      <w:r w:rsidRPr="00901C1B">
        <w:rPr>
          <w:rFonts w:ascii="Arial" w:hAnsi="Arial" w:cs="Arial"/>
          <w:i/>
        </w:rPr>
        <w:t xml:space="preserve">Deal-making in the energy space remains challenging due to uncertainty surrounding the pace and trajectory of the energy transition and the push to restore normalcy as pandemic-related concerns begin to subside. Many continue to seek opportunities amid turbulent market conditions. Deal of the Year will bring recognition to a closed deal or new energy project’s overall impact, influence on market participants, and nuances that made the deal uniquely successful. </w:t>
      </w:r>
    </w:p>
    <w:p w14:paraId="40DDAFBB" w14:textId="77777777" w:rsidR="00901C1B" w:rsidRPr="00901C1B" w:rsidRDefault="00901C1B" w:rsidP="00901C1B">
      <w:pPr>
        <w:ind w:right="-20"/>
        <w:rPr>
          <w:rFonts w:ascii="Arial" w:hAnsi="Arial" w:cs="Arial"/>
          <w:i/>
        </w:rPr>
      </w:pPr>
    </w:p>
    <w:p w14:paraId="13AB61FE" w14:textId="77777777" w:rsidR="00901C1B" w:rsidRPr="00901C1B" w:rsidRDefault="00901C1B" w:rsidP="00901C1B">
      <w:pPr>
        <w:ind w:right="-20"/>
        <w:rPr>
          <w:rFonts w:ascii="Arial" w:hAnsi="Arial" w:cs="Arial"/>
          <w:i/>
        </w:rPr>
      </w:pPr>
      <w:r w:rsidRPr="00901C1B">
        <w:rPr>
          <w:rFonts w:ascii="Arial" w:hAnsi="Arial" w:cs="Arial"/>
          <w:i/>
        </w:rPr>
        <w:t>Winning entries might focus on overcoming challenges to complete the deal, innovative financial engineering, and motivating agreement across multiple stakeholders.</w:t>
      </w:r>
    </w:p>
    <w:p w14:paraId="30DB0492" w14:textId="77777777" w:rsidR="00901C1B" w:rsidRPr="00901C1B" w:rsidRDefault="00901C1B" w:rsidP="00901C1B">
      <w:pPr>
        <w:ind w:right="-20"/>
        <w:rPr>
          <w:rFonts w:ascii="Arial" w:hAnsi="Arial" w:cs="Arial"/>
          <w:i/>
        </w:rPr>
      </w:pPr>
    </w:p>
    <w:p w14:paraId="5D4B30D3" w14:textId="38019ADF" w:rsidR="00901C1B" w:rsidRDefault="00901C1B" w:rsidP="00901C1B">
      <w:pPr>
        <w:ind w:right="-20"/>
        <w:rPr>
          <w:rFonts w:ascii="Arial" w:hAnsi="Arial" w:cs="Arial"/>
          <w:i/>
          <w:iCs/>
        </w:rPr>
      </w:pPr>
      <w:r w:rsidRPr="00901C1B">
        <w:rPr>
          <w:rFonts w:ascii="Arial" w:hAnsi="Arial" w:cs="Arial"/>
          <w:i/>
          <w:iCs/>
        </w:rPr>
        <w:t>In the interests of judging the success of an investment, judges will consider any investment made since January 2020 through to the 2021 nomination close date.</w:t>
      </w:r>
    </w:p>
    <w:p w14:paraId="309F3D5F" w14:textId="77777777" w:rsidR="00901C1B" w:rsidRPr="00901C1B" w:rsidRDefault="00901C1B" w:rsidP="00901C1B">
      <w:pPr>
        <w:ind w:right="-20"/>
        <w:rPr>
          <w:rFonts w:ascii="Arial" w:hAnsi="Arial" w:cs="Arial"/>
          <w:i/>
          <w:iCs/>
        </w:rPr>
      </w:pPr>
    </w:p>
    <w:p w14:paraId="289CFC0D" w14:textId="77777777" w:rsidR="00901C1B" w:rsidRPr="00901C1B" w:rsidRDefault="00901C1B" w:rsidP="00901C1B">
      <w:pPr>
        <w:ind w:right="-20"/>
        <w:rPr>
          <w:rFonts w:ascii="Arial" w:hAnsi="Arial" w:cs="Arial"/>
          <w:b/>
          <w:bCs/>
          <w:i/>
        </w:rPr>
      </w:pPr>
      <w:r w:rsidRPr="00901C1B">
        <w:rPr>
          <w:rFonts w:ascii="Arial" w:hAnsi="Arial" w:cs="Arial"/>
          <w:b/>
          <w:bCs/>
          <w:i/>
        </w:rPr>
        <w:t>Judging Criteria</w:t>
      </w:r>
    </w:p>
    <w:p w14:paraId="297E39B1" w14:textId="77777777" w:rsidR="00901C1B" w:rsidRPr="00901C1B" w:rsidRDefault="00901C1B" w:rsidP="00901C1B">
      <w:pPr>
        <w:numPr>
          <w:ilvl w:val="0"/>
          <w:numId w:val="13"/>
        </w:numPr>
        <w:ind w:right="-20"/>
        <w:rPr>
          <w:rFonts w:ascii="Arial" w:hAnsi="Arial" w:cs="Arial"/>
          <w:i/>
        </w:rPr>
      </w:pPr>
      <w:r w:rsidRPr="00901C1B">
        <w:rPr>
          <w:rFonts w:ascii="Arial" w:hAnsi="Arial" w:cs="Arial"/>
          <w:i/>
        </w:rPr>
        <w:t>Challenges</w:t>
      </w:r>
    </w:p>
    <w:p w14:paraId="6A781344" w14:textId="77777777" w:rsidR="00901C1B" w:rsidRPr="00901C1B" w:rsidRDefault="00901C1B" w:rsidP="00901C1B">
      <w:pPr>
        <w:numPr>
          <w:ilvl w:val="0"/>
          <w:numId w:val="13"/>
        </w:numPr>
        <w:ind w:right="-20"/>
        <w:rPr>
          <w:rFonts w:ascii="Arial" w:hAnsi="Arial" w:cs="Arial"/>
          <w:i/>
        </w:rPr>
      </w:pPr>
      <w:r w:rsidRPr="00901C1B">
        <w:rPr>
          <w:rFonts w:ascii="Arial" w:hAnsi="Arial" w:cs="Arial"/>
          <w:i/>
        </w:rPr>
        <w:t>Financial Results</w:t>
      </w:r>
    </w:p>
    <w:p w14:paraId="1B87FAFC" w14:textId="77777777" w:rsidR="00901C1B" w:rsidRPr="00901C1B" w:rsidRDefault="00901C1B" w:rsidP="00901C1B">
      <w:pPr>
        <w:numPr>
          <w:ilvl w:val="0"/>
          <w:numId w:val="13"/>
        </w:numPr>
        <w:ind w:right="-20"/>
        <w:rPr>
          <w:rFonts w:ascii="Arial" w:hAnsi="Arial" w:cs="Arial"/>
          <w:i/>
        </w:rPr>
      </w:pPr>
      <w:r w:rsidRPr="00901C1B">
        <w:rPr>
          <w:rFonts w:ascii="Arial" w:hAnsi="Arial" w:cs="Arial"/>
          <w:i/>
        </w:rPr>
        <w:t>Innovation</w:t>
      </w:r>
    </w:p>
    <w:p w14:paraId="4AB462DF" w14:textId="77777777" w:rsidR="00901C1B" w:rsidRPr="00901C1B" w:rsidRDefault="00901C1B" w:rsidP="00901C1B">
      <w:pPr>
        <w:numPr>
          <w:ilvl w:val="0"/>
          <w:numId w:val="13"/>
        </w:numPr>
        <w:ind w:right="-20"/>
        <w:rPr>
          <w:rFonts w:ascii="Arial" w:hAnsi="Arial" w:cs="Arial"/>
          <w:i/>
        </w:rPr>
      </w:pPr>
      <w:r w:rsidRPr="00901C1B">
        <w:rPr>
          <w:rFonts w:ascii="Arial" w:hAnsi="Arial" w:cs="Arial"/>
          <w:i/>
        </w:rPr>
        <w:t>Leadership</w:t>
      </w:r>
    </w:p>
    <w:p w14:paraId="0541F03D" w14:textId="77777777" w:rsidR="00901C1B" w:rsidRPr="00901C1B" w:rsidRDefault="00901C1B" w:rsidP="00901C1B">
      <w:pPr>
        <w:numPr>
          <w:ilvl w:val="0"/>
          <w:numId w:val="13"/>
        </w:numPr>
        <w:ind w:right="-20"/>
        <w:rPr>
          <w:rFonts w:ascii="Arial" w:hAnsi="Arial" w:cs="Arial"/>
          <w:i/>
        </w:rPr>
      </w:pPr>
      <w:r w:rsidRPr="00901C1B">
        <w:rPr>
          <w:rFonts w:ascii="Arial" w:hAnsi="Arial" w:cs="Arial"/>
          <w:i/>
        </w:rPr>
        <w:t>Scope</w:t>
      </w:r>
    </w:p>
    <w:p w14:paraId="4DAA04DD" w14:textId="77777777" w:rsidR="00901C1B" w:rsidRPr="00901C1B" w:rsidRDefault="00901C1B" w:rsidP="00901C1B">
      <w:pPr>
        <w:numPr>
          <w:ilvl w:val="0"/>
          <w:numId w:val="13"/>
        </w:numPr>
        <w:ind w:right="-20"/>
        <w:rPr>
          <w:rFonts w:ascii="Arial" w:hAnsi="Arial" w:cs="Arial"/>
          <w:i/>
        </w:rPr>
      </w:pPr>
      <w:r w:rsidRPr="00901C1B">
        <w:rPr>
          <w:rFonts w:ascii="Arial" w:hAnsi="Arial" w:cs="Arial"/>
          <w:i/>
        </w:rPr>
        <w:t>Strategic Vision</w:t>
      </w:r>
    </w:p>
    <w:p w14:paraId="0E896EAD" w14:textId="77777777" w:rsidR="00901C1B" w:rsidRPr="00901C1B" w:rsidRDefault="00901C1B" w:rsidP="00901C1B">
      <w:pPr>
        <w:ind w:right="-20"/>
        <w:rPr>
          <w:rFonts w:ascii="Arial" w:hAnsi="Arial" w:cs="Arial"/>
          <w:i/>
          <w:u w:val="single"/>
        </w:rPr>
      </w:pPr>
    </w:p>
    <w:p w14:paraId="447A1C9F" w14:textId="77777777" w:rsidR="00901C1B" w:rsidRPr="00901C1B" w:rsidRDefault="00901C1B" w:rsidP="00901C1B">
      <w:pPr>
        <w:ind w:right="-20"/>
        <w:rPr>
          <w:rFonts w:ascii="Arial" w:hAnsi="Arial" w:cs="Arial"/>
          <w:i/>
        </w:rPr>
      </w:pPr>
      <w:r w:rsidRPr="00901C1B">
        <w:rPr>
          <w:rFonts w:ascii="Arial" w:hAnsi="Arial" w:cs="Arial"/>
          <w:i/>
        </w:rPr>
        <w:t xml:space="preserve">Note: Energy investment portfolio businesses should not submit their whole portfolio for consideration. More than one nomination can be submitted for Deal of the Year as long as they are completely separate deals. </w:t>
      </w:r>
    </w:p>
    <w:p w14:paraId="1BA8E37E" w14:textId="77777777" w:rsidR="00901C1B" w:rsidRPr="00901C1B" w:rsidRDefault="00901C1B" w:rsidP="00901C1B">
      <w:pPr>
        <w:ind w:right="-20"/>
        <w:rPr>
          <w:rFonts w:ascii="Arial" w:hAnsi="Arial" w:cs="Arial"/>
          <w:b/>
          <w:bCs/>
          <w:i/>
        </w:rPr>
      </w:pPr>
    </w:p>
    <w:p w14:paraId="392C298C" w14:textId="77777777" w:rsidR="00901C1B" w:rsidRPr="00901C1B" w:rsidRDefault="00901C1B" w:rsidP="00901C1B">
      <w:pPr>
        <w:ind w:right="-20"/>
        <w:rPr>
          <w:rFonts w:ascii="Arial" w:hAnsi="Arial" w:cs="Arial"/>
          <w:i/>
        </w:rPr>
      </w:pPr>
      <w:r w:rsidRPr="00901C1B">
        <w:rPr>
          <w:rFonts w:ascii="Arial" w:hAnsi="Arial" w:cs="Arial"/>
          <w:i/>
        </w:rPr>
        <w:t>Note: Due to the vast diversity of entries received, Platts reserves the right to split this award into two distinctive categories; financial deals versus strategic deals.</w:t>
      </w:r>
    </w:p>
    <w:p w14:paraId="52970925" w14:textId="1A970A3F" w:rsidR="00D20D4D" w:rsidRDefault="005D3AAC" w:rsidP="003C11B0">
      <w:pPr>
        <w:ind w:right="-20"/>
      </w:pPr>
      <w:r>
        <w:br/>
        <w:t xml:space="preserve">The </w:t>
      </w:r>
      <w:hyperlink r:id="rId12" w:tgtFrame="_blank" w:history="1">
        <w:r>
          <w:rPr>
            <w:rStyle w:val="Hyperlink"/>
          </w:rPr>
          <w:t>judging criteria glossary</w:t>
        </w:r>
      </w:hyperlink>
      <w:r>
        <w:t> provides suggested content for the criteria below.</w:t>
      </w:r>
    </w:p>
    <w:p w14:paraId="3F5B02AC" w14:textId="6F0B54CC" w:rsidR="00A7294D" w:rsidRDefault="00A7294D" w:rsidP="00187801">
      <w:pPr>
        <w:ind w:right="-20"/>
        <w:rPr>
          <w:rFonts w:eastAsia="Arial" w:cs="Arial"/>
        </w:rPr>
      </w:pPr>
    </w:p>
    <w:p w14:paraId="4BD01395" w14:textId="42AB9DD7" w:rsidR="00A40A13" w:rsidRDefault="00A40A13" w:rsidP="00187801">
      <w:pPr>
        <w:ind w:right="-20"/>
        <w:rPr>
          <w:rFonts w:eastAsia="Arial" w:cs="Arial"/>
        </w:rPr>
      </w:pPr>
    </w:p>
    <w:p w14:paraId="4CD3194C" w14:textId="597E4A6E" w:rsidR="00901C1B" w:rsidRDefault="00901C1B" w:rsidP="00187801">
      <w:pPr>
        <w:ind w:right="-20"/>
        <w:rPr>
          <w:rFonts w:eastAsia="Arial" w:cs="Arial"/>
        </w:rPr>
      </w:pPr>
    </w:p>
    <w:p w14:paraId="5CFA4549" w14:textId="0840EDDF" w:rsidR="00901C1B" w:rsidRDefault="00901C1B" w:rsidP="00187801">
      <w:pPr>
        <w:ind w:right="-20"/>
        <w:rPr>
          <w:rFonts w:eastAsia="Arial" w:cs="Arial"/>
        </w:rPr>
      </w:pPr>
    </w:p>
    <w:p w14:paraId="3DF22A27" w14:textId="0E47DF1B" w:rsidR="00901C1B" w:rsidRDefault="00901C1B" w:rsidP="00187801">
      <w:pPr>
        <w:ind w:right="-20"/>
        <w:rPr>
          <w:rFonts w:eastAsia="Arial" w:cs="Arial"/>
        </w:rPr>
      </w:pPr>
    </w:p>
    <w:p w14:paraId="7646C67A" w14:textId="143934F4" w:rsidR="00901C1B" w:rsidRDefault="00901C1B" w:rsidP="00187801">
      <w:pPr>
        <w:ind w:right="-20"/>
        <w:rPr>
          <w:rFonts w:eastAsia="Arial" w:cs="Arial"/>
        </w:rPr>
      </w:pPr>
    </w:p>
    <w:p w14:paraId="71B12737" w14:textId="343A5A20" w:rsidR="00901C1B" w:rsidRDefault="00901C1B" w:rsidP="00187801">
      <w:pPr>
        <w:ind w:right="-20"/>
        <w:rPr>
          <w:rFonts w:eastAsia="Arial" w:cs="Arial"/>
        </w:rPr>
      </w:pPr>
    </w:p>
    <w:p w14:paraId="3DA03BE4" w14:textId="4726717E" w:rsidR="00901C1B" w:rsidRDefault="00901C1B" w:rsidP="00187801">
      <w:pPr>
        <w:ind w:right="-20"/>
        <w:rPr>
          <w:rFonts w:eastAsia="Arial" w:cs="Arial"/>
        </w:rPr>
      </w:pPr>
    </w:p>
    <w:p w14:paraId="28DCDC8C" w14:textId="3C059E4F" w:rsidR="00901C1B" w:rsidRDefault="00901C1B" w:rsidP="00187801">
      <w:pPr>
        <w:ind w:right="-20"/>
        <w:rPr>
          <w:rFonts w:eastAsia="Arial" w:cs="Arial"/>
        </w:rPr>
      </w:pPr>
    </w:p>
    <w:p w14:paraId="3E97000F" w14:textId="41EA249A" w:rsidR="00901C1B" w:rsidRDefault="00901C1B" w:rsidP="00187801">
      <w:pPr>
        <w:ind w:right="-20"/>
        <w:rPr>
          <w:rFonts w:eastAsia="Arial" w:cs="Arial"/>
        </w:rPr>
      </w:pPr>
    </w:p>
    <w:p w14:paraId="4E8B0A07" w14:textId="470C7F77" w:rsidR="00901C1B" w:rsidRDefault="00901C1B" w:rsidP="00187801">
      <w:pPr>
        <w:ind w:right="-20"/>
        <w:rPr>
          <w:rFonts w:eastAsia="Arial" w:cs="Arial"/>
        </w:rPr>
      </w:pPr>
    </w:p>
    <w:p w14:paraId="4582D8AA" w14:textId="47BEC2D5" w:rsidR="00901C1B" w:rsidRDefault="00901C1B" w:rsidP="00187801">
      <w:pPr>
        <w:ind w:right="-20"/>
        <w:rPr>
          <w:rFonts w:eastAsia="Arial" w:cs="Arial"/>
        </w:rPr>
      </w:pPr>
    </w:p>
    <w:p w14:paraId="5151A81A" w14:textId="44AAE122" w:rsidR="00901C1B" w:rsidRDefault="00901C1B" w:rsidP="00187801">
      <w:pPr>
        <w:ind w:right="-20"/>
        <w:rPr>
          <w:rFonts w:eastAsia="Arial" w:cs="Arial"/>
        </w:rPr>
      </w:pPr>
    </w:p>
    <w:p w14:paraId="6A8BC092" w14:textId="77777777" w:rsidR="00901C1B" w:rsidRDefault="00901C1B" w:rsidP="00187801">
      <w:pPr>
        <w:ind w:right="-20"/>
        <w:rPr>
          <w:rFonts w:eastAsia="Arial" w:cs="Arial"/>
        </w:rPr>
      </w:pPr>
    </w:p>
    <w:p w14:paraId="21824472" w14:textId="417BFDEF" w:rsidR="00187801" w:rsidRPr="00EC47E3" w:rsidRDefault="00D20D4D" w:rsidP="00187801">
      <w:pPr>
        <w:ind w:right="-20"/>
        <w:rPr>
          <w:rFonts w:eastAsia="Arial" w:cs="Arial"/>
        </w:rPr>
      </w:pPr>
      <w:r w:rsidRPr="00901C1B">
        <w:rPr>
          <w:rFonts w:eastAsia="Arial" w:cs="Arial"/>
          <w:b/>
          <w:bCs/>
        </w:rPr>
        <w:t>1</w:t>
      </w:r>
      <w:r w:rsidR="00187801" w:rsidRPr="00901C1B">
        <w:rPr>
          <w:rFonts w:eastAsia="Arial" w:cs="Arial"/>
          <w:b/>
          <w:bCs/>
        </w:rPr>
        <w:t>.</w:t>
      </w:r>
      <w:r w:rsidR="00187801" w:rsidRPr="00901C1B">
        <w:rPr>
          <w:rFonts w:eastAsia="Arial" w:cs="Arial"/>
          <w:b/>
          <w:bCs/>
          <w:spacing w:val="-2"/>
        </w:rPr>
        <w:t xml:space="preserve"> </w:t>
      </w:r>
      <w:r w:rsidR="00187801" w:rsidRPr="00901C1B">
        <w:rPr>
          <w:rFonts w:eastAsia="Arial" w:cs="Arial"/>
          <w:b/>
          <w:bCs/>
        </w:rPr>
        <w:t>Company</w:t>
      </w:r>
      <w:r w:rsidR="00187801" w:rsidRPr="00901C1B">
        <w:rPr>
          <w:rFonts w:eastAsia="Arial" w:cs="Arial"/>
          <w:b/>
          <w:bCs/>
          <w:spacing w:val="54"/>
        </w:rPr>
        <w:t xml:space="preserve"> </w:t>
      </w:r>
      <w:r w:rsidR="00187801" w:rsidRPr="00901C1B">
        <w:rPr>
          <w:rFonts w:eastAsia="Arial" w:cs="Arial"/>
          <w:b/>
          <w:bCs/>
        </w:rPr>
        <w:t>Profile</w:t>
      </w:r>
      <w:r w:rsidR="00323DB8" w:rsidRPr="00901C1B">
        <w:rPr>
          <w:rFonts w:eastAsia="Arial" w:cs="Arial"/>
          <w:b/>
          <w:bCs/>
        </w:rPr>
        <w:t>:</w:t>
      </w:r>
      <w:r w:rsidR="00323DB8">
        <w:rPr>
          <w:rFonts w:eastAsia="Arial" w:cs="Arial"/>
        </w:rPr>
        <w:t xml:space="preserve"> </w:t>
      </w:r>
      <w:r w:rsidR="00187801" w:rsidRPr="00EC47E3">
        <w:rPr>
          <w:rFonts w:eastAsia="Arial" w:cs="Arial"/>
          <w:color w:val="FF0000"/>
          <w:w w:val="142"/>
        </w:rPr>
        <w:t xml:space="preserve">* </w:t>
      </w:r>
      <w:r w:rsidR="00187801" w:rsidRPr="00EC47E3">
        <w:rPr>
          <w:rFonts w:eastAsia="Arial" w:cs="Arial"/>
          <w:color w:val="FF0000"/>
          <w:w w:val="142"/>
          <w:sz w:val="10"/>
          <w:szCs w:val="10"/>
        </w:rPr>
        <w:t>(300 word limit)</w:t>
      </w:r>
    </w:p>
    <w:p w14:paraId="1D889997" w14:textId="20C1145E" w:rsidR="00187801" w:rsidRPr="00EC47E3" w:rsidRDefault="00A40A13" w:rsidP="00187801">
      <w:pPr>
        <w:spacing w:before="1" w:line="200" w:lineRule="exact"/>
        <w:rPr>
          <w:rFonts w:eastAsiaTheme="minorHAnsi" w:cstheme="minorBidi"/>
        </w:rPr>
      </w:pPr>
      <w:r w:rsidRPr="00EC47E3">
        <w:rPr>
          <w:rFonts w:eastAsiaTheme="minorHAnsi" w:cstheme="minorBidi"/>
          <w:noProof/>
        </w:rPr>
        <mc:AlternateContent>
          <mc:Choice Requires="wps">
            <w:drawing>
              <wp:anchor distT="0" distB="0" distL="114300" distR="114300" simplePos="0" relativeHeight="251658240" behindDoc="0" locked="0" layoutInCell="1" allowOverlap="1" wp14:anchorId="6B3B82B6" wp14:editId="33537175">
                <wp:simplePos x="0" y="0"/>
                <wp:positionH relativeFrom="margin">
                  <wp:align>left</wp:align>
                </wp:positionH>
                <wp:positionV relativeFrom="paragraph">
                  <wp:posOffset>78788</wp:posOffset>
                </wp:positionV>
                <wp:extent cx="5866227" cy="3232150"/>
                <wp:effectExtent l="0" t="0" r="20320" b="25400"/>
                <wp:wrapNone/>
                <wp:docPr id="29" name="Text Box 29"/>
                <wp:cNvGraphicFramePr/>
                <a:graphic xmlns:a="http://schemas.openxmlformats.org/drawingml/2006/main">
                  <a:graphicData uri="http://schemas.microsoft.com/office/word/2010/wordprocessingShape">
                    <wps:wsp>
                      <wps:cNvSpPr txBox="1"/>
                      <wps:spPr>
                        <a:xfrm>
                          <a:off x="0" y="0"/>
                          <a:ext cx="5866227" cy="32321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21BF273" w14:textId="77777777" w:rsidR="00187801" w:rsidRDefault="00187801" w:rsidP="0018780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6B3B82B6" id="_x0000_t202" coordsize="21600,21600" o:spt="202" path="m,l,21600r21600,l21600,xe">
                <v:stroke joinstyle="miter"/>
                <v:path gradientshapeok="t" o:connecttype="rect"/>
              </v:shapetype>
              <v:shape id="Text Box 29" o:spid="_x0000_s1026" type="#_x0000_t202" style="position:absolute;margin-left:0;margin-top:6.2pt;width:461.9pt;height:254.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" fillcolor="white [3201]" strokeweight=".5pt">
                <v:textbox>
                  <w:txbxContent>
                    <w:p w14:paraId="421BF273" w14:textId="77777777" w:rsidR="00187801" w:rsidRDefault="00187801" w:rsidP="00187801"/>
                  </w:txbxContent>
                </v:textbox>
                <w10:wrap anchorx="margin"/>
              </v:shape>
            </w:pict>
          </mc:Fallback>
        </mc:AlternateContent>
      </w:r>
    </w:p>
    <w:p w14:paraId="1C78F6F8" w14:textId="34D6CEAF" w:rsidR="00187801" w:rsidRPr="00EC47E3" w:rsidRDefault="00187801" w:rsidP="00187801">
      <w:pPr>
        <w:spacing w:before="33"/>
        <w:ind w:left="1558" w:right="-20"/>
        <w:rPr>
          <w:rFonts w:eastAsia="Arial" w:cs="Arial"/>
        </w:rPr>
      </w:pPr>
    </w:p>
    <w:p w14:paraId="67A75C03" w14:textId="77777777" w:rsidR="00187801" w:rsidRPr="00EC47E3" w:rsidRDefault="00187801" w:rsidP="00187801">
      <w:pPr>
        <w:spacing w:before="33"/>
        <w:ind w:left="1558" w:right="-20"/>
        <w:rPr>
          <w:rFonts w:eastAsia="Arial" w:cs="Arial"/>
        </w:rPr>
      </w:pPr>
    </w:p>
    <w:p w14:paraId="1A81C9B7" w14:textId="77777777" w:rsidR="00187801" w:rsidRPr="00EC47E3" w:rsidRDefault="00187801" w:rsidP="00187801">
      <w:pPr>
        <w:spacing w:before="33"/>
        <w:ind w:left="1558" w:right="-20"/>
        <w:rPr>
          <w:rFonts w:eastAsia="Arial" w:cs="Arial"/>
        </w:rPr>
      </w:pPr>
    </w:p>
    <w:p w14:paraId="0024372B" w14:textId="77777777" w:rsidR="00187801" w:rsidRPr="00EC47E3" w:rsidRDefault="00187801" w:rsidP="00187801">
      <w:pPr>
        <w:spacing w:before="33"/>
        <w:ind w:left="1558" w:right="-20"/>
        <w:rPr>
          <w:rFonts w:eastAsia="Arial" w:cs="Arial"/>
        </w:rPr>
      </w:pPr>
    </w:p>
    <w:p w14:paraId="08651D41" w14:textId="77777777" w:rsidR="00187801" w:rsidRPr="00EC47E3" w:rsidRDefault="00187801" w:rsidP="00187801">
      <w:pPr>
        <w:spacing w:before="33"/>
        <w:ind w:left="1558" w:right="-20"/>
        <w:rPr>
          <w:rFonts w:eastAsia="Arial" w:cs="Arial"/>
        </w:rPr>
      </w:pPr>
    </w:p>
    <w:p w14:paraId="2A1FF5AC" w14:textId="77777777" w:rsidR="00187801" w:rsidRPr="00EC47E3" w:rsidRDefault="00187801" w:rsidP="00187801">
      <w:pPr>
        <w:spacing w:before="33"/>
        <w:ind w:left="1558" w:right="-20"/>
        <w:rPr>
          <w:rFonts w:eastAsia="Arial" w:cs="Arial"/>
        </w:rPr>
      </w:pPr>
    </w:p>
    <w:p w14:paraId="27208C09" w14:textId="77777777" w:rsidR="00187801" w:rsidRPr="00EC47E3" w:rsidRDefault="00187801" w:rsidP="00187801">
      <w:pPr>
        <w:spacing w:before="33"/>
        <w:ind w:left="1558" w:right="-20"/>
        <w:rPr>
          <w:rFonts w:eastAsia="Arial" w:cs="Arial"/>
        </w:rPr>
      </w:pPr>
    </w:p>
    <w:p w14:paraId="26A90795" w14:textId="77777777" w:rsidR="00187801" w:rsidRDefault="00187801" w:rsidP="00187801">
      <w:pPr>
        <w:spacing w:before="33"/>
        <w:ind w:left="1558" w:right="-20"/>
        <w:rPr>
          <w:rFonts w:eastAsia="Arial" w:cs="Arial"/>
        </w:rPr>
      </w:pPr>
    </w:p>
    <w:p w14:paraId="3D9493D7" w14:textId="77777777" w:rsidR="00323DB8" w:rsidRDefault="00323DB8" w:rsidP="00187801">
      <w:pPr>
        <w:spacing w:before="33"/>
        <w:ind w:left="1558" w:right="-20"/>
        <w:rPr>
          <w:rFonts w:eastAsia="Arial" w:cs="Arial"/>
        </w:rPr>
      </w:pPr>
    </w:p>
    <w:p w14:paraId="07F883DA" w14:textId="77777777" w:rsidR="00323DB8" w:rsidRDefault="00323DB8" w:rsidP="00187801">
      <w:pPr>
        <w:spacing w:before="33"/>
        <w:ind w:left="1558" w:right="-20"/>
        <w:rPr>
          <w:rFonts w:eastAsia="Arial" w:cs="Arial"/>
        </w:rPr>
      </w:pPr>
    </w:p>
    <w:p w14:paraId="63E6EACE" w14:textId="77777777" w:rsidR="00323DB8" w:rsidRDefault="00323DB8" w:rsidP="00187801">
      <w:pPr>
        <w:spacing w:before="33"/>
        <w:ind w:left="1558" w:right="-20"/>
        <w:rPr>
          <w:rFonts w:eastAsia="Arial" w:cs="Arial"/>
        </w:rPr>
      </w:pPr>
    </w:p>
    <w:p w14:paraId="2CCACBE9" w14:textId="77777777" w:rsidR="00323DB8" w:rsidRPr="00EC47E3" w:rsidRDefault="00323DB8" w:rsidP="00187801">
      <w:pPr>
        <w:spacing w:before="33"/>
        <w:ind w:left="1558" w:right="-20"/>
        <w:rPr>
          <w:rFonts w:eastAsia="Arial" w:cs="Arial"/>
        </w:rPr>
      </w:pPr>
    </w:p>
    <w:p w14:paraId="7AFD72C5" w14:textId="77777777" w:rsidR="00187801" w:rsidRPr="00EC47E3" w:rsidRDefault="00187801" w:rsidP="00187801">
      <w:pPr>
        <w:spacing w:before="33"/>
        <w:ind w:left="1558" w:right="-20"/>
        <w:rPr>
          <w:rFonts w:eastAsia="Arial" w:cs="Arial"/>
        </w:rPr>
      </w:pPr>
    </w:p>
    <w:p w14:paraId="6828FA8E" w14:textId="77777777" w:rsidR="00187801" w:rsidRPr="00EC47E3" w:rsidRDefault="00187801" w:rsidP="00187801">
      <w:pPr>
        <w:spacing w:before="33"/>
        <w:ind w:left="1558" w:right="-20"/>
        <w:rPr>
          <w:rFonts w:eastAsia="Arial" w:cs="Arial"/>
        </w:rPr>
      </w:pPr>
    </w:p>
    <w:p w14:paraId="072117B2" w14:textId="77777777" w:rsidR="00187801" w:rsidRPr="00EC47E3" w:rsidRDefault="00187801" w:rsidP="00187801">
      <w:pPr>
        <w:spacing w:before="33"/>
        <w:ind w:left="1558" w:right="-20"/>
        <w:rPr>
          <w:rFonts w:eastAsia="Arial" w:cs="Arial"/>
        </w:rPr>
      </w:pPr>
    </w:p>
    <w:p w14:paraId="1B96AFAE" w14:textId="77777777" w:rsidR="00187801" w:rsidRPr="00EC47E3" w:rsidRDefault="00187801" w:rsidP="00187801">
      <w:pPr>
        <w:spacing w:before="33"/>
        <w:ind w:left="1558" w:right="-20"/>
        <w:rPr>
          <w:rFonts w:eastAsia="Arial" w:cs="Arial"/>
        </w:rPr>
      </w:pPr>
    </w:p>
    <w:p w14:paraId="7EDE5989" w14:textId="77777777" w:rsidR="00187801" w:rsidRPr="00EC47E3" w:rsidRDefault="00187801" w:rsidP="00187801">
      <w:pPr>
        <w:spacing w:before="33"/>
        <w:ind w:left="1558" w:right="-20"/>
        <w:rPr>
          <w:rFonts w:eastAsia="Arial" w:cs="Arial"/>
        </w:rPr>
      </w:pPr>
    </w:p>
    <w:p w14:paraId="331DC6DE" w14:textId="77777777" w:rsidR="00187801" w:rsidRPr="00EC47E3" w:rsidRDefault="00187801" w:rsidP="00187801">
      <w:pPr>
        <w:spacing w:before="33"/>
        <w:ind w:left="1558" w:right="-20"/>
        <w:rPr>
          <w:rFonts w:eastAsia="Arial" w:cs="Arial"/>
        </w:rPr>
      </w:pPr>
    </w:p>
    <w:p w14:paraId="18631448" w14:textId="77777777" w:rsidR="00187801" w:rsidRPr="00EC47E3" w:rsidRDefault="00187801" w:rsidP="00187801">
      <w:pPr>
        <w:spacing w:before="33"/>
        <w:ind w:left="1558" w:right="-20"/>
        <w:rPr>
          <w:rFonts w:eastAsia="Arial" w:cs="Arial"/>
        </w:rPr>
      </w:pPr>
    </w:p>
    <w:p w14:paraId="22AC1604" w14:textId="77777777" w:rsidR="00901C1B" w:rsidRDefault="00901C1B" w:rsidP="007C22C4">
      <w:pPr>
        <w:ind w:right="-20"/>
        <w:rPr>
          <w:rFonts w:eastAsia="Arial" w:cs="Arial"/>
          <w:b/>
          <w:bCs/>
        </w:rPr>
      </w:pPr>
    </w:p>
    <w:p w14:paraId="6D50BE9E" w14:textId="77777777" w:rsidR="00901C1B" w:rsidRDefault="00901C1B" w:rsidP="007C22C4">
      <w:pPr>
        <w:ind w:right="-20"/>
        <w:rPr>
          <w:rFonts w:eastAsia="Arial" w:cs="Arial"/>
          <w:b/>
          <w:bCs/>
        </w:rPr>
      </w:pPr>
    </w:p>
    <w:p w14:paraId="17BC7B91" w14:textId="77777777" w:rsidR="00901C1B" w:rsidRDefault="00901C1B" w:rsidP="007C22C4">
      <w:pPr>
        <w:ind w:right="-20"/>
        <w:rPr>
          <w:rFonts w:eastAsia="Arial" w:cs="Arial"/>
          <w:b/>
          <w:bCs/>
        </w:rPr>
      </w:pPr>
    </w:p>
    <w:p w14:paraId="219A5402" w14:textId="77777777" w:rsidR="00901C1B" w:rsidRDefault="00901C1B" w:rsidP="007C22C4">
      <w:pPr>
        <w:ind w:right="-20"/>
        <w:rPr>
          <w:rFonts w:eastAsia="Arial" w:cs="Arial"/>
          <w:b/>
          <w:bCs/>
        </w:rPr>
      </w:pPr>
    </w:p>
    <w:p w14:paraId="51BB7EFF" w14:textId="34DD1C7A" w:rsidR="007C22C4" w:rsidRDefault="00FB45FD" w:rsidP="007C22C4">
      <w:pPr>
        <w:ind w:right="-20"/>
        <w:rPr>
          <w:rFonts w:eastAsia="Arial" w:cs="Arial"/>
          <w:color w:val="FF0000"/>
          <w:w w:val="142"/>
          <w:sz w:val="10"/>
          <w:szCs w:val="10"/>
        </w:rPr>
      </w:pPr>
      <w:r w:rsidRPr="00901C1B">
        <w:rPr>
          <w:rFonts w:eastAsia="Arial" w:cs="Arial"/>
          <w:b/>
          <w:bCs/>
        </w:rPr>
        <w:t>2.</w:t>
      </w:r>
      <w:r w:rsidRPr="00901C1B">
        <w:rPr>
          <w:rFonts w:eastAsia="Arial" w:cs="Arial"/>
          <w:b/>
          <w:bCs/>
          <w:spacing w:val="-2"/>
        </w:rPr>
        <w:t xml:space="preserve"> </w:t>
      </w:r>
      <w:r w:rsidR="007C22C4" w:rsidRPr="00901C1B">
        <w:rPr>
          <w:rFonts w:eastAsia="Arial" w:cs="Arial"/>
          <w:b/>
          <w:bCs/>
          <w:w w:val="110"/>
        </w:rPr>
        <w:t>Summary and Rationale:</w:t>
      </w:r>
      <w:r w:rsidR="007C22C4">
        <w:rPr>
          <w:rFonts w:eastAsia="Arial" w:cs="Arial"/>
          <w:w w:val="110"/>
        </w:rPr>
        <w:t xml:space="preserve"> </w:t>
      </w:r>
      <w:r w:rsidR="007C22C4" w:rsidRPr="00EC47E3">
        <w:rPr>
          <w:rFonts w:eastAsia="Arial" w:cs="Arial"/>
          <w:color w:val="FF0000"/>
          <w:w w:val="142"/>
        </w:rPr>
        <w:t xml:space="preserve">* </w:t>
      </w:r>
      <w:r w:rsidR="007C22C4" w:rsidRPr="00EC47E3">
        <w:rPr>
          <w:rFonts w:eastAsia="Arial" w:cs="Arial"/>
          <w:color w:val="FF0000"/>
          <w:w w:val="142"/>
          <w:sz w:val="10"/>
          <w:szCs w:val="10"/>
        </w:rPr>
        <w:t>(300 word limit)</w:t>
      </w:r>
    </w:p>
    <w:p w14:paraId="2103E085" w14:textId="77777777" w:rsidR="007C22C4" w:rsidRPr="00EC47E3" w:rsidRDefault="007C22C4" w:rsidP="007C22C4">
      <w:pPr>
        <w:spacing w:before="33"/>
        <w:ind w:right="-20"/>
        <w:rPr>
          <w:rFonts w:eastAsia="Arial" w:cs="Arial"/>
        </w:rPr>
      </w:pPr>
      <w:r>
        <w:rPr>
          <w:rFonts w:ascii="Arial" w:hAnsi="Arial" w:cs="Arial"/>
          <w:color w:val="161616"/>
          <w:sz w:val="20"/>
          <w:szCs w:val="20"/>
          <w:shd w:val="clear" w:color="auto" w:fill="FFFFFF"/>
        </w:rPr>
        <w:t>3-4 highlights that communicate why your entry should win (300 word limit)</w:t>
      </w:r>
    </w:p>
    <w:p w14:paraId="2CC906AA" w14:textId="77777777" w:rsidR="007C22C4" w:rsidRPr="00A7294D" w:rsidRDefault="007C22C4" w:rsidP="007C22C4">
      <w:pPr>
        <w:rPr>
          <w:szCs w:val="18"/>
        </w:rPr>
      </w:pPr>
    </w:p>
    <w:p w14:paraId="37117203" w14:textId="77777777" w:rsidR="007C22C4" w:rsidRPr="00EC47E3" w:rsidRDefault="007C22C4" w:rsidP="007C22C4">
      <w:pPr>
        <w:rPr>
          <w:sz w:val="8"/>
          <w:szCs w:val="8"/>
        </w:rPr>
      </w:pPr>
      <w:r w:rsidRPr="00EC47E3">
        <w:rPr>
          <w:rFonts w:eastAsiaTheme="minorHAnsi" w:cstheme="minorBidi"/>
          <w:noProof/>
        </w:rPr>
        <mc:AlternateContent>
          <mc:Choice Requires="wps">
            <w:drawing>
              <wp:anchor distT="0" distB="0" distL="114300" distR="114300" simplePos="0" relativeHeight="251681792" behindDoc="0" locked="0" layoutInCell="1" allowOverlap="1" wp14:anchorId="0CC415BC" wp14:editId="59829454">
                <wp:simplePos x="0" y="0"/>
                <wp:positionH relativeFrom="column">
                  <wp:posOffset>34980</wp:posOffset>
                </wp:positionH>
                <wp:positionV relativeFrom="paragraph">
                  <wp:posOffset>2540</wp:posOffset>
                </wp:positionV>
                <wp:extent cx="5796280" cy="3442335"/>
                <wp:effectExtent l="0" t="0" r="13970" b="24765"/>
                <wp:wrapNone/>
                <wp:docPr id="15" name="Text Box 15"/>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1A33AE8" w14:textId="77777777" w:rsidR="007C22C4" w:rsidRDefault="007C22C4" w:rsidP="007C22C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0CC415BC" id="Text Box 15" o:spid="_x0000_s1027" type="#_x0000_t202" style="position:absolute;margin-left:2.75pt;margin-top:.2pt;width:456.4pt;height:271.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" fillcolor="white [3201]" strokeweight=".5pt">
                <v:textbox>
                  <w:txbxContent>
                    <w:p w14:paraId="01A33AE8" w14:textId="77777777" w:rsidR="007C22C4" w:rsidRDefault="007C22C4" w:rsidP="007C22C4"/>
                  </w:txbxContent>
                </v:textbox>
              </v:shape>
            </w:pict>
          </mc:Fallback>
        </mc:AlternateContent>
      </w:r>
    </w:p>
    <w:p w14:paraId="334FB728" w14:textId="77777777" w:rsidR="007C22C4" w:rsidRPr="00EC47E3" w:rsidRDefault="007C22C4" w:rsidP="007C22C4">
      <w:pPr>
        <w:rPr>
          <w:sz w:val="8"/>
          <w:szCs w:val="8"/>
        </w:rPr>
      </w:pPr>
    </w:p>
    <w:p w14:paraId="143239BF" w14:textId="77777777" w:rsidR="007C22C4" w:rsidRPr="00EC47E3" w:rsidRDefault="007C22C4" w:rsidP="007C22C4">
      <w:pPr>
        <w:rPr>
          <w:sz w:val="8"/>
          <w:szCs w:val="8"/>
        </w:rPr>
      </w:pPr>
    </w:p>
    <w:p w14:paraId="65DE2169" w14:textId="77777777" w:rsidR="007C22C4" w:rsidRPr="00EC47E3" w:rsidRDefault="007C22C4" w:rsidP="007C22C4">
      <w:pPr>
        <w:rPr>
          <w:sz w:val="8"/>
          <w:szCs w:val="8"/>
        </w:rPr>
      </w:pPr>
    </w:p>
    <w:p w14:paraId="15B4AEDC" w14:textId="77777777" w:rsidR="007C22C4" w:rsidRPr="00EC47E3" w:rsidRDefault="007C22C4" w:rsidP="007C22C4">
      <w:pPr>
        <w:rPr>
          <w:sz w:val="8"/>
          <w:szCs w:val="8"/>
        </w:rPr>
      </w:pPr>
    </w:p>
    <w:p w14:paraId="4FA4EF1C" w14:textId="77777777" w:rsidR="007C22C4" w:rsidRPr="00EC47E3" w:rsidRDefault="007C22C4" w:rsidP="007C22C4">
      <w:pPr>
        <w:rPr>
          <w:sz w:val="8"/>
          <w:szCs w:val="8"/>
        </w:rPr>
      </w:pPr>
    </w:p>
    <w:p w14:paraId="0575E010" w14:textId="77777777" w:rsidR="007C22C4" w:rsidRPr="00EC47E3" w:rsidRDefault="007C22C4" w:rsidP="007C22C4">
      <w:pPr>
        <w:rPr>
          <w:sz w:val="8"/>
          <w:szCs w:val="8"/>
        </w:rPr>
      </w:pPr>
    </w:p>
    <w:p w14:paraId="162185F4" w14:textId="77777777" w:rsidR="007C22C4" w:rsidRPr="00EC47E3" w:rsidRDefault="007C22C4" w:rsidP="007C22C4">
      <w:pPr>
        <w:rPr>
          <w:sz w:val="8"/>
          <w:szCs w:val="8"/>
        </w:rPr>
      </w:pPr>
    </w:p>
    <w:p w14:paraId="1F1CA7B3" w14:textId="77777777" w:rsidR="007C22C4" w:rsidRPr="00EC47E3" w:rsidRDefault="007C22C4" w:rsidP="007C22C4">
      <w:pPr>
        <w:rPr>
          <w:sz w:val="8"/>
          <w:szCs w:val="8"/>
        </w:rPr>
      </w:pPr>
    </w:p>
    <w:p w14:paraId="295A5180" w14:textId="77777777" w:rsidR="007C22C4" w:rsidRPr="00EC47E3" w:rsidRDefault="007C22C4" w:rsidP="007C22C4">
      <w:pPr>
        <w:rPr>
          <w:sz w:val="8"/>
          <w:szCs w:val="8"/>
        </w:rPr>
      </w:pPr>
    </w:p>
    <w:p w14:paraId="08F55C51" w14:textId="77777777" w:rsidR="007C22C4" w:rsidRPr="00EC47E3" w:rsidRDefault="007C22C4" w:rsidP="007C22C4">
      <w:pPr>
        <w:rPr>
          <w:sz w:val="8"/>
          <w:szCs w:val="8"/>
        </w:rPr>
      </w:pPr>
    </w:p>
    <w:p w14:paraId="47E34779" w14:textId="77777777" w:rsidR="007C22C4" w:rsidRPr="00EC47E3" w:rsidRDefault="007C22C4" w:rsidP="007C22C4">
      <w:pPr>
        <w:rPr>
          <w:sz w:val="8"/>
          <w:szCs w:val="8"/>
        </w:rPr>
      </w:pPr>
    </w:p>
    <w:p w14:paraId="7539C1B3" w14:textId="77777777" w:rsidR="007C22C4" w:rsidRPr="00EC47E3" w:rsidRDefault="007C22C4" w:rsidP="007C22C4">
      <w:pPr>
        <w:rPr>
          <w:sz w:val="8"/>
          <w:szCs w:val="8"/>
        </w:rPr>
      </w:pPr>
    </w:p>
    <w:p w14:paraId="43C8DA93" w14:textId="77777777" w:rsidR="007C22C4" w:rsidRPr="00EC47E3" w:rsidRDefault="007C22C4" w:rsidP="007C22C4">
      <w:pPr>
        <w:rPr>
          <w:sz w:val="8"/>
          <w:szCs w:val="8"/>
        </w:rPr>
      </w:pPr>
    </w:p>
    <w:p w14:paraId="0B761EA2" w14:textId="77777777" w:rsidR="007C22C4" w:rsidRPr="00EC47E3" w:rsidRDefault="007C22C4" w:rsidP="007C22C4">
      <w:pPr>
        <w:rPr>
          <w:sz w:val="8"/>
          <w:szCs w:val="8"/>
        </w:rPr>
      </w:pPr>
    </w:p>
    <w:p w14:paraId="4D81EF8A" w14:textId="77777777" w:rsidR="00FB45FD" w:rsidRDefault="00FB45FD" w:rsidP="007C22C4">
      <w:pPr>
        <w:spacing w:before="33"/>
        <w:ind w:right="-20"/>
        <w:rPr>
          <w:rFonts w:eastAsia="Adobe Garamond Pro" w:cs="Adobe Garamond Pro"/>
          <w:w w:val="126"/>
          <w:position w:val="-1"/>
        </w:rPr>
      </w:pPr>
    </w:p>
    <w:p w14:paraId="0CCF4DF0" w14:textId="77777777" w:rsidR="007C22C4" w:rsidRDefault="007C22C4" w:rsidP="007C22C4">
      <w:pPr>
        <w:spacing w:before="33"/>
        <w:ind w:right="-20"/>
        <w:rPr>
          <w:rFonts w:eastAsia="Adobe Garamond Pro" w:cs="Adobe Garamond Pro"/>
          <w:w w:val="126"/>
          <w:position w:val="-1"/>
        </w:rPr>
      </w:pPr>
    </w:p>
    <w:p w14:paraId="07EDAAA3" w14:textId="77777777" w:rsidR="007C22C4" w:rsidRDefault="007C22C4" w:rsidP="007C22C4">
      <w:pPr>
        <w:spacing w:before="33"/>
        <w:ind w:right="-20"/>
        <w:rPr>
          <w:rFonts w:eastAsia="Adobe Garamond Pro" w:cs="Adobe Garamond Pro"/>
          <w:w w:val="126"/>
          <w:position w:val="-1"/>
        </w:rPr>
      </w:pPr>
    </w:p>
    <w:p w14:paraId="43B7D667" w14:textId="77777777" w:rsidR="007C22C4" w:rsidRDefault="007C22C4" w:rsidP="007C22C4">
      <w:pPr>
        <w:spacing w:before="33"/>
        <w:ind w:right="-20"/>
        <w:rPr>
          <w:rFonts w:eastAsia="Adobe Garamond Pro" w:cs="Adobe Garamond Pro"/>
          <w:w w:val="126"/>
          <w:position w:val="-1"/>
        </w:rPr>
      </w:pPr>
    </w:p>
    <w:p w14:paraId="7EA9072E" w14:textId="77777777" w:rsidR="007C22C4" w:rsidRDefault="007C22C4" w:rsidP="007C22C4">
      <w:pPr>
        <w:spacing w:before="33"/>
        <w:ind w:right="-20"/>
        <w:rPr>
          <w:rFonts w:eastAsia="Adobe Garamond Pro" w:cs="Adobe Garamond Pro"/>
          <w:w w:val="126"/>
          <w:position w:val="-1"/>
        </w:rPr>
      </w:pPr>
    </w:p>
    <w:p w14:paraId="358560C7" w14:textId="77777777" w:rsidR="007C22C4" w:rsidRDefault="007C22C4" w:rsidP="007C22C4">
      <w:pPr>
        <w:spacing w:before="33"/>
        <w:ind w:right="-20"/>
        <w:rPr>
          <w:rFonts w:eastAsia="Adobe Garamond Pro" w:cs="Adobe Garamond Pro"/>
          <w:w w:val="126"/>
          <w:position w:val="-1"/>
        </w:rPr>
      </w:pPr>
    </w:p>
    <w:p w14:paraId="58DE8FE1" w14:textId="77777777" w:rsidR="007C22C4" w:rsidRDefault="007C22C4" w:rsidP="007C22C4">
      <w:pPr>
        <w:spacing w:before="33"/>
        <w:ind w:right="-20"/>
        <w:rPr>
          <w:rFonts w:eastAsia="Adobe Garamond Pro" w:cs="Adobe Garamond Pro"/>
          <w:w w:val="126"/>
          <w:position w:val="-1"/>
        </w:rPr>
      </w:pPr>
    </w:p>
    <w:p w14:paraId="6D427F8E" w14:textId="77777777" w:rsidR="007C22C4" w:rsidRDefault="007C22C4" w:rsidP="007C22C4">
      <w:pPr>
        <w:spacing w:before="33"/>
        <w:ind w:right="-20"/>
        <w:rPr>
          <w:rFonts w:eastAsia="Adobe Garamond Pro" w:cs="Adobe Garamond Pro"/>
          <w:w w:val="126"/>
          <w:position w:val="-1"/>
        </w:rPr>
      </w:pPr>
    </w:p>
    <w:p w14:paraId="2B245C1B" w14:textId="77777777" w:rsidR="007C22C4" w:rsidRDefault="007C22C4" w:rsidP="007C22C4">
      <w:pPr>
        <w:spacing w:before="33"/>
        <w:ind w:right="-20"/>
        <w:rPr>
          <w:rFonts w:eastAsia="Adobe Garamond Pro" w:cs="Adobe Garamond Pro"/>
          <w:w w:val="126"/>
          <w:position w:val="-1"/>
        </w:rPr>
      </w:pPr>
    </w:p>
    <w:p w14:paraId="2CEE327B" w14:textId="77777777" w:rsidR="007C22C4" w:rsidRDefault="007C22C4" w:rsidP="007C22C4">
      <w:pPr>
        <w:spacing w:before="33"/>
        <w:ind w:right="-20"/>
        <w:rPr>
          <w:rFonts w:eastAsia="Adobe Garamond Pro" w:cs="Adobe Garamond Pro"/>
          <w:w w:val="126"/>
          <w:position w:val="-1"/>
        </w:rPr>
      </w:pPr>
    </w:p>
    <w:p w14:paraId="491354C7" w14:textId="77777777" w:rsidR="007C22C4" w:rsidRDefault="007C22C4" w:rsidP="007C22C4">
      <w:pPr>
        <w:spacing w:before="33"/>
        <w:ind w:right="-20"/>
        <w:rPr>
          <w:rFonts w:eastAsia="Adobe Garamond Pro" w:cs="Adobe Garamond Pro"/>
          <w:w w:val="126"/>
          <w:position w:val="-1"/>
        </w:rPr>
      </w:pPr>
    </w:p>
    <w:p w14:paraId="05A823B3" w14:textId="77777777" w:rsidR="007C22C4" w:rsidRDefault="007C22C4" w:rsidP="007C22C4">
      <w:pPr>
        <w:spacing w:before="33"/>
        <w:ind w:right="-20"/>
        <w:rPr>
          <w:rFonts w:eastAsia="Adobe Garamond Pro" w:cs="Adobe Garamond Pro"/>
          <w:w w:val="126"/>
          <w:position w:val="-1"/>
        </w:rPr>
      </w:pPr>
    </w:p>
    <w:p w14:paraId="1E6E2F7E" w14:textId="77777777" w:rsidR="007C22C4" w:rsidRDefault="007C22C4" w:rsidP="007C22C4">
      <w:pPr>
        <w:spacing w:before="33"/>
        <w:ind w:right="-20"/>
        <w:rPr>
          <w:rFonts w:eastAsia="Adobe Garamond Pro" w:cs="Adobe Garamond Pro"/>
          <w:w w:val="126"/>
          <w:position w:val="-1"/>
        </w:rPr>
      </w:pPr>
    </w:p>
    <w:p w14:paraId="0420C7B9" w14:textId="77777777" w:rsidR="007C22C4" w:rsidRDefault="007C22C4" w:rsidP="007C22C4">
      <w:pPr>
        <w:spacing w:before="33"/>
        <w:ind w:right="-20"/>
        <w:rPr>
          <w:rFonts w:eastAsia="Adobe Garamond Pro" w:cs="Adobe Garamond Pro"/>
          <w:w w:val="126"/>
          <w:position w:val="-1"/>
        </w:rPr>
      </w:pPr>
    </w:p>
    <w:p w14:paraId="789ABA9A" w14:textId="77777777" w:rsidR="007C22C4" w:rsidRDefault="007C22C4" w:rsidP="007C22C4">
      <w:pPr>
        <w:spacing w:before="33"/>
        <w:ind w:right="-20"/>
        <w:rPr>
          <w:rFonts w:eastAsia="Adobe Garamond Pro" w:cs="Adobe Garamond Pro"/>
          <w:w w:val="126"/>
          <w:position w:val="-1"/>
        </w:rPr>
      </w:pPr>
    </w:p>
    <w:p w14:paraId="62F5A133" w14:textId="77777777" w:rsidR="007C22C4" w:rsidRDefault="007C22C4" w:rsidP="007C22C4">
      <w:pPr>
        <w:spacing w:before="33"/>
        <w:ind w:right="-20"/>
        <w:rPr>
          <w:rFonts w:eastAsia="Adobe Garamond Pro" w:cs="Adobe Garamond Pro"/>
          <w:w w:val="126"/>
          <w:position w:val="-1"/>
        </w:rPr>
      </w:pPr>
    </w:p>
    <w:p w14:paraId="04361A17" w14:textId="77777777" w:rsidR="007C22C4" w:rsidRDefault="007C22C4" w:rsidP="007C22C4">
      <w:pPr>
        <w:spacing w:before="33"/>
        <w:ind w:right="-20"/>
        <w:rPr>
          <w:rFonts w:eastAsia="Adobe Garamond Pro" w:cs="Adobe Garamond Pro"/>
          <w:w w:val="126"/>
          <w:position w:val="-1"/>
        </w:rPr>
      </w:pPr>
    </w:p>
    <w:p w14:paraId="2A93A1CC" w14:textId="0E679E79" w:rsidR="007C22C4" w:rsidRDefault="007C22C4" w:rsidP="007C22C4">
      <w:pPr>
        <w:spacing w:before="33"/>
        <w:ind w:right="-20"/>
        <w:rPr>
          <w:rFonts w:eastAsia="Adobe Garamond Pro" w:cs="Adobe Garamond Pro"/>
          <w:w w:val="126"/>
          <w:position w:val="-1"/>
        </w:rPr>
      </w:pPr>
    </w:p>
    <w:p w14:paraId="38373DFB" w14:textId="3A519E9A" w:rsidR="00901C1B" w:rsidRDefault="00901C1B" w:rsidP="007C22C4">
      <w:pPr>
        <w:spacing w:before="33"/>
        <w:ind w:right="-20"/>
        <w:rPr>
          <w:rFonts w:eastAsia="Adobe Garamond Pro" w:cs="Adobe Garamond Pro"/>
          <w:w w:val="126"/>
          <w:position w:val="-1"/>
        </w:rPr>
      </w:pPr>
    </w:p>
    <w:p w14:paraId="369AA177" w14:textId="46705C8A" w:rsidR="00187801" w:rsidRDefault="00A874F5" w:rsidP="005412D5">
      <w:pPr>
        <w:ind w:right="-20"/>
        <w:rPr>
          <w:rFonts w:eastAsia="Arial" w:cs="Arial"/>
          <w:color w:val="FF0000"/>
          <w:w w:val="142"/>
          <w:sz w:val="10"/>
          <w:szCs w:val="10"/>
        </w:rPr>
      </w:pPr>
      <w:r w:rsidRPr="00901C1B">
        <w:rPr>
          <w:rFonts w:eastAsia="Arial" w:cs="Arial"/>
          <w:b/>
          <w:bCs/>
        </w:rPr>
        <w:t>3</w:t>
      </w:r>
      <w:r w:rsidR="00187801" w:rsidRPr="00901C1B">
        <w:rPr>
          <w:rFonts w:eastAsia="Arial" w:cs="Arial"/>
          <w:b/>
          <w:bCs/>
        </w:rPr>
        <w:t>.</w:t>
      </w:r>
      <w:r w:rsidR="00F74A44" w:rsidRPr="00901C1B">
        <w:rPr>
          <w:rFonts w:eastAsia="Arial" w:cs="Arial"/>
          <w:b/>
          <w:bCs/>
          <w:w w:val="110"/>
        </w:rPr>
        <w:t xml:space="preserve"> </w:t>
      </w:r>
      <w:r w:rsidR="007C22C4" w:rsidRPr="00901C1B">
        <w:rPr>
          <w:rFonts w:eastAsia="Arial" w:cs="Arial"/>
          <w:b/>
          <w:bCs/>
          <w:w w:val="110"/>
        </w:rPr>
        <w:t>Challenges</w:t>
      </w:r>
      <w:r w:rsidR="00FB45FD" w:rsidRPr="00FB45FD">
        <w:rPr>
          <w:rFonts w:eastAsia="Arial" w:cs="Arial"/>
          <w:w w:val="110"/>
        </w:rPr>
        <w:t>:</w:t>
      </w:r>
      <w:r w:rsidR="00FB45FD">
        <w:rPr>
          <w:rFonts w:eastAsia="Arial" w:cs="Arial"/>
          <w:w w:val="110"/>
        </w:rPr>
        <w:t xml:space="preserve"> </w:t>
      </w:r>
      <w:r w:rsidR="00187801" w:rsidRPr="00EC47E3">
        <w:rPr>
          <w:rFonts w:eastAsia="Arial" w:cs="Arial"/>
          <w:color w:val="FF0000"/>
          <w:w w:val="142"/>
        </w:rPr>
        <w:t xml:space="preserve">* </w:t>
      </w:r>
      <w:r w:rsidR="00187801" w:rsidRPr="00EC47E3">
        <w:rPr>
          <w:rFonts w:eastAsia="Arial" w:cs="Arial"/>
          <w:color w:val="FF0000"/>
          <w:w w:val="142"/>
          <w:sz w:val="10"/>
          <w:szCs w:val="10"/>
        </w:rPr>
        <w:t>(300 word limit)</w:t>
      </w:r>
    </w:p>
    <w:p w14:paraId="65311ECE" w14:textId="77777777" w:rsidR="00187801" w:rsidRPr="00A7294D" w:rsidRDefault="00187801" w:rsidP="00692723">
      <w:pPr>
        <w:rPr>
          <w:szCs w:val="18"/>
        </w:rPr>
      </w:pPr>
    </w:p>
    <w:p w14:paraId="2877B71A" w14:textId="77777777" w:rsidR="005412D5" w:rsidRPr="00EC47E3" w:rsidRDefault="005412D5" w:rsidP="00CC6BB1">
      <w:pPr>
        <w:rPr>
          <w:sz w:val="8"/>
          <w:szCs w:val="8"/>
        </w:rPr>
      </w:pPr>
      <w:r w:rsidRPr="00EC47E3">
        <w:rPr>
          <w:rFonts w:eastAsiaTheme="minorHAnsi" w:cstheme="minorBidi"/>
          <w:noProof/>
        </w:rPr>
        <mc:AlternateContent>
          <mc:Choice Requires="wps">
            <w:drawing>
              <wp:anchor distT="0" distB="0" distL="114300" distR="114300" simplePos="0" relativeHeight="251664384" behindDoc="0" locked="0" layoutInCell="1" allowOverlap="1" wp14:anchorId="66843A1F" wp14:editId="79B6A447">
                <wp:simplePos x="0" y="0"/>
                <wp:positionH relativeFrom="column">
                  <wp:posOffset>34980</wp:posOffset>
                </wp:positionH>
                <wp:positionV relativeFrom="paragraph">
                  <wp:posOffset>2540</wp:posOffset>
                </wp:positionV>
                <wp:extent cx="5796280" cy="3442335"/>
                <wp:effectExtent l="0" t="0" r="13970" b="24765"/>
                <wp:wrapNone/>
                <wp:docPr id="6" name="Text Box 6"/>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BDF4564"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6843A1F" id="Text Box 6" o:spid="_x0000_s1028" type="#_x0000_t202" style="position:absolute;margin-left:2.75pt;margin-top:.2pt;width:456.4pt;height:27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" fillcolor="white [3201]" strokeweight=".5pt">
                <v:textbox>
                  <w:txbxContent>
                    <w:p w14:paraId="3BDF4564" w14:textId="77777777" w:rsidR="005412D5" w:rsidRDefault="005412D5" w:rsidP="005412D5"/>
                  </w:txbxContent>
                </v:textbox>
              </v:shape>
            </w:pict>
          </mc:Fallback>
        </mc:AlternateContent>
      </w:r>
    </w:p>
    <w:p w14:paraId="13B83A5D" w14:textId="77777777" w:rsidR="005412D5" w:rsidRPr="00EC47E3" w:rsidRDefault="005412D5" w:rsidP="005412D5">
      <w:pPr>
        <w:rPr>
          <w:sz w:val="8"/>
          <w:szCs w:val="8"/>
        </w:rPr>
      </w:pPr>
    </w:p>
    <w:p w14:paraId="1DA3B411" w14:textId="77777777" w:rsidR="005412D5" w:rsidRPr="00EC47E3" w:rsidRDefault="005412D5" w:rsidP="005412D5">
      <w:pPr>
        <w:rPr>
          <w:sz w:val="8"/>
          <w:szCs w:val="8"/>
        </w:rPr>
      </w:pPr>
    </w:p>
    <w:p w14:paraId="2C3F9F15" w14:textId="77777777" w:rsidR="005412D5" w:rsidRPr="00EC47E3" w:rsidRDefault="005412D5" w:rsidP="005412D5">
      <w:pPr>
        <w:rPr>
          <w:sz w:val="8"/>
          <w:szCs w:val="8"/>
        </w:rPr>
      </w:pPr>
    </w:p>
    <w:p w14:paraId="1FC6B73B" w14:textId="77777777" w:rsidR="005412D5" w:rsidRPr="00EC47E3" w:rsidRDefault="005412D5" w:rsidP="005412D5">
      <w:pPr>
        <w:rPr>
          <w:sz w:val="8"/>
          <w:szCs w:val="8"/>
        </w:rPr>
      </w:pPr>
    </w:p>
    <w:p w14:paraId="25701AAB" w14:textId="77777777" w:rsidR="005412D5" w:rsidRPr="00EC47E3" w:rsidRDefault="005412D5" w:rsidP="005412D5">
      <w:pPr>
        <w:rPr>
          <w:sz w:val="8"/>
          <w:szCs w:val="8"/>
        </w:rPr>
      </w:pPr>
    </w:p>
    <w:p w14:paraId="58BBC97E" w14:textId="77777777" w:rsidR="005412D5" w:rsidRPr="00EC47E3" w:rsidRDefault="005412D5" w:rsidP="005412D5">
      <w:pPr>
        <w:rPr>
          <w:sz w:val="8"/>
          <w:szCs w:val="8"/>
        </w:rPr>
      </w:pPr>
    </w:p>
    <w:p w14:paraId="372DC988" w14:textId="77777777" w:rsidR="005412D5" w:rsidRPr="00EC47E3" w:rsidRDefault="005412D5" w:rsidP="005412D5">
      <w:pPr>
        <w:rPr>
          <w:sz w:val="8"/>
          <w:szCs w:val="8"/>
        </w:rPr>
      </w:pPr>
    </w:p>
    <w:p w14:paraId="72992951" w14:textId="77777777" w:rsidR="005412D5" w:rsidRPr="00EC47E3" w:rsidRDefault="005412D5" w:rsidP="005412D5">
      <w:pPr>
        <w:rPr>
          <w:sz w:val="8"/>
          <w:szCs w:val="8"/>
        </w:rPr>
      </w:pPr>
    </w:p>
    <w:p w14:paraId="78D2EA21" w14:textId="77777777" w:rsidR="005412D5" w:rsidRPr="00EC47E3" w:rsidRDefault="005412D5" w:rsidP="005412D5">
      <w:pPr>
        <w:rPr>
          <w:sz w:val="8"/>
          <w:szCs w:val="8"/>
        </w:rPr>
      </w:pPr>
    </w:p>
    <w:p w14:paraId="4E6CEECC" w14:textId="77777777" w:rsidR="005412D5" w:rsidRPr="00EC47E3" w:rsidRDefault="005412D5" w:rsidP="005412D5">
      <w:pPr>
        <w:rPr>
          <w:sz w:val="8"/>
          <w:szCs w:val="8"/>
        </w:rPr>
      </w:pPr>
    </w:p>
    <w:p w14:paraId="4411D6DC" w14:textId="77777777" w:rsidR="005412D5" w:rsidRPr="00EC47E3" w:rsidRDefault="005412D5" w:rsidP="005412D5">
      <w:pPr>
        <w:rPr>
          <w:sz w:val="8"/>
          <w:szCs w:val="8"/>
        </w:rPr>
      </w:pPr>
    </w:p>
    <w:p w14:paraId="7B6C8C16" w14:textId="77777777" w:rsidR="005412D5" w:rsidRPr="00EC47E3" w:rsidRDefault="005412D5" w:rsidP="005412D5">
      <w:pPr>
        <w:rPr>
          <w:sz w:val="8"/>
          <w:szCs w:val="8"/>
        </w:rPr>
      </w:pPr>
    </w:p>
    <w:p w14:paraId="0E4723DA" w14:textId="77777777" w:rsidR="005412D5" w:rsidRPr="00EC47E3" w:rsidRDefault="005412D5" w:rsidP="005412D5">
      <w:pPr>
        <w:rPr>
          <w:sz w:val="8"/>
          <w:szCs w:val="8"/>
        </w:rPr>
      </w:pPr>
    </w:p>
    <w:p w14:paraId="5A371F69" w14:textId="77777777" w:rsidR="005412D5" w:rsidRPr="00EC47E3" w:rsidRDefault="005412D5" w:rsidP="005412D5">
      <w:pPr>
        <w:rPr>
          <w:sz w:val="8"/>
          <w:szCs w:val="8"/>
        </w:rPr>
      </w:pPr>
    </w:p>
    <w:p w14:paraId="0FBCE859" w14:textId="77777777" w:rsidR="005412D5" w:rsidRPr="00EC47E3" w:rsidRDefault="005412D5" w:rsidP="005412D5">
      <w:pPr>
        <w:rPr>
          <w:sz w:val="8"/>
          <w:szCs w:val="8"/>
        </w:rPr>
      </w:pPr>
    </w:p>
    <w:p w14:paraId="5D2A52B5" w14:textId="77777777" w:rsidR="005412D5" w:rsidRPr="00EC47E3" w:rsidRDefault="005412D5" w:rsidP="005412D5">
      <w:pPr>
        <w:rPr>
          <w:sz w:val="8"/>
          <w:szCs w:val="8"/>
        </w:rPr>
      </w:pPr>
    </w:p>
    <w:p w14:paraId="3BB3C252" w14:textId="77777777" w:rsidR="005412D5" w:rsidRPr="00EC47E3" w:rsidRDefault="005412D5" w:rsidP="005412D5">
      <w:pPr>
        <w:rPr>
          <w:sz w:val="8"/>
          <w:szCs w:val="8"/>
        </w:rPr>
      </w:pPr>
    </w:p>
    <w:p w14:paraId="7A329216" w14:textId="77777777" w:rsidR="005412D5" w:rsidRPr="00EC47E3" w:rsidRDefault="005412D5" w:rsidP="005412D5">
      <w:pPr>
        <w:rPr>
          <w:sz w:val="8"/>
          <w:szCs w:val="8"/>
        </w:rPr>
      </w:pPr>
    </w:p>
    <w:p w14:paraId="011B4F15" w14:textId="77777777" w:rsidR="005412D5" w:rsidRPr="00EC47E3" w:rsidRDefault="005412D5" w:rsidP="005412D5">
      <w:pPr>
        <w:rPr>
          <w:sz w:val="8"/>
          <w:szCs w:val="8"/>
        </w:rPr>
      </w:pPr>
    </w:p>
    <w:p w14:paraId="0FB57A20" w14:textId="77777777" w:rsidR="005412D5" w:rsidRPr="00EC47E3" w:rsidRDefault="005412D5" w:rsidP="005412D5">
      <w:pPr>
        <w:rPr>
          <w:sz w:val="8"/>
          <w:szCs w:val="8"/>
        </w:rPr>
      </w:pPr>
    </w:p>
    <w:p w14:paraId="401AD885" w14:textId="77777777" w:rsidR="005412D5" w:rsidRPr="00EC47E3" w:rsidRDefault="005412D5" w:rsidP="005412D5">
      <w:pPr>
        <w:rPr>
          <w:sz w:val="8"/>
          <w:szCs w:val="8"/>
        </w:rPr>
      </w:pPr>
    </w:p>
    <w:p w14:paraId="60F142D0" w14:textId="77777777" w:rsidR="005412D5" w:rsidRPr="00EC47E3" w:rsidRDefault="005412D5" w:rsidP="005412D5">
      <w:pPr>
        <w:rPr>
          <w:sz w:val="8"/>
          <w:szCs w:val="8"/>
        </w:rPr>
      </w:pPr>
    </w:p>
    <w:p w14:paraId="229D1BA7" w14:textId="77777777" w:rsidR="005412D5" w:rsidRPr="00EC47E3" w:rsidRDefault="005412D5" w:rsidP="005412D5">
      <w:pPr>
        <w:rPr>
          <w:sz w:val="8"/>
          <w:szCs w:val="8"/>
        </w:rPr>
      </w:pPr>
    </w:p>
    <w:p w14:paraId="003A9357" w14:textId="77777777" w:rsidR="005412D5" w:rsidRPr="00EC47E3" w:rsidRDefault="005412D5" w:rsidP="005412D5">
      <w:pPr>
        <w:rPr>
          <w:sz w:val="8"/>
          <w:szCs w:val="8"/>
        </w:rPr>
      </w:pPr>
    </w:p>
    <w:p w14:paraId="62331086" w14:textId="77777777" w:rsidR="005412D5" w:rsidRPr="00EC47E3" w:rsidRDefault="005412D5" w:rsidP="005412D5">
      <w:pPr>
        <w:rPr>
          <w:sz w:val="8"/>
          <w:szCs w:val="8"/>
        </w:rPr>
      </w:pPr>
    </w:p>
    <w:p w14:paraId="5C0DCD0E" w14:textId="77777777" w:rsidR="005412D5" w:rsidRPr="00EC47E3" w:rsidRDefault="005412D5" w:rsidP="005412D5">
      <w:pPr>
        <w:rPr>
          <w:sz w:val="8"/>
          <w:szCs w:val="8"/>
        </w:rPr>
      </w:pPr>
    </w:p>
    <w:p w14:paraId="18807B4A" w14:textId="77777777" w:rsidR="005412D5" w:rsidRPr="00EC47E3" w:rsidRDefault="005412D5" w:rsidP="005412D5">
      <w:pPr>
        <w:rPr>
          <w:sz w:val="8"/>
          <w:szCs w:val="8"/>
        </w:rPr>
      </w:pPr>
    </w:p>
    <w:p w14:paraId="14067A43" w14:textId="77777777" w:rsidR="005412D5" w:rsidRPr="00EC47E3" w:rsidRDefault="005412D5" w:rsidP="005412D5">
      <w:pPr>
        <w:rPr>
          <w:sz w:val="8"/>
          <w:szCs w:val="8"/>
        </w:rPr>
      </w:pPr>
    </w:p>
    <w:p w14:paraId="578D0E8A" w14:textId="77777777" w:rsidR="005412D5" w:rsidRPr="00EC47E3" w:rsidRDefault="005412D5" w:rsidP="005412D5">
      <w:pPr>
        <w:rPr>
          <w:sz w:val="8"/>
          <w:szCs w:val="8"/>
        </w:rPr>
      </w:pPr>
    </w:p>
    <w:p w14:paraId="5973B8CC" w14:textId="77777777" w:rsidR="005412D5" w:rsidRPr="00EC47E3" w:rsidRDefault="005412D5" w:rsidP="005412D5">
      <w:pPr>
        <w:rPr>
          <w:sz w:val="8"/>
          <w:szCs w:val="8"/>
        </w:rPr>
      </w:pPr>
    </w:p>
    <w:p w14:paraId="47853CD4" w14:textId="77777777" w:rsidR="005412D5" w:rsidRPr="00EC47E3" w:rsidRDefault="005412D5" w:rsidP="005412D5">
      <w:pPr>
        <w:rPr>
          <w:sz w:val="8"/>
          <w:szCs w:val="8"/>
        </w:rPr>
      </w:pPr>
    </w:p>
    <w:p w14:paraId="5D7B7F3C" w14:textId="77777777" w:rsidR="005412D5" w:rsidRPr="00EC47E3" w:rsidRDefault="005412D5" w:rsidP="005412D5">
      <w:pPr>
        <w:rPr>
          <w:sz w:val="8"/>
          <w:szCs w:val="8"/>
        </w:rPr>
      </w:pPr>
    </w:p>
    <w:p w14:paraId="65CD020D" w14:textId="77777777" w:rsidR="005412D5" w:rsidRPr="00EC47E3" w:rsidRDefault="005412D5" w:rsidP="005412D5">
      <w:pPr>
        <w:rPr>
          <w:sz w:val="8"/>
          <w:szCs w:val="8"/>
        </w:rPr>
      </w:pPr>
    </w:p>
    <w:p w14:paraId="04D4A416" w14:textId="77777777" w:rsidR="005412D5" w:rsidRPr="00EC47E3" w:rsidRDefault="005412D5" w:rsidP="005412D5">
      <w:pPr>
        <w:rPr>
          <w:sz w:val="8"/>
          <w:szCs w:val="8"/>
        </w:rPr>
      </w:pPr>
    </w:p>
    <w:p w14:paraId="6CA7A107" w14:textId="77777777" w:rsidR="005412D5" w:rsidRPr="00EC47E3" w:rsidRDefault="005412D5" w:rsidP="005412D5">
      <w:pPr>
        <w:rPr>
          <w:sz w:val="8"/>
          <w:szCs w:val="8"/>
        </w:rPr>
      </w:pPr>
    </w:p>
    <w:p w14:paraId="75D97CDB" w14:textId="77777777" w:rsidR="005412D5" w:rsidRPr="00EC47E3" w:rsidRDefault="005412D5" w:rsidP="005412D5">
      <w:pPr>
        <w:rPr>
          <w:sz w:val="8"/>
          <w:szCs w:val="8"/>
        </w:rPr>
      </w:pPr>
    </w:p>
    <w:p w14:paraId="3397CC61" w14:textId="77777777" w:rsidR="005412D5" w:rsidRPr="00EC47E3" w:rsidRDefault="005412D5" w:rsidP="005412D5">
      <w:pPr>
        <w:rPr>
          <w:sz w:val="8"/>
          <w:szCs w:val="8"/>
        </w:rPr>
      </w:pPr>
    </w:p>
    <w:p w14:paraId="61887197" w14:textId="77777777" w:rsidR="005412D5" w:rsidRPr="00EC47E3" w:rsidRDefault="005412D5" w:rsidP="005412D5">
      <w:pPr>
        <w:rPr>
          <w:sz w:val="8"/>
          <w:szCs w:val="8"/>
        </w:rPr>
      </w:pPr>
    </w:p>
    <w:p w14:paraId="4A7A8B37" w14:textId="77777777" w:rsidR="005412D5" w:rsidRPr="00EC47E3" w:rsidRDefault="005412D5" w:rsidP="005412D5">
      <w:pPr>
        <w:rPr>
          <w:sz w:val="8"/>
          <w:szCs w:val="8"/>
        </w:rPr>
      </w:pPr>
    </w:p>
    <w:p w14:paraId="5A3BA342" w14:textId="77777777" w:rsidR="005412D5" w:rsidRPr="00EC47E3" w:rsidRDefault="005412D5" w:rsidP="005412D5">
      <w:pPr>
        <w:rPr>
          <w:sz w:val="8"/>
          <w:szCs w:val="8"/>
        </w:rPr>
      </w:pPr>
    </w:p>
    <w:p w14:paraId="3CF2F27E" w14:textId="77777777" w:rsidR="005412D5" w:rsidRPr="00EC47E3" w:rsidRDefault="005412D5" w:rsidP="005412D5">
      <w:pPr>
        <w:rPr>
          <w:sz w:val="8"/>
          <w:szCs w:val="8"/>
        </w:rPr>
      </w:pPr>
    </w:p>
    <w:p w14:paraId="4F4DAB9B" w14:textId="77777777" w:rsidR="005412D5" w:rsidRPr="00EC47E3" w:rsidRDefault="005412D5" w:rsidP="005412D5">
      <w:pPr>
        <w:rPr>
          <w:sz w:val="8"/>
          <w:szCs w:val="8"/>
        </w:rPr>
      </w:pPr>
    </w:p>
    <w:p w14:paraId="71BD3F5C" w14:textId="77777777" w:rsidR="005412D5" w:rsidRPr="00EC47E3" w:rsidRDefault="005412D5" w:rsidP="005412D5">
      <w:pPr>
        <w:rPr>
          <w:sz w:val="8"/>
          <w:szCs w:val="8"/>
        </w:rPr>
      </w:pPr>
    </w:p>
    <w:p w14:paraId="04349567" w14:textId="77777777" w:rsidR="005412D5" w:rsidRPr="00EC47E3" w:rsidRDefault="005412D5" w:rsidP="005412D5">
      <w:pPr>
        <w:rPr>
          <w:sz w:val="8"/>
          <w:szCs w:val="8"/>
        </w:rPr>
      </w:pPr>
    </w:p>
    <w:p w14:paraId="70542FF6" w14:textId="77777777" w:rsidR="005412D5" w:rsidRPr="00EC47E3" w:rsidRDefault="005412D5" w:rsidP="005412D5">
      <w:pPr>
        <w:rPr>
          <w:sz w:val="8"/>
          <w:szCs w:val="8"/>
        </w:rPr>
      </w:pPr>
    </w:p>
    <w:p w14:paraId="68C0DC43" w14:textId="77777777" w:rsidR="005412D5" w:rsidRPr="00EC47E3" w:rsidRDefault="005412D5" w:rsidP="005412D5">
      <w:pPr>
        <w:rPr>
          <w:sz w:val="8"/>
          <w:szCs w:val="8"/>
        </w:rPr>
      </w:pPr>
    </w:p>
    <w:p w14:paraId="49CEE5C2" w14:textId="77777777" w:rsidR="005412D5" w:rsidRPr="00EC47E3" w:rsidRDefault="005412D5" w:rsidP="005412D5">
      <w:pPr>
        <w:rPr>
          <w:sz w:val="8"/>
          <w:szCs w:val="8"/>
        </w:rPr>
      </w:pPr>
    </w:p>
    <w:p w14:paraId="21512124" w14:textId="77777777" w:rsidR="005412D5" w:rsidRPr="00EC47E3" w:rsidRDefault="005412D5" w:rsidP="005412D5">
      <w:pPr>
        <w:rPr>
          <w:sz w:val="8"/>
          <w:szCs w:val="8"/>
        </w:rPr>
      </w:pPr>
    </w:p>
    <w:p w14:paraId="40711781" w14:textId="77777777" w:rsidR="005412D5" w:rsidRPr="00EC47E3" w:rsidRDefault="005412D5" w:rsidP="005412D5">
      <w:pPr>
        <w:rPr>
          <w:sz w:val="8"/>
          <w:szCs w:val="8"/>
        </w:rPr>
      </w:pPr>
    </w:p>
    <w:p w14:paraId="4D9F76E5" w14:textId="77777777" w:rsidR="005412D5" w:rsidRPr="00EC47E3" w:rsidRDefault="005412D5" w:rsidP="005412D5">
      <w:pPr>
        <w:rPr>
          <w:sz w:val="8"/>
          <w:szCs w:val="8"/>
        </w:rPr>
      </w:pPr>
    </w:p>
    <w:p w14:paraId="79A11085" w14:textId="77777777" w:rsidR="005412D5" w:rsidRPr="00EC47E3" w:rsidRDefault="005412D5" w:rsidP="005412D5">
      <w:pPr>
        <w:rPr>
          <w:sz w:val="8"/>
          <w:szCs w:val="8"/>
        </w:rPr>
      </w:pPr>
    </w:p>
    <w:p w14:paraId="3303BCA6" w14:textId="77777777" w:rsidR="005412D5" w:rsidRPr="00EC47E3" w:rsidRDefault="005412D5" w:rsidP="005412D5">
      <w:pPr>
        <w:rPr>
          <w:sz w:val="8"/>
          <w:szCs w:val="8"/>
        </w:rPr>
      </w:pPr>
    </w:p>
    <w:p w14:paraId="3168E95F" w14:textId="77777777" w:rsidR="005412D5" w:rsidRPr="00EC47E3" w:rsidRDefault="005412D5" w:rsidP="005412D5">
      <w:pPr>
        <w:rPr>
          <w:sz w:val="8"/>
          <w:szCs w:val="8"/>
        </w:rPr>
      </w:pPr>
    </w:p>
    <w:p w14:paraId="20CDBCC7" w14:textId="77777777" w:rsidR="005412D5" w:rsidRPr="00EC47E3" w:rsidRDefault="005412D5" w:rsidP="005412D5">
      <w:pPr>
        <w:rPr>
          <w:sz w:val="8"/>
          <w:szCs w:val="8"/>
        </w:rPr>
      </w:pPr>
    </w:p>
    <w:p w14:paraId="0FCFDAEA" w14:textId="77777777" w:rsidR="005412D5" w:rsidRPr="00EC47E3" w:rsidRDefault="005412D5" w:rsidP="005412D5">
      <w:pPr>
        <w:rPr>
          <w:sz w:val="8"/>
          <w:szCs w:val="8"/>
        </w:rPr>
      </w:pPr>
    </w:p>
    <w:p w14:paraId="340DF476" w14:textId="77777777" w:rsidR="005412D5" w:rsidRPr="00EC47E3" w:rsidRDefault="005412D5" w:rsidP="005412D5">
      <w:pPr>
        <w:rPr>
          <w:sz w:val="8"/>
          <w:szCs w:val="8"/>
        </w:rPr>
      </w:pPr>
    </w:p>
    <w:p w14:paraId="16682837" w14:textId="77777777" w:rsidR="00496F1B" w:rsidRDefault="00496F1B" w:rsidP="005412D5">
      <w:pPr>
        <w:spacing w:before="33"/>
        <w:ind w:right="-20"/>
        <w:rPr>
          <w:rFonts w:eastAsia="Arial" w:cs="Arial"/>
        </w:rPr>
      </w:pPr>
    </w:p>
    <w:p w14:paraId="39DA525C" w14:textId="77777777" w:rsidR="00901C1B" w:rsidRDefault="00901C1B" w:rsidP="005412D5">
      <w:pPr>
        <w:spacing w:before="33"/>
        <w:ind w:right="-20"/>
        <w:rPr>
          <w:rFonts w:eastAsia="Arial" w:cs="Arial"/>
        </w:rPr>
      </w:pPr>
    </w:p>
    <w:p w14:paraId="34DB7530" w14:textId="786445E5" w:rsidR="005412D5" w:rsidRDefault="00A874F5" w:rsidP="005412D5">
      <w:pPr>
        <w:spacing w:before="33"/>
        <w:ind w:right="-20"/>
        <w:rPr>
          <w:rFonts w:eastAsia="Arial" w:cs="Arial"/>
          <w:color w:val="FF0000"/>
          <w:w w:val="142"/>
          <w:sz w:val="10"/>
          <w:szCs w:val="10"/>
        </w:rPr>
      </w:pPr>
      <w:r w:rsidRPr="00901C1B">
        <w:rPr>
          <w:rFonts w:eastAsia="Arial" w:cs="Arial"/>
          <w:b/>
          <w:bCs/>
        </w:rPr>
        <w:t>4</w:t>
      </w:r>
      <w:r w:rsidR="005412D5" w:rsidRPr="00901C1B">
        <w:rPr>
          <w:rFonts w:eastAsia="Arial" w:cs="Arial"/>
          <w:b/>
          <w:bCs/>
        </w:rPr>
        <w:t>.</w:t>
      </w:r>
      <w:r w:rsidR="000A7D9E" w:rsidRPr="00901C1B">
        <w:rPr>
          <w:rFonts w:eastAsia="Arial" w:cs="Arial"/>
          <w:b/>
          <w:bCs/>
          <w:w w:val="109"/>
        </w:rPr>
        <w:t xml:space="preserve"> </w:t>
      </w:r>
      <w:r w:rsidR="007C22C4" w:rsidRPr="00901C1B">
        <w:rPr>
          <w:rFonts w:eastAsia="Arial" w:cs="Arial"/>
          <w:b/>
          <w:bCs/>
          <w:w w:val="109"/>
        </w:rPr>
        <w:t>Financial Results</w:t>
      </w:r>
      <w:r w:rsidR="00FB45FD" w:rsidRPr="00FB45FD">
        <w:rPr>
          <w:rFonts w:eastAsia="Arial" w:cs="Arial"/>
          <w:w w:val="109"/>
        </w:rPr>
        <w:t>:</w:t>
      </w:r>
      <w:r w:rsidR="00323DB8">
        <w:rPr>
          <w:rFonts w:eastAsia="Arial" w:cs="Arial"/>
          <w:w w:val="109"/>
        </w:rPr>
        <w:t xml:space="preserve"> </w:t>
      </w:r>
      <w:r w:rsidR="005412D5" w:rsidRPr="000A7D9E">
        <w:rPr>
          <w:rFonts w:eastAsia="Arial" w:cs="Arial"/>
          <w:color w:val="FF0000"/>
          <w:w w:val="142"/>
        </w:rPr>
        <w:t xml:space="preserve">* </w:t>
      </w:r>
      <w:r w:rsidR="005412D5" w:rsidRPr="000A7D9E">
        <w:rPr>
          <w:rFonts w:eastAsia="Arial" w:cs="Arial"/>
          <w:color w:val="FF0000"/>
          <w:w w:val="142"/>
          <w:sz w:val="10"/>
          <w:szCs w:val="10"/>
        </w:rPr>
        <w:t>(300 word limit)</w:t>
      </w:r>
    </w:p>
    <w:p w14:paraId="622B768C" w14:textId="77777777" w:rsidR="007C22C4" w:rsidRPr="00EC47E3" w:rsidRDefault="007C22C4" w:rsidP="005412D5">
      <w:pPr>
        <w:spacing w:before="33"/>
        <w:ind w:right="-20"/>
        <w:rPr>
          <w:rFonts w:eastAsia="Arial" w:cs="Arial"/>
          <w:w w:val="142"/>
        </w:rPr>
      </w:pPr>
      <w:r>
        <w:rPr>
          <w:rFonts w:ascii="Arial" w:hAnsi="Arial" w:cs="Arial"/>
          <w:color w:val="161616"/>
          <w:sz w:val="20"/>
          <w:szCs w:val="20"/>
          <w:shd w:val="clear" w:color="auto" w:fill="FFFFFF"/>
        </w:rPr>
        <w:t>*All dollar amounts and financial statistics MUST be in US dollars.</w:t>
      </w:r>
    </w:p>
    <w:p w14:paraId="386FB6F8" w14:textId="77777777" w:rsidR="005412D5" w:rsidRPr="00EC47E3" w:rsidRDefault="005412D5" w:rsidP="005412D5">
      <w:pPr>
        <w:rPr>
          <w:sz w:val="8"/>
          <w:szCs w:val="8"/>
        </w:rPr>
      </w:pPr>
    </w:p>
    <w:p w14:paraId="30CB2754" w14:textId="77777777" w:rsidR="005412D5" w:rsidRPr="00EC47E3" w:rsidRDefault="005412D5" w:rsidP="005412D5">
      <w:pPr>
        <w:rPr>
          <w:sz w:val="8"/>
          <w:szCs w:val="8"/>
        </w:rPr>
      </w:pPr>
      <w:r w:rsidRPr="00EC47E3">
        <w:rPr>
          <w:rFonts w:eastAsiaTheme="minorHAnsi" w:cstheme="minorBidi"/>
          <w:noProof/>
        </w:rPr>
        <mc:AlternateContent>
          <mc:Choice Requires="wps">
            <w:drawing>
              <wp:anchor distT="0" distB="0" distL="114300" distR="114300" simplePos="0" relativeHeight="251666432" behindDoc="0" locked="0" layoutInCell="1" allowOverlap="1" wp14:anchorId="6EC94302" wp14:editId="3A1C9073">
                <wp:simplePos x="0" y="0"/>
                <wp:positionH relativeFrom="column">
                  <wp:posOffset>12065</wp:posOffset>
                </wp:positionH>
                <wp:positionV relativeFrom="paragraph">
                  <wp:posOffset>42545</wp:posOffset>
                </wp:positionV>
                <wp:extent cx="5796280" cy="3442335"/>
                <wp:effectExtent l="0" t="0" r="13970" b="24765"/>
                <wp:wrapNone/>
                <wp:docPr id="7" name="Text Box 7"/>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5ADBED2"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EC94302" id="Text Box 7" o:spid="_x0000_s1029" type="#_x0000_t202" style="position:absolute;margin-left:.95pt;margin-top:3.35pt;width:456.4pt;height:27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" fillcolor="white [3201]" strokeweight=".5pt">
                <v:textbox>
                  <w:txbxContent>
                    <w:p w14:paraId="65ADBED2" w14:textId="77777777" w:rsidR="005412D5" w:rsidRDefault="005412D5" w:rsidP="005412D5"/>
                  </w:txbxContent>
                </v:textbox>
              </v:shape>
            </w:pict>
          </mc:Fallback>
        </mc:AlternateContent>
      </w:r>
    </w:p>
    <w:p w14:paraId="7CB0962E" w14:textId="77777777" w:rsidR="005412D5" w:rsidRPr="00EC47E3" w:rsidRDefault="005412D5" w:rsidP="005412D5">
      <w:pPr>
        <w:rPr>
          <w:sz w:val="8"/>
          <w:szCs w:val="8"/>
        </w:rPr>
      </w:pPr>
    </w:p>
    <w:p w14:paraId="1D7E6CA8" w14:textId="77777777" w:rsidR="005412D5" w:rsidRPr="00EC47E3" w:rsidRDefault="005412D5" w:rsidP="005412D5">
      <w:pPr>
        <w:rPr>
          <w:sz w:val="8"/>
          <w:szCs w:val="8"/>
        </w:rPr>
      </w:pPr>
    </w:p>
    <w:p w14:paraId="161B2BF2" w14:textId="77777777" w:rsidR="005412D5" w:rsidRPr="00EC47E3" w:rsidRDefault="005412D5" w:rsidP="005412D5">
      <w:pPr>
        <w:rPr>
          <w:sz w:val="8"/>
          <w:szCs w:val="8"/>
        </w:rPr>
      </w:pPr>
    </w:p>
    <w:p w14:paraId="2B719E42" w14:textId="77777777" w:rsidR="005412D5" w:rsidRPr="00EC47E3" w:rsidRDefault="005412D5" w:rsidP="005412D5">
      <w:pPr>
        <w:rPr>
          <w:sz w:val="8"/>
          <w:szCs w:val="8"/>
        </w:rPr>
      </w:pPr>
    </w:p>
    <w:p w14:paraId="40D11E6C" w14:textId="77777777" w:rsidR="005412D5" w:rsidRPr="00EC47E3" w:rsidRDefault="005412D5" w:rsidP="005412D5">
      <w:pPr>
        <w:rPr>
          <w:sz w:val="8"/>
          <w:szCs w:val="8"/>
        </w:rPr>
      </w:pPr>
    </w:p>
    <w:p w14:paraId="3188E3E9" w14:textId="77777777" w:rsidR="005412D5" w:rsidRPr="00EC47E3" w:rsidRDefault="005412D5" w:rsidP="005412D5">
      <w:pPr>
        <w:rPr>
          <w:sz w:val="8"/>
          <w:szCs w:val="8"/>
        </w:rPr>
      </w:pPr>
    </w:p>
    <w:p w14:paraId="6B9C30D7" w14:textId="77777777" w:rsidR="005412D5" w:rsidRPr="00EC47E3" w:rsidRDefault="005412D5" w:rsidP="005412D5">
      <w:pPr>
        <w:rPr>
          <w:sz w:val="8"/>
          <w:szCs w:val="8"/>
        </w:rPr>
      </w:pPr>
    </w:p>
    <w:p w14:paraId="620AA815" w14:textId="77777777" w:rsidR="005412D5" w:rsidRPr="00EC47E3" w:rsidRDefault="005412D5" w:rsidP="005412D5">
      <w:pPr>
        <w:rPr>
          <w:sz w:val="8"/>
          <w:szCs w:val="8"/>
        </w:rPr>
      </w:pPr>
    </w:p>
    <w:p w14:paraId="4DDF10C2" w14:textId="77777777" w:rsidR="005412D5" w:rsidRPr="00EC47E3" w:rsidRDefault="005412D5" w:rsidP="005412D5">
      <w:pPr>
        <w:rPr>
          <w:sz w:val="8"/>
          <w:szCs w:val="8"/>
        </w:rPr>
      </w:pPr>
    </w:p>
    <w:p w14:paraId="0192C83C" w14:textId="77777777" w:rsidR="005412D5" w:rsidRPr="00EC47E3" w:rsidRDefault="005412D5" w:rsidP="005412D5">
      <w:pPr>
        <w:rPr>
          <w:sz w:val="8"/>
          <w:szCs w:val="8"/>
        </w:rPr>
      </w:pPr>
    </w:p>
    <w:p w14:paraId="77184C88" w14:textId="77777777" w:rsidR="005412D5" w:rsidRPr="00EC47E3" w:rsidRDefault="005412D5" w:rsidP="005412D5">
      <w:pPr>
        <w:rPr>
          <w:sz w:val="8"/>
          <w:szCs w:val="8"/>
        </w:rPr>
      </w:pPr>
    </w:p>
    <w:p w14:paraId="7A3CFA16" w14:textId="77777777" w:rsidR="005412D5" w:rsidRPr="00EC47E3" w:rsidRDefault="005412D5" w:rsidP="005412D5">
      <w:pPr>
        <w:rPr>
          <w:sz w:val="8"/>
          <w:szCs w:val="8"/>
        </w:rPr>
      </w:pPr>
    </w:p>
    <w:p w14:paraId="10530CF7" w14:textId="77777777" w:rsidR="005412D5" w:rsidRPr="00EC47E3" w:rsidRDefault="005412D5" w:rsidP="005412D5">
      <w:pPr>
        <w:rPr>
          <w:sz w:val="8"/>
          <w:szCs w:val="8"/>
        </w:rPr>
      </w:pPr>
    </w:p>
    <w:p w14:paraId="5D2513A8" w14:textId="77777777" w:rsidR="005412D5" w:rsidRPr="00EC47E3" w:rsidRDefault="005412D5" w:rsidP="005412D5">
      <w:pPr>
        <w:rPr>
          <w:sz w:val="8"/>
          <w:szCs w:val="8"/>
        </w:rPr>
      </w:pPr>
    </w:p>
    <w:p w14:paraId="726FE926" w14:textId="77777777" w:rsidR="005412D5" w:rsidRPr="00EC47E3" w:rsidRDefault="005412D5" w:rsidP="005412D5">
      <w:pPr>
        <w:rPr>
          <w:sz w:val="8"/>
          <w:szCs w:val="8"/>
        </w:rPr>
      </w:pPr>
    </w:p>
    <w:p w14:paraId="4A503DD5" w14:textId="77777777" w:rsidR="005412D5" w:rsidRPr="00EC47E3" w:rsidRDefault="005412D5" w:rsidP="005412D5">
      <w:pPr>
        <w:rPr>
          <w:sz w:val="8"/>
          <w:szCs w:val="8"/>
        </w:rPr>
      </w:pPr>
    </w:p>
    <w:p w14:paraId="0360E4EE" w14:textId="77777777" w:rsidR="005412D5" w:rsidRPr="00EC47E3" w:rsidRDefault="005412D5" w:rsidP="005412D5">
      <w:pPr>
        <w:rPr>
          <w:sz w:val="8"/>
          <w:szCs w:val="8"/>
        </w:rPr>
      </w:pPr>
    </w:p>
    <w:p w14:paraId="373B3C0E" w14:textId="77777777" w:rsidR="005412D5" w:rsidRPr="00EC47E3" w:rsidRDefault="005412D5" w:rsidP="005412D5">
      <w:pPr>
        <w:rPr>
          <w:sz w:val="8"/>
          <w:szCs w:val="8"/>
        </w:rPr>
      </w:pPr>
    </w:p>
    <w:p w14:paraId="767BA466" w14:textId="77777777" w:rsidR="005412D5" w:rsidRPr="00EC47E3" w:rsidRDefault="005412D5" w:rsidP="005412D5">
      <w:pPr>
        <w:rPr>
          <w:sz w:val="8"/>
          <w:szCs w:val="8"/>
        </w:rPr>
      </w:pPr>
    </w:p>
    <w:p w14:paraId="005EC98E" w14:textId="77777777" w:rsidR="005412D5" w:rsidRPr="00EC47E3" w:rsidRDefault="005412D5" w:rsidP="005412D5">
      <w:pPr>
        <w:rPr>
          <w:sz w:val="8"/>
          <w:szCs w:val="8"/>
        </w:rPr>
      </w:pPr>
    </w:p>
    <w:p w14:paraId="4F6700A9" w14:textId="77777777" w:rsidR="005412D5" w:rsidRPr="00EC47E3" w:rsidRDefault="005412D5" w:rsidP="005412D5">
      <w:pPr>
        <w:rPr>
          <w:sz w:val="8"/>
          <w:szCs w:val="8"/>
        </w:rPr>
      </w:pPr>
    </w:p>
    <w:p w14:paraId="3D913674" w14:textId="77777777" w:rsidR="005412D5" w:rsidRPr="00EC47E3" w:rsidRDefault="005412D5" w:rsidP="005412D5">
      <w:pPr>
        <w:rPr>
          <w:sz w:val="8"/>
          <w:szCs w:val="8"/>
        </w:rPr>
      </w:pPr>
    </w:p>
    <w:p w14:paraId="06E2C6F4" w14:textId="77777777" w:rsidR="005412D5" w:rsidRPr="00EC47E3" w:rsidRDefault="005412D5" w:rsidP="005412D5">
      <w:pPr>
        <w:rPr>
          <w:sz w:val="8"/>
          <w:szCs w:val="8"/>
        </w:rPr>
      </w:pPr>
    </w:p>
    <w:p w14:paraId="44F724B4" w14:textId="77777777" w:rsidR="005412D5" w:rsidRPr="00EC47E3" w:rsidRDefault="005412D5" w:rsidP="005412D5">
      <w:pPr>
        <w:rPr>
          <w:sz w:val="8"/>
          <w:szCs w:val="8"/>
        </w:rPr>
      </w:pPr>
    </w:p>
    <w:p w14:paraId="5847F1B8" w14:textId="77777777" w:rsidR="005412D5" w:rsidRPr="00EC47E3" w:rsidRDefault="005412D5" w:rsidP="005412D5">
      <w:pPr>
        <w:rPr>
          <w:sz w:val="8"/>
          <w:szCs w:val="8"/>
        </w:rPr>
      </w:pPr>
    </w:p>
    <w:p w14:paraId="5B110200" w14:textId="77777777" w:rsidR="005412D5" w:rsidRPr="00EC47E3" w:rsidRDefault="005412D5" w:rsidP="005412D5">
      <w:pPr>
        <w:rPr>
          <w:sz w:val="8"/>
          <w:szCs w:val="8"/>
        </w:rPr>
      </w:pPr>
    </w:p>
    <w:p w14:paraId="368691E4" w14:textId="77777777" w:rsidR="005412D5" w:rsidRPr="00EC47E3" w:rsidRDefault="005412D5" w:rsidP="005412D5">
      <w:pPr>
        <w:rPr>
          <w:sz w:val="8"/>
          <w:szCs w:val="8"/>
        </w:rPr>
      </w:pPr>
    </w:p>
    <w:p w14:paraId="6397B423" w14:textId="77777777" w:rsidR="005412D5" w:rsidRPr="00EC47E3" w:rsidRDefault="005412D5" w:rsidP="005412D5">
      <w:pPr>
        <w:rPr>
          <w:sz w:val="8"/>
          <w:szCs w:val="8"/>
        </w:rPr>
      </w:pPr>
    </w:p>
    <w:p w14:paraId="4DE69A86" w14:textId="77777777" w:rsidR="005412D5" w:rsidRPr="00EC47E3" w:rsidRDefault="005412D5" w:rsidP="005412D5">
      <w:pPr>
        <w:rPr>
          <w:sz w:val="8"/>
          <w:szCs w:val="8"/>
        </w:rPr>
      </w:pPr>
    </w:p>
    <w:p w14:paraId="22C2F188" w14:textId="77777777" w:rsidR="005412D5" w:rsidRPr="00EC47E3" w:rsidRDefault="005412D5" w:rsidP="005412D5">
      <w:pPr>
        <w:rPr>
          <w:sz w:val="8"/>
          <w:szCs w:val="8"/>
        </w:rPr>
      </w:pPr>
    </w:p>
    <w:p w14:paraId="2BB8A2A2" w14:textId="77777777" w:rsidR="005412D5" w:rsidRPr="00EC47E3" w:rsidRDefault="005412D5" w:rsidP="005412D5">
      <w:pPr>
        <w:rPr>
          <w:sz w:val="8"/>
          <w:szCs w:val="8"/>
        </w:rPr>
      </w:pPr>
    </w:p>
    <w:p w14:paraId="6543EB7A" w14:textId="77777777" w:rsidR="005412D5" w:rsidRPr="00EC47E3" w:rsidRDefault="005412D5" w:rsidP="005412D5">
      <w:pPr>
        <w:rPr>
          <w:sz w:val="8"/>
          <w:szCs w:val="8"/>
        </w:rPr>
      </w:pPr>
    </w:p>
    <w:p w14:paraId="79ADA439" w14:textId="77777777" w:rsidR="005412D5" w:rsidRPr="00EC47E3" w:rsidRDefault="005412D5" w:rsidP="005412D5">
      <w:pPr>
        <w:rPr>
          <w:sz w:val="8"/>
          <w:szCs w:val="8"/>
        </w:rPr>
      </w:pPr>
    </w:p>
    <w:p w14:paraId="1582170B" w14:textId="77777777" w:rsidR="005412D5" w:rsidRPr="00EC47E3" w:rsidRDefault="005412D5" w:rsidP="005412D5">
      <w:pPr>
        <w:rPr>
          <w:sz w:val="8"/>
          <w:szCs w:val="8"/>
        </w:rPr>
      </w:pPr>
    </w:p>
    <w:p w14:paraId="3ABAD00C" w14:textId="77777777" w:rsidR="005412D5" w:rsidRPr="00EC47E3" w:rsidRDefault="005412D5" w:rsidP="005412D5">
      <w:pPr>
        <w:rPr>
          <w:sz w:val="8"/>
          <w:szCs w:val="8"/>
        </w:rPr>
      </w:pPr>
    </w:p>
    <w:p w14:paraId="2BCC280A" w14:textId="77777777" w:rsidR="005412D5" w:rsidRPr="00EC47E3" w:rsidRDefault="005412D5" w:rsidP="005412D5">
      <w:pPr>
        <w:rPr>
          <w:sz w:val="8"/>
          <w:szCs w:val="8"/>
        </w:rPr>
      </w:pPr>
    </w:p>
    <w:p w14:paraId="5228CCA4" w14:textId="77777777" w:rsidR="005412D5" w:rsidRPr="00EC47E3" w:rsidRDefault="005412D5" w:rsidP="005412D5">
      <w:pPr>
        <w:rPr>
          <w:sz w:val="8"/>
          <w:szCs w:val="8"/>
        </w:rPr>
      </w:pPr>
    </w:p>
    <w:p w14:paraId="023F9496" w14:textId="77777777" w:rsidR="005412D5" w:rsidRPr="00EC47E3" w:rsidRDefault="005412D5" w:rsidP="005412D5">
      <w:pPr>
        <w:rPr>
          <w:sz w:val="8"/>
          <w:szCs w:val="8"/>
        </w:rPr>
      </w:pPr>
    </w:p>
    <w:p w14:paraId="5C33EC46" w14:textId="77777777" w:rsidR="005412D5" w:rsidRPr="00EC47E3" w:rsidRDefault="005412D5" w:rsidP="005412D5">
      <w:pPr>
        <w:rPr>
          <w:sz w:val="8"/>
          <w:szCs w:val="8"/>
        </w:rPr>
      </w:pPr>
    </w:p>
    <w:p w14:paraId="4EFC1299" w14:textId="77777777" w:rsidR="005412D5" w:rsidRPr="00EC47E3" w:rsidRDefault="005412D5" w:rsidP="005412D5">
      <w:pPr>
        <w:rPr>
          <w:sz w:val="8"/>
          <w:szCs w:val="8"/>
        </w:rPr>
      </w:pPr>
    </w:p>
    <w:p w14:paraId="376247E8" w14:textId="77777777" w:rsidR="005412D5" w:rsidRPr="00EC47E3" w:rsidRDefault="005412D5" w:rsidP="005412D5">
      <w:pPr>
        <w:rPr>
          <w:sz w:val="8"/>
          <w:szCs w:val="8"/>
        </w:rPr>
      </w:pPr>
    </w:p>
    <w:p w14:paraId="506D5E54" w14:textId="77777777" w:rsidR="005412D5" w:rsidRPr="00EC47E3" w:rsidRDefault="005412D5" w:rsidP="005412D5">
      <w:pPr>
        <w:rPr>
          <w:sz w:val="8"/>
          <w:szCs w:val="8"/>
        </w:rPr>
      </w:pPr>
    </w:p>
    <w:p w14:paraId="0EC8AE8F" w14:textId="77777777" w:rsidR="005412D5" w:rsidRPr="00EC47E3" w:rsidRDefault="005412D5" w:rsidP="005412D5">
      <w:pPr>
        <w:rPr>
          <w:sz w:val="8"/>
          <w:szCs w:val="8"/>
        </w:rPr>
      </w:pPr>
    </w:p>
    <w:p w14:paraId="43DD68F5" w14:textId="77777777" w:rsidR="005412D5" w:rsidRPr="00EC47E3" w:rsidRDefault="005412D5" w:rsidP="005412D5">
      <w:pPr>
        <w:rPr>
          <w:sz w:val="8"/>
          <w:szCs w:val="8"/>
        </w:rPr>
      </w:pPr>
    </w:p>
    <w:p w14:paraId="20106402" w14:textId="77777777" w:rsidR="005412D5" w:rsidRPr="00EC47E3" w:rsidRDefault="005412D5" w:rsidP="005412D5">
      <w:pPr>
        <w:rPr>
          <w:sz w:val="8"/>
          <w:szCs w:val="8"/>
        </w:rPr>
      </w:pPr>
    </w:p>
    <w:p w14:paraId="2FD974DF" w14:textId="77777777" w:rsidR="005412D5" w:rsidRPr="00EC47E3" w:rsidRDefault="005412D5" w:rsidP="005412D5">
      <w:pPr>
        <w:rPr>
          <w:sz w:val="8"/>
          <w:szCs w:val="8"/>
        </w:rPr>
      </w:pPr>
    </w:p>
    <w:p w14:paraId="4465682D" w14:textId="77777777" w:rsidR="005412D5" w:rsidRPr="00EC47E3" w:rsidRDefault="005412D5" w:rsidP="005412D5">
      <w:pPr>
        <w:rPr>
          <w:sz w:val="8"/>
          <w:szCs w:val="8"/>
        </w:rPr>
      </w:pPr>
    </w:p>
    <w:p w14:paraId="015A6609" w14:textId="77777777" w:rsidR="005412D5" w:rsidRPr="00EC47E3" w:rsidRDefault="005412D5" w:rsidP="005412D5">
      <w:pPr>
        <w:rPr>
          <w:sz w:val="8"/>
          <w:szCs w:val="8"/>
        </w:rPr>
      </w:pPr>
    </w:p>
    <w:p w14:paraId="04091907" w14:textId="77777777" w:rsidR="005412D5" w:rsidRPr="00EC47E3" w:rsidRDefault="005412D5" w:rsidP="005412D5">
      <w:pPr>
        <w:rPr>
          <w:sz w:val="8"/>
          <w:szCs w:val="8"/>
        </w:rPr>
      </w:pPr>
    </w:p>
    <w:p w14:paraId="6C11C608" w14:textId="77777777" w:rsidR="005412D5" w:rsidRPr="00EC47E3" w:rsidRDefault="005412D5" w:rsidP="005412D5">
      <w:pPr>
        <w:rPr>
          <w:sz w:val="8"/>
          <w:szCs w:val="8"/>
        </w:rPr>
      </w:pPr>
    </w:p>
    <w:p w14:paraId="00E717DB" w14:textId="77777777" w:rsidR="005412D5" w:rsidRPr="00EC47E3" w:rsidRDefault="005412D5" w:rsidP="005412D5">
      <w:pPr>
        <w:rPr>
          <w:sz w:val="8"/>
          <w:szCs w:val="8"/>
        </w:rPr>
      </w:pPr>
    </w:p>
    <w:p w14:paraId="3C8AD2D9" w14:textId="77777777" w:rsidR="005412D5" w:rsidRPr="00EC47E3" w:rsidRDefault="005412D5" w:rsidP="005412D5">
      <w:pPr>
        <w:rPr>
          <w:sz w:val="8"/>
          <w:szCs w:val="8"/>
        </w:rPr>
      </w:pPr>
    </w:p>
    <w:p w14:paraId="34C7A1B4" w14:textId="77777777" w:rsidR="005412D5" w:rsidRPr="00EC47E3" w:rsidRDefault="005412D5" w:rsidP="005412D5">
      <w:pPr>
        <w:rPr>
          <w:sz w:val="8"/>
          <w:szCs w:val="8"/>
        </w:rPr>
      </w:pPr>
    </w:p>
    <w:p w14:paraId="699357A5" w14:textId="77777777" w:rsidR="005412D5" w:rsidRPr="00EC47E3" w:rsidRDefault="005412D5" w:rsidP="005412D5">
      <w:pPr>
        <w:rPr>
          <w:sz w:val="8"/>
          <w:szCs w:val="8"/>
        </w:rPr>
      </w:pPr>
    </w:p>
    <w:p w14:paraId="54964C4D" w14:textId="77777777" w:rsidR="005412D5" w:rsidRPr="00EC47E3" w:rsidRDefault="005412D5" w:rsidP="005412D5">
      <w:pPr>
        <w:rPr>
          <w:sz w:val="8"/>
          <w:szCs w:val="8"/>
        </w:rPr>
      </w:pPr>
    </w:p>
    <w:p w14:paraId="24FA0D60" w14:textId="77777777" w:rsidR="005412D5" w:rsidRPr="00EC47E3" w:rsidRDefault="005412D5" w:rsidP="005412D5">
      <w:pPr>
        <w:rPr>
          <w:sz w:val="8"/>
          <w:szCs w:val="8"/>
        </w:rPr>
      </w:pPr>
    </w:p>
    <w:p w14:paraId="27DFE8D4" w14:textId="77777777" w:rsidR="005412D5" w:rsidRPr="00EC47E3" w:rsidRDefault="005412D5" w:rsidP="005412D5">
      <w:pPr>
        <w:rPr>
          <w:sz w:val="8"/>
          <w:szCs w:val="8"/>
        </w:rPr>
      </w:pPr>
    </w:p>
    <w:p w14:paraId="53F3D565" w14:textId="77777777" w:rsidR="005412D5" w:rsidRPr="00EC47E3" w:rsidRDefault="005412D5" w:rsidP="005412D5">
      <w:pPr>
        <w:rPr>
          <w:sz w:val="8"/>
          <w:szCs w:val="8"/>
        </w:rPr>
      </w:pPr>
    </w:p>
    <w:p w14:paraId="4C4E6F5D" w14:textId="77777777" w:rsidR="005412D5" w:rsidRPr="00EC47E3" w:rsidRDefault="005412D5" w:rsidP="005412D5">
      <w:pPr>
        <w:rPr>
          <w:sz w:val="8"/>
          <w:szCs w:val="8"/>
        </w:rPr>
      </w:pPr>
    </w:p>
    <w:p w14:paraId="2D051BA0" w14:textId="77777777" w:rsidR="00901C1B" w:rsidRDefault="00901C1B" w:rsidP="005412D5">
      <w:pPr>
        <w:ind w:right="-20"/>
        <w:rPr>
          <w:rFonts w:eastAsia="Arial" w:cs="Arial"/>
          <w:b/>
          <w:bCs/>
        </w:rPr>
      </w:pPr>
    </w:p>
    <w:p w14:paraId="14D1DF98" w14:textId="23346B4D" w:rsidR="005412D5" w:rsidRDefault="00A874F5" w:rsidP="005412D5">
      <w:pPr>
        <w:ind w:right="-20"/>
        <w:rPr>
          <w:rFonts w:eastAsia="Arial" w:cs="Arial"/>
          <w:color w:val="FF0000"/>
          <w:w w:val="142"/>
          <w:sz w:val="10"/>
          <w:szCs w:val="10"/>
        </w:rPr>
      </w:pPr>
      <w:r w:rsidRPr="00901C1B">
        <w:rPr>
          <w:rFonts w:eastAsia="Arial" w:cs="Arial"/>
          <w:b/>
          <w:bCs/>
        </w:rPr>
        <w:t>5</w:t>
      </w:r>
      <w:r w:rsidR="005412D5" w:rsidRPr="00901C1B">
        <w:rPr>
          <w:rFonts w:eastAsia="Arial" w:cs="Arial"/>
          <w:b/>
          <w:bCs/>
        </w:rPr>
        <w:t>.</w:t>
      </w:r>
      <w:r w:rsidR="00F67516" w:rsidRPr="00901C1B">
        <w:rPr>
          <w:rFonts w:eastAsia="Arial" w:cs="Arial"/>
          <w:b/>
          <w:bCs/>
          <w:w w:val="110"/>
        </w:rPr>
        <w:t xml:space="preserve"> </w:t>
      </w:r>
      <w:r w:rsidR="007C22C4" w:rsidRPr="00901C1B">
        <w:rPr>
          <w:rFonts w:eastAsia="Arial" w:cs="Arial"/>
          <w:b/>
          <w:bCs/>
          <w:w w:val="110"/>
        </w:rPr>
        <w:t>Innovation</w:t>
      </w:r>
      <w:r w:rsidR="00FB45FD" w:rsidRPr="00FB45FD">
        <w:rPr>
          <w:rFonts w:eastAsia="Arial" w:cs="Arial"/>
          <w:w w:val="110"/>
        </w:rPr>
        <w:t>:</w:t>
      </w:r>
      <w:r w:rsidR="00323DB8">
        <w:rPr>
          <w:rFonts w:eastAsia="Arial" w:cs="Arial"/>
          <w:w w:val="110"/>
        </w:rPr>
        <w:t xml:space="preserve"> </w:t>
      </w:r>
      <w:r w:rsidR="005412D5" w:rsidRPr="00EC47E3">
        <w:rPr>
          <w:rFonts w:eastAsia="Arial" w:cs="Arial"/>
          <w:color w:val="FF0000"/>
          <w:w w:val="142"/>
        </w:rPr>
        <w:t xml:space="preserve">* </w:t>
      </w:r>
      <w:r w:rsidR="005412D5" w:rsidRPr="00EC47E3">
        <w:rPr>
          <w:rFonts w:eastAsia="Arial" w:cs="Arial"/>
          <w:color w:val="FF0000"/>
          <w:w w:val="142"/>
          <w:sz w:val="10"/>
          <w:szCs w:val="10"/>
        </w:rPr>
        <w:t>(300 word limit)</w:t>
      </w:r>
    </w:p>
    <w:p w14:paraId="527B7C6B" w14:textId="77777777" w:rsidR="005412D5" w:rsidRPr="00EC47E3" w:rsidRDefault="005412D5" w:rsidP="005412D5">
      <w:pPr>
        <w:rPr>
          <w:sz w:val="8"/>
          <w:szCs w:val="8"/>
        </w:rPr>
      </w:pPr>
    </w:p>
    <w:p w14:paraId="66610988" w14:textId="77777777" w:rsidR="005412D5" w:rsidRPr="00EC47E3" w:rsidRDefault="005412D5" w:rsidP="005412D5">
      <w:pPr>
        <w:rPr>
          <w:sz w:val="8"/>
          <w:szCs w:val="8"/>
        </w:rPr>
      </w:pPr>
    </w:p>
    <w:p w14:paraId="33B79F7E" w14:textId="77777777" w:rsidR="005412D5" w:rsidRPr="00EC47E3" w:rsidRDefault="005412D5" w:rsidP="005412D5">
      <w:pPr>
        <w:rPr>
          <w:sz w:val="8"/>
          <w:szCs w:val="8"/>
        </w:rPr>
      </w:pPr>
      <w:r w:rsidRPr="00EC47E3">
        <w:rPr>
          <w:rFonts w:eastAsiaTheme="minorHAnsi" w:cstheme="minorBidi"/>
          <w:noProof/>
        </w:rPr>
        <mc:AlternateContent>
          <mc:Choice Requires="wps">
            <w:drawing>
              <wp:anchor distT="0" distB="0" distL="114300" distR="114300" simplePos="0" relativeHeight="251668480" behindDoc="0" locked="0" layoutInCell="1" allowOverlap="1" wp14:anchorId="74DE54D4" wp14:editId="10694D0B">
                <wp:simplePos x="0" y="0"/>
                <wp:positionH relativeFrom="column">
                  <wp:posOffset>13335</wp:posOffset>
                </wp:positionH>
                <wp:positionV relativeFrom="paragraph">
                  <wp:posOffset>32385</wp:posOffset>
                </wp:positionV>
                <wp:extent cx="5796280" cy="3442335"/>
                <wp:effectExtent l="0" t="0" r="13970" b="24765"/>
                <wp:wrapNone/>
                <wp:docPr id="8" name="Text Box 8"/>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FB8E23"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4DE54D4" id="Text Box 8" o:spid="_x0000_s1030" type="#_x0000_t202" style="position:absolute;margin-left:1.05pt;margin-top:2.55pt;width:456.4pt;height:271.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" fillcolor="white [3201]" strokeweight=".5pt">
                <v:textbox>
                  <w:txbxContent>
                    <w:p w14:paraId="6EFB8E23" w14:textId="77777777" w:rsidR="005412D5" w:rsidRDefault="005412D5" w:rsidP="005412D5"/>
                  </w:txbxContent>
                </v:textbox>
              </v:shape>
            </w:pict>
          </mc:Fallback>
        </mc:AlternateContent>
      </w:r>
    </w:p>
    <w:p w14:paraId="266E6CA2" w14:textId="77777777" w:rsidR="005412D5" w:rsidRPr="00EC47E3" w:rsidRDefault="005412D5" w:rsidP="005412D5">
      <w:pPr>
        <w:rPr>
          <w:sz w:val="8"/>
          <w:szCs w:val="8"/>
        </w:rPr>
      </w:pPr>
    </w:p>
    <w:p w14:paraId="754A3DBE" w14:textId="77777777" w:rsidR="005412D5" w:rsidRPr="00EC47E3" w:rsidRDefault="005412D5" w:rsidP="005412D5">
      <w:pPr>
        <w:rPr>
          <w:sz w:val="8"/>
          <w:szCs w:val="8"/>
        </w:rPr>
      </w:pPr>
    </w:p>
    <w:p w14:paraId="3C2F9963" w14:textId="77777777" w:rsidR="005412D5" w:rsidRPr="00EC47E3" w:rsidRDefault="005412D5" w:rsidP="005412D5">
      <w:pPr>
        <w:rPr>
          <w:sz w:val="8"/>
          <w:szCs w:val="8"/>
        </w:rPr>
      </w:pPr>
    </w:p>
    <w:p w14:paraId="091C2C15" w14:textId="77777777" w:rsidR="005412D5" w:rsidRPr="00EC47E3" w:rsidRDefault="005412D5" w:rsidP="005412D5">
      <w:pPr>
        <w:rPr>
          <w:sz w:val="8"/>
          <w:szCs w:val="8"/>
        </w:rPr>
      </w:pPr>
    </w:p>
    <w:p w14:paraId="18D3CF30" w14:textId="77777777" w:rsidR="005412D5" w:rsidRPr="00EC47E3" w:rsidRDefault="005412D5" w:rsidP="005412D5">
      <w:pPr>
        <w:rPr>
          <w:sz w:val="8"/>
          <w:szCs w:val="8"/>
        </w:rPr>
      </w:pPr>
    </w:p>
    <w:p w14:paraId="10C028B3" w14:textId="77777777" w:rsidR="005412D5" w:rsidRPr="00EC47E3" w:rsidRDefault="005412D5" w:rsidP="005412D5">
      <w:pPr>
        <w:rPr>
          <w:sz w:val="8"/>
          <w:szCs w:val="8"/>
        </w:rPr>
      </w:pPr>
    </w:p>
    <w:p w14:paraId="36E620B6" w14:textId="77777777" w:rsidR="005412D5" w:rsidRPr="00EC47E3" w:rsidRDefault="005412D5" w:rsidP="005412D5">
      <w:pPr>
        <w:rPr>
          <w:sz w:val="8"/>
          <w:szCs w:val="8"/>
        </w:rPr>
      </w:pPr>
    </w:p>
    <w:p w14:paraId="3581BD1C" w14:textId="77777777" w:rsidR="005F6E87" w:rsidRPr="00EC47E3" w:rsidRDefault="005F6E87" w:rsidP="005412D5">
      <w:pPr>
        <w:rPr>
          <w:sz w:val="8"/>
          <w:szCs w:val="8"/>
        </w:rPr>
      </w:pPr>
    </w:p>
    <w:p w14:paraId="4D40B097" w14:textId="77777777" w:rsidR="00E07395" w:rsidRPr="00EC47E3" w:rsidRDefault="00E07395" w:rsidP="005412D5">
      <w:pPr>
        <w:rPr>
          <w:sz w:val="8"/>
          <w:szCs w:val="8"/>
        </w:rPr>
      </w:pPr>
    </w:p>
    <w:p w14:paraId="45C36D64" w14:textId="77777777" w:rsidR="00E07395" w:rsidRPr="00EC47E3" w:rsidRDefault="00E07395" w:rsidP="005412D5">
      <w:pPr>
        <w:rPr>
          <w:sz w:val="8"/>
          <w:szCs w:val="8"/>
        </w:rPr>
      </w:pPr>
    </w:p>
    <w:p w14:paraId="75487BAD" w14:textId="77777777" w:rsidR="00E07395" w:rsidRPr="00EC47E3" w:rsidRDefault="00E07395" w:rsidP="005412D5">
      <w:pPr>
        <w:rPr>
          <w:sz w:val="8"/>
          <w:szCs w:val="8"/>
        </w:rPr>
      </w:pPr>
    </w:p>
    <w:p w14:paraId="78BDA0B1" w14:textId="77777777" w:rsidR="00E07395" w:rsidRPr="00EC47E3" w:rsidRDefault="00E07395" w:rsidP="005412D5">
      <w:pPr>
        <w:rPr>
          <w:sz w:val="8"/>
          <w:szCs w:val="8"/>
        </w:rPr>
      </w:pPr>
    </w:p>
    <w:p w14:paraId="1DCAA874" w14:textId="77777777" w:rsidR="00E07395" w:rsidRPr="00EC47E3" w:rsidRDefault="00E07395" w:rsidP="005412D5">
      <w:pPr>
        <w:rPr>
          <w:sz w:val="8"/>
          <w:szCs w:val="8"/>
        </w:rPr>
      </w:pPr>
    </w:p>
    <w:p w14:paraId="02AD3140" w14:textId="77777777" w:rsidR="00E07395" w:rsidRPr="00EC47E3" w:rsidRDefault="00E07395" w:rsidP="005412D5">
      <w:pPr>
        <w:rPr>
          <w:sz w:val="8"/>
          <w:szCs w:val="8"/>
        </w:rPr>
      </w:pPr>
    </w:p>
    <w:p w14:paraId="49472630" w14:textId="77777777" w:rsidR="00E07395" w:rsidRPr="00EC47E3" w:rsidRDefault="00E07395" w:rsidP="005412D5">
      <w:pPr>
        <w:rPr>
          <w:sz w:val="8"/>
          <w:szCs w:val="8"/>
        </w:rPr>
      </w:pPr>
    </w:p>
    <w:p w14:paraId="4990D349" w14:textId="77777777" w:rsidR="00E07395" w:rsidRPr="00EC47E3" w:rsidRDefault="00E07395" w:rsidP="005412D5">
      <w:pPr>
        <w:rPr>
          <w:sz w:val="8"/>
          <w:szCs w:val="8"/>
        </w:rPr>
      </w:pPr>
    </w:p>
    <w:p w14:paraId="54066BD0" w14:textId="77777777" w:rsidR="00E07395" w:rsidRPr="00EC47E3" w:rsidRDefault="00E07395" w:rsidP="005412D5">
      <w:pPr>
        <w:rPr>
          <w:sz w:val="8"/>
          <w:szCs w:val="8"/>
        </w:rPr>
      </w:pPr>
    </w:p>
    <w:p w14:paraId="1562F1AB" w14:textId="77777777" w:rsidR="00E07395" w:rsidRPr="00EC47E3" w:rsidRDefault="00E07395" w:rsidP="005412D5">
      <w:pPr>
        <w:rPr>
          <w:sz w:val="8"/>
          <w:szCs w:val="8"/>
        </w:rPr>
      </w:pPr>
    </w:p>
    <w:p w14:paraId="0FDDDE34" w14:textId="77777777" w:rsidR="00E07395" w:rsidRPr="00EC47E3" w:rsidRDefault="00E07395" w:rsidP="005412D5">
      <w:pPr>
        <w:rPr>
          <w:sz w:val="8"/>
          <w:szCs w:val="8"/>
        </w:rPr>
      </w:pPr>
    </w:p>
    <w:p w14:paraId="4DA22364" w14:textId="77777777" w:rsidR="00E07395" w:rsidRPr="00EC47E3" w:rsidRDefault="00E07395" w:rsidP="005412D5">
      <w:pPr>
        <w:rPr>
          <w:sz w:val="8"/>
          <w:szCs w:val="8"/>
        </w:rPr>
      </w:pPr>
    </w:p>
    <w:p w14:paraId="60349D80" w14:textId="77777777" w:rsidR="00E07395" w:rsidRPr="00EC47E3" w:rsidRDefault="00E07395" w:rsidP="005412D5">
      <w:pPr>
        <w:rPr>
          <w:sz w:val="8"/>
          <w:szCs w:val="8"/>
        </w:rPr>
      </w:pPr>
    </w:p>
    <w:p w14:paraId="5D8B2019" w14:textId="77777777" w:rsidR="00E07395" w:rsidRPr="00EC47E3" w:rsidRDefault="00E07395" w:rsidP="005412D5">
      <w:pPr>
        <w:rPr>
          <w:sz w:val="8"/>
          <w:szCs w:val="8"/>
        </w:rPr>
      </w:pPr>
    </w:p>
    <w:p w14:paraId="3D5B4ECD" w14:textId="77777777" w:rsidR="00E07395" w:rsidRPr="00EC47E3" w:rsidRDefault="00E07395" w:rsidP="005412D5">
      <w:pPr>
        <w:rPr>
          <w:sz w:val="8"/>
          <w:szCs w:val="8"/>
        </w:rPr>
      </w:pPr>
    </w:p>
    <w:p w14:paraId="72EAE1A4" w14:textId="77777777" w:rsidR="00E07395" w:rsidRPr="00EC47E3" w:rsidRDefault="00E07395" w:rsidP="005412D5">
      <w:pPr>
        <w:rPr>
          <w:sz w:val="8"/>
          <w:szCs w:val="8"/>
        </w:rPr>
      </w:pPr>
    </w:p>
    <w:p w14:paraId="37DF423F" w14:textId="77777777" w:rsidR="00E07395" w:rsidRPr="00EC47E3" w:rsidRDefault="00E07395" w:rsidP="005412D5">
      <w:pPr>
        <w:rPr>
          <w:sz w:val="8"/>
          <w:szCs w:val="8"/>
        </w:rPr>
      </w:pPr>
    </w:p>
    <w:p w14:paraId="0AFD337F" w14:textId="77777777" w:rsidR="00E07395" w:rsidRPr="00EC47E3" w:rsidRDefault="00E07395" w:rsidP="005412D5">
      <w:pPr>
        <w:rPr>
          <w:sz w:val="8"/>
          <w:szCs w:val="8"/>
        </w:rPr>
      </w:pPr>
    </w:p>
    <w:p w14:paraId="2EAD42FD" w14:textId="77777777" w:rsidR="00E07395" w:rsidRPr="00EC47E3" w:rsidRDefault="00E07395" w:rsidP="005412D5">
      <w:pPr>
        <w:rPr>
          <w:sz w:val="8"/>
          <w:szCs w:val="8"/>
        </w:rPr>
      </w:pPr>
    </w:p>
    <w:p w14:paraId="47EFB20F" w14:textId="77777777" w:rsidR="00E07395" w:rsidRPr="00EC47E3" w:rsidRDefault="00E07395" w:rsidP="005412D5">
      <w:pPr>
        <w:rPr>
          <w:sz w:val="8"/>
          <w:szCs w:val="8"/>
        </w:rPr>
      </w:pPr>
    </w:p>
    <w:p w14:paraId="518ED499" w14:textId="77777777" w:rsidR="00E07395" w:rsidRPr="00EC47E3" w:rsidRDefault="00E07395" w:rsidP="005412D5">
      <w:pPr>
        <w:rPr>
          <w:sz w:val="8"/>
          <w:szCs w:val="8"/>
        </w:rPr>
      </w:pPr>
    </w:p>
    <w:p w14:paraId="6F7EC1AE" w14:textId="77777777" w:rsidR="00E07395" w:rsidRPr="00EC47E3" w:rsidRDefault="00E07395" w:rsidP="005412D5">
      <w:pPr>
        <w:rPr>
          <w:sz w:val="8"/>
          <w:szCs w:val="8"/>
        </w:rPr>
      </w:pPr>
    </w:p>
    <w:p w14:paraId="6CD910B7" w14:textId="77777777" w:rsidR="00E07395" w:rsidRPr="00EC47E3" w:rsidRDefault="00E07395" w:rsidP="005412D5">
      <w:pPr>
        <w:rPr>
          <w:sz w:val="8"/>
          <w:szCs w:val="8"/>
        </w:rPr>
      </w:pPr>
    </w:p>
    <w:p w14:paraId="5E633AE2" w14:textId="77777777" w:rsidR="00E07395" w:rsidRPr="00EC47E3" w:rsidRDefault="00E07395" w:rsidP="005412D5">
      <w:pPr>
        <w:rPr>
          <w:sz w:val="8"/>
          <w:szCs w:val="8"/>
        </w:rPr>
      </w:pPr>
    </w:p>
    <w:p w14:paraId="1FD6DA6D" w14:textId="77777777" w:rsidR="00E07395" w:rsidRPr="00EC47E3" w:rsidRDefault="00E07395" w:rsidP="005412D5">
      <w:pPr>
        <w:rPr>
          <w:sz w:val="8"/>
          <w:szCs w:val="8"/>
        </w:rPr>
      </w:pPr>
    </w:p>
    <w:p w14:paraId="108657C6" w14:textId="77777777" w:rsidR="00E07395" w:rsidRPr="00EC47E3" w:rsidRDefault="00E07395" w:rsidP="005412D5">
      <w:pPr>
        <w:rPr>
          <w:sz w:val="8"/>
          <w:szCs w:val="8"/>
        </w:rPr>
      </w:pPr>
    </w:p>
    <w:p w14:paraId="0CE2080C" w14:textId="77777777" w:rsidR="00E07395" w:rsidRPr="00EC47E3" w:rsidRDefault="00E07395" w:rsidP="005412D5">
      <w:pPr>
        <w:rPr>
          <w:sz w:val="8"/>
          <w:szCs w:val="8"/>
        </w:rPr>
      </w:pPr>
    </w:p>
    <w:p w14:paraId="565B61EA" w14:textId="77777777" w:rsidR="00E07395" w:rsidRPr="00EC47E3" w:rsidRDefault="00E07395" w:rsidP="005412D5">
      <w:pPr>
        <w:rPr>
          <w:sz w:val="8"/>
          <w:szCs w:val="8"/>
        </w:rPr>
      </w:pPr>
    </w:p>
    <w:p w14:paraId="0AC838A2" w14:textId="77777777" w:rsidR="00E07395" w:rsidRPr="00EC47E3" w:rsidRDefault="00E07395" w:rsidP="005412D5">
      <w:pPr>
        <w:rPr>
          <w:sz w:val="8"/>
          <w:szCs w:val="8"/>
        </w:rPr>
      </w:pPr>
    </w:p>
    <w:p w14:paraId="3E316489" w14:textId="77777777" w:rsidR="00E07395" w:rsidRPr="00EC47E3" w:rsidRDefault="00E07395" w:rsidP="005412D5">
      <w:pPr>
        <w:rPr>
          <w:sz w:val="8"/>
          <w:szCs w:val="8"/>
        </w:rPr>
      </w:pPr>
    </w:p>
    <w:p w14:paraId="07EAB2C4" w14:textId="77777777" w:rsidR="00E07395" w:rsidRPr="00EC47E3" w:rsidRDefault="00E07395" w:rsidP="005412D5">
      <w:pPr>
        <w:rPr>
          <w:sz w:val="8"/>
          <w:szCs w:val="8"/>
        </w:rPr>
      </w:pPr>
    </w:p>
    <w:p w14:paraId="51D8B842" w14:textId="77777777" w:rsidR="00E07395" w:rsidRPr="00EC47E3" w:rsidRDefault="00E07395" w:rsidP="005412D5">
      <w:pPr>
        <w:rPr>
          <w:sz w:val="8"/>
          <w:szCs w:val="8"/>
        </w:rPr>
      </w:pPr>
    </w:p>
    <w:p w14:paraId="02219884" w14:textId="77777777" w:rsidR="00E07395" w:rsidRPr="00EC47E3" w:rsidRDefault="00E07395" w:rsidP="005412D5">
      <w:pPr>
        <w:rPr>
          <w:sz w:val="8"/>
          <w:szCs w:val="8"/>
        </w:rPr>
      </w:pPr>
    </w:p>
    <w:p w14:paraId="5DE4BFF1" w14:textId="77777777" w:rsidR="00E07395" w:rsidRPr="00EC47E3" w:rsidRDefault="00E07395" w:rsidP="005412D5">
      <w:pPr>
        <w:rPr>
          <w:sz w:val="8"/>
          <w:szCs w:val="8"/>
        </w:rPr>
      </w:pPr>
    </w:p>
    <w:p w14:paraId="2BA45F0A" w14:textId="77777777" w:rsidR="00E07395" w:rsidRPr="00EC47E3" w:rsidRDefault="00E07395" w:rsidP="005412D5">
      <w:pPr>
        <w:rPr>
          <w:sz w:val="8"/>
          <w:szCs w:val="8"/>
        </w:rPr>
      </w:pPr>
    </w:p>
    <w:p w14:paraId="5BDECEFC" w14:textId="77777777" w:rsidR="00E07395" w:rsidRPr="00EC47E3" w:rsidRDefault="00E07395" w:rsidP="005412D5">
      <w:pPr>
        <w:rPr>
          <w:sz w:val="8"/>
          <w:szCs w:val="8"/>
        </w:rPr>
      </w:pPr>
    </w:p>
    <w:p w14:paraId="0DB776E9" w14:textId="77777777" w:rsidR="00E07395" w:rsidRPr="00EC47E3" w:rsidRDefault="00E07395" w:rsidP="005412D5">
      <w:pPr>
        <w:rPr>
          <w:sz w:val="8"/>
          <w:szCs w:val="8"/>
        </w:rPr>
      </w:pPr>
    </w:p>
    <w:p w14:paraId="5259888F" w14:textId="77777777" w:rsidR="00E07395" w:rsidRPr="00EC47E3" w:rsidRDefault="00E07395" w:rsidP="005412D5">
      <w:pPr>
        <w:rPr>
          <w:sz w:val="8"/>
          <w:szCs w:val="8"/>
        </w:rPr>
      </w:pPr>
    </w:p>
    <w:p w14:paraId="4FD8AD77" w14:textId="77777777" w:rsidR="00E07395" w:rsidRPr="00EC47E3" w:rsidRDefault="00E07395" w:rsidP="005412D5">
      <w:pPr>
        <w:rPr>
          <w:sz w:val="8"/>
          <w:szCs w:val="8"/>
        </w:rPr>
      </w:pPr>
    </w:p>
    <w:p w14:paraId="46838E10" w14:textId="77777777" w:rsidR="00E07395" w:rsidRPr="00EC47E3" w:rsidRDefault="00E07395" w:rsidP="005412D5">
      <w:pPr>
        <w:rPr>
          <w:sz w:val="8"/>
          <w:szCs w:val="8"/>
        </w:rPr>
      </w:pPr>
    </w:p>
    <w:p w14:paraId="3FEDE1DD" w14:textId="77777777" w:rsidR="00E07395" w:rsidRPr="00EC47E3" w:rsidRDefault="00E07395" w:rsidP="005412D5">
      <w:pPr>
        <w:rPr>
          <w:sz w:val="8"/>
          <w:szCs w:val="8"/>
        </w:rPr>
      </w:pPr>
    </w:p>
    <w:p w14:paraId="23FEC443" w14:textId="77777777" w:rsidR="00E07395" w:rsidRPr="00EC47E3" w:rsidRDefault="00E07395" w:rsidP="005412D5">
      <w:pPr>
        <w:rPr>
          <w:sz w:val="8"/>
          <w:szCs w:val="8"/>
        </w:rPr>
      </w:pPr>
    </w:p>
    <w:p w14:paraId="7FBC042B" w14:textId="77777777" w:rsidR="00E07395" w:rsidRPr="00EC47E3" w:rsidRDefault="00E07395" w:rsidP="005412D5">
      <w:pPr>
        <w:rPr>
          <w:sz w:val="8"/>
          <w:szCs w:val="8"/>
        </w:rPr>
      </w:pPr>
    </w:p>
    <w:p w14:paraId="6AF8F0E9" w14:textId="77777777" w:rsidR="00E07395" w:rsidRPr="00EC47E3" w:rsidRDefault="00E07395" w:rsidP="005412D5">
      <w:pPr>
        <w:rPr>
          <w:sz w:val="8"/>
          <w:szCs w:val="8"/>
        </w:rPr>
      </w:pPr>
    </w:p>
    <w:p w14:paraId="6B3F0E42" w14:textId="77777777" w:rsidR="00E07395" w:rsidRPr="00EC47E3" w:rsidRDefault="00E07395" w:rsidP="005412D5">
      <w:pPr>
        <w:rPr>
          <w:sz w:val="8"/>
          <w:szCs w:val="8"/>
        </w:rPr>
      </w:pPr>
    </w:p>
    <w:p w14:paraId="6D12DE4E" w14:textId="77777777" w:rsidR="00E07395" w:rsidRPr="00EC47E3" w:rsidRDefault="00E07395" w:rsidP="005412D5">
      <w:pPr>
        <w:rPr>
          <w:sz w:val="8"/>
          <w:szCs w:val="8"/>
        </w:rPr>
      </w:pPr>
    </w:p>
    <w:p w14:paraId="07E73892" w14:textId="77777777" w:rsidR="00E07395" w:rsidRPr="00EC47E3" w:rsidRDefault="00E07395" w:rsidP="005412D5">
      <w:pPr>
        <w:rPr>
          <w:sz w:val="8"/>
          <w:szCs w:val="8"/>
        </w:rPr>
      </w:pPr>
    </w:p>
    <w:p w14:paraId="4C71F19C" w14:textId="77777777" w:rsidR="00E07395" w:rsidRPr="00EC47E3" w:rsidRDefault="00E07395" w:rsidP="005412D5">
      <w:pPr>
        <w:rPr>
          <w:sz w:val="8"/>
          <w:szCs w:val="8"/>
        </w:rPr>
      </w:pPr>
    </w:p>
    <w:p w14:paraId="4A4ECCD5" w14:textId="77777777" w:rsidR="00E07395" w:rsidRPr="00EC47E3" w:rsidRDefault="00E07395" w:rsidP="005412D5">
      <w:pPr>
        <w:rPr>
          <w:sz w:val="8"/>
          <w:szCs w:val="8"/>
        </w:rPr>
      </w:pPr>
    </w:p>
    <w:p w14:paraId="4C14D514" w14:textId="77777777" w:rsidR="00E07395" w:rsidRPr="00EC47E3" w:rsidRDefault="00E07395" w:rsidP="005412D5">
      <w:pPr>
        <w:rPr>
          <w:sz w:val="8"/>
          <w:szCs w:val="8"/>
        </w:rPr>
      </w:pPr>
    </w:p>
    <w:p w14:paraId="3071BA72" w14:textId="77777777" w:rsidR="00901C1B" w:rsidRDefault="00901C1B" w:rsidP="00E07395">
      <w:pPr>
        <w:spacing w:before="33"/>
        <w:ind w:right="-20"/>
        <w:rPr>
          <w:rFonts w:eastAsia="Arial" w:cs="Arial"/>
        </w:rPr>
      </w:pPr>
    </w:p>
    <w:p w14:paraId="292D8D65" w14:textId="77777777" w:rsidR="00901C1B" w:rsidRDefault="00901C1B" w:rsidP="00E07395">
      <w:pPr>
        <w:spacing w:before="33"/>
        <w:ind w:right="-20"/>
        <w:rPr>
          <w:rFonts w:eastAsia="Arial" w:cs="Arial"/>
        </w:rPr>
      </w:pPr>
    </w:p>
    <w:p w14:paraId="75356BA3" w14:textId="160A6E13" w:rsidR="00E07395" w:rsidRPr="00EC47E3" w:rsidRDefault="00A874F5" w:rsidP="00E07395">
      <w:pPr>
        <w:spacing w:before="33"/>
        <w:ind w:right="-20"/>
        <w:rPr>
          <w:rFonts w:eastAsia="Arial" w:cs="Arial"/>
          <w:w w:val="142"/>
        </w:rPr>
      </w:pPr>
      <w:r w:rsidRPr="00901C1B">
        <w:rPr>
          <w:rFonts w:eastAsia="Arial" w:cs="Arial"/>
          <w:b/>
          <w:bCs/>
        </w:rPr>
        <w:t>6</w:t>
      </w:r>
      <w:r w:rsidR="00E07395" w:rsidRPr="00901C1B">
        <w:rPr>
          <w:rFonts w:eastAsia="Arial" w:cs="Arial"/>
          <w:b/>
          <w:bCs/>
        </w:rPr>
        <w:t>.</w:t>
      </w:r>
      <w:r w:rsidR="0084495D" w:rsidRPr="00901C1B">
        <w:rPr>
          <w:rFonts w:eastAsia="Arial" w:cs="Arial"/>
          <w:b/>
          <w:bCs/>
          <w:w w:val="109"/>
        </w:rPr>
        <w:t xml:space="preserve"> </w:t>
      </w:r>
      <w:r w:rsidR="007C22C4" w:rsidRPr="00901C1B">
        <w:rPr>
          <w:rFonts w:eastAsia="Arial" w:cs="Arial"/>
          <w:b/>
          <w:bCs/>
          <w:w w:val="109"/>
        </w:rPr>
        <w:t>Leadership</w:t>
      </w:r>
      <w:r w:rsidR="00FB45FD" w:rsidRPr="00FB45FD">
        <w:rPr>
          <w:rFonts w:eastAsia="Arial" w:cs="Arial"/>
          <w:w w:val="109"/>
        </w:rPr>
        <w:t>:</w:t>
      </w:r>
      <w:r w:rsidR="00323DB8">
        <w:rPr>
          <w:rFonts w:eastAsia="Arial" w:cs="Arial"/>
          <w:w w:val="109"/>
        </w:rPr>
        <w:t xml:space="preserve"> </w:t>
      </w:r>
      <w:r w:rsidR="00E07395" w:rsidRPr="00EC47E3">
        <w:rPr>
          <w:rFonts w:eastAsia="Arial" w:cs="Arial"/>
          <w:color w:val="FF0000"/>
          <w:w w:val="142"/>
        </w:rPr>
        <w:t xml:space="preserve">* </w:t>
      </w:r>
      <w:r w:rsidR="00E07395" w:rsidRPr="00EC47E3">
        <w:rPr>
          <w:rFonts w:eastAsia="Arial" w:cs="Arial"/>
          <w:color w:val="FF0000"/>
          <w:w w:val="142"/>
          <w:sz w:val="10"/>
          <w:szCs w:val="10"/>
        </w:rPr>
        <w:t>(300 word limit)</w:t>
      </w:r>
    </w:p>
    <w:p w14:paraId="1D6F3F02" w14:textId="77777777" w:rsidR="00E07395" w:rsidRPr="00EC47E3" w:rsidRDefault="00E07395" w:rsidP="00E07395">
      <w:pPr>
        <w:rPr>
          <w:sz w:val="8"/>
          <w:szCs w:val="8"/>
        </w:rPr>
      </w:pPr>
    </w:p>
    <w:p w14:paraId="4FD0EDB1" w14:textId="77777777" w:rsidR="00E07395" w:rsidRPr="00EC47E3" w:rsidRDefault="00E07395" w:rsidP="00E07395">
      <w:pPr>
        <w:rPr>
          <w:sz w:val="8"/>
          <w:szCs w:val="8"/>
        </w:rPr>
      </w:pPr>
      <w:r w:rsidRPr="00EC47E3">
        <w:rPr>
          <w:rFonts w:eastAsiaTheme="minorHAnsi" w:cstheme="minorBidi"/>
          <w:noProof/>
        </w:rPr>
        <mc:AlternateContent>
          <mc:Choice Requires="wps">
            <w:drawing>
              <wp:anchor distT="0" distB="0" distL="114300" distR="114300" simplePos="0" relativeHeight="251671552" behindDoc="0" locked="0" layoutInCell="1" allowOverlap="1" wp14:anchorId="32BD5492" wp14:editId="24623A02">
                <wp:simplePos x="0" y="0"/>
                <wp:positionH relativeFrom="column">
                  <wp:posOffset>12065</wp:posOffset>
                </wp:positionH>
                <wp:positionV relativeFrom="paragraph">
                  <wp:posOffset>42545</wp:posOffset>
                </wp:positionV>
                <wp:extent cx="5796280" cy="3442335"/>
                <wp:effectExtent l="0" t="0" r="13970" b="24765"/>
                <wp:wrapNone/>
                <wp:docPr id="10" name="Text Box 10"/>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A003B1" w14:textId="77777777" w:rsidR="00E07395" w:rsidRDefault="00E07395" w:rsidP="00E0739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2BD5492" id="Text Box 10" o:spid="_x0000_s1031" type="#_x0000_t202" style="position:absolute;margin-left:.95pt;margin-top:3.35pt;width:456.4pt;height:271.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" fillcolor="white [3201]" strokeweight=".5pt">
                <v:textbox>
                  <w:txbxContent>
                    <w:p w14:paraId="6EA003B1" w14:textId="77777777" w:rsidR="00E07395" w:rsidRDefault="00E07395" w:rsidP="00E07395"/>
                  </w:txbxContent>
                </v:textbox>
              </v:shape>
            </w:pict>
          </mc:Fallback>
        </mc:AlternateContent>
      </w:r>
    </w:p>
    <w:p w14:paraId="1D3B8176" w14:textId="77777777" w:rsidR="00E07395" w:rsidRPr="00EC47E3" w:rsidRDefault="00E07395" w:rsidP="00E07395">
      <w:pPr>
        <w:rPr>
          <w:sz w:val="8"/>
          <w:szCs w:val="8"/>
        </w:rPr>
      </w:pPr>
    </w:p>
    <w:p w14:paraId="0EE23D66" w14:textId="77777777" w:rsidR="00E07395" w:rsidRPr="00EC47E3" w:rsidRDefault="00E07395" w:rsidP="00E07395">
      <w:pPr>
        <w:rPr>
          <w:sz w:val="8"/>
          <w:szCs w:val="8"/>
        </w:rPr>
      </w:pPr>
    </w:p>
    <w:p w14:paraId="185A2801" w14:textId="77777777" w:rsidR="00E07395" w:rsidRPr="00EC47E3" w:rsidRDefault="00E07395" w:rsidP="00E07395">
      <w:pPr>
        <w:rPr>
          <w:sz w:val="8"/>
          <w:szCs w:val="8"/>
        </w:rPr>
      </w:pPr>
    </w:p>
    <w:p w14:paraId="55BD7FCF" w14:textId="77777777" w:rsidR="00E07395" w:rsidRPr="00EC47E3" w:rsidRDefault="00E07395" w:rsidP="00E07395">
      <w:pPr>
        <w:rPr>
          <w:sz w:val="8"/>
          <w:szCs w:val="8"/>
        </w:rPr>
      </w:pPr>
    </w:p>
    <w:p w14:paraId="61DD130C" w14:textId="77777777" w:rsidR="00E07395" w:rsidRPr="00EC47E3" w:rsidRDefault="00E07395" w:rsidP="00E07395">
      <w:pPr>
        <w:rPr>
          <w:sz w:val="8"/>
          <w:szCs w:val="8"/>
        </w:rPr>
      </w:pPr>
    </w:p>
    <w:p w14:paraId="79308DF2" w14:textId="77777777" w:rsidR="00E07395" w:rsidRPr="00EC47E3" w:rsidRDefault="00E07395" w:rsidP="00E07395">
      <w:pPr>
        <w:rPr>
          <w:sz w:val="8"/>
          <w:szCs w:val="8"/>
        </w:rPr>
      </w:pPr>
    </w:p>
    <w:p w14:paraId="56C26DE8" w14:textId="77777777" w:rsidR="00E07395" w:rsidRPr="00EC47E3" w:rsidRDefault="00E07395" w:rsidP="00E07395">
      <w:pPr>
        <w:rPr>
          <w:sz w:val="8"/>
          <w:szCs w:val="8"/>
        </w:rPr>
      </w:pPr>
    </w:p>
    <w:p w14:paraId="7BFF33D2" w14:textId="77777777" w:rsidR="00E07395" w:rsidRPr="00EC47E3" w:rsidRDefault="00E07395" w:rsidP="00E07395">
      <w:pPr>
        <w:rPr>
          <w:sz w:val="8"/>
          <w:szCs w:val="8"/>
        </w:rPr>
      </w:pPr>
    </w:p>
    <w:p w14:paraId="0873F7A1" w14:textId="77777777" w:rsidR="00E07395" w:rsidRPr="00EC47E3" w:rsidRDefault="00E07395" w:rsidP="00E07395">
      <w:pPr>
        <w:rPr>
          <w:sz w:val="8"/>
          <w:szCs w:val="8"/>
        </w:rPr>
      </w:pPr>
    </w:p>
    <w:p w14:paraId="63EF842C" w14:textId="77777777" w:rsidR="00E07395" w:rsidRPr="00EC47E3" w:rsidRDefault="00E07395" w:rsidP="00E07395">
      <w:pPr>
        <w:rPr>
          <w:sz w:val="8"/>
          <w:szCs w:val="8"/>
        </w:rPr>
      </w:pPr>
    </w:p>
    <w:p w14:paraId="76AE7E06" w14:textId="77777777" w:rsidR="00E07395" w:rsidRPr="00EC47E3" w:rsidRDefault="00E07395" w:rsidP="00E07395">
      <w:pPr>
        <w:rPr>
          <w:sz w:val="8"/>
          <w:szCs w:val="8"/>
        </w:rPr>
      </w:pPr>
    </w:p>
    <w:p w14:paraId="1F25978E" w14:textId="77777777" w:rsidR="00E07395" w:rsidRPr="00EC47E3" w:rsidRDefault="00E07395" w:rsidP="00E07395">
      <w:pPr>
        <w:rPr>
          <w:sz w:val="8"/>
          <w:szCs w:val="8"/>
        </w:rPr>
      </w:pPr>
    </w:p>
    <w:p w14:paraId="0033E14E" w14:textId="77777777" w:rsidR="00E07395" w:rsidRPr="00EC47E3" w:rsidRDefault="00E07395" w:rsidP="00E07395">
      <w:pPr>
        <w:rPr>
          <w:sz w:val="8"/>
          <w:szCs w:val="8"/>
        </w:rPr>
      </w:pPr>
    </w:p>
    <w:p w14:paraId="61572215" w14:textId="77777777" w:rsidR="00E07395" w:rsidRPr="00EC47E3" w:rsidRDefault="00E07395" w:rsidP="00E07395">
      <w:pPr>
        <w:rPr>
          <w:sz w:val="8"/>
          <w:szCs w:val="8"/>
        </w:rPr>
      </w:pPr>
    </w:p>
    <w:p w14:paraId="66C37B09" w14:textId="77777777" w:rsidR="00E07395" w:rsidRPr="00EC47E3" w:rsidRDefault="00E07395" w:rsidP="00E07395">
      <w:pPr>
        <w:rPr>
          <w:sz w:val="8"/>
          <w:szCs w:val="8"/>
        </w:rPr>
      </w:pPr>
    </w:p>
    <w:p w14:paraId="7453F6B6" w14:textId="77777777" w:rsidR="00E07395" w:rsidRPr="00EC47E3" w:rsidRDefault="00E07395" w:rsidP="00E07395">
      <w:pPr>
        <w:rPr>
          <w:sz w:val="8"/>
          <w:szCs w:val="8"/>
        </w:rPr>
      </w:pPr>
    </w:p>
    <w:p w14:paraId="542C9A47" w14:textId="77777777" w:rsidR="00E07395" w:rsidRPr="00EC47E3" w:rsidRDefault="00E07395" w:rsidP="00E07395">
      <w:pPr>
        <w:rPr>
          <w:sz w:val="8"/>
          <w:szCs w:val="8"/>
        </w:rPr>
      </w:pPr>
    </w:p>
    <w:p w14:paraId="4E2780DD" w14:textId="77777777" w:rsidR="00E07395" w:rsidRPr="00EC47E3" w:rsidRDefault="00E07395" w:rsidP="00E07395">
      <w:pPr>
        <w:rPr>
          <w:sz w:val="8"/>
          <w:szCs w:val="8"/>
        </w:rPr>
      </w:pPr>
    </w:p>
    <w:p w14:paraId="5C878DC7" w14:textId="77777777" w:rsidR="00E07395" w:rsidRPr="00EC47E3" w:rsidRDefault="00E07395" w:rsidP="00E07395">
      <w:pPr>
        <w:rPr>
          <w:sz w:val="8"/>
          <w:szCs w:val="8"/>
        </w:rPr>
      </w:pPr>
    </w:p>
    <w:p w14:paraId="5756EFEC" w14:textId="77777777" w:rsidR="00E07395" w:rsidRPr="00EC47E3" w:rsidRDefault="00E07395" w:rsidP="00E07395">
      <w:pPr>
        <w:rPr>
          <w:sz w:val="8"/>
          <w:szCs w:val="8"/>
        </w:rPr>
      </w:pPr>
    </w:p>
    <w:p w14:paraId="3D3F0867" w14:textId="77777777" w:rsidR="00E07395" w:rsidRPr="00EC47E3" w:rsidRDefault="00E07395" w:rsidP="00E07395">
      <w:pPr>
        <w:rPr>
          <w:sz w:val="8"/>
          <w:szCs w:val="8"/>
        </w:rPr>
      </w:pPr>
    </w:p>
    <w:p w14:paraId="36321ED3" w14:textId="77777777" w:rsidR="00E07395" w:rsidRPr="00EC47E3" w:rsidRDefault="00E07395" w:rsidP="00E07395">
      <w:pPr>
        <w:rPr>
          <w:sz w:val="8"/>
          <w:szCs w:val="8"/>
        </w:rPr>
      </w:pPr>
    </w:p>
    <w:p w14:paraId="3BD56277" w14:textId="77777777" w:rsidR="00E07395" w:rsidRPr="00EC47E3" w:rsidRDefault="00E07395" w:rsidP="00E07395">
      <w:pPr>
        <w:rPr>
          <w:sz w:val="8"/>
          <w:szCs w:val="8"/>
        </w:rPr>
      </w:pPr>
    </w:p>
    <w:p w14:paraId="042F3298" w14:textId="77777777" w:rsidR="00E07395" w:rsidRPr="00EC47E3" w:rsidRDefault="00E07395" w:rsidP="00E07395">
      <w:pPr>
        <w:rPr>
          <w:sz w:val="8"/>
          <w:szCs w:val="8"/>
        </w:rPr>
      </w:pPr>
    </w:p>
    <w:p w14:paraId="21B4B003" w14:textId="77777777" w:rsidR="00E07395" w:rsidRPr="00EC47E3" w:rsidRDefault="00E07395" w:rsidP="00E07395">
      <w:pPr>
        <w:rPr>
          <w:sz w:val="8"/>
          <w:szCs w:val="8"/>
        </w:rPr>
      </w:pPr>
    </w:p>
    <w:p w14:paraId="2BD11ECF" w14:textId="77777777" w:rsidR="00E07395" w:rsidRPr="00EC47E3" w:rsidRDefault="00E07395" w:rsidP="00E07395">
      <w:pPr>
        <w:rPr>
          <w:sz w:val="8"/>
          <w:szCs w:val="8"/>
        </w:rPr>
      </w:pPr>
    </w:p>
    <w:p w14:paraId="1097BC20" w14:textId="77777777" w:rsidR="00E07395" w:rsidRPr="00EC47E3" w:rsidRDefault="00E07395" w:rsidP="00E07395">
      <w:pPr>
        <w:rPr>
          <w:sz w:val="8"/>
          <w:szCs w:val="8"/>
        </w:rPr>
      </w:pPr>
    </w:p>
    <w:p w14:paraId="2818D1B2" w14:textId="77777777" w:rsidR="00E07395" w:rsidRPr="00EC47E3" w:rsidRDefault="00E07395" w:rsidP="00E07395">
      <w:pPr>
        <w:rPr>
          <w:sz w:val="8"/>
          <w:szCs w:val="8"/>
        </w:rPr>
      </w:pPr>
    </w:p>
    <w:p w14:paraId="5B316ABC" w14:textId="77777777" w:rsidR="00E07395" w:rsidRPr="00EC47E3" w:rsidRDefault="00E07395" w:rsidP="00E07395">
      <w:pPr>
        <w:rPr>
          <w:sz w:val="8"/>
          <w:szCs w:val="8"/>
        </w:rPr>
      </w:pPr>
    </w:p>
    <w:p w14:paraId="11D89CAB" w14:textId="77777777" w:rsidR="00E07395" w:rsidRPr="00EC47E3" w:rsidRDefault="00E07395" w:rsidP="00E07395">
      <w:pPr>
        <w:rPr>
          <w:sz w:val="8"/>
          <w:szCs w:val="8"/>
        </w:rPr>
      </w:pPr>
    </w:p>
    <w:p w14:paraId="3DFF14F4" w14:textId="77777777" w:rsidR="00E07395" w:rsidRPr="00EC47E3" w:rsidRDefault="00E07395" w:rsidP="00E07395">
      <w:pPr>
        <w:rPr>
          <w:sz w:val="8"/>
          <w:szCs w:val="8"/>
        </w:rPr>
      </w:pPr>
    </w:p>
    <w:p w14:paraId="7DD39D64" w14:textId="77777777" w:rsidR="00E07395" w:rsidRPr="00EC47E3" w:rsidRDefault="00E07395" w:rsidP="00E07395">
      <w:pPr>
        <w:rPr>
          <w:sz w:val="8"/>
          <w:szCs w:val="8"/>
        </w:rPr>
      </w:pPr>
    </w:p>
    <w:p w14:paraId="3A4A13D8" w14:textId="77777777" w:rsidR="00E07395" w:rsidRPr="00EC47E3" w:rsidRDefault="00E07395" w:rsidP="00E07395">
      <w:pPr>
        <w:rPr>
          <w:sz w:val="8"/>
          <w:szCs w:val="8"/>
        </w:rPr>
      </w:pPr>
    </w:p>
    <w:p w14:paraId="46E80B87" w14:textId="77777777" w:rsidR="00E07395" w:rsidRPr="00EC47E3" w:rsidRDefault="00E07395" w:rsidP="00E07395">
      <w:pPr>
        <w:rPr>
          <w:sz w:val="8"/>
          <w:szCs w:val="8"/>
        </w:rPr>
      </w:pPr>
    </w:p>
    <w:p w14:paraId="4F0F0D83" w14:textId="77777777" w:rsidR="00E07395" w:rsidRPr="00EC47E3" w:rsidRDefault="00E07395" w:rsidP="00E07395">
      <w:pPr>
        <w:rPr>
          <w:sz w:val="8"/>
          <w:szCs w:val="8"/>
        </w:rPr>
      </w:pPr>
    </w:p>
    <w:p w14:paraId="0F8641C5" w14:textId="77777777" w:rsidR="00E07395" w:rsidRPr="00EC47E3" w:rsidRDefault="00E07395" w:rsidP="00E07395">
      <w:pPr>
        <w:rPr>
          <w:sz w:val="8"/>
          <w:szCs w:val="8"/>
        </w:rPr>
      </w:pPr>
    </w:p>
    <w:p w14:paraId="2C95DA9D" w14:textId="77777777" w:rsidR="00E07395" w:rsidRPr="00EC47E3" w:rsidRDefault="00E07395" w:rsidP="00E07395">
      <w:pPr>
        <w:rPr>
          <w:sz w:val="8"/>
          <w:szCs w:val="8"/>
        </w:rPr>
      </w:pPr>
    </w:p>
    <w:p w14:paraId="0BF08DC8" w14:textId="77777777" w:rsidR="00E07395" w:rsidRPr="00EC47E3" w:rsidRDefault="00E07395" w:rsidP="00E07395">
      <w:pPr>
        <w:rPr>
          <w:sz w:val="8"/>
          <w:szCs w:val="8"/>
        </w:rPr>
      </w:pPr>
    </w:p>
    <w:p w14:paraId="267BF5D8" w14:textId="77777777" w:rsidR="00E07395" w:rsidRPr="00EC47E3" w:rsidRDefault="00E07395" w:rsidP="00E07395">
      <w:pPr>
        <w:rPr>
          <w:sz w:val="8"/>
          <w:szCs w:val="8"/>
        </w:rPr>
      </w:pPr>
    </w:p>
    <w:p w14:paraId="7C931E2E" w14:textId="77777777" w:rsidR="00E07395" w:rsidRPr="00EC47E3" w:rsidRDefault="00E07395" w:rsidP="00E07395">
      <w:pPr>
        <w:rPr>
          <w:sz w:val="8"/>
          <w:szCs w:val="8"/>
        </w:rPr>
      </w:pPr>
    </w:p>
    <w:p w14:paraId="32F9CC30" w14:textId="77777777" w:rsidR="00E07395" w:rsidRPr="00EC47E3" w:rsidRDefault="00E07395" w:rsidP="00E07395">
      <w:pPr>
        <w:rPr>
          <w:sz w:val="8"/>
          <w:szCs w:val="8"/>
        </w:rPr>
      </w:pPr>
    </w:p>
    <w:p w14:paraId="341B227B" w14:textId="77777777" w:rsidR="00E07395" w:rsidRPr="00EC47E3" w:rsidRDefault="00E07395" w:rsidP="00E07395">
      <w:pPr>
        <w:rPr>
          <w:sz w:val="8"/>
          <w:szCs w:val="8"/>
        </w:rPr>
      </w:pPr>
    </w:p>
    <w:p w14:paraId="1006A8BF" w14:textId="77777777" w:rsidR="00E07395" w:rsidRPr="00EC47E3" w:rsidRDefault="00E07395" w:rsidP="00E07395">
      <w:pPr>
        <w:rPr>
          <w:sz w:val="8"/>
          <w:szCs w:val="8"/>
        </w:rPr>
      </w:pPr>
    </w:p>
    <w:p w14:paraId="6A84559D" w14:textId="77777777" w:rsidR="00E07395" w:rsidRPr="00EC47E3" w:rsidRDefault="00E07395" w:rsidP="00E07395">
      <w:pPr>
        <w:rPr>
          <w:sz w:val="8"/>
          <w:szCs w:val="8"/>
        </w:rPr>
      </w:pPr>
    </w:p>
    <w:p w14:paraId="71D56B02" w14:textId="77777777" w:rsidR="00E07395" w:rsidRPr="00EC47E3" w:rsidRDefault="00E07395" w:rsidP="00E07395">
      <w:pPr>
        <w:rPr>
          <w:sz w:val="8"/>
          <w:szCs w:val="8"/>
        </w:rPr>
      </w:pPr>
    </w:p>
    <w:p w14:paraId="2377190D" w14:textId="77777777" w:rsidR="00E07395" w:rsidRPr="00EC47E3" w:rsidRDefault="00E07395" w:rsidP="00E07395">
      <w:pPr>
        <w:rPr>
          <w:sz w:val="8"/>
          <w:szCs w:val="8"/>
        </w:rPr>
      </w:pPr>
    </w:p>
    <w:p w14:paraId="2B08BBCD" w14:textId="77777777" w:rsidR="00E07395" w:rsidRPr="00EC47E3" w:rsidRDefault="00E07395" w:rsidP="00E07395">
      <w:pPr>
        <w:rPr>
          <w:sz w:val="8"/>
          <w:szCs w:val="8"/>
        </w:rPr>
      </w:pPr>
    </w:p>
    <w:p w14:paraId="0919642B" w14:textId="77777777" w:rsidR="00E07395" w:rsidRPr="00EC47E3" w:rsidRDefault="00E07395" w:rsidP="00E07395">
      <w:pPr>
        <w:rPr>
          <w:sz w:val="8"/>
          <w:szCs w:val="8"/>
        </w:rPr>
      </w:pPr>
    </w:p>
    <w:p w14:paraId="2E247E0B" w14:textId="77777777" w:rsidR="00E07395" w:rsidRPr="00EC47E3" w:rsidRDefault="00E07395" w:rsidP="00E07395">
      <w:pPr>
        <w:rPr>
          <w:sz w:val="8"/>
          <w:szCs w:val="8"/>
        </w:rPr>
      </w:pPr>
    </w:p>
    <w:p w14:paraId="49043D38" w14:textId="77777777" w:rsidR="00E07395" w:rsidRPr="00EC47E3" w:rsidRDefault="00E07395" w:rsidP="00E07395">
      <w:pPr>
        <w:rPr>
          <w:sz w:val="8"/>
          <w:szCs w:val="8"/>
        </w:rPr>
      </w:pPr>
    </w:p>
    <w:p w14:paraId="42AD6349" w14:textId="77777777" w:rsidR="00E07395" w:rsidRPr="00EC47E3" w:rsidRDefault="00E07395" w:rsidP="00E07395">
      <w:pPr>
        <w:rPr>
          <w:sz w:val="8"/>
          <w:szCs w:val="8"/>
        </w:rPr>
      </w:pPr>
    </w:p>
    <w:p w14:paraId="10C6CE79" w14:textId="77777777" w:rsidR="00E07395" w:rsidRPr="00EC47E3" w:rsidRDefault="00E07395" w:rsidP="00E07395">
      <w:pPr>
        <w:rPr>
          <w:sz w:val="8"/>
          <w:szCs w:val="8"/>
        </w:rPr>
      </w:pPr>
    </w:p>
    <w:p w14:paraId="35EBC176" w14:textId="77777777" w:rsidR="00E07395" w:rsidRPr="00EC47E3" w:rsidRDefault="00E07395" w:rsidP="00E07395">
      <w:pPr>
        <w:rPr>
          <w:sz w:val="8"/>
          <w:szCs w:val="8"/>
        </w:rPr>
      </w:pPr>
    </w:p>
    <w:p w14:paraId="3069ACFA" w14:textId="77777777" w:rsidR="00E07395" w:rsidRPr="00EC47E3" w:rsidRDefault="00E07395" w:rsidP="00E07395">
      <w:pPr>
        <w:rPr>
          <w:sz w:val="8"/>
          <w:szCs w:val="8"/>
        </w:rPr>
      </w:pPr>
    </w:p>
    <w:p w14:paraId="611DB5E1" w14:textId="77777777" w:rsidR="00E07395" w:rsidRPr="00EC47E3" w:rsidRDefault="00E07395" w:rsidP="00E07395">
      <w:pPr>
        <w:rPr>
          <w:sz w:val="8"/>
          <w:szCs w:val="8"/>
        </w:rPr>
      </w:pPr>
    </w:p>
    <w:p w14:paraId="4BD76862" w14:textId="77777777" w:rsidR="00E07395" w:rsidRPr="00EC47E3" w:rsidRDefault="00E07395" w:rsidP="00E07395">
      <w:pPr>
        <w:rPr>
          <w:sz w:val="8"/>
          <w:szCs w:val="8"/>
        </w:rPr>
      </w:pPr>
    </w:p>
    <w:p w14:paraId="21CC43CE" w14:textId="77777777" w:rsidR="00E07395" w:rsidRPr="00EC47E3" w:rsidRDefault="00E07395" w:rsidP="00E07395">
      <w:pPr>
        <w:rPr>
          <w:sz w:val="8"/>
          <w:szCs w:val="8"/>
        </w:rPr>
      </w:pPr>
    </w:p>
    <w:p w14:paraId="34520543" w14:textId="77777777" w:rsidR="00E07395" w:rsidRPr="00EC47E3" w:rsidRDefault="00E07395" w:rsidP="00E07395">
      <w:pPr>
        <w:rPr>
          <w:sz w:val="8"/>
          <w:szCs w:val="8"/>
        </w:rPr>
      </w:pPr>
    </w:p>
    <w:p w14:paraId="49A0A37F" w14:textId="77777777" w:rsidR="00E07395" w:rsidRPr="00EC47E3" w:rsidRDefault="00E07395" w:rsidP="00E07395">
      <w:pPr>
        <w:rPr>
          <w:sz w:val="8"/>
          <w:szCs w:val="8"/>
        </w:rPr>
      </w:pPr>
    </w:p>
    <w:p w14:paraId="32AD15E8" w14:textId="77777777" w:rsidR="00E07395" w:rsidRPr="00EC47E3" w:rsidRDefault="00E07395" w:rsidP="00E07395">
      <w:pPr>
        <w:rPr>
          <w:sz w:val="8"/>
          <w:szCs w:val="8"/>
        </w:rPr>
      </w:pPr>
    </w:p>
    <w:p w14:paraId="352E25CC" w14:textId="77777777" w:rsidR="00AD3D27" w:rsidRPr="00AD3D27" w:rsidRDefault="00AD3D27" w:rsidP="00AD3D27">
      <w:pPr>
        <w:spacing w:before="33"/>
        <w:ind w:right="-20"/>
        <w:rPr>
          <w:rFonts w:eastAsia="Arial" w:cs="Arial"/>
          <w:sz w:val="8"/>
          <w:szCs w:val="8"/>
        </w:rPr>
      </w:pPr>
    </w:p>
    <w:p w14:paraId="466CC5A5" w14:textId="5943A204" w:rsidR="00496F1B" w:rsidRDefault="00A874F5" w:rsidP="00496F1B">
      <w:pPr>
        <w:spacing w:before="33"/>
        <w:ind w:right="-20"/>
        <w:rPr>
          <w:rFonts w:eastAsia="Arial" w:cs="Arial"/>
          <w:color w:val="FF0000"/>
          <w:w w:val="142"/>
          <w:sz w:val="10"/>
          <w:szCs w:val="10"/>
        </w:rPr>
      </w:pPr>
      <w:r w:rsidRPr="00901C1B">
        <w:rPr>
          <w:rFonts w:eastAsia="Arial" w:cs="Arial"/>
          <w:b/>
          <w:bCs/>
        </w:rPr>
        <w:t>7</w:t>
      </w:r>
      <w:r w:rsidR="00496F1B" w:rsidRPr="00901C1B">
        <w:rPr>
          <w:rFonts w:eastAsia="Arial" w:cs="Arial"/>
          <w:b/>
          <w:bCs/>
        </w:rPr>
        <w:t>.</w:t>
      </w:r>
      <w:r w:rsidR="00496F1B" w:rsidRPr="00901C1B">
        <w:rPr>
          <w:rFonts w:eastAsia="Arial" w:cs="Arial"/>
          <w:b/>
          <w:bCs/>
          <w:w w:val="109"/>
        </w:rPr>
        <w:t xml:space="preserve"> </w:t>
      </w:r>
      <w:r w:rsidR="007C22C4" w:rsidRPr="00901C1B">
        <w:rPr>
          <w:rFonts w:eastAsia="Arial" w:cs="Arial"/>
          <w:b/>
          <w:bCs/>
          <w:w w:val="109"/>
        </w:rPr>
        <w:t>Scope</w:t>
      </w:r>
      <w:r w:rsidR="00FB45FD" w:rsidRPr="00FB45FD">
        <w:rPr>
          <w:rFonts w:eastAsia="Arial" w:cs="Arial"/>
          <w:w w:val="109"/>
        </w:rPr>
        <w:t>:</w:t>
      </w:r>
      <w:r w:rsidR="00FB45FD">
        <w:rPr>
          <w:rFonts w:eastAsia="Arial" w:cs="Arial"/>
          <w:w w:val="109"/>
        </w:rPr>
        <w:t xml:space="preserve"> </w:t>
      </w:r>
      <w:r w:rsidR="00496F1B" w:rsidRPr="00EC47E3">
        <w:rPr>
          <w:rFonts w:eastAsia="Arial" w:cs="Arial"/>
          <w:color w:val="FF0000"/>
          <w:w w:val="142"/>
        </w:rPr>
        <w:t xml:space="preserve">* </w:t>
      </w:r>
      <w:r w:rsidR="00496F1B" w:rsidRPr="00EC47E3">
        <w:rPr>
          <w:rFonts w:eastAsia="Arial" w:cs="Arial"/>
          <w:color w:val="FF0000"/>
          <w:w w:val="142"/>
          <w:sz w:val="10"/>
          <w:szCs w:val="10"/>
        </w:rPr>
        <w:t>(300 word limit)</w:t>
      </w:r>
    </w:p>
    <w:p w14:paraId="55E7302B" w14:textId="77777777" w:rsidR="00496F1B" w:rsidRPr="00EC47E3" w:rsidRDefault="00496F1B" w:rsidP="00496F1B">
      <w:pPr>
        <w:rPr>
          <w:sz w:val="8"/>
          <w:szCs w:val="8"/>
        </w:rPr>
      </w:pPr>
    </w:p>
    <w:p w14:paraId="212FCAAC" w14:textId="77777777" w:rsidR="00496F1B" w:rsidRPr="00EC47E3" w:rsidRDefault="00496F1B" w:rsidP="00496F1B">
      <w:pPr>
        <w:rPr>
          <w:sz w:val="8"/>
          <w:szCs w:val="8"/>
        </w:rPr>
      </w:pPr>
      <w:r w:rsidRPr="00EC47E3">
        <w:rPr>
          <w:rFonts w:eastAsiaTheme="minorHAnsi" w:cstheme="minorBidi"/>
          <w:noProof/>
        </w:rPr>
        <mc:AlternateContent>
          <mc:Choice Requires="wps">
            <w:drawing>
              <wp:anchor distT="0" distB="0" distL="114300" distR="114300" simplePos="0" relativeHeight="251673600" behindDoc="0" locked="0" layoutInCell="1" allowOverlap="1" wp14:anchorId="675837D0" wp14:editId="3E6225A4">
                <wp:simplePos x="0" y="0"/>
                <wp:positionH relativeFrom="column">
                  <wp:posOffset>12065</wp:posOffset>
                </wp:positionH>
                <wp:positionV relativeFrom="paragraph">
                  <wp:posOffset>42545</wp:posOffset>
                </wp:positionV>
                <wp:extent cx="5796280" cy="3442335"/>
                <wp:effectExtent l="0" t="0" r="13970" b="24765"/>
                <wp:wrapNone/>
                <wp:docPr id="9" name="Text Box 9"/>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E5C3084" w14:textId="77777777" w:rsidR="00496F1B" w:rsidRDefault="00496F1B" w:rsidP="00496F1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75837D0" id="Text Box 9" o:spid="_x0000_s1032" type="#_x0000_t202" style="position:absolute;margin-left:.95pt;margin-top:3.35pt;width:456.4pt;height:271.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" fillcolor="white [3201]" strokeweight=".5pt">
                <v:textbox>
                  <w:txbxContent>
                    <w:p w14:paraId="0E5C3084" w14:textId="77777777" w:rsidR="00496F1B" w:rsidRDefault="00496F1B" w:rsidP="00496F1B"/>
                  </w:txbxContent>
                </v:textbox>
              </v:shape>
            </w:pict>
          </mc:Fallback>
        </mc:AlternateContent>
      </w:r>
    </w:p>
    <w:p w14:paraId="417EF549" w14:textId="77777777" w:rsidR="00496F1B" w:rsidRPr="00EC47E3" w:rsidRDefault="00496F1B" w:rsidP="00496F1B">
      <w:pPr>
        <w:rPr>
          <w:sz w:val="8"/>
          <w:szCs w:val="8"/>
        </w:rPr>
      </w:pPr>
    </w:p>
    <w:p w14:paraId="3E94D254" w14:textId="77777777" w:rsidR="00496F1B" w:rsidRPr="00EC47E3" w:rsidRDefault="00496F1B" w:rsidP="00496F1B">
      <w:pPr>
        <w:rPr>
          <w:sz w:val="8"/>
          <w:szCs w:val="8"/>
        </w:rPr>
      </w:pPr>
    </w:p>
    <w:p w14:paraId="6E55AE10" w14:textId="77777777" w:rsidR="00496F1B" w:rsidRPr="00EC47E3" w:rsidRDefault="00496F1B" w:rsidP="00496F1B">
      <w:pPr>
        <w:rPr>
          <w:sz w:val="8"/>
          <w:szCs w:val="8"/>
        </w:rPr>
      </w:pPr>
    </w:p>
    <w:p w14:paraId="68039BF0" w14:textId="77777777" w:rsidR="00496F1B" w:rsidRPr="00EC47E3" w:rsidRDefault="00496F1B" w:rsidP="00496F1B">
      <w:pPr>
        <w:rPr>
          <w:sz w:val="8"/>
          <w:szCs w:val="8"/>
        </w:rPr>
      </w:pPr>
    </w:p>
    <w:p w14:paraId="6D823767" w14:textId="77777777" w:rsidR="00496F1B" w:rsidRPr="00EC47E3" w:rsidRDefault="00496F1B" w:rsidP="00496F1B">
      <w:pPr>
        <w:rPr>
          <w:sz w:val="8"/>
          <w:szCs w:val="8"/>
        </w:rPr>
      </w:pPr>
    </w:p>
    <w:p w14:paraId="379455DE" w14:textId="77777777" w:rsidR="00496F1B" w:rsidRPr="00EC47E3" w:rsidRDefault="00496F1B" w:rsidP="00496F1B">
      <w:pPr>
        <w:rPr>
          <w:sz w:val="8"/>
          <w:szCs w:val="8"/>
        </w:rPr>
      </w:pPr>
    </w:p>
    <w:p w14:paraId="50AEEB68" w14:textId="77777777" w:rsidR="00496F1B" w:rsidRPr="00EC47E3" w:rsidRDefault="00496F1B" w:rsidP="00496F1B">
      <w:pPr>
        <w:rPr>
          <w:sz w:val="8"/>
          <w:szCs w:val="8"/>
        </w:rPr>
      </w:pPr>
    </w:p>
    <w:p w14:paraId="6189D2BD" w14:textId="77777777" w:rsidR="00496F1B" w:rsidRPr="00EC47E3" w:rsidRDefault="00496F1B" w:rsidP="00496F1B">
      <w:pPr>
        <w:rPr>
          <w:sz w:val="8"/>
          <w:szCs w:val="8"/>
        </w:rPr>
      </w:pPr>
    </w:p>
    <w:p w14:paraId="7F669451" w14:textId="77777777" w:rsidR="00496F1B" w:rsidRPr="00EC47E3" w:rsidRDefault="00496F1B" w:rsidP="00496F1B">
      <w:pPr>
        <w:rPr>
          <w:sz w:val="8"/>
          <w:szCs w:val="8"/>
        </w:rPr>
      </w:pPr>
    </w:p>
    <w:p w14:paraId="1D54EAB4" w14:textId="77777777" w:rsidR="00496F1B" w:rsidRPr="00EC47E3" w:rsidRDefault="00496F1B" w:rsidP="00496F1B">
      <w:pPr>
        <w:rPr>
          <w:sz w:val="8"/>
          <w:szCs w:val="8"/>
        </w:rPr>
      </w:pPr>
    </w:p>
    <w:p w14:paraId="5DBCB7DB" w14:textId="77777777" w:rsidR="00496F1B" w:rsidRPr="00EC47E3" w:rsidRDefault="00496F1B" w:rsidP="00496F1B">
      <w:pPr>
        <w:rPr>
          <w:sz w:val="8"/>
          <w:szCs w:val="8"/>
        </w:rPr>
      </w:pPr>
    </w:p>
    <w:p w14:paraId="2BE63CCD" w14:textId="77777777" w:rsidR="00496F1B" w:rsidRPr="00EC47E3" w:rsidRDefault="00496F1B" w:rsidP="00496F1B">
      <w:pPr>
        <w:rPr>
          <w:sz w:val="8"/>
          <w:szCs w:val="8"/>
        </w:rPr>
      </w:pPr>
    </w:p>
    <w:p w14:paraId="3AB7620F" w14:textId="77777777" w:rsidR="00496F1B" w:rsidRPr="00EC47E3" w:rsidRDefault="00496F1B" w:rsidP="00496F1B">
      <w:pPr>
        <w:rPr>
          <w:sz w:val="8"/>
          <w:szCs w:val="8"/>
        </w:rPr>
      </w:pPr>
    </w:p>
    <w:p w14:paraId="2839AE45" w14:textId="77777777" w:rsidR="00496F1B" w:rsidRPr="00EC47E3" w:rsidRDefault="00496F1B" w:rsidP="00496F1B">
      <w:pPr>
        <w:rPr>
          <w:sz w:val="8"/>
          <w:szCs w:val="8"/>
        </w:rPr>
      </w:pPr>
    </w:p>
    <w:p w14:paraId="47DF5838" w14:textId="77777777" w:rsidR="00496F1B" w:rsidRPr="00EC47E3" w:rsidRDefault="00496F1B" w:rsidP="00496F1B">
      <w:pPr>
        <w:rPr>
          <w:sz w:val="8"/>
          <w:szCs w:val="8"/>
        </w:rPr>
      </w:pPr>
    </w:p>
    <w:p w14:paraId="5E483D4D" w14:textId="77777777" w:rsidR="00496F1B" w:rsidRPr="00EC47E3" w:rsidRDefault="00496F1B" w:rsidP="00496F1B">
      <w:pPr>
        <w:rPr>
          <w:sz w:val="8"/>
          <w:szCs w:val="8"/>
        </w:rPr>
      </w:pPr>
    </w:p>
    <w:p w14:paraId="14648E77" w14:textId="77777777" w:rsidR="00496F1B" w:rsidRPr="00EC47E3" w:rsidRDefault="00496F1B" w:rsidP="00496F1B">
      <w:pPr>
        <w:rPr>
          <w:sz w:val="8"/>
          <w:szCs w:val="8"/>
        </w:rPr>
      </w:pPr>
    </w:p>
    <w:p w14:paraId="70BA1663" w14:textId="77777777" w:rsidR="00496F1B" w:rsidRPr="00EC47E3" w:rsidRDefault="00496F1B" w:rsidP="00496F1B">
      <w:pPr>
        <w:rPr>
          <w:sz w:val="8"/>
          <w:szCs w:val="8"/>
        </w:rPr>
      </w:pPr>
    </w:p>
    <w:p w14:paraId="2DF9C5C8" w14:textId="77777777" w:rsidR="00496F1B" w:rsidRPr="00EC47E3" w:rsidRDefault="00496F1B" w:rsidP="00496F1B">
      <w:pPr>
        <w:rPr>
          <w:sz w:val="8"/>
          <w:szCs w:val="8"/>
        </w:rPr>
      </w:pPr>
    </w:p>
    <w:p w14:paraId="62256032" w14:textId="77777777" w:rsidR="00496F1B" w:rsidRPr="00EC47E3" w:rsidRDefault="00496F1B" w:rsidP="00496F1B">
      <w:pPr>
        <w:rPr>
          <w:sz w:val="8"/>
          <w:szCs w:val="8"/>
        </w:rPr>
      </w:pPr>
    </w:p>
    <w:p w14:paraId="4EE85680" w14:textId="77777777" w:rsidR="00496F1B" w:rsidRPr="00EC47E3" w:rsidRDefault="00496F1B" w:rsidP="00496F1B">
      <w:pPr>
        <w:rPr>
          <w:sz w:val="8"/>
          <w:szCs w:val="8"/>
        </w:rPr>
      </w:pPr>
    </w:p>
    <w:p w14:paraId="424B3B66" w14:textId="77777777" w:rsidR="00496F1B" w:rsidRPr="00EC47E3" w:rsidRDefault="00496F1B" w:rsidP="00496F1B">
      <w:pPr>
        <w:rPr>
          <w:sz w:val="8"/>
          <w:szCs w:val="8"/>
        </w:rPr>
      </w:pPr>
    </w:p>
    <w:p w14:paraId="5B329C28" w14:textId="77777777" w:rsidR="00496F1B" w:rsidRPr="00EC47E3" w:rsidRDefault="00496F1B" w:rsidP="00496F1B">
      <w:pPr>
        <w:rPr>
          <w:sz w:val="8"/>
          <w:szCs w:val="8"/>
        </w:rPr>
      </w:pPr>
    </w:p>
    <w:p w14:paraId="3F9D9E25" w14:textId="77777777" w:rsidR="00496F1B" w:rsidRPr="00EC47E3" w:rsidRDefault="00496F1B" w:rsidP="00496F1B">
      <w:pPr>
        <w:rPr>
          <w:sz w:val="8"/>
          <w:szCs w:val="8"/>
        </w:rPr>
      </w:pPr>
    </w:p>
    <w:p w14:paraId="1CC8D5B3" w14:textId="77777777" w:rsidR="00496F1B" w:rsidRPr="00EC47E3" w:rsidRDefault="00496F1B" w:rsidP="00496F1B">
      <w:pPr>
        <w:rPr>
          <w:sz w:val="8"/>
          <w:szCs w:val="8"/>
        </w:rPr>
      </w:pPr>
    </w:p>
    <w:p w14:paraId="5FBAE8DA" w14:textId="77777777" w:rsidR="00496F1B" w:rsidRPr="00EC47E3" w:rsidRDefault="00496F1B" w:rsidP="00496F1B">
      <w:pPr>
        <w:rPr>
          <w:sz w:val="8"/>
          <w:szCs w:val="8"/>
        </w:rPr>
      </w:pPr>
    </w:p>
    <w:p w14:paraId="2083CF36" w14:textId="77777777" w:rsidR="00496F1B" w:rsidRPr="00EC47E3" w:rsidRDefault="00496F1B" w:rsidP="00496F1B">
      <w:pPr>
        <w:rPr>
          <w:sz w:val="8"/>
          <w:szCs w:val="8"/>
        </w:rPr>
      </w:pPr>
    </w:p>
    <w:p w14:paraId="7BB10030" w14:textId="77777777" w:rsidR="00496F1B" w:rsidRPr="00EC47E3" w:rsidRDefault="00496F1B" w:rsidP="00496F1B">
      <w:pPr>
        <w:rPr>
          <w:sz w:val="8"/>
          <w:szCs w:val="8"/>
        </w:rPr>
      </w:pPr>
    </w:p>
    <w:p w14:paraId="50612CC5" w14:textId="77777777" w:rsidR="00496F1B" w:rsidRPr="00EC47E3" w:rsidRDefault="00496F1B" w:rsidP="00496F1B">
      <w:pPr>
        <w:rPr>
          <w:sz w:val="8"/>
          <w:szCs w:val="8"/>
        </w:rPr>
      </w:pPr>
    </w:p>
    <w:p w14:paraId="3AFF5ACE" w14:textId="77777777" w:rsidR="00496F1B" w:rsidRPr="00EC47E3" w:rsidRDefault="00496F1B" w:rsidP="00496F1B">
      <w:pPr>
        <w:rPr>
          <w:sz w:val="8"/>
          <w:szCs w:val="8"/>
        </w:rPr>
      </w:pPr>
    </w:p>
    <w:p w14:paraId="714B777C" w14:textId="77777777" w:rsidR="00496F1B" w:rsidRPr="00EC47E3" w:rsidRDefault="00496F1B" w:rsidP="00496F1B">
      <w:pPr>
        <w:rPr>
          <w:sz w:val="8"/>
          <w:szCs w:val="8"/>
        </w:rPr>
      </w:pPr>
    </w:p>
    <w:p w14:paraId="7733CA67" w14:textId="77777777" w:rsidR="00496F1B" w:rsidRPr="00EC47E3" w:rsidRDefault="00496F1B" w:rsidP="00496F1B">
      <w:pPr>
        <w:rPr>
          <w:sz w:val="8"/>
          <w:szCs w:val="8"/>
        </w:rPr>
      </w:pPr>
    </w:p>
    <w:p w14:paraId="18E8C316" w14:textId="77777777" w:rsidR="00496F1B" w:rsidRPr="00EC47E3" w:rsidRDefault="00496F1B" w:rsidP="00496F1B">
      <w:pPr>
        <w:rPr>
          <w:sz w:val="8"/>
          <w:szCs w:val="8"/>
        </w:rPr>
      </w:pPr>
    </w:p>
    <w:p w14:paraId="3490EB99" w14:textId="77777777" w:rsidR="00496F1B" w:rsidRPr="00EC47E3" w:rsidRDefault="00496F1B" w:rsidP="00496F1B">
      <w:pPr>
        <w:rPr>
          <w:sz w:val="8"/>
          <w:szCs w:val="8"/>
        </w:rPr>
      </w:pPr>
    </w:p>
    <w:p w14:paraId="36AB26CC" w14:textId="77777777" w:rsidR="00496F1B" w:rsidRPr="00EC47E3" w:rsidRDefault="00496F1B" w:rsidP="00496F1B">
      <w:pPr>
        <w:rPr>
          <w:sz w:val="8"/>
          <w:szCs w:val="8"/>
        </w:rPr>
      </w:pPr>
    </w:p>
    <w:p w14:paraId="5EFC2E42" w14:textId="77777777" w:rsidR="00496F1B" w:rsidRPr="00EC47E3" w:rsidRDefault="00496F1B" w:rsidP="00496F1B">
      <w:pPr>
        <w:rPr>
          <w:sz w:val="8"/>
          <w:szCs w:val="8"/>
        </w:rPr>
      </w:pPr>
    </w:p>
    <w:p w14:paraId="0B878521" w14:textId="77777777" w:rsidR="00496F1B" w:rsidRPr="00EC47E3" w:rsidRDefault="00496F1B" w:rsidP="00496F1B">
      <w:pPr>
        <w:rPr>
          <w:sz w:val="8"/>
          <w:szCs w:val="8"/>
        </w:rPr>
      </w:pPr>
    </w:p>
    <w:p w14:paraId="690AECB9" w14:textId="77777777" w:rsidR="00496F1B" w:rsidRPr="00EC47E3" w:rsidRDefault="00496F1B" w:rsidP="00496F1B">
      <w:pPr>
        <w:rPr>
          <w:sz w:val="8"/>
          <w:szCs w:val="8"/>
        </w:rPr>
      </w:pPr>
    </w:p>
    <w:p w14:paraId="632855B6" w14:textId="77777777" w:rsidR="00496F1B" w:rsidRPr="00EC47E3" w:rsidRDefault="00496F1B" w:rsidP="00496F1B">
      <w:pPr>
        <w:rPr>
          <w:sz w:val="8"/>
          <w:szCs w:val="8"/>
        </w:rPr>
      </w:pPr>
    </w:p>
    <w:p w14:paraId="1D6D2586" w14:textId="77777777" w:rsidR="00496F1B" w:rsidRPr="00EC47E3" w:rsidRDefault="00496F1B" w:rsidP="00496F1B">
      <w:pPr>
        <w:rPr>
          <w:sz w:val="8"/>
          <w:szCs w:val="8"/>
        </w:rPr>
      </w:pPr>
    </w:p>
    <w:p w14:paraId="7F454990" w14:textId="77777777" w:rsidR="00496F1B" w:rsidRPr="00EC47E3" w:rsidRDefault="00496F1B" w:rsidP="00496F1B">
      <w:pPr>
        <w:rPr>
          <w:sz w:val="8"/>
          <w:szCs w:val="8"/>
        </w:rPr>
      </w:pPr>
    </w:p>
    <w:p w14:paraId="202408E2" w14:textId="77777777" w:rsidR="00496F1B" w:rsidRPr="00EC47E3" w:rsidRDefault="00496F1B" w:rsidP="00496F1B">
      <w:pPr>
        <w:rPr>
          <w:sz w:val="8"/>
          <w:szCs w:val="8"/>
        </w:rPr>
      </w:pPr>
    </w:p>
    <w:p w14:paraId="21758B6A" w14:textId="77777777" w:rsidR="00496F1B" w:rsidRPr="00EC47E3" w:rsidRDefault="00496F1B" w:rsidP="00496F1B">
      <w:pPr>
        <w:rPr>
          <w:sz w:val="8"/>
          <w:szCs w:val="8"/>
        </w:rPr>
      </w:pPr>
    </w:p>
    <w:p w14:paraId="357215A9" w14:textId="77777777" w:rsidR="00496F1B" w:rsidRPr="00EC47E3" w:rsidRDefault="00496F1B" w:rsidP="00496F1B">
      <w:pPr>
        <w:rPr>
          <w:sz w:val="8"/>
          <w:szCs w:val="8"/>
        </w:rPr>
      </w:pPr>
    </w:p>
    <w:p w14:paraId="74B5B80D" w14:textId="77777777" w:rsidR="00496F1B" w:rsidRPr="00EC47E3" w:rsidRDefault="00496F1B" w:rsidP="00496F1B">
      <w:pPr>
        <w:rPr>
          <w:sz w:val="8"/>
          <w:szCs w:val="8"/>
        </w:rPr>
      </w:pPr>
    </w:p>
    <w:p w14:paraId="7A62CBBF" w14:textId="77777777" w:rsidR="00496F1B" w:rsidRPr="00EC47E3" w:rsidRDefault="00496F1B" w:rsidP="00496F1B">
      <w:pPr>
        <w:rPr>
          <w:sz w:val="8"/>
          <w:szCs w:val="8"/>
        </w:rPr>
      </w:pPr>
    </w:p>
    <w:p w14:paraId="3B2F567F" w14:textId="77777777" w:rsidR="00496F1B" w:rsidRDefault="00496F1B" w:rsidP="00496F1B">
      <w:pPr>
        <w:rPr>
          <w:sz w:val="8"/>
          <w:szCs w:val="8"/>
        </w:rPr>
      </w:pPr>
    </w:p>
    <w:p w14:paraId="22162692" w14:textId="77777777" w:rsidR="00FB45FD" w:rsidRDefault="00FB45FD" w:rsidP="00496F1B">
      <w:pPr>
        <w:rPr>
          <w:sz w:val="8"/>
          <w:szCs w:val="8"/>
        </w:rPr>
      </w:pPr>
    </w:p>
    <w:p w14:paraId="46D2801D" w14:textId="77777777" w:rsidR="00FB45FD" w:rsidRDefault="00FB45FD" w:rsidP="00496F1B">
      <w:pPr>
        <w:rPr>
          <w:sz w:val="8"/>
          <w:szCs w:val="8"/>
        </w:rPr>
      </w:pPr>
    </w:p>
    <w:p w14:paraId="1489A08B" w14:textId="77777777" w:rsidR="00FB45FD" w:rsidRDefault="00FB45FD" w:rsidP="00496F1B">
      <w:pPr>
        <w:rPr>
          <w:sz w:val="8"/>
          <w:szCs w:val="8"/>
        </w:rPr>
      </w:pPr>
    </w:p>
    <w:p w14:paraId="7EE0BD53" w14:textId="77777777" w:rsidR="00FB45FD" w:rsidRDefault="00FB45FD" w:rsidP="00496F1B">
      <w:pPr>
        <w:rPr>
          <w:sz w:val="8"/>
          <w:szCs w:val="8"/>
        </w:rPr>
      </w:pPr>
    </w:p>
    <w:p w14:paraId="0ECC0846" w14:textId="77777777" w:rsidR="00FB45FD" w:rsidRDefault="00FB45FD" w:rsidP="00496F1B">
      <w:pPr>
        <w:rPr>
          <w:sz w:val="8"/>
          <w:szCs w:val="8"/>
        </w:rPr>
      </w:pPr>
    </w:p>
    <w:p w14:paraId="4466274B" w14:textId="77777777" w:rsidR="00FB45FD" w:rsidRDefault="00FB45FD" w:rsidP="00496F1B">
      <w:pPr>
        <w:rPr>
          <w:sz w:val="8"/>
          <w:szCs w:val="8"/>
        </w:rPr>
      </w:pPr>
    </w:p>
    <w:p w14:paraId="1DFE3520" w14:textId="77777777" w:rsidR="00FB45FD" w:rsidRDefault="00FB45FD" w:rsidP="00496F1B">
      <w:pPr>
        <w:rPr>
          <w:sz w:val="8"/>
          <w:szCs w:val="8"/>
        </w:rPr>
      </w:pPr>
    </w:p>
    <w:p w14:paraId="3C48CE0A" w14:textId="77777777" w:rsidR="00FB45FD" w:rsidRDefault="00FB45FD" w:rsidP="00496F1B">
      <w:pPr>
        <w:rPr>
          <w:sz w:val="8"/>
          <w:szCs w:val="8"/>
        </w:rPr>
      </w:pPr>
    </w:p>
    <w:p w14:paraId="50151F10" w14:textId="77777777" w:rsidR="00FB45FD" w:rsidRDefault="00FB45FD" w:rsidP="00496F1B">
      <w:pPr>
        <w:rPr>
          <w:sz w:val="8"/>
          <w:szCs w:val="8"/>
        </w:rPr>
      </w:pPr>
    </w:p>
    <w:p w14:paraId="555582F3" w14:textId="77777777" w:rsidR="00FB45FD" w:rsidRDefault="00FB45FD" w:rsidP="00496F1B">
      <w:pPr>
        <w:rPr>
          <w:sz w:val="8"/>
          <w:szCs w:val="8"/>
        </w:rPr>
      </w:pPr>
    </w:p>
    <w:p w14:paraId="4C8D91D2" w14:textId="77777777" w:rsidR="00FB45FD" w:rsidRDefault="00FB45FD" w:rsidP="00496F1B">
      <w:pPr>
        <w:rPr>
          <w:sz w:val="8"/>
          <w:szCs w:val="8"/>
        </w:rPr>
      </w:pPr>
    </w:p>
    <w:p w14:paraId="6E20148E" w14:textId="77777777" w:rsidR="00FB45FD" w:rsidRDefault="00FB45FD" w:rsidP="00496F1B">
      <w:pPr>
        <w:rPr>
          <w:sz w:val="8"/>
          <w:szCs w:val="8"/>
        </w:rPr>
      </w:pPr>
    </w:p>
    <w:p w14:paraId="5FC181AC" w14:textId="77777777" w:rsidR="00FB45FD" w:rsidRDefault="00FB45FD" w:rsidP="00496F1B">
      <w:pPr>
        <w:rPr>
          <w:sz w:val="8"/>
          <w:szCs w:val="8"/>
        </w:rPr>
      </w:pPr>
    </w:p>
    <w:p w14:paraId="1D988784" w14:textId="77777777" w:rsidR="00FB45FD" w:rsidRDefault="00FB45FD" w:rsidP="00496F1B">
      <w:pPr>
        <w:rPr>
          <w:sz w:val="8"/>
          <w:szCs w:val="8"/>
        </w:rPr>
      </w:pPr>
    </w:p>
    <w:p w14:paraId="7F93993B" w14:textId="77777777" w:rsidR="00FB45FD" w:rsidRDefault="00FB45FD" w:rsidP="00496F1B">
      <w:pPr>
        <w:rPr>
          <w:sz w:val="8"/>
          <w:szCs w:val="8"/>
        </w:rPr>
      </w:pPr>
    </w:p>
    <w:p w14:paraId="5C6A7B2C" w14:textId="77777777" w:rsidR="00FB45FD" w:rsidRDefault="00FB45FD" w:rsidP="00496F1B">
      <w:pPr>
        <w:rPr>
          <w:sz w:val="8"/>
          <w:szCs w:val="8"/>
        </w:rPr>
      </w:pPr>
    </w:p>
    <w:p w14:paraId="7C0421DE" w14:textId="77777777" w:rsidR="00FB45FD" w:rsidRDefault="00FB45FD" w:rsidP="00496F1B">
      <w:pPr>
        <w:rPr>
          <w:sz w:val="8"/>
          <w:szCs w:val="8"/>
        </w:rPr>
      </w:pPr>
    </w:p>
    <w:p w14:paraId="45944E83" w14:textId="66DB8474" w:rsidR="00FB45FD" w:rsidRDefault="00A874F5" w:rsidP="00FB45FD">
      <w:pPr>
        <w:spacing w:before="33"/>
        <w:ind w:right="-20"/>
        <w:rPr>
          <w:rFonts w:eastAsia="Arial" w:cs="Arial"/>
          <w:color w:val="FF0000"/>
          <w:w w:val="142"/>
          <w:sz w:val="10"/>
          <w:szCs w:val="10"/>
        </w:rPr>
      </w:pPr>
      <w:r w:rsidRPr="00901C1B">
        <w:rPr>
          <w:rFonts w:eastAsia="Arial" w:cs="Arial"/>
          <w:b/>
          <w:bCs/>
        </w:rPr>
        <w:t>8</w:t>
      </w:r>
      <w:r w:rsidR="00FB45FD" w:rsidRPr="00901C1B">
        <w:rPr>
          <w:rFonts w:eastAsia="Arial" w:cs="Arial"/>
          <w:b/>
          <w:bCs/>
        </w:rPr>
        <w:t>.</w:t>
      </w:r>
      <w:r w:rsidR="00FB45FD" w:rsidRPr="00901C1B">
        <w:rPr>
          <w:rFonts w:eastAsia="Arial" w:cs="Arial"/>
          <w:b/>
          <w:bCs/>
          <w:w w:val="109"/>
        </w:rPr>
        <w:t xml:space="preserve"> </w:t>
      </w:r>
      <w:r w:rsidR="007C22C4" w:rsidRPr="00901C1B">
        <w:rPr>
          <w:rFonts w:eastAsia="Arial" w:cs="Arial"/>
          <w:b/>
          <w:bCs/>
          <w:w w:val="109"/>
        </w:rPr>
        <w:t>Strategic Vision</w:t>
      </w:r>
      <w:r w:rsidR="00FB45FD" w:rsidRPr="00FB45FD">
        <w:rPr>
          <w:rFonts w:eastAsia="Arial" w:cs="Arial"/>
          <w:w w:val="109"/>
        </w:rPr>
        <w:t>:</w:t>
      </w:r>
      <w:r w:rsidR="00FB45FD">
        <w:rPr>
          <w:rFonts w:eastAsia="Arial" w:cs="Arial"/>
          <w:w w:val="109"/>
        </w:rPr>
        <w:t xml:space="preserve"> </w:t>
      </w:r>
      <w:r w:rsidR="00FB45FD" w:rsidRPr="00EC47E3">
        <w:rPr>
          <w:rFonts w:eastAsia="Arial" w:cs="Arial"/>
          <w:color w:val="FF0000"/>
          <w:w w:val="142"/>
        </w:rPr>
        <w:t xml:space="preserve">* </w:t>
      </w:r>
      <w:r w:rsidR="00FB45FD" w:rsidRPr="00EC47E3">
        <w:rPr>
          <w:rFonts w:eastAsia="Arial" w:cs="Arial"/>
          <w:color w:val="FF0000"/>
          <w:w w:val="142"/>
          <w:sz w:val="10"/>
          <w:szCs w:val="10"/>
        </w:rPr>
        <w:t>(300 word limit)</w:t>
      </w:r>
    </w:p>
    <w:p w14:paraId="6594E402" w14:textId="77777777" w:rsidR="00FB45FD" w:rsidRPr="00EC47E3" w:rsidRDefault="00FB45FD" w:rsidP="00FB45FD">
      <w:pPr>
        <w:rPr>
          <w:sz w:val="8"/>
          <w:szCs w:val="8"/>
        </w:rPr>
      </w:pPr>
    </w:p>
    <w:p w14:paraId="1BFC1A90" w14:textId="77777777" w:rsidR="00FB45FD" w:rsidRPr="00EC47E3" w:rsidRDefault="00FB45FD" w:rsidP="00FB45FD">
      <w:pPr>
        <w:rPr>
          <w:sz w:val="8"/>
          <w:szCs w:val="8"/>
        </w:rPr>
      </w:pPr>
      <w:r w:rsidRPr="00EC47E3">
        <w:rPr>
          <w:rFonts w:eastAsiaTheme="minorHAnsi" w:cstheme="minorBidi"/>
          <w:noProof/>
        </w:rPr>
        <mc:AlternateContent>
          <mc:Choice Requires="wps">
            <w:drawing>
              <wp:anchor distT="0" distB="0" distL="114300" distR="114300" simplePos="0" relativeHeight="251679744" behindDoc="0" locked="0" layoutInCell="1" allowOverlap="1" wp14:anchorId="564AE0D0" wp14:editId="119F7C68">
                <wp:simplePos x="0" y="0"/>
                <wp:positionH relativeFrom="column">
                  <wp:posOffset>12065</wp:posOffset>
                </wp:positionH>
                <wp:positionV relativeFrom="paragraph">
                  <wp:posOffset>42545</wp:posOffset>
                </wp:positionV>
                <wp:extent cx="5796280" cy="3442335"/>
                <wp:effectExtent l="0" t="0" r="13970" b="24765"/>
                <wp:wrapNone/>
                <wp:docPr id="14" name="Text Box 14"/>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02E3369" w14:textId="77777777" w:rsidR="00FB45FD" w:rsidRDefault="00FB45FD" w:rsidP="00FB45F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64AE0D0" id="Text Box 14" o:spid="_x0000_s1033" type="#_x0000_t202" style="position:absolute;margin-left:.95pt;margin-top:3.35pt;width:456.4pt;height:271.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" fillcolor="white [3201]" strokeweight=".5pt">
                <v:textbox>
                  <w:txbxContent>
                    <w:p w14:paraId="702E3369" w14:textId="77777777" w:rsidR="00FB45FD" w:rsidRDefault="00FB45FD" w:rsidP="00FB45FD"/>
                  </w:txbxContent>
                </v:textbox>
              </v:shape>
            </w:pict>
          </mc:Fallback>
        </mc:AlternateContent>
      </w:r>
    </w:p>
    <w:p w14:paraId="3193C720" w14:textId="77777777" w:rsidR="00FB45FD" w:rsidRPr="00EC47E3" w:rsidRDefault="00FB45FD" w:rsidP="00FB45FD">
      <w:pPr>
        <w:rPr>
          <w:sz w:val="8"/>
          <w:szCs w:val="8"/>
        </w:rPr>
      </w:pPr>
    </w:p>
    <w:p w14:paraId="0D4AF50A" w14:textId="77777777" w:rsidR="00FB45FD" w:rsidRPr="00EC47E3" w:rsidRDefault="00FB45FD" w:rsidP="00FB45FD">
      <w:pPr>
        <w:rPr>
          <w:sz w:val="8"/>
          <w:szCs w:val="8"/>
        </w:rPr>
      </w:pPr>
    </w:p>
    <w:p w14:paraId="0FA72F04" w14:textId="77777777" w:rsidR="00FB45FD" w:rsidRPr="00EC47E3" w:rsidRDefault="00FB45FD" w:rsidP="00FB45FD">
      <w:pPr>
        <w:rPr>
          <w:sz w:val="8"/>
          <w:szCs w:val="8"/>
        </w:rPr>
      </w:pPr>
    </w:p>
    <w:p w14:paraId="1BC370A4" w14:textId="77777777" w:rsidR="00FB45FD" w:rsidRPr="00EC47E3" w:rsidRDefault="00FB45FD" w:rsidP="00FB45FD">
      <w:pPr>
        <w:rPr>
          <w:sz w:val="8"/>
          <w:szCs w:val="8"/>
        </w:rPr>
      </w:pPr>
    </w:p>
    <w:p w14:paraId="33C5024B" w14:textId="77777777" w:rsidR="00FB45FD" w:rsidRPr="00EC47E3" w:rsidRDefault="00FB45FD" w:rsidP="00FB45FD">
      <w:pPr>
        <w:rPr>
          <w:sz w:val="8"/>
          <w:szCs w:val="8"/>
        </w:rPr>
      </w:pPr>
    </w:p>
    <w:p w14:paraId="27F5D25C" w14:textId="77777777" w:rsidR="00FB45FD" w:rsidRPr="00EC47E3" w:rsidRDefault="00FB45FD" w:rsidP="00FB45FD">
      <w:pPr>
        <w:rPr>
          <w:sz w:val="8"/>
          <w:szCs w:val="8"/>
        </w:rPr>
      </w:pPr>
    </w:p>
    <w:p w14:paraId="1C93E878" w14:textId="77777777" w:rsidR="00FB45FD" w:rsidRPr="00EC47E3" w:rsidRDefault="00FB45FD" w:rsidP="00FB45FD">
      <w:pPr>
        <w:rPr>
          <w:sz w:val="8"/>
          <w:szCs w:val="8"/>
        </w:rPr>
      </w:pPr>
    </w:p>
    <w:p w14:paraId="7149FD49" w14:textId="77777777" w:rsidR="00FB45FD" w:rsidRPr="00EC47E3" w:rsidRDefault="00FB45FD" w:rsidP="00FB45FD">
      <w:pPr>
        <w:rPr>
          <w:sz w:val="8"/>
          <w:szCs w:val="8"/>
        </w:rPr>
      </w:pPr>
    </w:p>
    <w:p w14:paraId="3E86D47A" w14:textId="77777777" w:rsidR="00FB45FD" w:rsidRPr="00EC47E3" w:rsidRDefault="00FB45FD" w:rsidP="00FB45FD">
      <w:pPr>
        <w:rPr>
          <w:sz w:val="8"/>
          <w:szCs w:val="8"/>
        </w:rPr>
      </w:pPr>
    </w:p>
    <w:p w14:paraId="55922901" w14:textId="77777777" w:rsidR="00FB45FD" w:rsidRPr="00EC47E3" w:rsidRDefault="00FB45FD" w:rsidP="00FB45FD">
      <w:pPr>
        <w:rPr>
          <w:sz w:val="8"/>
          <w:szCs w:val="8"/>
        </w:rPr>
      </w:pPr>
    </w:p>
    <w:p w14:paraId="633BFFA6" w14:textId="77777777" w:rsidR="00FB45FD" w:rsidRPr="00EC47E3" w:rsidRDefault="00FB45FD" w:rsidP="00FB45FD">
      <w:pPr>
        <w:rPr>
          <w:sz w:val="8"/>
          <w:szCs w:val="8"/>
        </w:rPr>
      </w:pPr>
    </w:p>
    <w:p w14:paraId="0FCB7FEA" w14:textId="77777777" w:rsidR="00FB45FD" w:rsidRPr="00EC47E3" w:rsidRDefault="00FB45FD" w:rsidP="00FB45FD">
      <w:pPr>
        <w:rPr>
          <w:sz w:val="8"/>
          <w:szCs w:val="8"/>
        </w:rPr>
      </w:pPr>
    </w:p>
    <w:p w14:paraId="0CF6EA1C" w14:textId="77777777" w:rsidR="00FB45FD" w:rsidRPr="00EC47E3" w:rsidRDefault="00FB45FD" w:rsidP="00FB45FD">
      <w:pPr>
        <w:rPr>
          <w:sz w:val="8"/>
          <w:szCs w:val="8"/>
        </w:rPr>
      </w:pPr>
    </w:p>
    <w:p w14:paraId="777FED30" w14:textId="77777777" w:rsidR="00FB45FD" w:rsidRPr="00EC47E3" w:rsidRDefault="00FB45FD" w:rsidP="00FB45FD">
      <w:pPr>
        <w:rPr>
          <w:sz w:val="8"/>
          <w:szCs w:val="8"/>
        </w:rPr>
      </w:pPr>
    </w:p>
    <w:p w14:paraId="01BB5369" w14:textId="77777777" w:rsidR="00FB45FD" w:rsidRPr="00EC47E3" w:rsidRDefault="00FB45FD" w:rsidP="00FB45FD">
      <w:pPr>
        <w:rPr>
          <w:sz w:val="8"/>
          <w:szCs w:val="8"/>
        </w:rPr>
      </w:pPr>
    </w:p>
    <w:p w14:paraId="0A7B981F" w14:textId="77777777" w:rsidR="00FB45FD" w:rsidRPr="00EC47E3" w:rsidRDefault="00FB45FD" w:rsidP="00FB45FD">
      <w:pPr>
        <w:rPr>
          <w:sz w:val="8"/>
          <w:szCs w:val="8"/>
        </w:rPr>
      </w:pPr>
    </w:p>
    <w:p w14:paraId="4287A0D9" w14:textId="77777777" w:rsidR="00FB45FD" w:rsidRPr="00EC47E3" w:rsidRDefault="00FB45FD" w:rsidP="00FB45FD">
      <w:pPr>
        <w:rPr>
          <w:sz w:val="8"/>
          <w:szCs w:val="8"/>
        </w:rPr>
      </w:pPr>
    </w:p>
    <w:p w14:paraId="68328F85" w14:textId="77777777" w:rsidR="00FB45FD" w:rsidRPr="00EC47E3" w:rsidRDefault="00FB45FD" w:rsidP="00FB45FD">
      <w:pPr>
        <w:rPr>
          <w:sz w:val="8"/>
          <w:szCs w:val="8"/>
        </w:rPr>
      </w:pPr>
    </w:p>
    <w:p w14:paraId="76B8C50B" w14:textId="77777777" w:rsidR="00FB45FD" w:rsidRPr="00EC47E3" w:rsidRDefault="00FB45FD" w:rsidP="00FB45FD">
      <w:pPr>
        <w:rPr>
          <w:sz w:val="8"/>
          <w:szCs w:val="8"/>
        </w:rPr>
      </w:pPr>
    </w:p>
    <w:p w14:paraId="296C2E22" w14:textId="77777777" w:rsidR="00FB45FD" w:rsidRPr="00EC47E3" w:rsidRDefault="00FB45FD" w:rsidP="00FB45FD">
      <w:pPr>
        <w:rPr>
          <w:sz w:val="8"/>
          <w:szCs w:val="8"/>
        </w:rPr>
      </w:pPr>
    </w:p>
    <w:p w14:paraId="3632A100" w14:textId="77777777" w:rsidR="00FB45FD" w:rsidRPr="00EC47E3" w:rsidRDefault="00FB45FD" w:rsidP="00FB45FD">
      <w:pPr>
        <w:rPr>
          <w:sz w:val="8"/>
          <w:szCs w:val="8"/>
        </w:rPr>
      </w:pPr>
    </w:p>
    <w:p w14:paraId="4F573DE3" w14:textId="77777777" w:rsidR="00FB45FD" w:rsidRPr="00EC47E3" w:rsidRDefault="00FB45FD" w:rsidP="00FB45FD">
      <w:pPr>
        <w:rPr>
          <w:sz w:val="8"/>
          <w:szCs w:val="8"/>
        </w:rPr>
      </w:pPr>
    </w:p>
    <w:p w14:paraId="60EE12D7" w14:textId="77777777" w:rsidR="00FB45FD" w:rsidRPr="00EC47E3" w:rsidRDefault="00FB45FD" w:rsidP="00FB45FD">
      <w:pPr>
        <w:rPr>
          <w:sz w:val="8"/>
          <w:szCs w:val="8"/>
        </w:rPr>
      </w:pPr>
    </w:p>
    <w:p w14:paraId="2855B918" w14:textId="77777777" w:rsidR="00FB45FD" w:rsidRPr="00EC47E3" w:rsidRDefault="00FB45FD" w:rsidP="00FB45FD">
      <w:pPr>
        <w:rPr>
          <w:sz w:val="8"/>
          <w:szCs w:val="8"/>
        </w:rPr>
      </w:pPr>
    </w:p>
    <w:p w14:paraId="7BAA9246" w14:textId="77777777" w:rsidR="00FB45FD" w:rsidRPr="00EC47E3" w:rsidRDefault="00FB45FD" w:rsidP="00FB45FD">
      <w:pPr>
        <w:rPr>
          <w:sz w:val="8"/>
          <w:szCs w:val="8"/>
        </w:rPr>
      </w:pPr>
    </w:p>
    <w:p w14:paraId="59BA8F59" w14:textId="77777777" w:rsidR="00FB45FD" w:rsidRPr="00EC47E3" w:rsidRDefault="00FB45FD" w:rsidP="00FB45FD">
      <w:pPr>
        <w:rPr>
          <w:sz w:val="8"/>
          <w:szCs w:val="8"/>
        </w:rPr>
      </w:pPr>
    </w:p>
    <w:p w14:paraId="651A365A" w14:textId="77777777" w:rsidR="00FB45FD" w:rsidRPr="00EC47E3" w:rsidRDefault="00FB45FD" w:rsidP="00FB45FD">
      <w:pPr>
        <w:rPr>
          <w:sz w:val="8"/>
          <w:szCs w:val="8"/>
        </w:rPr>
      </w:pPr>
    </w:p>
    <w:p w14:paraId="39A3FF8D" w14:textId="77777777" w:rsidR="00FB45FD" w:rsidRPr="00EC47E3" w:rsidRDefault="00FB45FD" w:rsidP="00FB45FD">
      <w:pPr>
        <w:rPr>
          <w:sz w:val="8"/>
          <w:szCs w:val="8"/>
        </w:rPr>
      </w:pPr>
    </w:p>
    <w:p w14:paraId="638F8A6E" w14:textId="77777777" w:rsidR="00FB45FD" w:rsidRPr="00EC47E3" w:rsidRDefault="00FB45FD" w:rsidP="00FB45FD">
      <w:pPr>
        <w:rPr>
          <w:sz w:val="8"/>
          <w:szCs w:val="8"/>
        </w:rPr>
      </w:pPr>
    </w:p>
    <w:p w14:paraId="14BE7F5F" w14:textId="77777777" w:rsidR="00FB45FD" w:rsidRPr="00EC47E3" w:rsidRDefault="00FB45FD" w:rsidP="00FB45FD">
      <w:pPr>
        <w:rPr>
          <w:sz w:val="8"/>
          <w:szCs w:val="8"/>
        </w:rPr>
      </w:pPr>
    </w:p>
    <w:p w14:paraId="6B291815" w14:textId="77777777" w:rsidR="00FB45FD" w:rsidRPr="00EC47E3" w:rsidRDefault="00FB45FD" w:rsidP="00FB45FD">
      <w:pPr>
        <w:rPr>
          <w:sz w:val="8"/>
          <w:szCs w:val="8"/>
        </w:rPr>
      </w:pPr>
    </w:p>
    <w:p w14:paraId="228DBCCA" w14:textId="77777777" w:rsidR="00FB45FD" w:rsidRPr="00EC47E3" w:rsidRDefault="00FB45FD" w:rsidP="00FB45FD">
      <w:pPr>
        <w:rPr>
          <w:sz w:val="8"/>
          <w:szCs w:val="8"/>
        </w:rPr>
      </w:pPr>
    </w:p>
    <w:p w14:paraId="32905F3C" w14:textId="77777777" w:rsidR="00FB45FD" w:rsidRPr="00EC47E3" w:rsidRDefault="00FB45FD" w:rsidP="00FB45FD">
      <w:pPr>
        <w:rPr>
          <w:sz w:val="8"/>
          <w:szCs w:val="8"/>
        </w:rPr>
      </w:pPr>
    </w:p>
    <w:p w14:paraId="67A25012" w14:textId="77777777" w:rsidR="00FB45FD" w:rsidRPr="00EC47E3" w:rsidRDefault="00FB45FD" w:rsidP="00FB45FD">
      <w:pPr>
        <w:rPr>
          <w:sz w:val="8"/>
          <w:szCs w:val="8"/>
        </w:rPr>
      </w:pPr>
    </w:p>
    <w:p w14:paraId="58E6A31F" w14:textId="77777777" w:rsidR="00FB45FD" w:rsidRPr="00EC47E3" w:rsidRDefault="00FB45FD" w:rsidP="00FB45FD">
      <w:pPr>
        <w:rPr>
          <w:sz w:val="8"/>
          <w:szCs w:val="8"/>
        </w:rPr>
      </w:pPr>
    </w:p>
    <w:p w14:paraId="230CBB46" w14:textId="77777777" w:rsidR="00FB45FD" w:rsidRPr="00EC47E3" w:rsidRDefault="00FB45FD" w:rsidP="00FB45FD">
      <w:pPr>
        <w:rPr>
          <w:sz w:val="8"/>
          <w:szCs w:val="8"/>
        </w:rPr>
      </w:pPr>
    </w:p>
    <w:p w14:paraId="3A792C32" w14:textId="77777777" w:rsidR="00FB45FD" w:rsidRPr="00EC47E3" w:rsidRDefault="00FB45FD" w:rsidP="00FB45FD">
      <w:pPr>
        <w:rPr>
          <w:sz w:val="8"/>
          <w:szCs w:val="8"/>
        </w:rPr>
      </w:pPr>
    </w:p>
    <w:p w14:paraId="55A143BE" w14:textId="77777777" w:rsidR="00FB45FD" w:rsidRPr="00EC47E3" w:rsidRDefault="00FB45FD" w:rsidP="00FB45FD">
      <w:pPr>
        <w:rPr>
          <w:sz w:val="8"/>
          <w:szCs w:val="8"/>
        </w:rPr>
      </w:pPr>
    </w:p>
    <w:p w14:paraId="26B0B81A" w14:textId="77777777" w:rsidR="00FB45FD" w:rsidRPr="00EC47E3" w:rsidRDefault="00FB45FD" w:rsidP="00FB45FD">
      <w:pPr>
        <w:rPr>
          <w:sz w:val="8"/>
          <w:szCs w:val="8"/>
        </w:rPr>
      </w:pPr>
    </w:p>
    <w:p w14:paraId="64937C62" w14:textId="77777777" w:rsidR="00FB45FD" w:rsidRPr="00EC47E3" w:rsidRDefault="00FB45FD" w:rsidP="00FB45FD">
      <w:pPr>
        <w:rPr>
          <w:sz w:val="8"/>
          <w:szCs w:val="8"/>
        </w:rPr>
      </w:pPr>
    </w:p>
    <w:p w14:paraId="0917AB9F" w14:textId="77777777" w:rsidR="00FB45FD" w:rsidRPr="00EC47E3" w:rsidRDefault="00FB45FD" w:rsidP="00FB45FD">
      <w:pPr>
        <w:rPr>
          <w:sz w:val="8"/>
          <w:szCs w:val="8"/>
        </w:rPr>
      </w:pPr>
    </w:p>
    <w:p w14:paraId="6C1FBB71" w14:textId="77777777" w:rsidR="00FB45FD" w:rsidRPr="00EC47E3" w:rsidRDefault="00FB45FD" w:rsidP="00FB45FD">
      <w:pPr>
        <w:rPr>
          <w:sz w:val="8"/>
          <w:szCs w:val="8"/>
        </w:rPr>
      </w:pPr>
    </w:p>
    <w:p w14:paraId="1866BF3C" w14:textId="77777777" w:rsidR="00FB45FD" w:rsidRPr="00EC47E3" w:rsidRDefault="00FB45FD" w:rsidP="00FB45FD">
      <w:pPr>
        <w:rPr>
          <w:sz w:val="8"/>
          <w:szCs w:val="8"/>
        </w:rPr>
      </w:pPr>
    </w:p>
    <w:p w14:paraId="38C32AE7" w14:textId="77777777" w:rsidR="00FB45FD" w:rsidRPr="00EC47E3" w:rsidRDefault="00FB45FD" w:rsidP="00FB45FD">
      <w:pPr>
        <w:rPr>
          <w:sz w:val="8"/>
          <w:szCs w:val="8"/>
        </w:rPr>
      </w:pPr>
    </w:p>
    <w:p w14:paraId="3251AC0C" w14:textId="77777777" w:rsidR="00FB45FD" w:rsidRPr="00EC47E3" w:rsidRDefault="00FB45FD" w:rsidP="00FB45FD">
      <w:pPr>
        <w:rPr>
          <w:sz w:val="8"/>
          <w:szCs w:val="8"/>
        </w:rPr>
      </w:pPr>
    </w:p>
    <w:p w14:paraId="024210D2" w14:textId="77777777" w:rsidR="00FB45FD" w:rsidRPr="00EC47E3" w:rsidRDefault="00FB45FD" w:rsidP="00FB45FD">
      <w:pPr>
        <w:rPr>
          <w:sz w:val="8"/>
          <w:szCs w:val="8"/>
        </w:rPr>
      </w:pPr>
    </w:p>
    <w:p w14:paraId="3B8BEE34" w14:textId="77777777" w:rsidR="00FB45FD" w:rsidRPr="00EC47E3" w:rsidRDefault="00FB45FD" w:rsidP="00FB45FD">
      <w:pPr>
        <w:rPr>
          <w:sz w:val="8"/>
          <w:szCs w:val="8"/>
        </w:rPr>
      </w:pPr>
    </w:p>
    <w:p w14:paraId="023E174A" w14:textId="77777777" w:rsidR="00FB45FD" w:rsidRPr="00EC47E3" w:rsidRDefault="00FB45FD" w:rsidP="00FB45FD">
      <w:pPr>
        <w:rPr>
          <w:sz w:val="8"/>
          <w:szCs w:val="8"/>
        </w:rPr>
      </w:pPr>
    </w:p>
    <w:p w14:paraId="2310268F" w14:textId="77777777" w:rsidR="00FB45FD" w:rsidRPr="00EC47E3" w:rsidRDefault="00FB45FD" w:rsidP="00FB45FD">
      <w:pPr>
        <w:rPr>
          <w:sz w:val="8"/>
          <w:szCs w:val="8"/>
        </w:rPr>
      </w:pPr>
    </w:p>
    <w:p w14:paraId="3DA40A07" w14:textId="77777777" w:rsidR="00FB45FD" w:rsidRPr="00EC47E3" w:rsidRDefault="00FB45FD" w:rsidP="00496F1B">
      <w:pPr>
        <w:rPr>
          <w:sz w:val="8"/>
          <w:szCs w:val="8"/>
        </w:rPr>
      </w:pPr>
    </w:p>
    <w:p w14:paraId="5921835C" w14:textId="77777777" w:rsidR="00496F1B" w:rsidRPr="00EC47E3" w:rsidRDefault="00496F1B" w:rsidP="00496F1B">
      <w:pPr>
        <w:rPr>
          <w:sz w:val="8"/>
          <w:szCs w:val="8"/>
        </w:rPr>
      </w:pPr>
    </w:p>
    <w:p w14:paraId="75B951EF" w14:textId="77777777" w:rsidR="00496F1B" w:rsidRPr="00EC47E3" w:rsidRDefault="00496F1B" w:rsidP="00496F1B">
      <w:pPr>
        <w:rPr>
          <w:sz w:val="8"/>
          <w:szCs w:val="8"/>
        </w:rPr>
      </w:pPr>
    </w:p>
    <w:p w14:paraId="61894525" w14:textId="77777777" w:rsidR="00496F1B" w:rsidRPr="00EC47E3" w:rsidRDefault="00496F1B" w:rsidP="00496F1B">
      <w:pPr>
        <w:rPr>
          <w:sz w:val="8"/>
          <w:szCs w:val="8"/>
        </w:rPr>
      </w:pPr>
    </w:p>
    <w:p w14:paraId="6A2E7814" w14:textId="77777777" w:rsidR="00496F1B" w:rsidRPr="00EC47E3" w:rsidRDefault="00496F1B" w:rsidP="00496F1B">
      <w:pPr>
        <w:rPr>
          <w:sz w:val="8"/>
          <w:szCs w:val="8"/>
        </w:rPr>
      </w:pPr>
    </w:p>
    <w:p w14:paraId="13C176BA" w14:textId="77777777" w:rsidR="00496F1B" w:rsidRPr="00EC47E3" w:rsidRDefault="00496F1B" w:rsidP="00496F1B">
      <w:pPr>
        <w:rPr>
          <w:sz w:val="8"/>
          <w:szCs w:val="8"/>
        </w:rPr>
      </w:pPr>
    </w:p>
    <w:p w14:paraId="7FF480C7" w14:textId="77777777" w:rsidR="00496F1B" w:rsidRPr="00EC47E3" w:rsidRDefault="00496F1B" w:rsidP="00496F1B">
      <w:pPr>
        <w:rPr>
          <w:sz w:val="8"/>
          <w:szCs w:val="8"/>
        </w:rPr>
      </w:pPr>
    </w:p>
    <w:p w14:paraId="61FD4FDF" w14:textId="77777777" w:rsidR="00496F1B" w:rsidRPr="00EC47E3" w:rsidRDefault="00496F1B" w:rsidP="00496F1B">
      <w:pPr>
        <w:rPr>
          <w:sz w:val="8"/>
          <w:szCs w:val="8"/>
        </w:rPr>
      </w:pPr>
    </w:p>
    <w:p w14:paraId="4DEE0856" w14:textId="77777777" w:rsidR="00496F1B" w:rsidRPr="00EC47E3" w:rsidRDefault="00496F1B" w:rsidP="00496F1B">
      <w:pPr>
        <w:rPr>
          <w:sz w:val="8"/>
          <w:szCs w:val="8"/>
        </w:rPr>
      </w:pPr>
    </w:p>
    <w:p w14:paraId="3FC29B6A" w14:textId="77777777" w:rsidR="00496F1B" w:rsidRPr="00EC47E3" w:rsidRDefault="00496F1B" w:rsidP="00496F1B">
      <w:pPr>
        <w:rPr>
          <w:sz w:val="8"/>
          <w:szCs w:val="8"/>
        </w:rPr>
      </w:pPr>
    </w:p>
    <w:p w14:paraId="27D118FC" w14:textId="77777777" w:rsidR="00496F1B" w:rsidRPr="00EC47E3" w:rsidRDefault="00496F1B" w:rsidP="00496F1B">
      <w:pPr>
        <w:rPr>
          <w:sz w:val="8"/>
          <w:szCs w:val="8"/>
        </w:rPr>
      </w:pPr>
    </w:p>
    <w:p w14:paraId="1BB84F78" w14:textId="77777777" w:rsidR="00496F1B" w:rsidRPr="00EC47E3" w:rsidRDefault="00496F1B" w:rsidP="00496F1B">
      <w:pPr>
        <w:rPr>
          <w:sz w:val="8"/>
          <w:szCs w:val="8"/>
        </w:rPr>
      </w:pPr>
    </w:p>
    <w:p w14:paraId="5E8236EE" w14:textId="77777777" w:rsidR="00BD55E0" w:rsidRDefault="00BD55E0" w:rsidP="00BD55E0">
      <w:pPr>
        <w:rPr>
          <w:sz w:val="28"/>
          <w:szCs w:val="28"/>
          <w:u w:val="single"/>
        </w:rPr>
      </w:pPr>
      <w:r w:rsidRPr="00035DF1">
        <w:rPr>
          <w:b/>
          <w:bCs/>
          <w:sz w:val="28"/>
          <w:szCs w:val="28"/>
          <w:u w:val="single"/>
        </w:rPr>
        <w:lastRenderedPageBreak/>
        <w:t>Additional Documents</w:t>
      </w:r>
      <w:r w:rsidRPr="00035DF1">
        <w:rPr>
          <w:sz w:val="28"/>
          <w:szCs w:val="28"/>
          <w:u w:val="single"/>
        </w:rPr>
        <w:t>:</w:t>
      </w:r>
    </w:p>
    <w:p w14:paraId="4482284B" w14:textId="77777777" w:rsidR="00BD55E0" w:rsidRDefault="00BD55E0" w:rsidP="00BD55E0">
      <w:pPr>
        <w:rPr>
          <w:sz w:val="28"/>
          <w:szCs w:val="28"/>
          <w:u w:val="single"/>
        </w:rPr>
      </w:pPr>
    </w:p>
    <w:p w14:paraId="5050AB4C" w14:textId="77777777" w:rsidR="00BD55E0" w:rsidRDefault="00BD55E0" w:rsidP="00BD55E0">
      <w:pPr>
        <w:rPr>
          <w:sz w:val="28"/>
          <w:szCs w:val="28"/>
        </w:rPr>
      </w:pPr>
      <w:r>
        <w:rPr>
          <w:sz w:val="28"/>
          <w:szCs w:val="28"/>
        </w:rPr>
        <w:t>Please prepare the below items for uploading to the online nomination form</w:t>
      </w:r>
    </w:p>
    <w:p w14:paraId="41C86B96" w14:textId="77777777" w:rsidR="00BD55E0" w:rsidRPr="00035DF1" w:rsidRDefault="00BD55E0" w:rsidP="00BD55E0">
      <w:pPr>
        <w:rPr>
          <w:sz w:val="24"/>
        </w:rPr>
      </w:pPr>
      <w:r w:rsidRPr="00035DF1">
        <w:rPr>
          <w:sz w:val="24"/>
        </w:rPr>
        <w:t>(Total Maximum combined file size 30 MB)</w:t>
      </w:r>
    </w:p>
    <w:p w14:paraId="40D41F53" w14:textId="77777777" w:rsidR="00BD55E0" w:rsidRPr="00035DF1" w:rsidRDefault="00BD55E0" w:rsidP="00BD55E0">
      <w:pPr>
        <w:rPr>
          <w:sz w:val="24"/>
        </w:rPr>
      </w:pPr>
    </w:p>
    <w:p w14:paraId="24C29815" w14:textId="77777777" w:rsidR="00BD55E0" w:rsidRPr="00DB166E" w:rsidRDefault="00BD55E0" w:rsidP="00BD55E0">
      <w:pPr>
        <w:pStyle w:val="ListParagraph"/>
        <w:numPr>
          <w:ilvl w:val="0"/>
          <w:numId w:val="15"/>
        </w:numPr>
        <w:rPr>
          <w:sz w:val="24"/>
        </w:rPr>
      </w:pPr>
      <w:r w:rsidRPr="00DB166E">
        <w:rPr>
          <w:sz w:val="24"/>
        </w:rPr>
        <w:t>Company Logo (Required)</w:t>
      </w:r>
    </w:p>
    <w:p w14:paraId="58512ACE" w14:textId="77777777" w:rsidR="00BD55E0" w:rsidRPr="00DB166E" w:rsidRDefault="00BD55E0" w:rsidP="00BD55E0">
      <w:pPr>
        <w:pStyle w:val="ListParagraph"/>
        <w:rPr>
          <w:sz w:val="24"/>
        </w:rPr>
      </w:pPr>
      <w:r w:rsidRPr="00DB166E">
        <w:rPr>
          <w:sz w:val="24"/>
        </w:rPr>
        <w:t>High Resolution Vector format only (.eps or .ai)</w:t>
      </w:r>
    </w:p>
    <w:p w14:paraId="3CE3FE1F" w14:textId="77777777" w:rsidR="00BD55E0" w:rsidRPr="00035DF1" w:rsidRDefault="00BD55E0" w:rsidP="00BD55E0">
      <w:pPr>
        <w:rPr>
          <w:sz w:val="24"/>
        </w:rPr>
      </w:pPr>
    </w:p>
    <w:p w14:paraId="1198CA93" w14:textId="77777777" w:rsidR="00BD55E0" w:rsidRPr="00DB166E" w:rsidRDefault="00BD55E0" w:rsidP="00BD55E0">
      <w:pPr>
        <w:pStyle w:val="ListParagraph"/>
        <w:numPr>
          <w:ilvl w:val="0"/>
          <w:numId w:val="14"/>
        </w:numPr>
        <w:rPr>
          <w:sz w:val="24"/>
        </w:rPr>
      </w:pPr>
      <w:r w:rsidRPr="00DB166E">
        <w:rPr>
          <w:sz w:val="24"/>
        </w:rPr>
        <w:t>Nominated Individuals Photo (Required)</w:t>
      </w:r>
    </w:p>
    <w:p w14:paraId="2DA01EAE" w14:textId="77777777" w:rsidR="00BD55E0" w:rsidRPr="00DB166E" w:rsidRDefault="00BD55E0" w:rsidP="00BD55E0">
      <w:pPr>
        <w:pStyle w:val="ListParagraph"/>
        <w:rPr>
          <w:sz w:val="24"/>
        </w:rPr>
      </w:pPr>
      <w:r w:rsidRPr="00DB166E">
        <w:rPr>
          <w:sz w:val="24"/>
        </w:rPr>
        <w:t>Please upload a high-resolution photograph of this candidate. (four-</w:t>
      </w:r>
      <w:proofErr w:type="spellStart"/>
      <w:r w:rsidRPr="00DB166E">
        <w:rPr>
          <w:sz w:val="24"/>
        </w:rPr>
        <w:t>colour</w:t>
      </w:r>
      <w:proofErr w:type="spellEnd"/>
      <w:r w:rsidRPr="00DB166E">
        <w:rPr>
          <w:sz w:val="24"/>
        </w:rPr>
        <w:t xml:space="preserve"> headshot at least 300dpi)</w:t>
      </w:r>
    </w:p>
    <w:p w14:paraId="72C5B24E" w14:textId="77777777" w:rsidR="00BD55E0" w:rsidRPr="00035DF1" w:rsidRDefault="00BD55E0" w:rsidP="00BD55E0">
      <w:pPr>
        <w:rPr>
          <w:sz w:val="24"/>
        </w:rPr>
      </w:pPr>
    </w:p>
    <w:p w14:paraId="255643E9" w14:textId="77777777" w:rsidR="00BD55E0" w:rsidRPr="00DB166E" w:rsidRDefault="00BD55E0" w:rsidP="00BD55E0">
      <w:pPr>
        <w:pStyle w:val="ListParagraph"/>
        <w:numPr>
          <w:ilvl w:val="0"/>
          <w:numId w:val="14"/>
        </w:numPr>
        <w:rPr>
          <w:sz w:val="24"/>
        </w:rPr>
      </w:pPr>
      <w:r w:rsidRPr="00DB166E">
        <w:rPr>
          <w:sz w:val="24"/>
        </w:rPr>
        <w:t>Supporting Documents (Optional)</w:t>
      </w:r>
    </w:p>
    <w:p w14:paraId="797818EF" w14:textId="77777777" w:rsidR="00BD55E0" w:rsidRPr="00DB166E" w:rsidRDefault="00BD55E0" w:rsidP="00BD55E0">
      <w:pPr>
        <w:pStyle w:val="ListParagraph"/>
        <w:rPr>
          <w:sz w:val="24"/>
        </w:rPr>
      </w:pPr>
      <w:r w:rsidRPr="00DB166E">
        <w:rPr>
          <w:sz w:val="24"/>
        </w:rPr>
        <w:t>Can be photos, documents or videos in any common file format.</w:t>
      </w:r>
    </w:p>
    <w:p w14:paraId="0F617A1E" w14:textId="77777777" w:rsidR="00BD55E0" w:rsidRPr="00035DF1" w:rsidRDefault="00BD55E0" w:rsidP="00BD55E0">
      <w:pPr>
        <w:rPr>
          <w:sz w:val="24"/>
        </w:rPr>
      </w:pPr>
    </w:p>
    <w:p w14:paraId="29969CF4" w14:textId="4B621343" w:rsidR="00BD55E0" w:rsidRPr="00035DF1" w:rsidRDefault="00BD55E0" w:rsidP="00BD55E0">
      <w:pPr>
        <w:rPr>
          <w:sz w:val="24"/>
        </w:rPr>
      </w:pPr>
      <w:r w:rsidRPr="00035DF1">
        <w:rPr>
          <w:sz w:val="24"/>
        </w:rPr>
        <w:t xml:space="preserve">If unavailable at time of submitting your </w:t>
      </w:r>
      <w:r>
        <w:rPr>
          <w:sz w:val="24"/>
        </w:rPr>
        <w:t xml:space="preserve">online </w:t>
      </w:r>
      <w:r w:rsidRPr="00035DF1">
        <w:rPr>
          <w:sz w:val="24"/>
        </w:rPr>
        <w:t>nomination the above additional documents can be sent separately via email to global</w:t>
      </w:r>
      <w:r w:rsidR="00B53A0A">
        <w:rPr>
          <w:sz w:val="24"/>
        </w:rPr>
        <w:t>energy</w:t>
      </w:r>
      <w:r w:rsidRPr="00035DF1">
        <w:rPr>
          <w:sz w:val="24"/>
        </w:rPr>
        <w:t>awards@spglobal.com</w:t>
      </w:r>
    </w:p>
    <w:p w14:paraId="08CD72DB" w14:textId="77777777" w:rsidR="00A10432" w:rsidRDefault="00A10432" w:rsidP="00A10432">
      <w:pPr>
        <w:rPr>
          <w:sz w:val="8"/>
          <w:szCs w:val="8"/>
        </w:rPr>
      </w:pPr>
    </w:p>
    <w:p w14:paraId="63887E83" w14:textId="77777777" w:rsidR="00A10432" w:rsidRPr="00EC47E3" w:rsidRDefault="00A10432" w:rsidP="00A10432">
      <w:pPr>
        <w:rPr>
          <w:sz w:val="8"/>
          <w:szCs w:val="8"/>
        </w:rPr>
      </w:pPr>
      <w:r w:rsidRPr="00AC578B">
        <w:rPr>
          <w:noProof/>
          <w:sz w:val="8"/>
          <w:szCs w:val="8"/>
        </w:rPr>
        <mc:AlternateContent>
          <mc:Choice Requires="wps">
            <w:drawing>
              <wp:anchor distT="45720" distB="45720" distL="114300" distR="114300" simplePos="0" relativeHeight="251694080" behindDoc="0" locked="0" layoutInCell="1" allowOverlap="1" wp14:anchorId="2E746A63" wp14:editId="0858EF41">
                <wp:simplePos x="0" y="0"/>
                <wp:positionH relativeFrom="column">
                  <wp:posOffset>67310</wp:posOffset>
                </wp:positionH>
                <wp:positionV relativeFrom="paragraph">
                  <wp:posOffset>97790</wp:posOffset>
                </wp:positionV>
                <wp:extent cx="1600200" cy="1404620"/>
                <wp:effectExtent l="57150" t="38100" r="57150" b="80010"/>
                <wp:wrapSquare wrapText="bothSides"/>
                <wp:docPr id="217" name="Text Box 2">
                  <a:hlinkClick xmlns:a="http://schemas.openxmlformats.org/drawingml/2006/main" r:id="rId10"/>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404620"/>
                        </a:xfrm>
                        <a:prstGeom prst="rect">
                          <a:avLst/>
                        </a:prstGeom>
                        <a:ln>
                          <a:noFill/>
                          <a:headEnd/>
                          <a:tailEnd/>
                        </a:ln>
                      </wps:spPr>
                      <wps:style>
                        <a:lnRef idx="3">
                          <a:schemeClr val="lt1"/>
                        </a:lnRef>
                        <a:fillRef idx="1">
                          <a:schemeClr val="dk1"/>
                        </a:fillRef>
                        <a:effectRef idx="1">
                          <a:schemeClr val="dk1"/>
                        </a:effectRef>
                        <a:fontRef idx="minor">
                          <a:schemeClr val="lt1"/>
                        </a:fontRef>
                      </wps:style>
                      <wps:txbx>
                        <w:txbxContent>
                          <w:p w14:paraId="759BF35D" w14:textId="77777777" w:rsidR="00A10432" w:rsidRPr="00AC578B" w:rsidRDefault="00A10432" w:rsidP="00A10432">
                            <w:pPr>
                              <w:jc w:val="center"/>
                              <w:rPr>
                                <w:rFonts w:ascii="Arial" w:hAnsi="Arial" w:cs="Arial"/>
                                <w:b/>
                                <w:color w:val="FFFFFF" w:themeColor="background1"/>
                                <w:sz w:val="20"/>
                              </w:rPr>
                            </w:pPr>
                            <w:r w:rsidRPr="00AC578B">
                              <w:rPr>
                                <w:rFonts w:ascii="Arial" w:hAnsi="Arial" w:cs="Arial"/>
                                <w:b/>
                                <w:color w:val="FFFFFF" w:themeColor="background1"/>
                                <w:sz w:val="20"/>
                              </w:rPr>
                              <w:t>Submit Your Nomination to the Online Form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746A63" id="Text Box 2" o:spid="_x0000_s1034" type="#_x0000_t202" href="https://app.smartsheet.com/b/form/395e5567466d4dffb6b1ee8e7f50b64b" style="position:absolute;margin-left:5.3pt;margin-top:7.7pt;width:126pt;height:110.6pt;z-index:2516940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" o:button="t" fillcolor="black [3200]" stroked="f" strokeweight="3pt">
                <v:fill o:detectmouseclick="t"/>
                <v:shadow on="t" color="black" opacity="24903f" origin=",.5" offset="0,.55556mm"/>
                <v:textbox style="mso-fit-shape-to-text:t">
                  <w:txbxContent>
                    <w:p w14:paraId="759BF35D" w14:textId="77777777" w:rsidR="00A10432" w:rsidRPr="00AC578B" w:rsidRDefault="00A10432" w:rsidP="00A10432">
                      <w:pPr>
                        <w:jc w:val="center"/>
                        <w:rPr>
                          <w:rFonts w:ascii="Arial" w:hAnsi="Arial" w:cs="Arial"/>
                          <w:b/>
                          <w:color w:val="FFFFFF" w:themeColor="background1"/>
                          <w:sz w:val="20"/>
                        </w:rPr>
                      </w:pPr>
                      <w:r w:rsidRPr="00AC578B">
                        <w:rPr>
                          <w:rFonts w:ascii="Arial" w:hAnsi="Arial" w:cs="Arial"/>
                          <w:b/>
                          <w:color w:val="FFFFFF" w:themeColor="background1"/>
                          <w:sz w:val="20"/>
                        </w:rPr>
                        <w:t>Submit Your Nomination to the Online Form</w:t>
                      </w:r>
                    </w:p>
                  </w:txbxContent>
                </v:textbox>
                <w10:wrap type="square"/>
              </v:shape>
            </w:pict>
          </mc:Fallback>
        </mc:AlternateContent>
      </w:r>
      <w:r>
        <w:rPr>
          <w:noProof/>
          <w:sz w:val="8"/>
          <w:szCs w:val="8"/>
        </w:rPr>
        <mc:AlternateContent>
          <mc:Choice Requires="wps">
            <w:drawing>
              <wp:anchor distT="0" distB="0" distL="114300" distR="114300" simplePos="0" relativeHeight="251693056" behindDoc="0" locked="0" layoutInCell="1" allowOverlap="1" wp14:anchorId="11EBDCDD" wp14:editId="2084CF12">
                <wp:simplePos x="0" y="0"/>
                <wp:positionH relativeFrom="column">
                  <wp:posOffset>8467</wp:posOffset>
                </wp:positionH>
                <wp:positionV relativeFrom="paragraph">
                  <wp:posOffset>72813</wp:posOffset>
                </wp:positionV>
                <wp:extent cx="1735666" cy="719667"/>
                <wp:effectExtent l="76200" t="57150" r="74295" b="99695"/>
                <wp:wrapNone/>
                <wp:docPr id="13" name="Rounded Rectangle 13"/>
                <wp:cNvGraphicFramePr/>
                <a:graphic xmlns:a="http://schemas.openxmlformats.org/drawingml/2006/main">
                  <a:graphicData uri="http://schemas.microsoft.com/office/word/2010/wordprocessingShape">
                    <wps:wsp>
                      <wps:cNvSpPr/>
                      <wps:spPr>
                        <a:xfrm>
                          <a:off x="0" y="0"/>
                          <a:ext cx="1735666" cy="719667"/>
                        </a:xfrm>
                        <a:prstGeom prst="roundRect">
                          <a:avLst/>
                        </a:prstGeom>
                        <a:ln>
                          <a:solidFill>
                            <a:srgbClr val="D18A35"/>
                          </a:solidFill>
                        </a:ln>
                      </wps:spPr>
                      <wps:style>
                        <a:lnRef idx="3">
                          <a:schemeClr val="lt1"/>
                        </a:lnRef>
                        <a:fillRef idx="1">
                          <a:schemeClr val="dk1"/>
                        </a:fillRef>
                        <a:effectRef idx="1">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B3BD200" id="Rounded Rectangle 13" o:spid="_x0000_s1026" style="position:absolute;margin-left:.65pt;margin-top:5.75pt;width:136.65pt;height:56.65pt;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" fillcolor="black [3200]" strokecolor="#d18a35" strokeweight="3pt">
                <v:shadow on="t" color="black" opacity="24903f" origin=",.5" offset="0,.55556mm"/>
              </v:roundrect>
            </w:pict>
          </mc:Fallback>
        </mc:AlternateContent>
      </w:r>
    </w:p>
    <w:p w14:paraId="066A6360" w14:textId="77777777" w:rsidR="00A10432" w:rsidRPr="00EC47E3" w:rsidRDefault="00A10432" w:rsidP="00A10432">
      <w:pPr>
        <w:rPr>
          <w:sz w:val="8"/>
          <w:szCs w:val="8"/>
        </w:rPr>
      </w:pPr>
    </w:p>
    <w:p w14:paraId="3A73100C" w14:textId="77777777" w:rsidR="00AD3D27" w:rsidRPr="00EC47E3" w:rsidRDefault="00AD3D27" w:rsidP="00AD3D27">
      <w:pPr>
        <w:rPr>
          <w:sz w:val="8"/>
          <w:szCs w:val="8"/>
        </w:rPr>
      </w:pPr>
    </w:p>
    <w:sectPr w:rsidR="00AD3D27" w:rsidRPr="00EC47E3" w:rsidSect="00692723">
      <w:headerReference w:type="default" r:id="rId13"/>
      <w:footerReference w:type="default" r:id="rId14"/>
      <w:pgSz w:w="12240" w:h="15840"/>
      <w:pgMar w:top="1080" w:right="1440" w:bottom="1080" w:left="144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3C2142" w14:textId="77777777" w:rsidR="00B21526" w:rsidRDefault="00B21526" w:rsidP="00321162">
      <w:r>
        <w:separator/>
      </w:r>
    </w:p>
  </w:endnote>
  <w:endnote w:type="continuationSeparator" w:id="0">
    <w:p w14:paraId="43540474" w14:textId="77777777" w:rsidR="00B21526" w:rsidRDefault="00B21526" w:rsidP="00321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LTStd-LightCn">
    <w:charset w:val="00"/>
    <w:family w:val="auto"/>
    <w:pitch w:val="default"/>
  </w:font>
  <w:font w:name="Tahoma">
    <w:panose1 w:val="020B0604030504040204"/>
    <w:charset w:val="00"/>
    <w:family w:val="swiss"/>
    <w:pitch w:val="variable"/>
    <w:sig w:usb0="E1002EFF" w:usb1="C000605B" w:usb2="00000029" w:usb3="00000000" w:csb0="000101FF" w:csb1="00000000"/>
  </w:font>
  <w:font w:name="Adobe Garamond Pro">
    <w:altName w:val="Adobe Garamond Pro"/>
    <w:panose1 w:val="00000000000000000000"/>
    <w:charset w:val="00"/>
    <w:family w:val="roma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CDECBA" w14:textId="77777777" w:rsidR="00692723" w:rsidRPr="00692723" w:rsidRDefault="00692723">
    <w:pPr>
      <w:pStyle w:val="Footer"/>
      <w:rPr>
        <w:b/>
        <w:color w:val="FF0000"/>
        <w:sz w:val="17"/>
        <w:szCs w:val="17"/>
      </w:rPr>
    </w:pPr>
    <w:r w:rsidRPr="00692723">
      <w:rPr>
        <w:b/>
        <w:color w:val="FF0000"/>
        <w:sz w:val="17"/>
        <w:szCs w:val="17"/>
      </w:rPr>
      <w:t>THIS IS A TEMPLATE ONLY.  ALL NOMINATIONS MUST BE SUBMITTED TO THE ONLINE NOMINATION SURVEY.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3BF49F" w14:textId="77777777" w:rsidR="00B21526" w:rsidRDefault="00B21526" w:rsidP="00321162">
      <w:r>
        <w:separator/>
      </w:r>
    </w:p>
  </w:footnote>
  <w:footnote w:type="continuationSeparator" w:id="0">
    <w:p w14:paraId="602E8542" w14:textId="77777777" w:rsidR="00B21526" w:rsidRDefault="00B21526" w:rsidP="00321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D96EA" w14:textId="77777777" w:rsidR="00321162" w:rsidRDefault="007264C8">
    <w:pPr>
      <w:pStyle w:val="Header"/>
    </w:pPr>
    <w:r>
      <w:rPr>
        <w:noProof/>
      </w:rPr>
      <mc:AlternateContent>
        <mc:Choice Requires="wps">
          <w:drawing>
            <wp:anchor distT="0" distB="0" distL="114300" distR="114300" simplePos="0" relativeHeight="251659776" behindDoc="0" locked="0" layoutInCell="1" allowOverlap="1" wp14:anchorId="55C28C23" wp14:editId="23870C3C">
              <wp:simplePos x="0" y="0"/>
              <wp:positionH relativeFrom="column">
                <wp:posOffset>-914400</wp:posOffset>
              </wp:positionH>
              <wp:positionV relativeFrom="paragraph">
                <wp:posOffset>9525</wp:posOffset>
              </wp:positionV>
              <wp:extent cx="7772400" cy="1252855"/>
              <wp:effectExtent l="0" t="0" r="19050" b="23495"/>
              <wp:wrapNone/>
              <wp:docPr id="1" name="Text Box 1"/>
              <wp:cNvGraphicFramePr/>
              <a:graphic xmlns:a="http://schemas.openxmlformats.org/drawingml/2006/main">
                <a:graphicData uri="http://schemas.microsoft.com/office/word/2010/wordprocessingShape">
                  <wps:wsp>
                    <wps:cNvSpPr txBox="1"/>
                    <wps:spPr>
                      <a:xfrm>
                        <a:off x="0" y="0"/>
                        <a:ext cx="7772400" cy="1252855"/>
                      </a:xfrm>
                      <a:prstGeom prst="rect">
                        <a:avLst/>
                      </a:prstGeom>
                      <a:solidFill>
                        <a:schemeClr val="tx1"/>
                      </a:solidFill>
                      <a:ln w="6350">
                        <a:solidFill>
                          <a:prstClr val="black"/>
                        </a:solidFill>
                      </a:ln>
                    </wps:spPr>
                    <wps:txbx>
                      <w:txbxContent>
                        <w:p w14:paraId="57730260" w14:textId="77777777" w:rsidR="007264C8" w:rsidRDefault="007264C8" w:rsidP="006E65FA">
                          <w:pPr>
                            <w:jc w:val="center"/>
                          </w:pPr>
                          <w:r>
                            <w:rPr>
                              <w:noProof/>
                            </w:rPr>
                            <w:drawing>
                              <wp:inline distT="0" distB="0" distL="0" distR="0" wp14:anchorId="07BB5A86" wp14:editId="398C7BF4">
                                <wp:extent cx="3496203" cy="11550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g_platts_global_metals_awards_hz_rev_bw.jpg"/>
                                        <pic:cNvPicPr/>
                                      </pic:nvPicPr>
                                      <pic:blipFill>
                                        <a:blip r:embed="rId1">
                                          <a:extLst>
                                            <a:ext uri="{28A0092B-C50C-407E-A947-70E740481C1C}">
                                              <a14:useLocalDpi xmlns:a14="http://schemas.microsoft.com/office/drawing/2010/main" val="0"/>
                                            </a:ext>
                                          </a:extLst>
                                        </a:blip>
                                        <a:stretch>
                                          <a:fillRect/>
                                        </a:stretch>
                                      </pic:blipFill>
                                      <pic:spPr>
                                        <a:xfrm>
                                          <a:off x="0" y="0"/>
                                          <a:ext cx="3496203" cy="1155065"/>
                                        </a:xfrm>
                                        <a:prstGeom prst="rect">
                                          <a:avLst/>
                                        </a:prstGeom>
                                      </pic:spPr>
                                    </pic:pic>
                                  </a:graphicData>
                                </a:graphic>
                              </wp:inline>
                            </w:drawing>
                          </w:r>
                        </w:p>
                        <w:p w14:paraId="722EF8BC" w14:textId="77777777" w:rsidR="007264C8" w:rsidRDefault="007264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5C28C23" id="_x0000_t202" coordsize="21600,21600" o:spt="202" path="m,l,21600r21600,l21600,xe">
              <v:stroke joinstyle="miter"/>
              <v:path gradientshapeok="t" o:connecttype="rect"/>
            </v:shapetype>
            <v:shape id="Text Box 1" o:spid="_x0000_s1035" type="#_x0000_t202" style="position:absolute;margin-left:-1in;margin-top:.75pt;width:612pt;height:98.65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" fillcolor="black [3213]" strokeweight=".5pt">
              <v:textbox>
                <w:txbxContent>
                  <w:p w14:paraId="57730260" w14:textId="77777777" w:rsidR="007264C8" w:rsidRDefault="007264C8" w:rsidP="006E65FA">
                    <w:pPr>
                      <w:jc w:val="center"/>
                    </w:pPr>
                    <w:r>
                      <w:rPr>
                        <w:noProof/>
                      </w:rPr>
                      <w:drawing>
                        <wp:inline distT="0" distB="0" distL="0" distR="0" wp14:anchorId="07BB5A86" wp14:editId="398C7BF4">
                          <wp:extent cx="3496203" cy="11550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g_platts_global_metals_awards_hz_rev_bw.jpg"/>
                                  <pic:cNvPicPr/>
                                </pic:nvPicPr>
                                <pic:blipFill>
                                  <a:blip r:embed="rId1">
                                    <a:extLst>
                                      <a:ext uri="{28A0092B-C50C-407E-A947-70E740481C1C}">
                                        <a14:useLocalDpi xmlns:a14="http://schemas.microsoft.com/office/drawing/2010/main" val="0"/>
                                      </a:ext>
                                    </a:extLst>
                                  </a:blip>
                                  <a:stretch>
                                    <a:fillRect/>
                                  </a:stretch>
                                </pic:blipFill>
                                <pic:spPr>
                                  <a:xfrm>
                                    <a:off x="0" y="0"/>
                                    <a:ext cx="3496203" cy="1155065"/>
                                  </a:xfrm>
                                  <a:prstGeom prst="rect">
                                    <a:avLst/>
                                  </a:prstGeom>
                                </pic:spPr>
                              </pic:pic>
                            </a:graphicData>
                          </a:graphic>
                        </wp:inline>
                      </w:drawing>
                    </w:r>
                  </w:p>
                  <w:p w14:paraId="722EF8BC" w14:textId="77777777" w:rsidR="007264C8" w:rsidRDefault="007264C8"/>
                </w:txbxContent>
              </v:textbox>
            </v:shape>
          </w:pict>
        </mc:Fallback>
      </mc:AlternateContent>
    </w:r>
    <w:r w:rsidR="00321162">
      <w:rPr>
        <w:noProof/>
      </w:rPr>
      <w:drawing>
        <wp:anchor distT="0" distB="0" distL="114300" distR="114300" simplePos="0" relativeHeight="251658752" behindDoc="1" locked="0" layoutInCell="1" allowOverlap="1" wp14:anchorId="0EED1465" wp14:editId="38341BD1">
          <wp:simplePos x="0" y="0"/>
          <wp:positionH relativeFrom="column">
            <wp:posOffset>-914400</wp:posOffset>
          </wp:positionH>
          <wp:positionV relativeFrom="paragraph">
            <wp:posOffset>0</wp:posOffset>
          </wp:positionV>
          <wp:extent cx="7784327" cy="1262412"/>
          <wp:effectExtent l="0" t="0" r="7620" b="0"/>
          <wp:wrapTight wrapText="bothSides">
            <wp:wrapPolygon edited="0">
              <wp:start x="0" y="0"/>
              <wp:lineTo x="0" y="21187"/>
              <wp:lineTo x="21568" y="21187"/>
              <wp:lineTo x="2156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GP_GEA_SurveyGizmoBanner.jpg"/>
                  <pic:cNvPicPr/>
                </pic:nvPicPr>
                <pic:blipFill>
                  <a:blip r:embed="rId2">
                    <a:extLst>
                      <a:ext uri="{28A0092B-C50C-407E-A947-70E740481C1C}">
                        <a14:useLocalDpi xmlns:a14="http://schemas.microsoft.com/office/drawing/2010/main" val="0"/>
                      </a:ext>
                    </a:extLst>
                  </a:blip>
                  <a:stretch>
                    <a:fillRect/>
                  </a:stretch>
                </pic:blipFill>
                <pic:spPr>
                  <a:xfrm>
                    <a:off x="0" y="0"/>
                    <a:ext cx="7784327" cy="12624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BFE22B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81C84E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760B91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33C8D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03E1BE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07456B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97664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14C35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54A7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CE38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7534B4"/>
    <w:multiLevelType w:val="hybridMultilevel"/>
    <w:tmpl w:val="EA16110C"/>
    <w:lvl w:ilvl="0" w:tplc="460A7CFA">
      <w:start w:val="6"/>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C76F25"/>
    <w:multiLevelType w:val="hybridMultilevel"/>
    <w:tmpl w:val="4B0EB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0C124A"/>
    <w:multiLevelType w:val="hybridMultilevel"/>
    <w:tmpl w:val="C98A5ECE"/>
    <w:lvl w:ilvl="0" w:tplc="82D6CF6C">
      <w:numFmt w:val="bullet"/>
      <w:lvlText w:val="•"/>
      <w:lvlJc w:val="left"/>
      <w:pPr>
        <w:ind w:left="720" w:hanging="360"/>
      </w:pPr>
      <w:rPr>
        <w:rFonts w:ascii="Calibri" w:eastAsiaTheme="minorHAnsi" w:hAnsi="Calibri" w:cs="UniversLTStd-LightC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713177"/>
    <w:multiLevelType w:val="hybridMultilevel"/>
    <w:tmpl w:val="E790242A"/>
    <w:lvl w:ilvl="0" w:tplc="37A893EA">
      <w:start w:val="6"/>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CC5659"/>
    <w:multiLevelType w:val="hybridMultilevel"/>
    <w:tmpl w:val="1092F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0"/>
  </w:num>
  <w:num w:numId="13">
    <w:abstractNumId w:val="12"/>
  </w:num>
  <w:num w:numId="14">
    <w:abstractNumId w:val="1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M2MTK3MDEyszQzNjBT0lEKTi0uzszPAykwrwUAj9YMdCwAAAA="/>
  </w:docVars>
  <w:rsids>
    <w:rsidRoot w:val="00321162"/>
    <w:rsid w:val="0000525E"/>
    <w:rsid w:val="000071F7"/>
    <w:rsid w:val="00021D6A"/>
    <w:rsid w:val="0002798A"/>
    <w:rsid w:val="00034F35"/>
    <w:rsid w:val="000406CB"/>
    <w:rsid w:val="0004147B"/>
    <w:rsid w:val="00056FEC"/>
    <w:rsid w:val="00073463"/>
    <w:rsid w:val="00083002"/>
    <w:rsid w:val="00087B85"/>
    <w:rsid w:val="0009655D"/>
    <w:rsid w:val="000965DD"/>
    <w:rsid w:val="000A01F1"/>
    <w:rsid w:val="000A7D9E"/>
    <w:rsid w:val="000B47BF"/>
    <w:rsid w:val="000C1163"/>
    <w:rsid w:val="000D2539"/>
    <w:rsid w:val="000D7ACF"/>
    <w:rsid w:val="000E7854"/>
    <w:rsid w:val="000F2DF4"/>
    <w:rsid w:val="000F566F"/>
    <w:rsid w:val="000F6783"/>
    <w:rsid w:val="001067C6"/>
    <w:rsid w:val="00120C95"/>
    <w:rsid w:val="0014663E"/>
    <w:rsid w:val="00150890"/>
    <w:rsid w:val="0017431F"/>
    <w:rsid w:val="00180664"/>
    <w:rsid w:val="00183B8D"/>
    <w:rsid w:val="00187801"/>
    <w:rsid w:val="00195E57"/>
    <w:rsid w:val="001973AA"/>
    <w:rsid w:val="001C7816"/>
    <w:rsid w:val="002123A6"/>
    <w:rsid w:val="002406E3"/>
    <w:rsid w:val="00250014"/>
    <w:rsid w:val="00257385"/>
    <w:rsid w:val="00266330"/>
    <w:rsid w:val="002728F6"/>
    <w:rsid w:val="00275BB5"/>
    <w:rsid w:val="00277CF7"/>
    <w:rsid w:val="00283FD2"/>
    <w:rsid w:val="00286F6A"/>
    <w:rsid w:val="00291C8C"/>
    <w:rsid w:val="002A1ECE"/>
    <w:rsid w:val="002A2510"/>
    <w:rsid w:val="002B0AB8"/>
    <w:rsid w:val="002B27FD"/>
    <w:rsid w:val="002B4D1D"/>
    <w:rsid w:val="002B652C"/>
    <w:rsid w:val="002C10B1"/>
    <w:rsid w:val="002C6EE5"/>
    <w:rsid w:val="002D0D1C"/>
    <w:rsid w:val="002D222A"/>
    <w:rsid w:val="002F3729"/>
    <w:rsid w:val="00307127"/>
    <w:rsid w:val="003076FD"/>
    <w:rsid w:val="00310760"/>
    <w:rsid w:val="00317005"/>
    <w:rsid w:val="00321162"/>
    <w:rsid w:val="00323DB8"/>
    <w:rsid w:val="00335259"/>
    <w:rsid w:val="00343EA1"/>
    <w:rsid w:val="00357E72"/>
    <w:rsid w:val="00372AA4"/>
    <w:rsid w:val="00372C06"/>
    <w:rsid w:val="00380AB0"/>
    <w:rsid w:val="003929F1"/>
    <w:rsid w:val="003A1B63"/>
    <w:rsid w:val="003A41A1"/>
    <w:rsid w:val="003B2326"/>
    <w:rsid w:val="003B62C3"/>
    <w:rsid w:val="003C11B0"/>
    <w:rsid w:val="0040207F"/>
    <w:rsid w:val="00430E12"/>
    <w:rsid w:val="00437ED0"/>
    <w:rsid w:val="00440CD8"/>
    <w:rsid w:val="00442448"/>
    <w:rsid w:val="00443837"/>
    <w:rsid w:val="00450F66"/>
    <w:rsid w:val="004614D5"/>
    <w:rsid w:val="00461739"/>
    <w:rsid w:val="00467865"/>
    <w:rsid w:val="0048685F"/>
    <w:rsid w:val="00496F1B"/>
    <w:rsid w:val="004A1437"/>
    <w:rsid w:val="004A4198"/>
    <w:rsid w:val="004A4CEA"/>
    <w:rsid w:val="004A54EA"/>
    <w:rsid w:val="004B0578"/>
    <w:rsid w:val="004C5AA0"/>
    <w:rsid w:val="004D53E3"/>
    <w:rsid w:val="004E34C6"/>
    <w:rsid w:val="004E387F"/>
    <w:rsid w:val="004E5954"/>
    <w:rsid w:val="004F62AD"/>
    <w:rsid w:val="00501AE8"/>
    <w:rsid w:val="00503C0A"/>
    <w:rsid w:val="00504B65"/>
    <w:rsid w:val="005114CE"/>
    <w:rsid w:val="00516C98"/>
    <w:rsid w:val="0052122B"/>
    <w:rsid w:val="005217B3"/>
    <w:rsid w:val="005412D5"/>
    <w:rsid w:val="00554DF7"/>
    <w:rsid w:val="005557F6"/>
    <w:rsid w:val="00557893"/>
    <w:rsid w:val="00563778"/>
    <w:rsid w:val="00567EDC"/>
    <w:rsid w:val="00572E87"/>
    <w:rsid w:val="00574CB4"/>
    <w:rsid w:val="005A54DB"/>
    <w:rsid w:val="005B3FB2"/>
    <w:rsid w:val="005B4AE2"/>
    <w:rsid w:val="005B6952"/>
    <w:rsid w:val="005D2C1B"/>
    <w:rsid w:val="005D3AAC"/>
    <w:rsid w:val="005E63CC"/>
    <w:rsid w:val="005F6E87"/>
    <w:rsid w:val="0060111E"/>
    <w:rsid w:val="00613129"/>
    <w:rsid w:val="00617C65"/>
    <w:rsid w:val="00623D64"/>
    <w:rsid w:val="006744BE"/>
    <w:rsid w:val="00685184"/>
    <w:rsid w:val="00685686"/>
    <w:rsid w:val="00692723"/>
    <w:rsid w:val="006D2635"/>
    <w:rsid w:val="006D4AA1"/>
    <w:rsid w:val="006D779C"/>
    <w:rsid w:val="006E4C8A"/>
    <w:rsid w:val="006E4F3B"/>
    <w:rsid w:val="006E4F63"/>
    <w:rsid w:val="006E65FA"/>
    <w:rsid w:val="006E729E"/>
    <w:rsid w:val="006F6057"/>
    <w:rsid w:val="007264C8"/>
    <w:rsid w:val="007602AC"/>
    <w:rsid w:val="00774B67"/>
    <w:rsid w:val="00791252"/>
    <w:rsid w:val="00791DE6"/>
    <w:rsid w:val="00793AC6"/>
    <w:rsid w:val="007A10A7"/>
    <w:rsid w:val="007A71DE"/>
    <w:rsid w:val="007B199B"/>
    <w:rsid w:val="007B6119"/>
    <w:rsid w:val="007C22C4"/>
    <w:rsid w:val="007C34BF"/>
    <w:rsid w:val="007E2A15"/>
    <w:rsid w:val="007E32E7"/>
    <w:rsid w:val="008107D6"/>
    <w:rsid w:val="008137F4"/>
    <w:rsid w:val="008308AE"/>
    <w:rsid w:val="00841645"/>
    <w:rsid w:val="0084495D"/>
    <w:rsid w:val="00852EC6"/>
    <w:rsid w:val="0088782D"/>
    <w:rsid w:val="008A366B"/>
    <w:rsid w:val="008B7081"/>
    <w:rsid w:val="008C7532"/>
    <w:rsid w:val="008C7D73"/>
    <w:rsid w:val="008D518C"/>
    <w:rsid w:val="008E478C"/>
    <w:rsid w:val="008E5385"/>
    <w:rsid w:val="008E72CF"/>
    <w:rsid w:val="008E76C5"/>
    <w:rsid w:val="008F109C"/>
    <w:rsid w:val="00901C1B"/>
    <w:rsid w:val="00902964"/>
    <w:rsid w:val="00915005"/>
    <w:rsid w:val="0092229F"/>
    <w:rsid w:val="00930297"/>
    <w:rsid w:val="00937437"/>
    <w:rsid w:val="0094790F"/>
    <w:rsid w:val="00966B90"/>
    <w:rsid w:val="009737B7"/>
    <w:rsid w:val="009802C4"/>
    <w:rsid w:val="009976D9"/>
    <w:rsid w:val="00997A3E"/>
    <w:rsid w:val="009A2E7A"/>
    <w:rsid w:val="009A4EA3"/>
    <w:rsid w:val="009A55DC"/>
    <w:rsid w:val="009C220D"/>
    <w:rsid w:val="00A10432"/>
    <w:rsid w:val="00A211B2"/>
    <w:rsid w:val="00A2727E"/>
    <w:rsid w:val="00A32A7E"/>
    <w:rsid w:val="00A35524"/>
    <w:rsid w:val="00A40A13"/>
    <w:rsid w:val="00A7294D"/>
    <w:rsid w:val="00A74F99"/>
    <w:rsid w:val="00A82BA3"/>
    <w:rsid w:val="00A874F5"/>
    <w:rsid w:val="00A92012"/>
    <w:rsid w:val="00A94ACC"/>
    <w:rsid w:val="00AA4339"/>
    <w:rsid w:val="00AA5CE5"/>
    <w:rsid w:val="00AA7BFB"/>
    <w:rsid w:val="00AC449C"/>
    <w:rsid w:val="00AD3D27"/>
    <w:rsid w:val="00AE6FA4"/>
    <w:rsid w:val="00AF162A"/>
    <w:rsid w:val="00B03907"/>
    <w:rsid w:val="00B11811"/>
    <w:rsid w:val="00B21526"/>
    <w:rsid w:val="00B23E12"/>
    <w:rsid w:val="00B311E1"/>
    <w:rsid w:val="00B327B0"/>
    <w:rsid w:val="00B46F56"/>
    <w:rsid w:val="00B4735C"/>
    <w:rsid w:val="00B512CD"/>
    <w:rsid w:val="00B53A0A"/>
    <w:rsid w:val="00B77CB0"/>
    <w:rsid w:val="00B90EC2"/>
    <w:rsid w:val="00BA1673"/>
    <w:rsid w:val="00BA268F"/>
    <w:rsid w:val="00BA3AA5"/>
    <w:rsid w:val="00BD308A"/>
    <w:rsid w:val="00BD55E0"/>
    <w:rsid w:val="00BE60D0"/>
    <w:rsid w:val="00BE618E"/>
    <w:rsid w:val="00C079CA"/>
    <w:rsid w:val="00C133F3"/>
    <w:rsid w:val="00C255F7"/>
    <w:rsid w:val="00C30C7B"/>
    <w:rsid w:val="00C329EC"/>
    <w:rsid w:val="00C36520"/>
    <w:rsid w:val="00C4275C"/>
    <w:rsid w:val="00C66F08"/>
    <w:rsid w:val="00C67741"/>
    <w:rsid w:val="00C74647"/>
    <w:rsid w:val="00C76039"/>
    <w:rsid w:val="00C76480"/>
    <w:rsid w:val="00C8199C"/>
    <w:rsid w:val="00C92FD6"/>
    <w:rsid w:val="00CA40E6"/>
    <w:rsid w:val="00CB47C9"/>
    <w:rsid w:val="00CB5414"/>
    <w:rsid w:val="00CC6598"/>
    <w:rsid w:val="00CC6BB1"/>
    <w:rsid w:val="00D04B5C"/>
    <w:rsid w:val="00D1450D"/>
    <w:rsid w:val="00D14E73"/>
    <w:rsid w:val="00D20D4D"/>
    <w:rsid w:val="00D50E43"/>
    <w:rsid w:val="00D6155E"/>
    <w:rsid w:val="00D75B66"/>
    <w:rsid w:val="00DB39B4"/>
    <w:rsid w:val="00DC47A2"/>
    <w:rsid w:val="00DE1551"/>
    <w:rsid w:val="00DE307F"/>
    <w:rsid w:val="00DE7FB7"/>
    <w:rsid w:val="00E01F7C"/>
    <w:rsid w:val="00E07395"/>
    <w:rsid w:val="00E20DDA"/>
    <w:rsid w:val="00E22B60"/>
    <w:rsid w:val="00E32A8B"/>
    <w:rsid w:val="00E350B3"/>
    <w:rsid w:val="00E36054"/>
    <w:rsid w:val="00E37E7B"/>
    <w:rsid w:val="00E46E04"/>
    <w:rsid w:val="00E569E9"/>
    <w:rsid w:val="00E61E9A"/>
    <w:rsid w:val="00E7006D"/>
    <w:rsid w:val="00E87396"/>
    <w:rsid w:val="00EB024F"/>
    <w:rsid w:val="00EB5AAC"/>
    <w:rsid w:val="00EC42A3"/>
    <w:rsid w:val="00EC47E3"/>
    <w:rsid w:val="00EC50A4"/>
    <w:rsid w:val="00ED4D0E"/>
    <w:rsid w:val="00F03FC7"/>
    <w:rsid w:val="00F07933"/>
    <w:rsid w:val="00F164E5"/>
    <w:rsid w:val="00F256A9"/>
    <w:rsid w:val="00F52A36"/>
    <w:rsid w:val="00F67516"/>
    <w:rsid w:val="00F74A44"/>
    <w:rsid w:val="00F76292"/>
    <w:rsid w:val="00F83033"/>
    <w:rsid w:val="00F94629"/>
    <w:rsid w:val="00F966AA"/>
    <w:rsid w:val="00FA41E7"/>
    <w:rsid w:val="00FB45FD"/>
    <w:rsid w:val="00FB49A4"/>
    <w:rsid w:val="00FB538F"/>
    <w:rsid w:val="00FC3071"/>
    <w:rsid w:val="00FD5902"/>
    <w:rsid w:val="00FD7FD0"/>
    <w:rsid w:val="00FE1ADC"/>
    <w:rsid w:val="00FE2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C1EBA7"/>
  <w15:docId w15:val="{54589E2E-7524-4FCC-A178-3C5075B47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73AA"/>
    <w:rPr>
      <w:rFonts w:asciiTheme="minorHAnsi" w:hAnsiTheme="minorHAnsi"/>
      <w:sz w:val="18"/>
      <w:szCs w:val="24"/>
    </w:rPr>
  </w:style>
  <w:style w:type="paragraph" w:styleId="Heading1">
    <w:name w:val="heading 1"/>
    <w:basedOn w:val="Normal"/>
    <w:next w:val="Normal"/>
    <w:qFormat/>
    <w:rsid w:val="0000525E"/>
    <w:pPr>
      <w:spacing w:before="200" w:after="120"/>
      <w:outlineLvl w:val="0"/>
    </w:pPr>
    <w:rPr>
      <w:rFonts w:asciiTheme="majorHAnsi" w:hAnsiTheme="majorHAnsi"/>
      <w:b/>
      <w:sz w:val="24"/>
    </w:rPr>
  </w:style>
  <w:style w:type="paragraph" w:styleId="Heading2">
    <w:name w:val="heading 2"/>
    <w:basedOn w:val="Normal"/>
    <w:next w:val="Normal"/>
    <w:qFormat/>
    <w:rsid w:val="001973AA"/>
    <w:pPr>
      <w:shd w:val="clear" w:color="auto" w:fill="404040" w:themeFill="text1" w:themeFillTint="BF"/>
      <w:spacing w:before="200"/>
      <w:jc w:val="center"/>
      <w:outlineLvl w:val="1"/>
    </w:pPr>
    <w:rPr>
      <w:rFonts w:asciiTheme="majorHAnsi" w:hAnsiTheme="majorHAnsi"/>
      <w:b/>
      <w:color w:val="FFFFFF" w:themeColor="background1"/>
      <w:sz w:val="22"/>
    </w:rPr>
  </w:style>
  <w:style w:type="paragraph" w:styleId="Heading3">
    <w:name w:val="heading 3"/>
    <w:basedOn w:val="Normal"/>
    <w:next w:val="Normal"/>
    <w:link w:val="Heading3Char"/>
    <w:qFormat/>
    <w:rsid w:val="001973AA"/>
    <w:pPr>
      <w:outlineLvl w:val="2"/>
    </w:pPr>
    <w:rPr>
      <w:i/>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02798A"/>
    <w:rPr>
      <w:rFonts w:ascii="Tahoma" w:hAnsi="Tahoma" w:cs="Tahoma"/>
      <w:sz w:val="16"/>
      <w:szCs w:val="16"/>
    </w:rPr>
  </w:style>
  <w:style w:type="paragraph" w:customStyle="1" w:styleId="FieldText">
    <w:name w:val="Field Text"/>
    <w:basedOn w:val="Normal"/>
    <w:next w:val="Normal"/>
    <w:link w:val="FieldTextChar"/>
    <w:qFormat/>
    <w:rsid w:val="002B652C"/>
    <w:rPr>
      <w:b/>
      <w:szCs w:val="19"/>
    </w:rPr>
  </w:style>
  <w:style w:type="character" w:customStyle="1" w:styleId="FieldTextChar">
    <w:name w:val="Field Text Char"/>
    <w:basedOn w:val="DefaultParagraphFont"/>
    <w:link w:val="FieldText"/>
    <w:rsid w:val="002B652C"/>
    <w:rPr>
      <w:rFonts w:ascii="Arial" w:hAnsi="Arial"/>
      <w:b/>
      <w:sz w:val="19"/>
      <w:szCs w:val="19"/>
      <w:lang w:val="en-US" w:eastAsia="en-US" w:bidi="ar-SA"/>
    </w:rPr>
  </w:style>
  <w:style w:type="table" w:styleId="TableGrid">
    <w:name w:val="Table Grid"/>
    <w:basedOn w:val="TableNormal"/>
    <w:uiPriority w:val="59"/>
    <w:rsid w:val="002B6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anyName">
    <w:name w:val="Company Name"/>
    <w:basedOn w:val="Normal"/>
    <w:qFormat/>
    <w:rsid w:val="001973AA"/>
    <w:pPr>
      <w:jc w:val="right"/>
    </w:pPr>
    <w:rPr>
      <w:rFonts w:asciiTheme="majorHAnsi" w:hAnsiTheme="majorHAnsi"/>
      <w:b/>
      <w:color w:val="404040" w:themeColor="text1" w:themeTint="BF"/>
      <w:sz w:val="28"/>
    </w:rPr>
  </w:style>
  <w:style w:type="paragraph" w:styleId="Header">
    <w:name w:val="header"/>
    <w:basedOn w:val="Normal"/>
    <w:link w:val="HeaderChar"/>
    <w:uiPriority w:val="99"/>
    <w:unhideWhenUsed/>
    <w:rsid w:val="00321162"/>
    <w:pPr>
      <w:tabs>
        <w:tab w:val="center" w:pos="4680"/>
        <w:tab w:val="right" w:pos="9360"/>
      </w:tabs>
    </w:pPr>
  </w:style>
  <w:style w:type="character" w:customStyle="1" w:styleId="HeaderChar">
    <w:name w:val="Header Char"/>
    <w:basedOn w:val="DefaultParagraphFont"/>
    <w:link w:val="Header"/>
    <w:uiPriority w:val="99"/>
    <w:rsid w:val="00321162"/>
    <w:rPr>
      <w:rFonts w:asciiTheme="minorHAnsi" w:hAnsiTheme="minorHAnsi"/>
      <w:sz w:val="18"/>
      <w:szCs w:val="24"/>
    </w:rPr>
  </w:style>
  <w:style w:type="paragraph" w:styleId="Footer">
    <w:name w:val="footer"/>
    <w:basedOn w:val="Normal"/>
    <w:link w:val="FooterChar"/>
    <w:uiPriority w:val="99"/>
    <w:unhideWhenUsed/>
    <w:rsid w:val="00321162"/>
    <w:pPr>
      <w:tabs>
        <w:tab w:val="center" w:pos="4680"/>
        <w:tab w:val="right" w:pos="9360"/>
      </w:tabs>
    </w:pPr>
  </w:style>
  <w:style w:type="character" w:customStyle="1" w:styleId="FooterChar">
    <w:name w:val="Footer Char"/>
    <w:basedOn w:val="DefaultParagraphFont"/>
    <w:link w:val="Footer"/>
    <w:uiPriority w:val="99"/>
    <w:rsid w:val="00321162"/>
    <w:rPr>
      <w:rFonts w:asciiTheme="minorHAnsi" w:hAnsiTheme="minorHAnsi"/>
      <w:sz w:val="18"/>
      <w:szCs w:val="24"/>
    </w:rPr>
  </w:style>
  <w:style w:type="character" w:styleId="CommentReference">
    <w:name w:val="annotation reference"/>
    <w:basedOn w:val="DefaultParagraphFont"/>
    <w:uiPriority w:val="99"/>
    <w:semiHidden/>
    <w:unhideWhenUsed/>
    <w:rsid w:val="00321162"/>
    <w:rPr>
      <w:sz w:val="16"/>
      <w:szCs w:val="16"/>
    </w:rPr>
  </w:style>
  <w:style w:type="paragraph" w:styleId="CommentText">
    <w:name w:val="annotation text"/>
    <w:basedOn w:val="Normal"/>
    <w:link w:val="CommentTextChar"/>
    <w:uiPriority w:val="99"/>
    <w:semiHidden/>
    <w:unhideWhenUsed/>
    <w:rsid w:val="00321162"/>
    <w:rPr>
      <w:sz w:val="20"/>
      <w:szCs w:val="20"/>
    </w:rPr>
  </w:style>
  <w:style w:type="character" w:customStyle="1" w:styleId="CommentTextChar">
    <w:name w:val="Comment Text Char"/>
    <w:basedOn w:val="DefaultParagraphFont"/>
    <w:link w:val="CommentText"/>
    <w:uiPriority w:val="99"/>
    <w:semiHidden/>
    <w:rsid w:val="00321162"/>
    <w:rPr>
      <w:rFonts w:asciiTheme="minorHAnsi" w:hAnsiTheme="minorHAnsi"/>
    </w:rPr>
  </w:style>
  <w:style w:type="paragraph" w:styleId="CommentSubject">
    <w:name w:val="annotation subject"/>
    <w:basedOn w:val="CommentText"/>
    <w:next w:val="CommentText"/>
    <w:link w:val="CommentSubjectChar"/>
    <w:uiPriority w:val="99"/>
    <w:semiHidden/>
    <w:unhideWhenUsed/>
    <w:rsid w:val="00321162"/>
    <w:rPr>
      <w:b/>
      <w:bCs/>
    </w:rPr>
  </w:style>
  <w:style w:type="character" w:customStyle="1" w:styleId="CommentSubjectChar">
    <w:name w:val="Comment Subject Char"/>
    <w:basedOn w:val="CommentTextChar"/>
    <w:link w:val="CommentSubject"/>
    <w:uiPriority w:val="99"/>
    <w:semiHidden/>
    <w:rsid w:val="00321162"/>
    <w:rPr>
      <w:rFonts w:asciiTheme="minorHAnsi" w:hAnsiTheme="minorHAnsi"/>
      <w:b/>
      <w:bCs/>
    </w:rPr>
  </w:style>
  <w:style w:type="character" w:styleId="Hyperlink">
    <w:name w:val="Hyperlink"/>
    <w:basedOn w:val="DefaultParagraphFont"/>
    <w:uiPriority w:val="99"/>
    <w:unhideWhenUsed/>
    <w:rsid w:val="00321162"/>
    <w:rPr>
      <w:color w:val="0000FF" w:themeColor="hyperlink"/>
      <w:u w:val="single"/>
    </w:rPr>
  </w:style>
  <w:style w:type="character" w:styleId="FollowedHyperlink">
    <w:name w:val="FollowedHyperlink"/>
    <w:basedOn w:val="DefaultParagraphFont"/>
    <w:uiPriority w:val="99"/>
    <w:semiHidden/>
    <w:unhideWhenUsed/>
    <w:rsid w:val="00187801"/>
    <w:rPr>
      <w:color w:val="800080" w:themeColor="followedHyperlink"/>
      <w:u w:val="single"/>
    </w:rPr>
  </w:style>
  <w:style w:type="paragraph" w:styleId="NormalWeb">
    <w:name w:val="Normal (Web)"/>
    <w:basedOn w:val="Normal"/>
    <w:uiPriority w:val="99"/>
    <w:unhideWhenUsed/>
    <w:rsid w:val="00187801"/>
    <w:pPr>
      <w:spacing w:before="100" w:beforeAutospacing="1" w:after="100" w:afterAutospacing="1"/>
    </w:pPr>
    <w:rPr>
      <w:rFonts w:ascii="Times New Roman" w:hAnsi="Times New Roman"/>
      <w:sz w:val="24"/>
    </w:rPr>
  </w:style>
  <w:style w:type="character" w:styleId="Emphasis">
    <w:name w:val="Emphasis"/>
    <w:basedOn w:val="DefaultParagraphFont"/>
    <w:uiPriority w:val="20"/>
    <w:qFormat/>
    <w:rsid w:val="00E07395"/>
    <w:rPr>
      <w:i/>
      <w:iCs/>
    </w:rPr>
  </w:style>
  <w:style w:type="paragraph" w:styleId="ListParagraph">
    <w:name w:val="List Paragraph"/>
    <w:basedOn w:val="Normal"/>
    <w:uiPriority w:val="99"/>
    <w:qFormat/>
    <w:rsid w:val="00B512CD"/>
    <w:pPr>
      <w:ind w:left="720"/>
    </w:pPr>
    <w:rPr>
      <w:rFonts w:ascii="Calibri" w:eastAsia="Calibri" w:hAnsi="Calibri"/>
      <w:sz w:val="22"/>
      <w:szCs w:val="22"/>
    </w:rPr>
  </w:style>
  <w:style w:type="character" w:customStyle="1" w:styleId="Heading3Char">
    <w:name w:val="Heading 3 Char"/>
    <w:basedOn w:val="DefaultParagraphFont"/>
    <w:link w:val="Heading3"/>
    <w:rsid w:val="00E01F7C"/>
    <w:rPr>
      <w:rFonts w:asciiTheme="minorHAnsi" w:hAnsiTheme="minorHAnsi"/>
      <w:i/>
      <w:sz w:val="16"/>
      <w:szCs w:val="24"/>
    </w:rPr>
  </w:style>
  <w:style w:type="character" w:customStyle="1" w:styleId="css-skcghl">
    <w:name w:val="css-skcghl"/>
    <w:basedOn w:val="DefaultParagraphFont"/>
    <w:rsid w:val="00503C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017424">
      <w:bodyDiv w:val="1"/>
      <w:marLeft w:val="0"/>
      <w:marRight w:val="0"/>
      <w:marTop w:val="0"/>
      <w:marBottom w:val="0"/>
      <w:divBdr>
        <w:top w:val="none" w:sz="0" w:space="0" w:color="auto"/>
        <w:left w:val="none" w:sz="0" w:space="0" w:color="auto"/>
        <w:bottom w:val="none" w:sz="0" w:space="0" w:color="auto"/>
        <w:right w:val="none" w:sz="0" w:space="0" w:color="auto"/>
      </w:divBdr>
    </w:div>
    <w:div w:id="449666134">
      <w:bodyDiv w:val="1"/>
      <w:marLeft w:val="0"/>
      <w:marRight w:val="0"/>
      <w:marTop w:val="0"/>
      <w:marBottom w:val="0"/>
      <w:divBdr>
        <w:top w:val="none" w:sz="0" w:space="0" w:color="auto"/>
        <w:left w:val="none" w:sz="0" w:space="0" w:color="auto"/>
        <w:bottom w:val="none" w:sz="0" w:space="0" w:color="auto"/>
        <w:right w:val="none" w:sz="0" w:space="0" w:color="auto"/>
      </w:divBdr>
    </w:div>
    <w:div w:id="530458114">
      <w:bodyDiv w:val="1"/>
      <w:marLeft w:val="0"/>
      <w:marRight w:val="0"/>
      <w:marTop w:val="0"/>
      <w:marBottom w:val="0"/>
      <w:divBdr>
        <w:top w:val="none" w:sz="0" w:space="0" w:color="auto"/>
        <w:left w:val="none" w:sz="0" w:space="0" w:color="auto"/>
        <w:bottom w:val="none" w:sz="0" w:space="0" w:color="auto"/>
        <w:right w:val="none" w:sz="0" w:space="0" w:color="auto"/>
      </w:divBdr>
    </w:div>
    <w:div w:id="687676894">
      <w:bodyDiv w:val="1"/>
      <w:marLeft w:val="0"/>
      <w:marRight w:val="0"/>
      <w:marTop w:val="0"/>
      <w:marBottom w:val="0"/>
      <w:divBdr>
        <w:top w:val="none" w:sz="0" w:space="0" w:color="auto"/>
        <w:left w:val="none" w:sz="0" w:space="0" w:color="auto"/>
        <w:bottom w:val="none" w:sz="0" w:space="0" w:color="auto"/>
        <w:right w:val="none" w:sz="0" w:space="0" w:color="auto"/>
      </w:divBdr>
      <w:divsChild>
        <w:div w:id="2064406008">
          <w:marLeft w:val="0"/>
          <w:marRight w:val="0"/>
          <w:marTop w:val="300"/>
          <w:marBottom w:val="0"/>
          <w:divBdr>
            <w:top w:val="none" w:sz="0" w:space="0" w:color="auto"/>
            <w:left w:val="none" w:sz="0" w:space="0" w:color="auto"/>
            <w:bottom w:val="none" w:sz="0" w:space="0" w:color="auto"/>
            <w:right w:val="none" w:sz="0" w:space="0" w:color="auto"/>
          </w:divBdr>
          <w:divsChild>
            <w:div w:id="2040931293">
              <w:marLeft w:val="0"/>
              <w:marRight w:val="0"/>
              <w:marTop w:val="0"/>
              <w:marBottom w:val="0"/>
              <w:divBdr>
                <w:top w:val="none" w:sz="0" w:space="0" w:color="auto"/>
                <w:left w:val="single" w:sz="6" w:space="15" w:color="DFDFDF"/>
                <w:bottom w:val="none" w:sz="0" w:space="0" w:color="auto"/>
                <w:right w:val="none" w:sz="0" w:space="0" w:color="auto"/>
              </w:divBdr>
            </w:div>
          </w:divsChild>
        </w:div>
      </w:divsChild>
    </w:div>
    <w:div w:id="1253510731">
      <w:bodyDiv w:val="1"/>
      <w:marLeft w:val="0"/>
      <w:marRight w:val="0"/>
      <w:marTop w:val="0"/>
      <w:marBottom w:val="0"/>
      <w:divBdr>
        <w:top w:val="none" w:sz="0" w:space="0" w:color="auto"/>
        <w:left w:val="none" w:sz="0" w:space="0" w:color="auto"/>
        <w:bottom w:val="none" w:sz="0" w:space="0" w:color="auto"/>
        <w:right w:val="none" w:sz="0" w:space="0" w:color="auto"/>
      </w:divBdr>
    </w:div>
    <w:div w:id="202867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spglobal.com/platts/global-energy-awards/judging-criteri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lobalenergyawards@spglobal.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app.smartsheet.com/b/form/395e5567466d4dffb6b1ee8e7f50b64b"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cey_comstock\AppData\Roaming\Microsoft\Templates\Employee%20information%20for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189E25D045434CA7A8191B56456BAB" ma:contentTypeVersion="11" ma:contentTypeDescription="Create a new document." ma:contentTypeScope="" ma:versionID="f95294abe424de8b77c98fcfb0d5db06">
  <xsd:schema xmlns:xsd="http://www.w3.org/2001/XMLSchema" xmlns:xs="http://www.w3.org/2001/XMLSchema" xmlns:p="http://schemas.microsoft.com/office/2006/metadata/properties" xmlns:ns2="bf5a06e2-09f7-4153-8df6-e01a67b8834d" xmlns:ns3="b313527b-dbc6-4c2f-80d4-a9f386937773" targetNamespace="http://schemas.microsoft.com/office/2006/metadata/properties" ma:root="true" ma:fieldsID="9d7149dd0c91694db16d1b341ef16d31" ns2:_="" ns3:_="">
    <xsd:import namespace="bf5a06e2-09f7-4153-8df6-e01a67b8834d"/>
    <xsd:import namespace="b313527b-dbc6-4c2f-80d4-a9f38693777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5a06e2-09f7-4153-8df6-e01a67b883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3527b-dbc6-4c2f-80d4-a9f38693777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F57A65-3E49-412A-A916-1E84AB975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5a06e2-09f7-4153-8df6-e01a67b8834d"/>
    <ds:schemaRef ds:uri="b313527b-dbc6-4c2f-80d4-a9f3869377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C2CAEA-03AC-4E51-9333-08AC3F98DEF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D6105D-C10A-46BE-8F38-AA47BF1266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Employee information form</Template>
  <TotalTime>81</TotalTime>
  <Pages>9</Pages>
  <Words>992</Words>
  <Characters>5655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Employee information form</vt:lpstr>
    </vt:vector>
  </TitlesOfParts>
  <Company>The McGraw-Hill Companies</Company>
  <LinksUpToDate>false</LinksUpToDate>
  <CharactersWithSpaces>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Employee information form</dc:title>
  <dc:creator>Comstock, Kacey</dc:creator>
  <cp:lastModifiedBy>Bacon, Christopher</cp:lastModifiedBy>
  <cp:revision>18</cp:revision>
  <cp:lastPrinted>2002-03-15T16:02:00Z</cp:lastPrinted>
  <dcterms:created xsi:type="dcterms:W3CDTF">2021-05-24T16:54:00Z</dcterms:created>
  <dcterms:modified xsi:type="dcterms:W3CDTF">2021-06-02T21:26:00Z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TC060889361033</vt:lpwstr>
  </property>
  <property fmtid="{D5CDD505-2E9C-101B-9397-08002B2CF9AE}" pid="3" name="ContentTypeId">
    <vt:lpwstr>0x010100D1189E25D045434CA7A8191B56456BAB</vt:lpwstr>
  </property>
</Properties>
</file>