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D34999" w14:textId="0A38530A" w:rsidR="00172A4B" w:rsidRDefault="00321162" w:rsidP="00172A4B">
      <w:pPr>
        <w:pStyle w:val="Heading1"/>
        <w:spacing w:before="0" w:after="0"/>
        <w:rPr>
          <w:rFonts w:asciiTheme="minorHAnsi" w:hAnsiTheme="minorHAnsi" w:cs="Arial"/>
          <w:iCs/>
        </w:rPr>
      </w:pPr>
      <w:r>
        <w:t>Nomination Template –</w:t>
      </w:r>
      <w:r w:rsidR="005A54DB">
        <w:rPr>
          <w:rFonts w:asciiTheme="minorHAnsi" w:hAnsiTheme="minorHAnsi" w:cs="Arial"/>
          <w:iCs/>
        </w:rPr>
        <w:t xml:space="preserve"> </w:t>
      </w:r>
      <w:r w:rsidR="003B45DE" w:rsidRPr="003B45DE">
        <w:rPr>
          <w:rFonts w:asciiTheme="minorHAnsi" w:hAnsiTheme="minorHAnsi" w:cs="Arial"/>
          <w:bCs/>
          <w:iCs/>
        </w:rPr>
        <w:t>Energy Consumer Sustainability Award</w:t>
      </w:r>
    </w:p>
    <w:p w14:paraId="6B68BEA4" w14:textId="77777777" w:rsidR="00467865" w:rsidRDefault="00172A4B" w:rsidP="00172A4B">
      <w:pPr>
        <w:pStyle w:val="Heading1"/>
        <w:spacing w:before="0" w:after="0"/>
      </w:pPr>
      <w:r>
        <w:rPr>
          <w:rFonts w:asciiTheme="minorHAnsi" w:hAnsiTheme="minorHAnsi" w:cs="Arial"/>
          <w:iCs/>
        </w:rPr>
        <w:t>(</w:t>
      </w:r>
      <w:r w:rsidRPr="00172A4B">
        <w:rPr>
          <w:rFonts w:asciiTheme="minorHAnsi" w:hAnsiTheme="minorHAnsi" w:cs="Arial"/>
          <w:iCs/>
        </w:rPr>
        <w:t>Sponsored by Staples)</w:t>
      </w:r>
    </w:p>
    <w:p w14:paraId="672A6659" w14:textId="77777777" w:rsidR="00321162" w:rsidRDefault="00321162" w:rsidP="00321162"/>
    <w:p w14:paraId="67E14079" w14:textId="41C1D6B0" w:rsidR="00266330" w:rsidRDefault="00380AB0" w:rsidP="00380AB0">
      <w:r w:rsidRPr="00380AB0">
        <w:t xml:space="preserve">Each category has specific question and criteria that must be completed. This document is a template of the </w:t>
      </w:r>
      <w:r w:rsidRPr="00380AB0">
        <w:br/>
        <w:t xml:space="preserve">required questions you will find on the online nomination form. You will have to copy and paste your entry into </w:t>
      </w:r>
      <w:r w:rsidRPr="00380AB0">
        <w:br/>
        <w:t xml:space="preserve">the </w:t>
      </w:r>
      <w:hyperlink r:id="rId11" w:history="1">
        <w:r w:rsidRPr="00A7294D">
          <w:rPr>
            <w:rStyle w:val="Hyperlink"/>
          </w:rPr>
          <w:t>online nomination form</w:t>
        </w:r>
      </w:hyperlink>
      <w:r w:rsidRPr="00380AB0">
        <w:t xml:space="preserve"> in order to finalize your nomination.</w:t>
      </w:r>
      <w:r w:rsidR="00266330">
        <w:t xml:space="preserve"> </w:t>
      </w:r>
    </w:p>
    <w:p w14:paraId="0A37501D" w14:textId="77777777" w:rsidR="00266330" w:rsidRDefault="00266330" w:rsidP="00380AB0"/>
    <w:p w14:paraId="3BA9D282" w14:textId="21C9AEDD" w:rsidR="00496F1B" w:rsidRDefault="00791DE6" w:rsidP="00503C0A">
      <w:r>
        <w:t xml:space="preserve">Along with the below information, you will also need to provide us with your </w:t>
      </w:r>
      <w:r w:rsidR="00266330">
        <w:t xml:space="preserve">company logo </w:t>
      </w:r>
      <w:r>
        <w:t xml:space="preserve">(high resolution vector format .eps or .ai only) </w:t>
      </w:r>
      <w:r w:rsidR="00266330">
        <w:t xml:space="preserve">and supporting documentation </w:t>
      </w:r>
      <w:r>
        <w:t xml:space="preserve">(photos, documents, or videos, maximum combined file size of </w:t>
      </w:r>
      <w:r w:rsidR="003C73BD">
        <w:t>3</w:t>
      </w:r>
      <w:r>
        <w:t>0 MB).</w:t>
      </w:r>
    </w:p>
    <w:p w14:paraId="5DAB6C7B" w14:textId="77777777" w:rsidR="00380AB0" w:rsidRPr="00380AB0" w:rsidRDefault="00380AB0" w:rsidP="00380AB0"/>
    <w:p w14:paraId="186B99C9" w14:textId="77777777" w:rsidR="00266330" w:rsidRDefault="00266330" w:rsidP="00266330">
      <w:pPr>
        <w:ind w:right="-20"/>
        <w:rPr>
          <w:rFonts w:eastAsia="Calibri" w:cs="Arial"/>
          <w:szCs w:val="18"/>
        </w:rPr>
      </w:pPr>
      <w:r w:rsidRPr="00EB5AAC">
        <w:rPr>
          <w:rFonts w:eastAsia="Calibri" w:cs="Arial"/>
          <w:szCs w:val="18"/>
        </w:rPr>
        <w:t xml:space="preserve">Questions? Please contact the Global Energy Awards Team at +44 797-397-4023 / +1 720-264-6840 or Email </w:t>
      </w:r>
      <w:hyperlink r:id="rId12" w:history="1">
        <w:r w:rsidRPr="00E86341">
          <w:rPr>
            <w:rStyle w:val="Hyperlink"/>
            <w:rFonts w:eastAsia="Calibri" w:cs="Arial"/>
            <w:szCs w:val="18"/>
          </w:rPr>
          <w:t>globalenergyawards@spglobal.com</w:t>
        </w:r>
      </w:hyperlink>
      <w:r>
        <w:rPr>
          <w:rFonts w:eastAsia="Calibri" w:cs="Arial"/>
          <w:szCs w:val="18"/>
        </w:rPr>
        <w:t xml:space="preserve">. </w:t>
      </w:r>
    </w:p>
    <w:p w14:paraId="02EB378F" w14:textId="77777777" w:rsidR="00323DB8" w:rsidRDefault="00323DB8" w:rsidP="00266330">
      <w:pPr>
        <w:ind w:right="-20"/>
        <w:rPr>
          <w:rFonts w:eastAsia="Calibri" w:cs="Arial"/>
          <w:szCs w:val="18"/>
        </w:rPr>
      </w:pPr>
    </w:p>
    <w:p w14:paraId="6A23E1CA" w14:textId="77777777" w:rsidR="00BD26C9" w:rsidRPr="00323DB8" w:rsidRDefault="00323DB8" w:rsidP="00BD26C9">
      <w:pPr>
        <w:ind w:right="-20"/>
        <w:rPr>
          <w:rFonts w:eastAsia="Calibri" w:cs="Arial"/>
          <w:szCs w:val="18"/>
        </w:rPr>
      </w:pPr>
      <w:r w:rsidRPr="00323DB8">
        <w:rPr>
          <w:rFonts w:eastAsia="Calibri" w:cs="Arial"/>
          <w:color w:val="FF0000"/>
          <w:szCs w:val="18"/>
        </w:rPr>
        <w:t xml:space="preserve">* </w:t>
      </w:r>
      <w:r>
        <w:rPr>
          <w:rFonts w:eastAsia="Calibri" w:cs="Arial"/>
          <w:szCs w:val="18"/>
        </w:rPr>
        <w:t>d</w:t>
      </w:r>
      <w:r w:rsidRPr="00323DB8">
        <w:rPr>
          <w:rFonts w:eastAsia="Calibri" w:cs="Arial"/>
          <w:szCs w:val="18"/>
        </w:rPr>
        <w:t xml:space="preserve">enotes that it is a mandatory field </w:t>
      </w:r>
    </w:p>
    <w:p w14:paraId="7D9A026F" w14:textId="77777777" w:rsidR="00BD26C9" w:rsidRDefault="00BD26C9" w:rsidP="00BD26C9">
      <w:pPr>
        <w:pStyle w:val="Heading2"/>
      </w:pPr>
      <w:r>
        <w:t>Nominated Company Information</w:t>
      </w:r>
    </w:p>
    <w:tbl>
      <w:tblPr>
        <w:tblW w:w="4998" w:type="pct"/>
        <w:tblLayout w:type="fixed"/>
        <w:tblCellMar>
          <w:left w:w="0" w:type="dxa"/>
          <w:right w:w="0" w:type="dxa"/>
        </w:tblCellMar>
        <w:tblLook w:val="0000" w:firstRow="0" w:lastRow="0" w:firstColumn="0" w:lastColumn="0" w:noHBand="0" w:noVBand="0"/>
      </w:tblPr>
      <w:tblGrid>
        <w:gridCol w:w="2552"/>
        <w:gridCol w:w="6804"/>
      </w:tblGrid>
      <w:tr w:rsidR="00BD26C9" w:rsidRPr="005114CE" w14:paraId="7BBBA895" w14:textId="77777777" w:rsidTr="008418FC">
        <w:trPr>
          <w:trHeight w:val="628"/>
        </w:trPr>
        <w:tc>
          <w:tcPr>
            <w:tcW w:w="2552" w:type="dxa"/>
            <w:vAlign w:val="bottom"/>
          </w:tcPr>
          <w:p w14:paraId="185C466D" w14:textId="77777777" w:rsidR="00BD26C9" w:rsidRDefault="00BD26C9" w:rsidP="008418FC">
            <w:pPr>
              <w:rPr>
                <w:b/>
                <w:bCs/>
              </w:rPr>
            </w:pPr>
          </w:p>
          <w:p w14:paraId="27067EDE" w14:textId="77777777" w:rsidR="00BD26C9" w:rsidRPr="002E6DC2" w:rsidRDefault="00BD26C9" w:rsidP="008418FC">
            <w:pPr>
              <w:rPr>
                <w:rFonts w:eastAsia="Calibri" w:cs="Arial"/>
                <w:color w:val="FF0000"/>
                <w:szCs w:val="18"/>
              </w:rPr>
            </w:pPr>
            <w:r w:rsidRPr="00BB0121">
              <w:rPr>
                <w:b/>
                <w:bCs/>
              </w:rPr>
              <w:t>Name of Nominated Company</w:t>
            </w:r>
            <w:r>
              <w:rPr>
                <w:b/>
                <w:bCs/>
              </w:rPr>
              <w:t>/Companies</w:t>
            </w:r>
            <w:r>
              <w:t xml:space="preserve">: </w:t>
            </w:r>
            <w:r w:rsidRPr="00323DB8">
              <w:rPr>
                <w:rFonts w:eastAsia="Calibri" w:cs="Arial"/>
                <w:color w:val="FF0000"/>
                <w:szCs w:val="18"/>
              </w:rPr>
              <w:t>*</w:t>
            </w:r>
          </w:p>
        </w:tc>
        <w:tc>
          <w:tcPr>
            <w:tcW w:w="6804" w:type="dxa"/>
            <w:tcBorders>
              <w:bottom w:val="single" w:sz="4" w:space="0" w:color="auto"/>
            </w:tcBorders>
            <w:vAlign w:val="bottom"/>
          </w:tcPr>
          <w:p w14:paraId="3F3DD820" w14:textId="77777777" w:rsidR="00BD26C9" w:rsidRDefault="00BD26C9" w:rsidP="008418FC">
            <w:pPr>
              <w:pStyle w:val="FieldText"/>
            </w:pPr>
            <w:r>
              <w:t>(written as you would like it to appear on the award)</w:t>
            </w:r>
          </w:p>
          <w:p w14:paraId="4299166C" w14:textId="77777777" w:rsidR="00BD26C9" w:rsidRPr="002E6DC2" w:rsidRDefault="00BD26C9" w:rsidP="008418FC"/>
          <w:p w14:paraId="05FDFC10" w14:textId="77777777" w:rsidR="00BD26C9" w:rsidRPr="00BB0121" w:rsidRDefault="00BD26C9" w:rsidP="008418FC"/>
        </w:tc>
      </w:tr>
      <w:tr w:rsidR="00BD26C9" w:rsidRPr="008E72CF" w14:paraId="1F1ACEB6" w14:textId="77777777" w:rsidTr="008418FC">
        <w:trPr>
          <w:trHeight w:val="628"/>
        </w:trPr>
        <w:tc>
          <w:tcPr>
            <w:tcW w:w="2552" w:type="dxa"/>
            <w:vAlign w:val="bottom"/>
          </w:tcPr>
          <w:p w14:paraId="693F53DD" w14:textId="77777777" w:rsidR="00BD26C9" w:rsidRPr="00BB0121" w:rsidRDefault="00BD26C9" w:rsidP="008418FC">
            <w:pPr>
              <w:rPr>
                <w:b/>
                <w:bCs/>
              </w:rPr>
            </w:pPr>
            <w:r w:rsidRPr="00BB0121">
              <w:rPr>
                <w:b/>
                <w:bCs/>
              </w:rPr>
              <w:t>Country where the company is headquartered:</w:t>
            </w:r>
            <w:r w:rsidRPr="00BB0121">
              <w:rPr>
                <w:rFonts w:eastAsia="Calibri" w:cs="Arial"/>
                <w:b/>
                <w:bCs/>
                <w:color w:val="FF0000"/>
                <w:szCs w:val="18"/>
              </w:rPr>
              <w:t xml:space="preserve"> *</w:t>
            </w:r>
          </w:p>
        </w:tc>
        <w:tc>
          <w:tcPr>
            <w:tcW w:w="6804" w:type="dxa"/>
            <w:tcBorders>
              <w:bottom w:val="single" w:sz="4" w:space="0" w:color="auto"/>
            </w:tcBorders>
            <w:vAlign w:val="bottom"/>
          </w:tcPr>
          <w:p w14:paraId="3D812951" w14:textId="77777777" w:rsidR="00BD26C9" w:rsidRPr="008E72CF" w:rsidRDefault="00BD26C9" w:rsidP="008418FC">
            <w:pPr>
              <w:pStyle w:val="FieldText"/>
            </w:pPr>
          </w:p>
        </w:tc>
      </w:tr>
      <w:tr w:rsidR="00BD26C9" w:rsidRPr="005114CE" w14:paraId="43B70202" w14:textId="77777777" w:rsidTr="008418FC">
        <w:trPr>
          <w:trHeight w:val="628"/>
        </w:trPr>
        <w:tc>
          <w:tcPr>
            <w:tcW w:w="2552" w:type="dxa"/>
            <w:vAlign w:val="bottom"/>
          </w:tcPr>
          <w:p w14:paraId="6278DE21" w14:textId="77777777" w:rsidR="00BD26C9" w:rsidRPr="00BB0121" w:rsidRDefault="00BD26C9" w:rsidP="008418FC">
            <w:pPr>
              <w:rPr>
                <w:b/>
                <w:bCs/>
              </w:rPr>
            </w:pPr>
            <w:r w:rsidRPr="00BB0121">
              <w:rPr>
                <w:b/>
                <w:bCs/>
              </w:rPr>
              <w:t>Nominated company’s website:</w:t>
            </w:r>
          </w:p>
        </w:tc>
        <w:tc>
          <w:tcPr>
            <w:tcW w:w="6804" w:type="dxa"/>
            <w:tcBorders>
              <w:bottom w:val="single" w:sz="4" w:space="0" w:color="auto"/>
            </w:tcBorders>
            <w:vAlign w:val="bottom"/>
          </w:tcPr>
          <w:p w14:paraId="51EE72CD" w14:textId="77777777" w:rsidR="00BD26C9" w:rsidRPr="009C220D" w:rsidRDefault="00BD26C9" w:rsidP="008418FC">
            <w:pPr>
              <w:pStyle w:val="FieldText"/>
            </w:pPr>
          </w:p>
        </w:tc>
      </w:tr>
      <w:tr w:rsidR="00BD26C9" w:rsidRPr="005114CE" w14:paraId="4E767893" w14:textId="77777777" w:rsidTr="008418FC">
        <w:trPr>
          <w:trHeight w:val="628"/>
        </w:trPr>
        <w:tc>
          <w:tcPr>
            <w:tcW w:w="2552" w:type="dxa"/>
            <w:vAlign w:val="bottom"/>
          </w:tcPr>
          <w:p w14:paraId="5ED4D0E7" w14:textId="77777777" w:rsidR="00BD26C9" w:rsidRPr="00BB0121" w:rsidRDefault="00BD26C9" w:rsidP="008418FC">
            <w:pPr>
              <w:rPr>
                <w:b/>
                <w:bCs/>
              </w:rPr>
            </w:pPr>
            <w:r w:rsidRPr="00BB0121">
              <w:rPr>
                <w:b/>
                <w:bCs/>
              </w:rPr>
              <w:t>Nominated company’s Twitter Handle:</w:t>
            </w:r>
          </w:p>
        </w:tc>
        <w:tc>
          <w:tcPr>
            <w:tcW w:w="6804" w:type="dxa"/>
            <w:tcBorders>
              <w:bottom w:val="single" w:sz="4" w:space="0" w:color="auto"/>
            </w:tcBorders>
            <w:vAlign w:val="bottom"/>
          </w:tcPr>
          <w:p w14:paraId="255F2761" w14:textId="77777777" w:rsidR="00BD26C9" w:rsidRPr="009C220D" w:rsidRDefault="00BD26C9" w:rsidP="008418FC">
            <w:pPr>
              <w:pStyle w:val="FieldText"/>
            </w:pPr>
          </w:p>
        </w:tc>
      </w:tr>
    </w:tbl>
    <w:p w14:paraId="31FC6C0E" w14:textId="77777777" w:rsidR="00BD26C9" w:rsidRDefault="00BD26C9" w:rsidP="00BD26C9">
      <w:pPr>
        <w:pStyle w:val="Heading2"/>
      </w:pPr>
      <w:r>
        <w:t>CEO</w:t>
      </w:r>
      <w:r w:rsidRPr="00557893">
        <w:t xml:space="preserve">/Chairperson </w:t>
      </w:r>
      <w:r>
        <w:t>Contact Information</w:t>
      </w:r>
    </w:p>
    <w:tbl>
      <w:tblPr>
        <w:tblW w:w="4998" w:type="pct"/>
        <w:tblLayout w:type="fixed"/>
        <w:tblCellMar>
          <w:left w:w="0" w:type="dxa"/>
          <w:right w:w="0" w:type="dxa"/>
        </w:tblCellMar>
        <w:tblLook w:val="0000" w:firstRow="0" w:lastRow="0" w:firstColumn="0" w:lastColumn="0" w:noHBand="0" w:noVBand="0"/>
      </w:tblPr>
      <w:tblGrid>
        <w:gridCol w:w="1741"/>
        <w:gridCol w:w="7615"/>
      </w:tblGrid>
      <w:tr w:rsidR="00BD26C9" w:rsidRPr="009C220D" w14:paraId="0C672B60" w14:textId="77777777" w:rsidTr="008418FC">
        <w:trPr>
          <w:trHeight w:val="663"/>
        </w:trPr>
        <w:tc>
          <w:tcPr>
            <w:tcW w:w="1741" w:type="dxa"/>
            <w:vAlign w:val="bottom"/>
          </w:tcPr>
          <w:p w14:paraId="3BCA27F5" w14:textId="77777777" w:rsidR="00BD26C9" w:rsidRDefault="00BD26C9" w:rsidP="008418FC">
            <w:r w:rsidRPr="00BB0121">
              <w:rPr>
                <w:b/>
                <w:bCs/>
              </w:rPr>
              <w:t>First Name:</w:t>
            </w:r>
            <w:r>
              <w:t xml:space="preserve"> </w:t>
            </w:r>
            <w:r w:rsidRPr="00323DB8">
              <w:rPr>
                <w:rFonts w:eastAsia="Calibri" w:cs="Arial"/>
                <w:color w:val="FF0000"/>
                <w:szCs w:val="18"/>
              </w:rPr>
              <w:t>*</w:t>
            </w:r>
          </w:p>
          <w:p w14:paraId="556BB7CC" w14:textId="77777777" w:rsidR="00BD26C9" w:rsidRDefault="00BD26C9" w:rsidP="008418FC">
            <w:r>
              <w:t xml:space="preserve">(CEO) </w:t>
            </w:r>
          </w:p>
        </w:tc>
        <w:tc>
          <w:tcPr>
            <w:tcW w:w="7615" w:type="dxa"/>
            <w:tcBorders>
              <w:bottom w:val="single" w:sz="4" w:space="0" w:color="auto"/>
            </w:tcBorders>
            <w:vAlign w:val="bottom"/>
          </w:tcPr>
          <w:p w14:paraId="2076E620" w14:textId="77777777" w:rsidR="00BD26C9" w:rsidRPr="009C220D" w:rsidRDefault="00BD26C9" w:rsidP="008418FC">
            <w:pPr>
              <w:pStyle w:val="FieldText"/>
            </w:pPr>
          </w:p>
        </w:tc>
      </w:tr>
      <w:tr w:rsidR="00BD26C9" w:rsidRPr="009C220D" w14:paraId="4CD237F2" w14:textId="77777777" w:rsidTr="008418FC">
        <w:trPr>
          <w:trHeight w:val="657"/>
        </w:trPr>
        <w:tc>
          <w:tcPr>
            <w:tcW w:w="1741" w:type="dxa"/>
            <w:vAlign w:val="bottom"/>
          </w:tcPr>
          <w:p w14:paraId="6CF7BBDE" w14:textId="77777777" w:rsidR="00BD26C9" w:rsidRDefault="00BD26C9" w:rsidP="008418FC">
            <w:r w:rsidRPr="00BB0121">
              <w:rPr>
                <w:b/>
                <w:bCs/>
              </w:rPr>
              <w:t>Last Name:</w:t>
            </w:r>
            <w:r>
              <w:t xml:space="preserve"> </w:t>
            </w:r>
            <w:r w:rsidRPr="00323DB8">
              <w:rPr>
                <w:rFonts w:eastAsia="Calibri" w:cs="Arial"/>
                <w:color w:val="FF0000"/>
                <w:szCs w:val="18"/>
              </w:rPr>
              <w:t>*</w:t>
            </w:r>
          </w:p>
          <w:p w14:paraId="76EF241D" w14:textId="77777777" w:rsidR="00BD26C9" w:rsidRDefault="00BD26C9" w:rsidP="008418FC">
            <w:r>
              <w:t xml:space="preserve">(CEO) </w:t>
            </w:r>
          </w:p>
        </w:tc>
        <w:tc>
          <w:tcPr>
            <w:tcW w:w="7615" w:type="dxa"/>
            <w:tcBorders>
              <w:bottom w:val="single" w:sz="4" w:space="0" w:color="auto"/>
            </w:tcBorders>
            <w:vAlign w:val="bottom"/>
          </w:tcPr>
          <w:p w14:paraId="4F495F1A" w14:textId="77777777" w:rsidR="00BD26C9" w:rsidRPr="009C220D" w:rsidRDefault="00BD26C9" w:rsidP="008418FC">
            <w:pPr>
              <w:pStyle w:val="FieldText"/>
            </w:pPr>
          </w:p>
        </w:tc>
      </w:tr>
      <w:tr w:rsidR="00BD26C9" w:rsidRPr="009C220D" w14:paraId="2393B260" w14:textId="77777777" w:rsidTr="008418FC">
        <w:trPr>
          <w:trHeight w:val="657"/>
        </w:trPr>
        <w:tc>
          <w:tcPr>
            <w:tcW w:w="1741" w:type="dxa"/>
            <w:vAlign w:val="bottom"/>
          </w:tcPr>
          <w:p w14:paraId="37B90E0A" w14:textId="77777777" w:rsidR="00BD26C9" w:rsidRDefault="00BD26C9"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515C6847" w14:textId="77777777" w:rsidR="00BD26C9" w:rsidRDefault="00BD26C9" w:rsidP="008418FC">
            <w:r>
              <w:t xml:space="preserve">(CEO) </w:t>
            </w:r>
          </w:p>
        </w:tc>
        <w:tc>
          <w:tcPr>
            <w:tcW w:w="7615" w:type="dxa"/>
            <w:tcBorders>
              <w:bottom w:val="single" w:sz="4" w:space="0" w:color="auto"/>
            </w:tcBorders>
            <w:vAlign w:val="bottom"/>
          </w:tcPr>
          <w:p w14:paraId="6119530B" w14:textId="77777777" w:rsidR="00BD26C9" w:rsidRPr="009C220D" w:rsidRDefault="00BD26C9" w:rsidP="008418FC">
            <w:pPr>
              <w:pStyle w:val="FieldText"/>
            </w:pPr>
          </w:p>
        </w:tc>
      </w:tr>
      <w:tr w:rsidR="00BD26C9" w:rsidRPr="009C220D" w14:paraId="66840C1A" w14:textId="77777777" w:rsidTr="008418FC">
        <w:trPr>
          <w:trHeight w:val="657"/>
        </w:trPr>
        <w:tc>
          <w:tcPr>
            <w:tcW w:w="1741" w:type="dxa"/>
            <w:vAlign w:val="bottom"/>
          </w:tcPr>
          <w:p w14:paraId="742EDD7F" w14:textId="77777777" w:rsidR="00BD26C9" w:rsidRDefault="00BD26C9" w:rsidP="008418FC">
            <w:r w:rsidRPr="00A56094">
              <w:rPr>
                <w:b/>
                <w:bCs/>
              </w:rPr>
              <w:t>Company Name</w:t>
            </w:r>
            <w:r>
              <w:t xml:space="preserve">: </w:t>
            </w:r>
            <w:r w:rsidRPr="00323DB8">
              <w:rPr>
                <w:rFonts w:eastAsia="Calibri" w:cs="Arial"/>
                <w:color w:val="FF0000"/>
                <w:szCs w:val="18"/>
              </w:rPr>
              <w:t>*</w:t>
            </w:r>
          </w:p>
          <w:p w14:paraId="44F43C0F" w14:textId="77777777" w:rsidR="00BD26C9" w:rsidRDefault="00BD26C9" w:rsidP="008418FC">
            <w:r>
              <w:t>(CEO)</w:t>
            </w:r>
            <w:r w:rsidRPr="00323DB8">
              <w:rPr>
                <w:rFonts w:eastAsia="Calibri" w:cs="Arial"/>
                <w:color w:val="FF0000"/>
                <w:szCs w:val="18"/>
              </w:rPr>
              <w:t xml:space="preserve"> </w:t>
            </w:r>
          </w:p>
        </w:tc>
        <w:tc>
          <w:tcPr>
            <w:tcW w:w="7615" w:type="dxa"/>
            <w:tcBorders>
              <w:bottom w:val="single" w:sz="4" w:space="0" w:color="auto"/>
            </w:tcBorders>
            <w:vAlign w:val="bottom"/>
          </w:tcPr>
          <w:p w14:paraId="68B0ED14" w14:textId="77777777" w:rsidR="00BD26C9" w:rsidRPr="009C220D" w:rsidRDefault="00BD26C9" w:rsidP="008418FC">
            <w:pPr>
              <w:pStyle w:val="FieldText"/>
            </w:pPr>
          </w:p>
        </w:tc>
      </w:tr>
      <w:tr w:rsidR="00BD26C9" w:rsidRPr="009C220D" w14:paraId="3D59C0C8" w14:textId="77777777" w:rsidTr="008418FC">
        <w:trPr>
          <w:trHeight w:val="516"/>
        </w:trPr>
        <w:tc>
          <w:tcPr>
            <w:tcW w:w="1741" w:type="dxa"/>
            <w:vAlign w:val="bottom"/>
          </w:tcPr>
          <w:p w14:paraId="72D13A9A" w14:textId="77777777" w:rsidR="00BD26C9" w:rsidRDefault="00BD26C9" w:rsidP="008418FC">
            <w:r w:rsidRPr="00A56094">
              <w:rPr>
                <w:b/>
                <w:bCs/>
              </w:rPr>
              <w:t>Address:</w:t>
            </w:r>
            <w:r>
              <w:t xml:space="preserve"> </w:t>
            </w:r>
            <w:r w:rsidRPr="00323DB8">
              <w:rPr>
                <w:rFonts w:eastAsia="Calibri" w:cs="Arial"/>
                <w:color w:val="FF0000"/>
                <w:szCs w:val="18"/>
              </w:rPr>
              <w:t>*</w:t>
            </w:r>
          </w:p>
          <w:p w14:paraId="5FC21B22" w14:textId="77777777" w:rsidR="00BD26C9" w:rsidRDefault="00BD26C9" w:rsidP="008418FC">
            <w:r>
              <w:t>(CEO)</w:t>
            </w:r>
          </w:p>
        </w:tc>
        <w:tc>
          <w:tcPr>
            <w:tcW w:w="7615" w:type="dxa"/>
            <w:tcBorders>
              <w:bottom w:val="single" w:sz="4" w:space="0" w:color="auto"/>
            </w:tcBorders>
            <w:vAlign w:val="bottom"/>
          </w:tcPr>
          <w:p w14:paraId="3497C47D" w14:textId="77777777" w:rsidR="00BD26C9" w:rsidRPr="009C220D" w:rsidRDefault="00BD26C9" w:rsidP="008418FC">
            <w:pPr>
              <w:pStyle w:val="FieldText"/>
            </w:pPr>
          </w:p>
        </w:tc>
      </w:tr>
      <w:tr w:rsidR="00BD26C9" w:rsidRPr="009C220D" w14:paraId="319B4B41" w14:textId="77777777" w:rsidTr="008418FC">
        <w:trPr>
          <w:trHeight w:val="516"/>
        </w:trPr>
        <w:tc>
          <w:tcPr>
            <w:tcW w:w="1741" w:type="dxa"/>
            <w:vAlign w:val="bottom"/>
          </w:tcPr>
          <w:p w14:paraId="37459C89" w14:textId="77777777" w:rsidR="00BD26C9" w:rsidRDefault="00BD26C9" w:rsidP="008418FC">
            <w:r w:rsidRPr="00A56094">
              <w:rPr>
                <w:b/>
                <w:bCs/>
              </w:rPr>
              <w:t>City/Town:</w:t>
            </w:r>
            <w:r>
              <w:t xml:space="preserve"> </w:t>
            </w:r>
            <w:r w:rsidRPr="00323DB8">
              <w:rPr>
                <w:rFonts w:eastAsia="Calibri" w:cs="Arial"/>
                <w:color w:val="FF0000"/>
                <w:szCs w:val="18"/>
              </w:rPr>
              <w:t>*</w:t>
            </w:r>
          </w:p>
          <w:p w14:paraId="0493127C" w14:textId="77777777" w:rsidR="00BD26C9" w:rsidRDefault="00BD26C9" w:rsidP="008418FC">
            <w:r>
              <w:t>(CEO)</w:t>
            </w:r>
          </w:p>
        </w:tc>
        <w:tc>
          <w:tcPr>
            <w:tcW w:w="7615" w:type="dxa"/>
            <w:tcBorders>
              <w:bottom w:val="single" w:sz="4" w:space="0" w:color="auto"/>
            </w:tcBorders>
            <w:vAlign w:val="bottom"/>
          </w:tcPr>
          <w:p w14:paraId="1938C2F1" w14:textId="77777777" w:rsidR="00BD26C9" w:rsidRPr="009C220D" w:rsidRDefault="00BD26C9" w:rsidP="008418FC">
            <w:pPr>
              <w:pStyle w:val="FieldText"/>
            </w:pPr>
          </w:p>
        </w:tc>
      </w:tr>
      <w:tr w:rsidR="00BD26C9" w:rsidRPr="009C220D" w14:paraId="3B8EE685" w14:textId="77777777" w:rsidTr="008418FC">
        <w:trPr>
          <w:trHeight w:val="516"/>
        </w:trPr>
        <w:tc>
          <w:tcPr>
            <w:tcW w:w="1741" w:type="dxa"/>
            <w:vAlign w:val="bottom"/>
          </w:tcPr>
          <w:p w14:paraId="2DA2BCD4" w14:textId="77777777" w:rsidR="00BD26C9" w:rsidRPr="00A56094" w:rsidRDefault="00BD26C9" w:rsidP="008418FC">
            <w:pPr>
              <w:rPr>
                <w:b/>
                <w:bCs/>
              </w:rPr>
            </w:pPr>
            <w:r w:rsidRPr="00A56094">
              <w:rPr>
                <w:b/>
                <w:bCs/>
              </w:rPr>
              <w:t xml:space="preserve">State: </w:t>
            </w:r>
          </w:p>
          <w:p w14:paraId="5732DE0A" w14:textId="77777777" w:rsidR="00BD26C9" w:rsidRDefault="00BD26C9" w:rsidP="008418FC">
            <w:r>
              <w:t>(CEO)</w:t>
            </w:r>
          </w:p>
        </w:tc>
        <w:tc>
          <w:tcPr>
            <w:tcW w:w="7615" w:type="dxa"/>
            <w:tcBorders>
              <w:bottom w:val="single" w:sz="4" w:space="0" w:color="auto"/>
            </w:tcBorders>
            <w:vAlign w:val="bottom"/>
          </w:tcPr>
          <w:p w14:paraId="557D1B58" w14:textId="77777777" w:rsidR="00BD26C9" w:rsidRPr="009C220D" w:rsidRDefault="00BD26C9" w:rsidP="008418FC">
            <w:pPr>
              <w:pStyle w:val="FieldText"/>
            </w:pPr>
          </w:p>
        </w:tc>
      </w:tr>
      <w:tr w:rsidR="00BD26C9" w:rsidRPr="009C220D" w14:paraId="5F888D38" w14:textId="77777777" w:rsidTr="008418FC">
        <w:trPr>
          <w:trHeight w:val="516"/>
        </w:trPr>
        <w:tc>
          <w:tcPr>
            <w:tcW w:w="1741" w:type="dxa"/>
            <w:vAlign w:val="bottom"/>
          </w:tcPr>
          <w:p w14:paraId="742E5734" w14:textId="77777777" w:rsidR="00BD26C9" w:rsidRPr="00A56094" w:rsidRDefault="00BD26C9" w:rsidP="008418FC">
            <w:pPr>
              <w:rPr>
                <w:b/>
                <w:bCs/>
              </w:rPr>
            </w:pPr>
            <w:r w:rsidRPr="00A56094">
              <w:rPr>
                <w:b/>
                <w:bCs/>
              </w:rPr>
              <w:t>ZIP/Postal Code:</w:t>
            </w:r>
          </w:p>
          <w:p w14:paraId="30D44C65" w14:textId="77777777" w:rsidR="00BD26C9" w:rsidRDefault="00BD26C9" w:rsidP="008418FC">
            <w:r>
              <w:t>(CEO)</w:t>
            </w:r>
          </w:p>
        </w:tc>
        <w:tc>
          <w:tcPr>
            <w:tcW w:w="7615" w:type="dxa"/>
            <w:tcBorders>
              <w:bottom w:val="single" w:sz="4" w:space="0" w:color="auto"/>
            </w:tcBorders>
            <w:vAlign w:val="bottom"/>
          </w:tcPr>
          <w:p w14:paraId="5B8384BF" w14:textId="77777777" w:rsidR="00BD26C9" w:rsidRPr="009C220D" w:rsidRDefault="00BD26C9" w:rsidP="008418FC">
            <w:pPr>
              <w:pStyle w:val="FieldText"/>
            </w:pPr>
          </w:p>
        </w:tc>
      </w:tr>
      <w:tr w:rsidR="00BD26C9" w:rsidRPr="009C220D" w14:paraId="452F0B9C" w14:textId="77777777" w:rsidTr="008418FC">
        <w:trPr>
          <w:trHeight w:val="516"/>
        </w:trPr>
        <w:tc>
          <w:tcPr>
            <w:tcW w:w="1741" w:type="dxa"/>
            <w:vAlign w:val="bottom"/>
          </w:tcPr>
          <w:p w14:paraId="149E8486" w14:textId="77777777" w:rsidR="00BD26C9" w:rsidRDefault="00BD26C9" w:rsidP="008418FC">
            <w:pPr>
              <w:rPr>
                <w:rFonts w:eastAsia="Calibri" w:cs="Arial"/>
                <w:color w:val="FF0000"/>
                <w:szCs w:val="18"/>
              </w:rPr>
            </w:pPr>
            <w:r w:rsidRPr="00A56094">
              <w:rPr>
                <w:b/>
                <w:bCs/>
              </w:rPr>
              <w:t>Country:</w:t>
            </w:r>
            <w:r w:rsidRPr="00323DB8">
              <w:rPr>
                <w:rFonts w:eastAsia="Calibri" w:cs="Arial"/>
                <w:color w:val="FF0000"/>
                <w:szCs w:val="18"/>
              </w:rPr>
              <w:t xml:space="preserve"> *</w:t>
            </w:r>
          </w:p>
          <w:p w14:paraId="204EC0BA" w14:textId="77777777" w:rsidR="00BD26C9" w:rsidRPr="005114CE" w:rsidRDefault="00BD26C9" w:rsidP="008418FC">
            <w:r>
              <w:t>(CEO)</w:t>
            </w:r>
          </w:p>
        </w:tc>
        <w:tc>
          <w:tcPr>
            <w:tcW w:w="7615" w:type="dxa"/>
            <w:tcBorders>
              <w:bottom w:val="single" w:sz="4" w:space="0" w:color="auto"/>
            </w:tcBorders>
            <w:vAlign w:val="bottom"/>
          </w:tcPr>
          <w:p w14:paraId="08447451" w14:textId="77777777" w:rsidR="00BD26C9" w:rsidRPr="009C220D" w:rsidRDefault="00BD26C9" w:rsidP="008418FC">
            <w:pPr>
              <w:pStyle w:val="FieldText"/>
            </w:pPr>
          </w:p>
        </w:tc>
      </w:tr>
      <w:tr w:rsidR="00BD26C9" w:rsidRPr="008E72CF" w14:paraId="411DB193" w14:textId="77777777" w:rsidTr="008418FC">
        <w:trPr>
          <w:trHeight w:val="636"/>
        </w:trPr>
        <w:tc>
          <w:tcPr>
            <w:tcW w:w="1741" w:type="dxa"/>
            <w:vAlign w:val="bottom"/>
          </w:tcPr>
          <w:p w14:paraId="38DD44C0" w14:textId="77777777" w:rsidR="00BD26C9" w:rsidRDefault="00BD26C9" w:rsidP="008418FC">
            <w:r w:rsidRPr="00A56094">
              <w:rPr>
                <w:b/>
                <w:bCs/>
              </w:rPr>
              <w:lastRenderedPageBreak/>
              <w:t>Email Address:</w:t>
            </w:r>
            <w:r>
              <w:t xml:space="preserve"> </w:t>
            </w:r>
            <w:r w:rsidRPr="00323DB8">
              <w:rPr>
                <w:rFonts w:eastAsia="Calibri" w:cs="Arial"/>
                <w:color w:val="FF0000"/>
                <w:szCs w:val="18"/>
              </w:rPr>
              <w:t>*</w:t>
            </w:r>
          </w:p>
          <w:p w14:paraId="1BA354DE" w14:textId="77777777" w:rsidR="00BD26C9" w:rsidRPr="005114CE" w:rsidRDefault="00BD26C9" w:rsidP="008418FC">
            <w:r>
              <w:t>(CEO)</w:t>
            </w:r>
          </w:p>
        </w:tc>
        <w:tc>
          <w:tcPr>
            <w:tcW w:w="7615" w:type="dxa"/>
            <w:tcBorders>
              <w:bottom w:val="single" w:sz="4" w:space="0" w:color="auto"/>
            </w:tcBorders>
            <w:vAlign w:val="bottom"/>
          </w:tcPr>
          <w:p w14:paraId="63FB7754" w14:textId="77777777" w:rsidR="00BD26C9" w:rsidRPr="008E72CF" w:rsidRDefault="00BD26C9" w:rsidP="008418FC">
            <w:pPr>
              <w:pStyle w:val="FieldText"/>
            </w:pPr>
          </w:p>
        </w:tc>
      </w:tr>
      <w:tr w:rsidR="00BD26C9" w:rsidRPr="008E72CF" w14:paraId="0084A49F" w14:textId="77777777" w:rsidTr="008418FC">
        <w:trPr>
          <w:trHeight w:val="636"/>
        </w:trPr>
        <w:tc>
          <w:tcPr>
            <w:tcW w:w="1741" w:type="dxa"/>
            <w:vAlign w:val="bottom"/>
          </w:tcPr>
          <w:p w14:paraId="2B3228FF" w14:textId="77777777" w:rsidR="00BD26C9" w:rsidRDefault="00BD26C9" w:rsidP="008418FC">
            <w:r w:rsidRPr="00A56094">
              <w:rPr>
                <w:b/>
                <w:bCs/>
              </w:rPr>
              <w:t>Phone Number:</w:t>
            </w:r>
            <w:r>
              <w:t xml:space="preserve"> </w:t>
            </w:r>
            <w:r w:rsidRPr="00323DB8">
              <w:rPr>
                <w:rFonts w:eastAsia="Calibri" w:cs="Arial"/>
                <w:color w:val="FF0000"/>
                <w:szCs w:val="18"/>
              </w:rPr>
              <w:t>*</w:t>
            </w:r>
          </w:p>
          <w:p w14:paraId="3E5B9B40" w14:textId="77777777" w:rsidR="00BD26C9" w:rsidRPr="005114CE" w:rsidRDefault="00BD26C9" w:rsidP="008418FC">
            <w:r>
              <w:t>(CEO)</w:t>
            </w:r>
          </w:p>
        </w:tc>
        <w:tc>
          <w:tcPr>
            <w:tcW w:w="7615" w:type="dxa"/>
            <w:tcBorders>
              <w:bottom w:val="single" w:sz="4" w:space="0" w:color="auto"/>
            </w:tcBorders>
            <w:vAlign w:val="bottom"/>
          </w:tcPr>
          <w:p w14:paraId="5B5FAD35" w14:textId="77777777" w:rsidR="00BD26C9" w:rsidRPr="008E72CF" w:rsidRDefault="00BD26C9" w:rsidP="008418FC">
            <w:pPr>
              <w:pStyle w:val="FieldText"/>
            </w:pPr>
          </w:p>
        </w:tc>
      </w:tr>
    </w:tbl>
    <w:p w14:paraId="7BAC1D7B" w14:textId="77777777" w:rsidR="00BD26C9" w:rsidRDefault="00BD26C9" w:rsidP="00BD26C9"/>
    <w:p w14:paraId="14F400F5" w14:textId="77777777" w:rsidR="00BD26C9" w:rsidRDefault="00BD26C9" w:rsidP="00BD26C9">
      <w:pPr>
        <w:pStyle w:val="Heading2"/>
        <w:tabs>
          <w:tab w:val="center" w:pos="4680"/>
          <w:tab w:val="right" w:pos="9360"/>
        </w:tabs>
        <w:jc w:val="left"/>
      </w:pPr>
      <w:r>
        <w:tab/>
        <w:t>Nominator Contact</w:t>
      </w:r>
      <w:r w:rsidRPr="002B652C">
        <w:t xml:space="preserve"> </w:t>
      </w:r>
      <w:r>
        <w:t>information (Person completing this form)</w:t>
      </w:r>
      <w:r>
        <w:tab/>
      </w:r>
    </w:p>
    <w:tbl>
      <w:tblPr>
        <w:tblW w:w="5074" w:type="pct"/>
        <w:tblLayout w:type="fixed"/>
        <w:tblCellMar>
          <w:left w:w="0" w:type="dxa"/>
          <w:right w:w="0" w:type="dxa"/>
        </w:tblCellMar>
        <w:tblLook w:val="0000" w:firstRow="0" w:lastRow="0" w:firstColumn="0" w:lastColumn="0" w:noHBand="0" w:noVBand="0"/>
      </w:tblPr>
      <w:tblGrid>
        <w:gridCol w:w="1600"/>
        <w:gridCol w:w="7899"/>
      </w:tblGrid>
      <w:tr w:rsidR="00BD26C9" w:rsidRPr="009C220D" w14:paraId="380C0EE6" w14:textId="77777777" w:rsidTr="008418FC">
        <w:trPr>
          <w:trHeight w:val="618"/>
        </w:trPr>
        <w:tc>
          <w:tcPr>
            <w:tcW w:w="1600" w:type="dxa"/>
            <w:vAlign w:val="bottom"/>
          </w:tcPr>
          <w:p w14:paraId="6FD56D06" w14:textId="77777777" w:rsidR="00BD26C9" w:rsidRDefault="00BD26C9" w:rsidP="008418FC">
            <w:pPr>
              <w:rPr>
                <w:rFonts w:eastAsia="Calibri" w:cs="Arial"/>
                <w:color w:val="FF0000"/>
                <w:szCs w:val="18"/>
              </w:rPr>
            </w:pPr>
            <w:r w:rsidRPr="00BB0121">
              <w:rPr>
                <w:b/>
                <w:bCs/>
              </w:rPr>
              <w:t>First Name</w:t>
            </w:r>
            <w:r>
              <w:t>:</w:t>
            </w:r>
            <w:r w:rsidRPr="00323DB8">
              <w:rPr>
                <w:rFonts w:eastAsia="Calibri" w:cs="Arial"/>
                <w:color w:val="FF0000"/>
                <w:szCs w:val="18"/>
              </w:rPr>
              <w:t xml:space="preserve"> *</w:t>
            </w:r>
          </w:p>
          <w:p w14:paraId="69C47DF5" w14:textId="77777777" w:rsidR="00BD26C9" w:rsidRDefault="00BD26C9" w:rsidP="008418FC">
            <w:r>
              <w:t>(Nominator)</w:t>
            </w:r>
            <w:r w:rsidRPr="00323DB8">
              <w:rPr>
                <w:rFonts w:eastAsia="Calibri" w:cs="Arial"/>
                <w:color w:val="FF0000"/>
                <w:szCs w:val="18"/>
              </w:rPr>
              <w:t xml:space="preserve"> </w:t>
            </w:r>
          </w:p>
        </w:tc>
        <w:tc>
          <w:tcPr>
            <w:tcW w:w="7898" w:type="dxa"/>
            <w:tcBorders>
              <w:bottom w:val="single" w:sz="4" w:space="0" w:color="auto"/>
            </w:tcBorders>
            <w:vAlign w:val="bottom"/>
          </w:tcPr>
          <w:p w14:paraId="322106BB" w14:textId="77777777" w:rsidR="00BD26C9" w:rsidRPr="009C220D" w:rsidRDefault="00BD26C9" w:rsidP="008418FC">
            <w:pPr>
              <w:pStyle w:val="FieldText"/>
            </w:pPr>
          </w:p>
        </w:tc>
      </w:tr>
      <w:tr w:rsidR="00BD26C9" w:rsidRPr="009C220D" w14:paraId="4AE2D5E1" w14:textId="77777777" w:rsidTr="008418FC">
        <w:trPr>
          <w:trHeight w:val="613"/>
        </w:trPr>
        <w:tc>
          <w:tcPr>
            <w:tcW w:w="1600" w:type="dxa"/>
            <w:vAlign w:val="bottom"/>
          </w:tcPr>
          <w:p w14:paraId="41A454A9" w14:textId="77777777" w:rsidR="00BD26C9" w:rsidRDefault="00BD26C9" w:rsidP="008418FC">
            <w:pPr>
              <w:rPr>
                <w:rFonts w:eastAsia="Calibri" w:cs="Arial"/>
                <w:color w:val="FF0000"/>
                <w:szCs w:val="18"/>
              </w:rPr>
            </w:pPr>
            <w:r w:rsidRPr="00BB0121">
              <w:rPr>
                <w:b/>
                <w:bCs/>
              </w:rPr>
              <w:t>Last Name</w:t>
            </w:r>
            <w:r>
              <w:t>:</w:t>
            </w:r>
            <w:r w:rsidRPr="00323DB8">
              <w:rPr>
                <w:rFonts w:eastAsia="Calibri" w:cs="Arial"/>
                <w:color w:val="FF0000"/>
                <w:szCs w:val="18"/>
              </w:rPr>
              <w:t xml:space="preserve"> *</w:t>
            </w:r>
          </w:p>
          <w:p w14:paraId="5850BFB2" w14:textId="77777777" w:rsidR="00BD26C9" w:rsidRDefault="00BD26C9" w:rsidP="008418FC">
            <w:r>
              <w:t>(Nominator)</w:t>
            </w:r>
            <w:r w:rsidRPr="00323DB8">
              <w:rPr>
                <w:rFonts w:eastAsia="Calibri" w:cs="Arial"/>
                <w:color w:val="FF0000"/>
                <w:szCs w:val="18"/>
              </w:rPr>
              <w:t xml:space="preserve"> </w:t>
            </w:r>
          </w:p>
        </w:tc>
        <w:tc>
          <w:tcPr>
            <w:tcW w:w="7898" w:type="dxa"/>
            <w:tcBorders>
              <w:bottom w:val="single" w:sz="4" w:space="0" w:color="auto"/>
            </w:tcBorders>
            <w:vAlign w:val="bottom"/>
          </w:tcPr>
          <w:p w14:paraId="2CD6E383" w14:textId="77777777" w:rsidR="00BD26C9" w:rsidRPr="009C220D" w:rsidRDefault="00BD26C9" w:rsidP="008418FC">
            <w:pPr>
              <w:pStyle w:val="FieldText"/>
            </w:pPr>
          </w:p>
        </w:tc>
      </w:tr>
      <w:tr w:rsidR="00BD26C9" w:rsidRPr="009C220D" w14:paraId="0A85F4EB" w14:textId="77777777" w:rsidTr="008418FC">
        <w:trPr>
          <w:trHeight w:val="613"/>
        </w:trPr>
        <w:tc>
          <w:tcPr>
            <w:tcW w:w="1600" w:type="dxa"/>
            <w:vAlign w:val="bottom"/>
          </w:tcPr>
          <w:p w14:paraId="7B3408E7" w14:textId="77777777" w:rsidR="00BD26C9" w:rsidRDefault="00BD26C9"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164682E7" w14:textId="77777777" w:rsidR="00BD26C9" w:rsidRDefault="00BD26C9" w:rsidP="008418FC">
            <w:r>
              <w:t>(Nominator)</w:t>
            </w:r>
            <w:r w:rsidRPr="00323DB8">
              <w:rPr>
                <w:rFonts w:eastAsia="Calibri" w:cs="Arial"/>
                <w:color w:val="FF0000"/>
                <w:szCs w:val="18"/>
              </w:rPr>
              <w:t xml:space="preserve"> </w:t>
            </w:r>
          </w:p>
        </w:tc>
        <w:tc>
          <w:tcPr>
            <w:tcW w:w="7898" w:type="dxa"/>
            <w:tcBorders>
              <w:bottom w:val="single" w:sz="4" w:space="0" w:color="auto"/>
            </w:tcBorders>
            <w:vAlign w:val="bottom"/>
          </w:tcPr>
          <w:p w14:paraId="2A188A7F" w14:textId="77777777" w:rsidR="00BD26C9" w:rsidRPr="009C220D" w:rsidRDefault="00BD26C9" w:rsidP="008418FC">
            <w:pPr>
              <w:pStyle w:val="FieldText"/>
            </w:pPr>
          </w:p>
        </w:tc>
      </w:tr>
      <w:tr w:rsidR="00BD26C9" w:rsidRPr="009C220D" w14:paraId="5B4E0AA1" w14:textId="77777777" w:rsidTr="008418FC">
        <w:trPr>
          <w:trHeight w:val="613"/>
        </w:trPr>
        <w:tc>
          <w:tcPr>
            <w:tcW w:w="1600" w:type="dxa"/>
            <w:vAlign w:val="bottom"/>
          </w:tcPr>
          <w:p w14:paraId="5011997C" w14:textId="77777777" w:rsidR="00BD26C9" w:rsidRDefault="00BD26C9" w:rsidP="008418FC">
            <w:pPr>
              <w:rPr>
                <w:rFonts w:eastAsia="Calibri" w:cs="Arial"/>
                <w:color w:val="FF0000"/>
                <w:szCs w:val="18"/>
              </w:rPr>
            </w:pPr>
            <w:r w:rsidRPr="00BB0121">
              <w:rPr>
                <w:b/>
                <w:bCs/>
              </w:rPr>
              <w:t>Company Name</w:t>
            </w:r>
            <w:r>
              <w:t>:</w:t>
            </w:r>
            <w:r w:rsidRPr="00323DB8">
              <w:rPr>
                <w:rFonts w:eastAsia="Calibri" w:cs="Arial"/>
                <w:color w:val="FF0000"/>
                <w:szCs w:val="18"/>
              </w:rPr>
              <w:t xml:space="preserve"> *</w:t>
            </w:r>
          </w:p>
          <w:p w14:paraId="4E3A1A24" w14:textId="77777777" w:rsidR="00BD26C9" w:rsidRDefault="00BD26C9" w:rsidP="008418FC">
            <w:r>
              <w:t>(Nominator)</w:t>
            </w:r>
            <w:r w:rsidRPr="00323DB8">
              <w:rPr>
                <w:rFonts w:eastAsia="Calibri" w:cs="Arial"/>
                <w:color w:val="FF0000"/>
                <w:szCs w:val="18"/>
              </w:rPr>
              <w:t xml:space="preserve"> </w:t>
            </w:r>
          </w:p>
        </w:tc>
        <w:tc>
          <w:tcPr>
            <w:tcW w:w="7898" w:type="dxa"/>
            <w:tcBorders>
              <w:bottom w:val="single" w:sz="4" w:space="0" w:color="auto"/>
            </w:tcBorders>
            <w:vAlign w:val="bottom"/>
          </w:tcPr>
          <w:p w14:paraId="2609A6BB" w14:textId="77777777" w:rsidR="00BD26C9" w:rsidRPr="009C220D" w:rsidRDefault="00BD26C9" w:rsidP="008418FC">
            <w:pPr>
              <w:pStyle w:val="FieldText"/>
            </w:pPr>
          </w:p>
        </w:tc>
      </w:tr>
      <w:tr w:rsidR="00BD26C9" w:rsidRPr="009C220D" w14:paraId="26A7C74A" w14:textId="77777777" w:rsidTr="008418FC">
        <w:trPr>
          <w:trHeight w:val="481"/>
        </w:trPr>
        <w:tc>
          <w:tcPr>
            <w:tcW w:w="1600" w:type="dxa"/>
            <w:vAlign w:val="bottom"/>
          </w:tcPr>
          <w:p w14:paraId="5BFAB341" w14:textId="77777777" w:rsidR="00BD26C9" w:rsidRDefault="00BD26C9" w:rsidP="008418FC">
            <w:pPr>
              <w:rPr>
                <w:rFonts w:eastAsia="Calibri" w:cs="Arial"/>
                <w:color w:val="FF0000"/>
                <w:szCs w:val="18"/>
              </w:rPr>
            </w:pPr>
            <w:r w:rsidRPr="00BB0121">
              <w:rPr>
                <w:b/>
                <w:bCs/>
              </w:rPr>
              <w:t>Address</w:t>
            </w:r>
            <w:r>
              <w:t>:</w:t>
            </w:r>
            <w:r w:rsidRPr="00323DB8">
              <w:rPr>
                <w:rFonts w:eastAsia="Calibri" w:cs="Arial"/>
                <w:color w:val="FF0000"/>
                <w:szCs w:val="18"/>
              </w:rPr>
              <w:t xml:space="preserve"> *</w:t>
            </w:r>
          </w:p>
          <w:p w14:paraId="3BBBAC9D" w14:textId="77777777" w:rsidR="00BD26C9" w:rsidRDefault="00BD26C9" w:rsidP="008418FC">
            <w:r>
              <w:t>(Nominator)</w:t>
            </w:r>
          </w:p>
        </w:tc>
        <w:tc>
          <w:tcPr>
            <w:tcW w:w="7898" w:type="dxa"/>
            <w:tcBorders>
              <w:bottom w:val="single" w:sz="4" w:space="0" w:color="auto"/>
            </w:tcBorders>
            <w:vAlign w:val="bottom"/>
          </w:tcPr>
          <w:p w14:paraId="29D9E15F" w14:textId="77777777" w:rsidR="00BD26C9" w:rsidRPr="009C220D" w:rsidRDefault="00BD26C9" w:rsidP="008418FC">
            <w:pPr>
              <w:pStyle w:val="FieldText"/>
            </w:pPr>
          </w:p>
        </w:tc>
      </w:tr>
      <w:tr w:rsidR="00BD26C9" w:rsidRPr="009C220D" w14:paraId="12799EC5" w14:textId="77777777" w:rsidTr="008418FC">
        <w:trPr>
          <w:trHeight w:val="481"/>
        </w:trPr>
        <w:tc>
          <w:tcPr>
            <w:tcW w:w="1600" w:type="dxa"/>
            <w:vAlign w:val="bottom"/>
          </w:tcPr>
          <w:p w14:paraId="0D952A31" w14:textId="77777777" w:rsidR="00BD26C9" w:rsidRDefault="00BD26C9" w:rsidP="008418FC">
            <w:r w:rsidRPr="00BB0121">
              <w:rPr>
                <w:b/>
                <w:bCs/>
              </w:rPr>
              <w:t>City/Town:</w:t>
            </w:r>
            <w:r>
              <w:t xml:space="preserve"> </w:t>
            </w:r>
            <w:r w:rsidRPr="00323DB8">
              <w:rPr>
                <w:rFonts w:eastAsia="Calibri" w:cs="Arial"/>
                <w:color w:val="FF0000"/>
                <w:szCs w:val="18"/>
              </w:rPr>
              <w:t>*</w:t>
            </w:r>
          </w:p>
          <w:p w14:paraId="2E805824" w14:textId="77777777" w:rsidR="00BD26C9" w:rsidRDefault="00BD26C9" w:rsidP="008418FC">
            <w:r>
              <w:t>(Nominator)</w:t>
            </w:r>
            <w:r w:rsidRPr="00323DB8">
              <w:rPr>
                <w:rFonts w:eastAsia="Calibri" w:cs="Arial"/>
                <w:color w:val="FF0000"/>
                <w:szCs w:val="18"/>
              </w:rPr>
              <w:t xml:space="preserve"> </w:t>
            </w:r>
          </w:p>
        </w:tc>
        <w:tc>
          <w:tcPr>
            <w:tcW w:w="7898" w:type="dxa"/>
            <w:tcBorders>
              <w:bottom w:val="single" w:sz="4" w:space="0" w:color="auto"/>
            </w:tcBorders>
            <w:vAlign w:val="bottom"/>
          </w:tcPr>
          <w:p w14:paraId="0CC23BB7" w14:textId="77777777" w:rsidR="00BD26C9" w:rsidRPr="009C220D" w:rsidRDefault="00BD26C9" w:rsidP="008418FC">
            <w:pPr>
              <w:pStyle w:val="FieldText"/>
            </w:pPr>
          </w:p>
        </w:tc>
      </w:tr>
      <w:tr w:rsidR="00BD26C9" w:rsidRPr="009C220D" w14:paraId="65C81AA6" w14:textId="77777777" w:rsidTr="008418FC">
        <w:trPr>
          <w:trHeight w:val="481"/>
        </w:trPr>
        <w:tc>
          <w:tcPr>
            <w:tcW w:w="1600" w:type="dxa"/>
            <w:vAlign w:val="bottom"/>
          </w:tcPr>
          <w:p w14:paraId="5ECCA363" w14:textId="77777777" w:rsidR="00BD26C9" w:rsidRPr="00BB0121" w:rsidRDefault="00BD26C9" w:rsidP="008418FC">
            <w:pPr>
              <w:rPr>
                <w:b/>
                <w:bCs/>
              </w:rPr>
            </w:pPr>
            <w:r w:rsidRPr="00BB0121">
              <w:rPr>
                <w:b/>
                <w:bCs/>
              </w:rPr>
              <w:t xml:space="preserve">State: </w:t>
            </w:r>
          </w:p>
          <w:p w14:paraId="6BA4F32A" w14:textId="77777777" w:rsidR="00BD26C9" w:rsidRDefault="00BD26C9" w:rsidP="008418FC">
            <w:r>
              <w:t>(Nominator)</w:t>
            </w:r>
          </w:p>
        </w:tc>
        <w:tc>
          <w:tcPr>
            <w:tcW w:w="7898" w:type="dxa"/>
            <w:tcBorders>
              <w:bottom w:val="single" w:sz="4" w:space="0" w:color="auto"/>
            </w:tcBorders>
            <w:vAlign w:val="bottom"/>
          </w:tcPr>
          <w:p w14:paraId="3211892C" w14:textId="77777777" w:rsidR="00BD26C9" w:rsidRPr="009C220D" w:rsidRDefault="00BD26C9" w:rsidP="008418FC">
            <w:pPr>
              <w:pStyle w:val="FieldText"/>
            </w:pPr>
          </w:p>
        </w:tc>
      </w:tr>
      <w:tr w:rsidR="00BD26C9" w:rsidRPr="009C220D" w14:paraId="167BA338" w14:textId="77777777" w:rsidTr="008418FC">
        <w:trPr>
          <w:trHeight w:val="481"/>
        </w:trPr>
        <w:tc>
          <w:tcPr>
            <w:tcW w:w="1600" w:type="dxa"/>
            <w:vAlign w:val="bottom"/>
          </w:tcPr>
          <w:p w14:paraId="48B33EF3" w14:textId="77777777" w:rsidR="00BD26C9" w:rsidRPr="00BB0121" w:rsidRDefault="00BD26C9" w:rsidP="008418FC">
            <w:pPr>
              <w:rPr>
                <w:b/>
                <w:bCs/>
              </w:rPr>
            </w:pPr>
            <w:r w:rsidRPr="00BB0121">
              <w:rPr>
                <w:b/>
                <w:bCs/>
              </w:rPr>
              <w:t xml:space="preserve">ZIP/Postal Code: </w:t>
            </w:r>
          </w:p>
          <w:p w14:paraId="1F82D8A8" w14:textId="77777777" w:rsidR="00BD26C9" w:rsidRDefault="00BD26C9" w:rsidP="008418FC">
            <w:r>
              <w:t>(Nominator)</w:t>
            </w:r>
          </w:p>
        </w:tc>
        <w:tc>
          <w:tcPr>
            <w:tcW w:w="7898" w:type="dxa"/>
            <w:tcBorders>
              <w:bottom w:val="single" w:sz="4" w:space="0" w:color="auto"/>
            </w:tcBorders>
            <w:vAlign w:val="bottom"/>
          </w:tcPr>
          <w:p w14:paraId="79BE597A" w14:textId="77777777" w:rsidR="00BD26C9" w:rsidRPr="009C220D" w:rsidRDefault="00BD26C9" w:rsidP="008418FC">
            <w:pPr>
              <w:pStyle w:val="FieldText"/>
            </w:pPr>
          </w:p>
        </w:tc>
      </w:tr>
      <w:tr w:rsidR="00BD26C9" w:rsidRPr="009C220D" w14:paraId="366D1358" w14:textId="77777777" w:rsidTr="008418FC">
        <w:trPr>
          <w:trHeight w:val="481"/>
        </w:trPr>
        <w:tc>
          <w:tcPr>
            <w:tcW w:w="1600" w:type="dxa"/>
            <w:vAlign w:val="bottom"/>
          </w:tcPr>
          <w:p w14:paraId="2031659A" w14:textId="77777777" w:rsidR="00BD26C9" w:rsidRDefault="00BD26C9" w:rsidP="008418FC">
            <w:r w:rsidRPr="00BB0121">
              <w:rPr>
                <w:b/>
                <w:bCs/>
              </w:rPr>
              <w:t>Country:</w:t>
            </w:r>
            <w:r>
              <w:t xml:space="preserve"> </w:t>
            </w:r>
            <w:r w:rsidRPr="00323DB8">
              <w:rPr>
                <w:rFonts w:eastAsia="Calibri" w:cs="Arial"/>
                <w:color w:val="FF0000"/>
                <w:szCs w:val="18"/>
              </w:rPr>
              <w:t>*</w:t>
            </w:r>
          </w:p>
          <w:p w14:paraId="221378A6" w14:textId="77777777" w:rsidR="00BD26C9" w:rsidRPr="005114CE" w:rsidRDefault="00BD26C9" w:rsidP="008418FC">
            <w:r>
              <w:t>(Nominator)</w:t>
            </w:r>
            <w:r w:rsidRPr="00323DB8">
              <w:rPr>
                <w:rFonts w:eastAsia="Calibri" w:cs="Arial"/>
                <w:color w:val="FF0000"/>
                <w:szCs w:val="18"/>
              </w:rPr>
              <w:t xml:space="preserve"> </w:t>
            </w:r>
          </w:p>
        </w:tc>
        <w:tc>
          <w:tcPr>
            <w:tcW w:w="7898" w:type="dxa"/>
            <w:tcBorders>
              <w:bottom w:val="single" w:sz="4" w:space="0" w:color="auto"/>
            </w:tcBorders>
            <w:vAlign w:val="bottom"/>
          </w:tcPr>
          <w:p w14:paraId="60083884" w14:textId="77777777" w:rsidR="00BD26C9" w:rsidRPr="009C220D" w:rsidRDefault="00BD26C9" w:rsidP="008418FC">
            <w:pPr>
              <w:pStyle w:val="FieldText"/>
            </w:pPr>
          </w:p>
        </w:tc>
      </w:tr>
      <w:tr w:rsidR="00BD26C9" w:rsidRPr="005114CE" w14:paraId="62EBCB41" w14:textId="77777777" w:rsidTr="008418FC">
        <w:trPr>
          <w:trHeight w:val="593"/>
        </w:trPr>
        <w:tc>
          <w:tcPr>
            <w:tcW w:w="1600" w:type="dxa"/>
            <w:vAlign w:val="bottom"/>
          </w:tcPr>
          <w:p w14:paraId="118BE652" w14:textId="77777777" w:rsidR="00BD26C9" w:rsidRDefault="00BD26C9" w:rsidP="008418FC">
            <w:r w:rsidRPr="00BB0121">
              <w:rPr>
                <w:b/>
                <w:bCs/>
              </w:rPr>
              <w:t>Email Address:</w:t>
            </w:r>
            <w:r>
              <w:t xml:space="preserve"> </w:t>
            </w:r>
            <w:r w:rsidRPr="00323DB8">
              <w:rPr>
                <w:rFonts w:eastAsia="Calibri" w:cs="Arial"/>
                <w:color w:val="FF0000"/>
                <w:szCs w:val="18"/>
              </w:rPr>
              <w:t>*</w:t>
            </w:r>
          </w:p>
          <w:p w14:paraId="3F0F98FA" w14:textId="77777777" w:rsidR="00BD26C9" w:rsidRPr="005114CE" w:rsidRDefault="00BD26C9" w:rsidP="008418FC">
            <w:r>
              <w:t>(Nominator)</w:t>
            </w:r>
            <w:r w:rsidRPr="00323DB8">
              <w:rPr>
                <w:rFonts w:eastAsia="Calibri" w:cs="Arial"/>
                <w:color w:val="FF0000"/>
                <w:szCs w:val="18"/>
              </w:rPr>
              <w:t xml:space="preserve"> </w:t>
            </w:r>
          </w:p>
        </w:tc>
        <w:tc>
          <w:tcPr>
            <w:tcW w:w="7898" w:type="dxa"/>
            <w:tcBorders>
              <w:bottom w:val="single" w:sz="4" w:space="0" w:color="auto"/>
            </w:tcBorders>
            <w:vAlign w:val="bottom"/>
          </w:tcPr>
          <w:p w14:paraId="546C89B5" w14:textId="77777777" w:rsidR="00BD26C9" w:rsidRPr="008E72CF" w:rsidRDefault="00BD26C9" w:rsidP="008418FC">
            <w:pPr>
              <w:pStyle w:val="FieldText"/>
            </w:pPr>
          </w:p>
        </w:tc>
      </w:tr>
      <w:tr w:rsidR="00BD26C9" w:rsidRPr="005114CE" w14:paraId="7BA83E26" w14:textId="77777777" w:rsidTr="008418FC">
        <w:trPr>
          <w:trHeight w:val="692"/>
        </w:trPr>
        <w:tc>
          <w:tcPr>
            <w:tcW w:w="1600" w:type="dxa"/>
            <w:vAlign w:val="bottom"/>
          </w:tcPr>
          <w:p w14:paraId="0AE1690A" w14:textId="77777777" w:rsidR="00BD26C9" w:rsidRPr="00BB0121" w:rsidRDefault="00BD26C9" w:rsidP="008418FC">
            <w:pPr>
              <w:rPr>
                <w:b/>
                <w:bCs/>
              </w:rPr>
            </w:pPr>
            <w:r w:rsidRPr="00BB0121">
              <w:rPr>
                <w:b/>
                <w:bCs/>
              </w:rPr>
              <w:t xml:space="preserve">Phone Number: </w:t>
            </w:r>
            <w:r w:rsidRPr="00BB0121">
              <w:rPr>
                <w:rFonts w:eastAsia="Calibri" w:cs="Arial"/>
                <w:b/>
                <w:bCs/>
                <w:color w:val="FF0000"/>
                <w:szCs w:val="18"/>
              </w:rPr>
              <w:t>*</w:t>
            </w:r>
          </w:p>
          <w:p w14:paraId="048751BE" w14:textId="77777777" w:rsidR="00BD26C9" w:rsidRPr="005114CE" w:rsidRDefault="00BD26C9" w:rsidP="008418FC">
            <w:r>
              <w:t>(Nominator)</w:t>
            </w:r>
            <w:r w:rsidRPr="00323DB8">
              <w:rPr>
                <w:rFonts w:eastAsia="Calibri" w:cs="Arial"/>
                <w:color w:val="FF0000"/>
                <w:szCs w:val="18"/>
              </w:rPr>
              <w:t xml:space="preserve"> </w:t>
            </w:r>
          </w:p>
        </w:tc>
        <w:tc>
          <w:tcPr>
            <w:tcW w:w="7898" w:type="dxa"/>
            <w:tcBorders>
              <w:bottom w:val="single" w:sz="4" w:space="0" w:color="auto"/>
            </w:tcBorders>
            <w:vAlign w:val="bottom"/>
          </w:tcPr>
          <w:p w14:paraId="5657A6D6" w14:textId="77777777" w:rsidR="00BD26C9" w:rsidRPr="009C220D" w:rsidRDefault="00BD26C9" w:rsidP="008418FC">
            <w:pPr>
              <w:pStyle w:val="FieldText"/>
            </w:pPr>
          </w:p>
        </w:tc>
      </w:tr>
    </w:tbl>
    <w:p w14:paraId="006532EB" w14:textId="77777777" w:rsidR="00BD26C9" w:rsidRDefault="00BD26C9" w:rsidP="00BD26C9"/>
    <w:p w14:paraId="455EFF44" w14:textId="77777777" w:rsidR="00BD26C9" w:rsidRDefault="00BD26C9" w:rsidP="00BD26C9"/>
    <w:p w14:paraId="3B900E21" w14:textId="77777777" w:rsidR="00BD26C9" w:rsidRDefault="00BD26C9" w:rsidP="00BD26C9">
      <w:pPr>
        <w:pStyle w:val="Heading2"/>
        <w:tabs>
          <w:tab w:val="center" w:pos="4680"/>
          <w:tab w:val="right" w:pos="9360"/>
        </w:tabs>
        <w:jc w:val="left"/>
      </w:pPr>
      <w:r>
        <w:tab/>
        <w:t>Main Point of Contact (If Different from Nominator listed above)</w:t>
      </w:r>
      <w:r>
        <w:tab/>
      </w:r>
    </w:p>
    <w:p w14:paraId="207AD89D" w14:textId="77777777" w:rsidR="00BD26C9" w:rsidRDefault="00BD26C9" w:rsidP="00BD26C9">
      <w:pPr>
        <w:pStyle w:val="FieldText"/>
      </w:pPr>
    </w:p>
    <w:p w14:paraId="3DB19928" w14:textId="77777777" w:rsidR="00770026" w:rsidRDefault="00770026" w:rsidP="00770026">
      <w:pPr>
        <w:pStyle w:val="FieldText"/>
      </w:pPr>
      <w:r>
        <w:t>This person needs to be someone who can quickly answer questions and provide additional information relating to this nomination when requested by the Global Energy Awards team.</w:t>
      </w:r>
    </w:p>
    <w:p w14:paraId="34607FC7" w14:textId="77777777" w:rsidR="00BD26C9" w:rsidRDefault="00BD26C9" w:rsidP="00BD26C9">
      <w:pPr>
        <w:pStyle w:val="FieldText"/>
      </w:pPr>
    </w:p>
    <w:p w14:paraId="7512BBCC" w14:textId="77777777" w:rsidR="00BD26C9" w:rsidRDefault="00BD26C9" w:rsidP="00BD26C9">
      <w:pPr>
        <w:pStyle w:val="FieldText"/>
      </w:pPr>
      <w:r>
        <w:t>Prompt replies are important especially during the finalist selection and final judging stages.</w:t>
      </w:r>
    </w:p>
    <w:tbl>
      <w:tblPr>
        <w:tblW w:w="4998" w:type="pct"/>
        <w:tblLayout w:type="fixed"/>
        <w:tblCellMar>
          <w:left w:w="0" w:type="dxa"/>
          <w:right w:w="0" w:type="dxa"/>
        </w:tblCellMar>
        <w:tblLook w:val="0000" w:firstRow="0" w:lastRow="0" w:firstColumn="0" w:lastColumn="0" w:noHBand="0" w:noVBand="0"/>
      </w:tblPr>
      <w:tblGrid>
        <w:gridCol w:w="2268"/>
        <w:gridCol w:w="7088"/>
      </w:tblGrid>
      <w:tr w:rsidR="00BD26C9" w:rsidRPr="009C220D" w14:paraId="03EF41A0" w14:textId="77777777" w:rsidTr="008418FC">
        <w:trPr>
          <w:trHeight w:val="634"/>
        </w:trPr>
        <w:tc>
          <w:tcPr>
            <w:tcW w:w="2268" w:type="dxa"/>
            <w:vAlign w:val="bottom"/>
          </w:tcPr>
          <w:p w14:paraId="6ABB7E63" w14:textId="77777777" w:rsidR="00BD26C9" w:rsidRDefault="00BD26C9" w:rsidP="008418FC">
            <w:r w:rsidRPr="00BB0121">
              <w:rPr>
                <w:b/>
                <w:bCs/>
              </w:rPr>
              <w:t>First Name</w:t>
            </w:r>
            <w:r>
              <w:t xml:space="preserve">: </w:t>
            </w:r>
            <w:r w:rsidRPr="00323DB8">
              <w:rPr>
                <w:rFonts w:eastAsia="Calibri" w:cs="Arial"/>
                <w:color w:val="FF0000"/>
                <w:szCs w:val="18"/>
              </w:rPr>
              <w:t>*</w:t>
            </w:r>
          </w:p>
          <w:p w14:paraId="35EC90C7" w14:textId="77777777" w:rsidR="00BD26C9" w:rsidRDefault="00BD26C9" w:rsidP="008418FC">
            <w:r>
              <w:t>(Main Contact)</w:t>
            </w:r>
          </w:p>
        </w:tc>
        <w:tc>
          <w:tcPr>
            <w:tcW w:w="7088" w:type="dxa"/>
            <w:tcBorders>
              <w:bottom w:val="single" w:sz="4" w:space="0" w:color="auto"/>
            </w:tcBorders>
            <w:vAlign w:val="bottom"/>
          </w:tcPr>
          <w:p w14:paraId="4F7B02F3" w14:textId="77777777" w:rsidR="00BD26C9" w:rsidRDefault="00BD26C9" w:rsidP="008418FC"/>
          <w:p w14:paraId="3D2D0A41" w14:textId="77777777" w:rsidR="00BD26C9" w:rsidRPr="00AC449C" w:rsidRDefault="00BD26C9" w:rsidP="008418FC"/>
        </w:tc>
      </w:tr>
      <w:tr w:rsidR="00BD26C9" w:rsidRPr="009C220D" w14:paraId="31BB959F" w14:textId="77777777" w:rsidTr="008418FC">
        <w:trPr>
          <w:trHeight w:val="629"/>
        </w:trPr>
        <w:tc>
          <w:tcPr>
            <w:tcW w:w="2268" w:type="dxa"/>
            <w:vAlign w:val="bottom"/>
          </w:tcPr>
          <w:p w14:paraId="0CB53AB8" w14:textId="77777777" w:rsidR="00BD26C9" w:rsidRDefault="00BD26C9" w:rsidP="008418FC">
            <w:pPr>
              <w:rPr>
                <w:rFonts w:eastAsia="Calibri" w:cs="Arial"/>
                <w:color w:val="FF0000"/>
                <w:szCs w:val="18"/>
              </w:rPr>
            </w:pPr>
            <w:r w:rsidRPr="00BB0121">
              <w:rPr>
                <w:b/>
                <w:bCs/>
              </w:rPr>
              <w:t>Last Name</w:t>
            </w:r>
            <w:r>
              <w:t>:</w:t>
            </w:r>
            <w:r w:rsidRPr="00323DB8">
              <w:rPr>
                <w:rFonts w:eastAsia="Calibri" w:cs="Arial"/>
                <w:color w:val="FF0000"/>
                <w:szCs w:val="18"/>
              </w:rPr>
              <w:t xml:space="preserve"> *</w:t>
            </w:r>
          </w:p>
          <w:p w14:paraId="1F9A6309" w14:textId="77777777" w:rsidR="00BD26C9" w:rsidRDefault="00BD26C9" w:rsidP="008418FC">
            <w:r>
              <w:t>(Main Contact)</w:t>
            </w:r>
          </w:p>
        </w:tc>
        <w:tc>
          <w:tcPr>
            <w:tcW w:w="7088" w:type="dxa"/>
            <w:tcBorders>
              <w:bottom w:val="single" w:sz="4" w:space="0" w:color="auto"/>
            </w:tcBorders>
            <w:vAlign w:val="bottom"/>
          </w:tcPr>
          <w:p w14:paraId="00D620F9" w14:textId="77777777" w:rsidR="00BD26C9" w:rsidRPr="009C220D" w:rsidRDefault="00BD26C9" w:rsidP="008418FC">
            <w:pPr>
              <w:pStyle w:val="FieldText"/>
            </w:pPr>
          </w:p>
        </w:tc>
      </w:tr>
      <w:tr w:rsidR="00BD26C9" w:rsidRPr="009C220D" w14:paraId="44121C8F" w14:textId="77777777" w:rsidTr="008418FC">
        <w:trPr>
          <w:trHeight w:val="629"/>
        </w:trPr>
        <w:tc>
          <w:tcPr>
            <w:tcW w:w="2268" w:type="dxa"/>
            <w:vAlign w:val="bottom"/>
          </w:tcPr>
          <w:p w14:paraId="0467D234" w14:textId="77777777" w:rsidR="00BD26C9" w:rsidRDefault="00BD26C9"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1DF7C0EA" w14:textId="77777777" w:rsidR="00BD26C9" w:rsidRDefault="00BD26C9" w:rsidP="008418FC">
            <w:r>
              <w:t>(Main Contact)</w:t>
            </w:r>
            <w:r w:rsidRPr="00323DB8">
              <w:rPr>
                <w:rFonts w:eastAsia="Calibri" w:cs="Arial"/>
                <w:color w:val="FF0000"/>
                <w:szCs w:val="18"/>
              </w:rPr>
              <w:t xml:space="preserve"> </w:t>
            </w:r>
          </w:p>
        </w:tc>
        <w:tc>
          <w:tcPr>
            <w:tcW w:w="7088" w:type="dxa"/>
            <w:tcBorders>
              <w:bottom w:val="single" w:sz="4" w:space="0" w:color="auto"/>
            </w:tcBorders>
            <w:vAlign w:val="bottom"/>
          </w:tcPr>
          <w:p w14:paraId="44B08CB0" w14:textId="77777777" w:rsidR="00BD26C9" w:rsidRPr="009C220D" w:rsidRDefault="00BD26C9" w:rsidP="008418FC">
            <w:pPr>
              <w:pStyle w:val="FieldText"/>
            </w:pPr>
          </w:p>
        </w:tc>
      </w:tr>
      <w:tr w:rsidR="00BD26C9" w:rsidRPr="009C220D" w14:paraId="547121F4" w14:textId="77777777" w:rsidTr="008418FC">
        <w:trPr>
          <w:trHeight w:val="629"/>
        </w:trPr>
        <w:tc>
          <w:tcPr>
            <w:tcW w:w="2268" w:type="dxa"/>
            <w:vAlign w:val="bottom"/>
          </w:tcPr>
          <w:p w14:paraId="05DE693A" w14:textId="77777777" w:rsidR="00BD26C9" w:rsidRDefault="00BD26C9" w:rsidP="008418FC">
            <w:r w:rsidRPr="00BB0121">
              <w:rPr>
                <w:b/>
                <w:bCs/>
              </w:rPr>
              <w:lastRenderedPageBreak/>
              <w:t>Company Name:</w:t>
            </w:r>
            <w:r>
              <w:t xml:space="preserve"> </w:t>
            </w:r>
            <w:r w:rsidRPr="00323DB8">
              <w:rPr>
                <w:rFonts w:eastAsia="Calibri" w:cs="Arial"/>
                <w:color w:val="FF0000"/>
                <w:szCs w:val="18"/>
              </w:rPr>
              <w:t>*</w:t>
            </w:r>
          </w:p>
          <w:p w14:paraId="4077904A" w14:textId="77777777" w:rsidR="00BD26C9" w:rsidRDefault="00BD26C9" w:rsidP="008418FC">
            <w:r>
              <w:t>(Main Contact)</w:t>
            </w:r>
          </w:p>
        </w:tc>
        <w:tc>
          <w:tcPr>
            <w:tcW w:w="7088" w:type="dxa"/>
            <w:tcBorders>
              <w:bottom w:val="single" w:sz="4" w:space="0" w:color="auto"/>
            </w:tcBorders>
            <w:vAlign w:val="bottom"/>
          </w:tcPr>
          <w:p w14:paraId="45E745E4" w14:textId="77777777" w:rsidR="00BD26C9" w:rsidRPr="009C220D" w:rsidRDefault="00BD26C9" w:rsidP="008418FC">
            <w:pPr>
              <w:pStyle w:val="FieldText"/>
            </w:pPr>
          </w:p>
        </w:tc>
      </w:tr>
      <w:tr w:rsidR="00BD26C9" w:rsidRPr="009C220D" w14:paraId="6248C4D1" w14:textId="77777777" w:rsidTr="008418FC">
        <w:trPr>
          <w:trHeight w:val="493"/>
        </w:trPr>
        <w:tc>
          <w:tcPr>
            <w:tcW w:w="2268" w:type="dxa"/>
            <w:vAlign w:val="bottom"/>
          </w:tcPr>
          <w:p w14:paraId="13307D96" w14:textId="77777777" w:rsidR="00BD26C9" w:rsidRDefault="00BD26C9" w:rsidP="008418FC">
            <w:r w:rsidRPr="00BB0121">
              <w:rPr>
                <w:b/>
                <w:bCs/>
              </w:rPr>
              <w:t>Address:</w:t>
            </w:r>
            <w:r>
              <w:t xml:space="preserve"> </w:t>
            </w:r>
            <w:r w:rsidRPr="00323DB8">
              <w:rPr>
                <w:rFonts w:eastAsia="Calibri" w:cs="Arial"/>
                <w:color w:val="FF0000"/>
                <w:szCs w:val="18"/>
              </w:rPr>
              <w:t>*</w:t>
            </w:r>
          </w:p>
          <w:p w14:paraId="464EA534" w14:textId="77777777" w:rsidR="00BD26C9" w:rsidRDefault="00BD26C9" w:rsidP="008418FC">
            <w:r>
              <w:t>(Main Contact)</w:t>
            </w:r>
          </w:p>
        </w:tc>
        <w:tc>
          <w:tcPr>
            <w:tcW w:w="7088" w:type="dxa"/>
            <w:tcBorders>
              <w:bottom w:val="single" w:sz="4" w:space="0" w:color="auto"/>
            </w:tcBorders>
            <w:vAlign w:val="bottom"/>
          </w:tcPr>
          <w:p w14:paraId="5224A131" w14:textId="77777777" w:rsidR="00BD26C9" w:rsidRPr="009C220D" w:rsidRDefault="00BD26C9" w:rsidP="008418FC">
            <w:pPr>
              <w:pStyle w:val="FieldText"/>
            </w:pPr>
          </w:p>
        </w:tc>
      </w:tr>
      <w:tr w:rsidR="00BD26C9" w:rsidRPr="009C220D" w14:paraId="4C67E3D0" w14:textId="77777777" w:rsidTr="008418FC">
        <w:trPr>
          <w:trHeight w:val="493"/>
        </w:trPr>
        <w:tc>
          <w:tcPr>
            <w:tcW w:w="2268" w:type="dxa"/>
            <w:vAlign w:val="bottom"/>
          </w:tcPr>
          <w:p w14:paraId="1CB374F9" w14:textId="77777777" w:rsidR="00BD26C9" w:rsidRDefault="00BD26C9" w:rsidP="008418FC">
            <w:r w:rsidRPr="00BB0121">
              <w:rPr>
                <w:b/>
                <w:bCs/>
              </w:rPr>
              <w:t>City/Town:</w:t>
            </w:r>
            <w:r>
              <w:t xml:space="preserve"> </w:t>
            </w:r>
            <w:r w:rsidRPr="00323DB8">
              <w:rPr>
                <w:rFonts w:eastAsia="Calibri" w:cs="Arial"/>
                <w:color w:val="FF0000"/>
                <w:szCs w:val="18"/>
              </w:rPr>
              <w:t>*</w:t>
            </w:r>
          </w:p>
          <w:p w14:paraId="2B9B2F47" w14:textId="77777777" w:rsidR="00BD26C9" w:rsidRDefault="00BD26C9" w:rsidP="008418FC">
            <w:r>
              <w:t>(Main Contact)</w:t>
            </w:r>
          </w:p>
        </w:tc>
        <w:tc>
          <w:tcPr>
            <w:tcW w:w="7088" w:type="dxa"/>
            <w:tcBorders>
              <w:bottom w:val="single" w:sz="4" w:space="0" w:color="auto"/>
            </w:tcBorders>
            <w:vAlign w:val="bottom"/>
          </w:tcPr>
          <w:p w14:paraId="7B7180D2" w14:textId="77777777" w:rsidR="00BD26C9" w:rsidRPr="009C220D" w:rsidRDefault="00BD26C9" w:rsidP="008418FC">
            <w:pPr>
              <w:pStyle w:val="FieldText"/>
            </w:pPr>
          </w:p>
        </w:tc>
      </w:tr>
      <w:tr w:rsidR="00BD26C9" w:rsidRPr="009C220D" w14:paraId="52D4FDED" w14:textId="77777777" w:rsidTr="008418FC">
        <w:trPr>
          <w:trHeight w:val="493"/>
        </w:trPr>
        <w:tc>
          <w:tcPr>
            <w:tcW w:w="2268" w:type="dxa"/>
            <w:vAlign w:val="bottom"/>
          </w:tcPr>
          <w:p w14:paraId="489B6F37" w14:textId="77777777" w:rsidR="00BD26C9" w:rsidRPr="00BB0121" w:rsidRDefault="00BD26C9" w:rsidP="008418FC">
            <w:pPr>
              <w:rPr>
                <w:b/>
                <w:bCs/>
              </w:rPr>
            </w:pPr>
            <w:r w:rsidRPr="00BB0121">
              <w:rPr>
                <w:b/>
                <w:bCs/>
              </w:rPr>
              <w:t>State:</w:t>
            </w:r>
          </w:p>
          <w:p w14:paraId="0E0663DB" w14:textId="77777777" w:rsidR="00BD26C9" w:rsidRDefault="00BD26C9" w:rsidP="008418FC">
            <w:r>
              <w:t>(Main Contact)</w:t>
            </w:r>
          </w:p>
        </w:tc>
        <w:tc>
          <w:tcPr>
            <w:tcW w:w="7088" w:type="dxa"/>
            <w:tcBorders>
              <w:bottom w:val="single" w:sz="4" w:space="0" w:color="auto"/>
            </w:tcBorders>
            <w:vAlign w:val="bottom"/>
          </w:tcPr>
          <w:p w14:paraId="263177FD" w14:textId="77777777" w:rsidR="00BD26C9" w:rsidRPr="009C220D" w:rsidRDefault="00BD26C9" w:rsidP="008418FC">
            <w:pPr>
              <w:pStyle w:val="FieldText"/>
            </w:pPr>
          </w:p>
        </w:tc>
      </w:tr>
      <w:tr w:rsidR="00BD26C9" w:rsidRPr="009C220D" w14:paraId="61CE4863" w14:textId="77777777" w:rsidTr="008418FC">
        <w:trPr>
          <w:trHeight w:val="493"/>
        </w:trPr>
        <w:tc>
          <w:tcPr>
            <w:tcW w:w="2268" w:type="dxa"/>
            <w:vAlign w:val="bottom"/>
          </w:tcPr>
          <w:p w14:paraId="501E3ED8" w14:textId="77777777" w:rsidR="00BD26C9" w:rsidRPr="00BB0121" w:rsidRDefault="00BD26C9" w:rsidP="008418FC">
            <w:pPr>
              <w:rPr>
                <w:b/>
                <w:bCs/>
              </w:rPr>
            </w:pPr>
            <w:r w:rsidRPr="00BB0121">
              <w:rPr>
                <w:b/>
                <w:bCs/>
              </w:rPr>
              <w:t>ZIP/Postal Code</w:t>
            </w:r>
          </w:p>
          <w:p w14:paraId="335DC4D4" w14:textId="77777777" w:rsidR="00BD26C9" w:rsidRDefault="00BD26C9" w:rsidP="008418FC">
            <w:r>
              <w:t>(Main Contact):</w:t>
            </w:r>
          </w:p>
        </w:tc>
        <w:tc>
          <w:tcPr>
            <w:tcW w:w="7088" w:type="dxa"/>
            <w:tcBorders>
              <w:bottom w:val="single" w:sz="4" w:space="0" w:color="auto"/>
            </w:tcBorders>
            <w:vAlign w:val="bottom"/>
          </w:tcPr>
          <w:p w14:paraId="2F54C31F" w14:textId="77777777" w:rsidR="00BD26C9" w:rsidRPr="009C220D" w:rsidRDefault="00BD26C9" w:rsidP="008418FC">
            <w:pPr>
              <w:pStyle w:val="FieldText"/>
            </w:pPr>
          </w:p>
        </w:tc>
      </w:tr>
      <w:tr w:rsidR="00BD26C9" w:rsidRPr="009C220D" w14:paraId="01B31B67" w14:textId="77777777" w:rsidTr="008418FC">
        <w:trPr>
          <w:trHeight w:val="493"/>
        </w:trPr>
        <w:tc>
          <w:tcPr>
            <w:tcW w:w="2268" w:type="dxa"/>
            <w:vAlign w:val="bottom"/>
          </w:tcPr>
          <w:p w14:paraId="41BBECC9" w14:textId="77777777" w:rsidR="00BD26C9" w:rsidRPr="00BB0121" w:rsidRDefault="00BD26C9" w:rsidP="008418FC">
            <w:pPr>
              <w:rPr>
                <w:b/>
                <w:bCs/>
              </w:rPr>
            </w:pPr>
            <w:r w:rsidRPr="00BB0121">
              <w:rPr>
                <w:b/>
                <w:bCs/>
              </w:rPr>
              <w:t xml:space="preserve">Country: </w:t>
            </w:r>
            <w:r w:rsidRPr="00BB0121">
              <w:rPr>
                <w:rFonts w:eastAsia="Calibri" w:cs="Arial"/>
                <w:b/>
                <w:bCs/>
                <w:color w:val="FF0000"/>
                <w:szCs w:val="18"/>
              </w:rPr>
              <w:t>*</w:t>
            </w:r>
          </w:p>
          <w:p w14:paraId="6177A74B" w14:textId="77777777" w:rsidR="00BD26C9" w:rsidRPr="005114CE" w:rsidRDefault="00BD26C9" w:rsidP="008418FC">
            <w:r>
              <w:t>(Main Contact)</w:t>
            </w:r>
            <w:r w:rsidRPr="00323DB8">
              <w:rPr>
                <w:rFonts w:eastAsia="Calibri" w:cs="Arial"/>
                <w:color w:val="FF0000"/>
                <w:szCs w:val="18"/>
              </w:rPr>
              <w:t xml:space="preserve"> </w:t>
            </w:r>
          </w:p>
        </w:tc>
        <w:tc>
          <w:tcPr>
            <w:tcW w:w="7088" w:type="dxa"/>
            <w:tcBorders>
              <w:bottom w:val="single" w:sz="4" w:space="0" w:color="auto"/>
            </w:tcBorders>
            <w:vAlign w:val="bottom"/>
          </w:tcPr>
          <w:p w14:paraId="4659E500" w14:textId="77777777" w:rsidR="00BD26C9" w:rsidRPr="009C220D" w:rsidRDefault="00BD26C9" w:rsidP="008418FC">
            <w:pPr>
              <w:pStyle w:val="FieldText"/>
            </w:pPr>
          </w:p>
        </w:tc>
      </w:tr>
      <w:tr w:rsidR="00BD26C9" w:rsidRPr="005114CE" w14:paraId="37890E12" w14:textId="77777777" w:rsidTr="008418FC">
        <w:trPr>
          <w:trHeight w:val="609"/>
        </w:trPr>
        <w:tc>
          <w:tcPr>
            <w:tcW w:w="2268" w:type="dxa"/>
            <w:vAlign w:val="bottom"/>
          </w:tcPr>
          <w:p w14:paraId="4F2EEF32" w14:textId="77777777" w:rsidR="00BD26C9" w:rsidRDefault="00BD26C9" w:rsidP="008418FC">
            <w:r w:rsidRPr="00BB0121">
              <w:rPr>
                <w:b/>
                <w:bCs/>
              </w:rPr>
              <w:t>Email Address</w:t>
            </w:r>
            <w:r>
              <w:t xml:space="preserve">: </w:t>
            </w:r>
            <w:r w:rsidRPr="00323DB8">
              <w:rPr>
                <w:rFonts w:eastAsia="Calibri" w:cs="Arial"/>
                <w:color w:val="FF0000"/>
                <w:szCs w:val="18"/>
              </w:rPr>
              <w:t>*</w:t>
            </w:r>
          </w:p>
          <w:p w14:paraId="569B3485" w14:textId="77777777" w:rsidR="00BD26C9" w:rsidRPr="005114CE" w:rsidRDefault="00BD26C9" w:rsidP="008418FC">
            <w:r>
              <w:t>(Main Contact)</w:t>
            </w:r>
            <w:r w:rsidRPr="00323DB8">
              <w:rPr>
                <w:rFonts w:eastAsia="Calibri" w:cs="Arial"/>
                <w:color w:val="FF0000"/>
                <w:szCs w:val="18"/>
              </w:rPr>
              <w:t xml:space="preserve"> </w:t>
            </w:r>
          </w:p>
        </w:tc>
        <w:tc>
          <w:tcPr>
            <w:tcW w:w="7088" w:type="dxa"/>
            <w:tcBorders>
              <w:bottom w:val="single" w:sz="4" w:space="0" w:color="auto"/>
            </w:tcBorders>
            <w:vAlign w:val="bottom"/>
          </w:tcPr>
          <w:p w14:paraId="1B3ABD9E" w14:textId="77777777" w:rsidR="00BD26C9" w:rsidRPr="008E72CF" w:rsidRDefault="00BD26C9" w:rsidP="008418FC">
            <w:pPr>
              <w:pStyle w:val="FieldText"/>
            </w:pPr>
          </w:p>
        </w:tc>
      </w:tr>
      <w:tr w:rsidR="00BD26C9" w:rsidRPr="005114CE" w14:paraId="57193C24" w14:textId="77777777" w:rsidTr="008418FC">
        <w:trPr>
          <w:trHeight w:val="711"/>
        </w:trPr>
        <w:tc>
          <w:tcPr>
            <w:tcW w:w="2268" w:type="dxa"/>
            <w:vAlign w:val="bottom"/>
          </w:tcPr>
          <w:p w14:paraId="1FEDA0CF" w14:textId="77777777" w:rsidR="00BD26C9" w:rsidRDefault="00BD26C9" w:rsidP="008418FC">
            <w:r w:rsidRPr="00BB0121">
              <w:rPr>
                <w:b/>
                <w:bCs/>
              </w:rPr>
              <w:t>Primary Phone Number</w:t>
            </w:r>
            <w:r>
              <w:t xml:space="preserve">: </w:t>
            </w:r>
            <w:r w:rsidRPr="00323DB8">
              <w:rPr>
                <w:rFonts w:eastAsia="Calibri" w:cs="Arial"/>
                <w:color w:val="FF0000"/>
                <w:szCs w:val="18"/>
              </w:rPr>
              <w:t>*</w:t>
            </w:r>
          </w:p>
          <w:p w14:paraId="7A3ED79F" w14:textId="77777777" w:rsidR="00BD26C9" w:rsidRDefault="00BD26C9" w:rsidP="008418FC">
            <w:pPr>
              <w:rPr>
                <w:rFonts w:eastAsia="Calibri" w:cs="Arial"/>
                <w:color w:val="FF0000"/>
                <w:szCs w:val="18"/>
              </w:rPr>
            </w:pPr>
            <w:r>
              <w:t>(Main Contact)</w:t>
            </w:r>
            <w:r w:rsidRPr="00323DB8">
              <w:rPr>
                <w:rFonts w:eastAsia="Calibri" w:cs="Arial"/>
                <w:color w:val="FF0000"/>
                <w:szCs w:val="18"/>
              </w:rPr>
              <w:t xml:space="preserve"> </w:t>
            </w:r>
          </w:p>
          <w:p w14:paraId="57E2F854" w14:textId="77777777" w:rsidR="00BD26C9" w:rsidRPr="005114CE" w:rsidRDefault="00BD26C9" w:rsidP="008418FC"/>
        </w:tc>
        <w:tc>
          <w:tcPr>
            <w:tcW w:w="7088" w:type="dxa"/>
            <w:tcBorders>
              <w:bottom w:val="single" w:sz="4" w:space="0" w:color="auto"/>
            </w:tcBorders>
            <w:vAlign w:val="bottom"/>
          </w:tcPr>
          <w:p w14:paraId="395D9B3D" w14:textId="77777777" w:rsidR="00BD26C9" w:rsidRPr="009C220D" w:rsidRDefault="00BD26C9" w:rsidP="008418FC">
            <w:pPr>
              <w:pStyle w:val="FieldText"/>
            </w:pPr>
          </w:p>
        </w:tc>
      </w:tr>
      <w:tr w:rsidR="00BD26C9" w:rsidRPr="005114CE" w14:paraId="3699E1C0" w14:textId="77777777" w:rsidTr="008418FC">
        <w:trPr>
          <w:trHeight w:val="711"/>
        </w:trPr>
        <w:tc>
          <w:tcPr>
            <w:tcW w:w="2268" w:type="dxa"/>
            <w:vAlign w:val="bottom"/>
          </w:tcPr>
          <w:p w14:paraId="7E2507C4" w14:textId="77777777" w:rsidR="00BD26C9" w:rsidRDefault="00BD26C9" w:rsidP="008418FC">
            <w:proofErr w:type="spellStart"/>
            <w:r w:rsidRPr="00BB0121">
              <w:rPr>
                <w:b/>
                <w:bCs/>
              </w:rPr>
              <w:t>Secondaryt</w:t>
            </w:r>
            <w:proofErr w:type="spellEnd"/>
            <w:r w:rsidRPr="00BB0121">
              <w:rPr>
                <w:b/>
                <w:bCs/>
              </w:rPr>
              <w:t xml:space="preserve"> Phone Number:</w:t>
            </w:r>
            <w:r>
              <w:t xml:space="preserve"> </w:t>
            </w:r>
            <w:r w:rsidRPr="00323DB8">
              <w:rPr>
                <w:rFonts w:eastAsia="Calibri" w:cs="Arial"/>
                <w:color w:val="FF0000"/>
                <w:szCs w:val="18"/>
              </w:rPr>
              <w:t>*</w:t>
            </w:r>
          </w:p>
          <w:p w14:paraId="6DA7F079" w14:textId="77777777" w:rsidR="00BD26C9" w:rsidRPr="005114CE" w:rsidRDefault="00BD26C9" w:rsidP="008418FC">
            <w:r>
              <w:t>(Main Contact)</w:t>
            </w:r>
          </w:p>
        </w:tc>
        <w:tc>
          <w:tcPr>
            <w:tcW w:w="7088" w:type="dxa"/>
            <w:tcBorders>
              <w:bottom w:val="single" w:sz="4" w:space="0" w:color="auto"/>
            </w:tcBorders>
            <w:vAlign w:val="bottom"/>
          </w:tcPr>
          <w:p w14:paraId="5EC13EFA" w14:textId="77777777" w:rsidR="00BD26C9" w:rsidRPr="009C220D" w:rsidRDefault="00BD26C9" w:rsidP="008418FC">
            <w:pPr>
              <w:pStyle w:val="FieldText"/>
            </w:pPr>
          </w:p>
        </w:tc>
      </w:tr>
    </w:tbl>
    <w:p w14:paraId="48764FED" w14:textId="77777777" w:rsidR="00BD26C9" w:rsidRDefault="00BD26C9" w:rsidP="00BD26C9"/>
    <w:p w14:paraId="7DE51461" w14:textId="77777777" w:rsidR="00BD26C9" w:rsidRPr="00442448" w:rsidRDefault="00BD26C9" w:rsidP="00BD26C9">
      <w:pPr>
        <w:rPr>
          <w:b/>
          <w:bCs/>
        </w:rPr>
      </w:pPr>
      <w:r>
        <w:rPr>
          <w:b/>
          <w:bCs/>
        </w:rPr>
        <w:t xml:space="preserve">Note: </w:t>
      </w:r>
      <w:r w:rsidRPr="00442448">
        <w:rPr>
          <w:b/>
          <w:bCs/>
        </w:rPr>
        <w:t xml:space="preserve">If </w:t>
      </w:r>
      <w:r>
        <w:rPr>
          <w:b/>
          <w:bCs/>
        </w:rPr>
        <w:t xml:space="preserve">the </w:t>
      </w:r>
      <w:r w:rsidRPr="00442448">
        <w:rPr>
          <w:b/>
          <w:bCs/>
        </w:rPr>
        <w:t xml:space="preserve">Main contact </w:t>
      </w:r>
      <w:r>
        <w:rPr>
          <w:b/>
          <w:bCs/>
        </w:rPr>
        <w:t xml:space="preserve">listed </w:t>
      </w:r>
      <w:r w:rsidRPr="00442448">
        <w:rPr>
          <w:b/>
          <w:bCs/>
        </w:rPr>
        <w:t>above is</w:t>
      </w:r>
      <w:r>
        <w:rPr>
          <w:b/>
          <w:bCs/>
        </w:rPr>
        <w:t xml:space="preserve"> not</w:t>
      </w:r>
      <w:r w:rsidRPr="00442448">
        <w:rPr>
          <w:b/>
          <w:bCs/>
        </w:rPr>
        <w:t xml:space="preserve"> </w:t>
      </w:r>
      <w:r>
        <w:rPr>
          <w:b/>
          <w:bCs/>
        </w:rPr>
        <w:t>an employee at the</w:t>
      </w:r>
      <w:r w:rsidRPr="00442448">
        <w:rPr>
          <w:b/>
          <w:bCs/>
        </w:rPr>
        <w:t xml:space="preserve"> nominated company</w:t>
      </w:r>
      <w:r>
        <w:rPr>
          <w:b/>
          <w:bCs/>
        </w:rPr>
        <w:t>,</w:t>
      </w:r>
      <w:r w:rsidRPr="00442448">
        <w:rPr>
          <w:b/>
          <w:bCs/>
        </w:rPr>
        <w:t xml:space="preserve"> please prov</w:t>
      </w:r>
      <w:r>
        <w:rPr>
          <w:b/>
          <w:bCs/>
        </w:rPr>
        <w:t>ide</w:t>
      </w:r>
      <w:r w:rsidRPr="00442448">
        <w:rPr>
          <w:b/>
          <w:bCs/>
        </w:rPr>
        <w:t xml:space="preserve"> </w:t>
      </w:r>
      <w:r>
        <w:rPr>
          <w:b/>
          <w:bCs/>
        </w:rPr>
        <w:t xml:space="preserve">an </w:t>
      </w:r>
      <w:r w:rsidRPr="00442448">
        <w:rPr>
          <w:b/>
          <w:bCs/>
        </w:rPr>
        <w:t xml:space="preserve">additional point of contact </w:t>
      </w:r>
      <w:r>
        <w:rPr>
          <w:b/>
          <w:bCs/>
        </w:rPr>
        <w:t>employed at the</w:t>
      </w:r>
      <w:r w:rsidRPr="00442448">
        <w:rPr>
          <w:b/>
          <w:bCs/>
        </w:rPr>
        <w:t xml:space="preserve"> nominated company</w:t>
      </w:r>
      <w:r>
        <w:rPr>
          <w:b/>
          <w:bCs/>
        </w:rPr>
        <w:t xml:space="preserve"> below:</w:t>
      </w:r>
    </w:p>
    <w:p w14:paraId="584BD2E9" w14:textId="77777777" w:rsidR="00BD26C9" w:rsidRDefault="00BD26C9" w:rsidP="00BD26C9">
      <w:pPr>
        <w:pStyle w:val="Heading2"/>
        <w:tabs>
          <w:tab w:val="center" w:pos="4680"/>
          <w:tab w:val="right" w:pos="9360"/>
        </w:tabs>
        <w:jc w:val="left"/>
      </w:pPr>
      <w:r>
        <w:tab/>
        <w:t>Contact at Nominated Company (If not already provided above)</w:t>
      </w:r>
      <w:r>
        <w:tab/>
      </w:r>
    </w:p>
    <w:p w14:paraId="6FE71047" w14:textId="77777777" w:rsidR="00BD26C9" w:rsidRPr="00D1450D" w:rsidRDefault="00BD26C9" w:rsidP="00BD26C9"/>
    <w:tbl>
      <w:tblPr>
        <w:tblW w:w="4998" w:type="pct"/>
        <w:tblLayout w:type="fixed"/>
        <w:tblCellMar>
          <w:left w:w="0" w:type="dxa"/>
          <w:right w:w="0" w:type="dxa"/>
        </w:tblCellMar>
        <w:tblLook w:val="0000" w:firstRow="0" w:lastRow="0" w:firstColumn="0" w:lastColumn="0" w:noHBand="0" w:noVBand="0"/>
      </w:tblPr>
      <w:tblGrid>
        <w:gridCol w:w="2229"/>
        <w:gridCol w:w="7127"/>
      </w:tblGrid>
      <w:tr w:rsidR="00BD26C9" w:rsidRPr="009C220D" w14:paraId="1BEC0A92" w14:textId="77777777" w:rsidTr="008418FC">
        <w:trPr>
          <w:trHeight w:val="708"/>
        </w:trPr>
        <w:tc>
          <w:tcPr>
            <w:tcW w:w="2229" w:type="dxa"/>
            <w:vAlign w:val="bottom"/>
          </w:tcPr>
          <w:p w14:paraId="0E68799E" w14:textId="77777777" w:rsidR="00BD26C9" w:rsidRPr="00BA1673" w:rsidRDefault="00BD26C9" w:rsidP="008418FC">
            <w:pPr>
              <w:rPr>
                <w:b/>
                <w:bCs/>
              </w:rPr>
            </w:pPr>
            <w:r w:rsidRPr="00BA1673">
              <w:rPr>
                <w:b/>
                <w:bCs/>
              </w:rPr>
              <w:t>Company Name:</w:t>
            </w:r>
            <w:r>
              <w:t xml:space="preserve"> </w:t>
            </w:r>
            <w:r w:rsidRPr="00323DB8">
              <w:rPr>
                <w:rFonts w:eastAsia="Calibri" w:cs="Arial"/>
                <w:color w:val="FF0000"/>
                <w:szCs w:val="18"/>
              </w:rPr>
              <w:t>*</w:t>
            </w:r>
          </w:p>
          <w:p w14:paraId="590E65C2" w14:textId="77777777" w:rsidR="00BD26C9" w:rsidRDefault="00BD26C9"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1862A8A2" w14:textId="77777777" w:rsidR="00BD26C9" w:rsidRPr="009C220D" w:rsidRDefault="00BD26C9" w:rsidP="008418FC">
            <w:pPr>
              <w:pStyle w:val="FieldText"/>
            </w:pPr>
          </w:p>
        </w:tc>
      </w:tr>
      <w:tr w:rsidR="00BD26C9" w:rsidRPr="009C220D" w14:paraId="0E8E8BDE" w14:textId="77777777" w:rsidTr="008418FC">
        <w:trPr>
          <w:trHeight w:val="714"/>
        </w:trPr>
        <w:tc>
          <w:tcPr>
            <w:tcW w:w="2229" w:type="dxa"/>
            <w:vAlign w:val="bottom"/>
          </w:tcPr>
          <w:p w14:paraId="495E53F6" w14:textId="77777777" w:rsidR="00BD26C9" w:rsidRDefault="00BD26C9" w:rsidP="008418FC">
            <w:r w:rsidRPr="00BA1673">
              <w:rPr>
                <w:b/>
                <w:bCs/>
              </w:rPr>
              <w:t>First Name</w:t>
            </w:r>
            <w:r>
              <w:t xml:space="preserve">: </w:t>
            </w:r>
            <w:r w:rsidRPr="00323DB8">
              <w:rPr>
                <w:rFonts w:eastAsia="Calibri" w:cs="Arial"/>
                <w:color w:val="FF0000"/>
                <w:szCs w:val="18"/>
              </w:rPr>
              <w:t>*</w:t>
            </w:r>
          </w:p>
          <w:p w14:paraId="42C7E4CD" w14:textId="77777777" w:rsidR="00BD26C9" w:rsidRDefault="00BD26C9"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09A15D8C" w14:textId="77777777" w:rsidR="00BD26C9" w:rsidRPr="009C220D" w:rsidRDefault="00BD26C9" w:rsidP="008418FC">
            <w:pPr>
              <w:pStyle w:val="FieldText"/>
            </w:pPr>
          </w:p>
        </w:tc>
      </w:tr>
      <w:tr w:rsidR="00BD26C9" w:rsidRPr="009C220D" w14:paraId="128DD904" w14:textId="77777777" w:rsidTr="008418FC">
        <w:trPr>
          <w:trHeight w:val="708"/>
        </w:trPr>
        <w:tc>
          <w:tcPr>
            <w:tcW w:w="2229" w:type="dxa"/>
            <w:vAlign w:val="bottom"/>
          </w:tcPr>
          <w:p w14:paraId="0D988C7B" w14:textId="77777777" w:rsidR="00BD26C9" w:rsidRDefault="00BD26C9" w:rsidP="008418FC">
            <w:r w:rsidRPr="00BA1673">
              <w:rPr>
                <w:b/>
                <w:bCs/>
              </w:rPr>
              <w:t>Last Name</w:t>
            </w:r>
            <w:r>
              <w:t xml:space="preserve">: </w:t>
            </w:r>
            <w:r w:rsidRPr="00323DB8">
              <w:rPr>
                <w:rFonts w:eastAsia="Calibri" w:cs="Arial"/>
                <w:color w:val="FF0000"/>
                <w:szCs w:val="18"/>
              </w:rPr>
              <w:t>*</w:t>
            </w:r>
          </w:p>
          <w:p w14:paraId="30521371" w14:textId="77777777" w:rsidR="00BD26C9" w:rsidRDefault="00BD26C9"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57C097D6" w14:textId="77777777" w:rsidR="00BD26C9" w:rsidRPr="009C220D" w:rsidRDefault="00BD26C9" w:rsidP="008418FC">
            <w:pPr>
              <w:pStyle w:val="FieldText"/>
            </w:pPr>
          </w:p>
        </w:tc>
      </w:tr>
      <w:tr w:rsidR="00BD26C9" w:rsidRPr="009C220D" w14:paraId="44A8561E" w14:textId="77777777" w:rsidTr="008418FC">
        <w:trPr>
          <w:trHeight w:val="708"/>
        </w:trPr>
        <w:tc>
          <w:tcPr>
            <w:tcW w:w="2229" w:type="dxa"/>
            <w:vAlign w:val="bottom"/>
          </w:tcPr>
          <w:p w14:paraId="66CB33FC" w14:textId="77777777" w:rsidR="00BD26C9" w:rsidRDefault="00BD26C9" w:rsidP="008418FC">
            <w:r w:rsidRPr="00BA1673">
              <w:rPr>
                <w:b/>
                <w:bCs/>
              </w:rPr>
              <w:t>Official Title</w:t>
            </w:r>
            <w:r>
              <w:t xml:space="preserve">: </w:t>
            </w:r>
            <w:r w:rsidRPr="00323DB8">
              <w:rPr>
                <w:rFonts w:eastAsia="Calibri" w:cs="Arial"/>
                <w:color w:val="FF0000"/>
                <w:szCs w:val="18"/>
              </w:rPr>
              <w:t>*</w:t>
            </w:r>
          </w:p>
          <w:p w14:paraId="1C9639F8" w14:textId="77777777" w:rsidR="00BD26C9" w:rsidRDefault="00BD26C9"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4A3A9664" w14:textId="77777777" w:rsidR="00BD26C9" w:rsidRPr="009C220D" w:rsidRDefault="00BD26C9" w:rsidP="008418FC">
            <w:pPr>
              <w:pStyle w:val="FieldText"/>
            </w:pPr>
          </w:p>
        </w:tc>
      </w:tr>
      <w:tr w:rsidR="00BD26C9" w:rsidRPr="005114CE" w14:paraId="36D43266" w14:textId="77777777" w:rsidTr="008418FC">
        <w:trPr>
          <w:trHeight w:val="685"/>
        </w:trPr>
        <w:tc>
          <w:tcPr>
            <w:tcW w:w="2229" w:type="dxa"/>
            <w:vAlign w:val="bottom"/>
          </w:tcPr>
          <w:p w14:paraId="08FC83EF" w14:textId="77777777" w:rsidR="00BD26C9" w:rsidRDefault="00BD26C9" w:rsidP="008418FC">
            <w:r w:rsidRPr="00BB0121">
              <w:rPr>
                <w:b/>
                <w:bCs/>
              </w:rPr>
              <w:t>Email Address</w:t>
            </w:r>
            <w:r>
              <w:t xml:space="preserve">: </w:t>
            </w:r>
            <w:r w:rsidRPr="00323DB8">
              <w:rPr>
                <w:rFonts w:eastAsia="Calibri" w:cs="Arial"/>
                <w:color w:val="FF0000"/>
                <w:szCs w:val="18"/>
              </w:rPr>
              <w:t>*</w:t>
            </w:r>
          </w:p>
          <w:p w14:paraId="5A5E22CB" w14:textId="77777777" w:rsidR="00BD26C9" w:rsidRPr="005114CE" w:rsidRDefault="00BD26C9"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68699DB6" w14:textId="77777777" w:rsidR="00BD26C9" w:rsidRPr="008E72CF" w:rsidRDefault="00BD26C9" w:rsidP="008418FC">
            <w:pPr>
              <w:pStyle w:val="FieldText"/>
            </w:pPr>
          </w:p>
        </w:tc>
      </w:tr>
      <w:tr w:rsidR="00BD26C9" w:rsidRPr="005114CE" w14:paraId="144E5237" w14:textId="77777777" w:rsidTr="008418FC">
        <w:trPr>
          <w:trHeight w:val="799"/>
        </w:trPr>
        <w:tc>
          <w:tcPr>
            <w:tcW w:w="2229" w:type="dxa"/>
            <w:vAlign w:val="bottom"/>
          </w:tcPr>
          <w:p w14:paraId="059E4062" w14:textId="77777777" w:rsidR="00BD26C9" w:rsidRPr="00BB0121" w:rsidRDefault="00BD26C9" w:rsidP="008418FC">
            <w:pPr>
              <w:rPr>
                <w:b/>
                <w:bCs/>
              </w:rPr>
            </w:pPr>
            <w:r w:rsidRPr="00BB0121">
              <w:rPr>
                <w:b/>
                <w:bCs/>
              </w:rPr>
              <w:t>Phone Number:</w:t>
            </w:r>
            <w:r>
              <w:t xml:space="preserve"> </w:t>
            </w:r>
            <w:r w:rsidRPr="00323DB8">
              <w:rPr>
                <w:rFonts w:eastAsia="Calibri" w:cs="Arial"/>
                <w:color w:val="FF0000"/>
                <w:szCs w:val="18"/>
              </w:rPr>
              <w:t>*</w:t>
            </w:r>
          </w:p>
          <w:p w14:paraId="2318B476" w14:textId="77777777" w:rsidR="00BD26C9" w:rsidRPr="005114CE" w:rsidRDefault="00BD26C9"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05CFE9F0" w14:textId="77777777" w:rsidR="00BD26C9" w:rsidRPr="009C220D" w:rsidRDefault="00BD26C9" w:rsidP="008418FC">
            <w:pPr>
              <w:pStyle w:val="FieldText"/>
            </w:pPr>
          </w:p>
        </w:tc>
      </w:tr>
    </w:tbl>
    <w:p w14:paraId="2946DB82" w14:textId="1BB4BA09" w:rsidR="00496F1B" w:rsidRDefault="00496F1B" w:rsidP="00BD26C9">
      <w:pPr>
        <w:ind w:right="-20"/>
      </w:pPr>
    </w:p>
    <w:p w14:paraId="2DC431B2" w14:textId="2B83B97F" w:rsidR="00EB16C1" w:rsidRDefault="00EB16C1" w:rsidP="7ED46EB8">
      <w:pPr>
        <w:rPr>
          <w:rFonts w:cs="Arial"/>
          <w:b/>
          <w:bCs/>
          <w:color w:val="FFFFFF" w:themeColor="background1"/>
          <w:highlight w:val="black"/>
        </w:rPr>
      </w:pPr>
    </w:p>
    <w:p w14:paraId="776FF70E" w14:textId="1D65BD96" w:rsidR="00BD26C9" w:rsidRDefault="00BD26C9" w:rsidP="7ED46EB8">
      <w:pPr>
        <w:rPr>
          <w:rFonts w:cs="Arial"/>
          <w:b/>
          <w:bCs/>
          <w:color w:val="FFFFFF" w:themeColor="background1"/>
          <w:highlight w:val="black"/>
        </w:rPr>
      </w:pPr>
    </w:p>
    <w:p w14:paraId="6326F3BD" w14:textId="6861881A" w:rsidR="00BD26C9" w:rsidRDefault="00BD26C9" w:rsidP="7ED46EB8">
      <w:pPr>
        <w:rPr>
          <w:rFonts w:cs="Arial"/>
          <w:b/>
          <w:bCs/>
          <w:color w:val="FFFFFF" w:themeColor="background1"/>
          <w:highlight w:val="black"/>
        </w:rPr>
      </w:pPr>
    </w:p>
    <w:p w14:paraId="00AF439D" w14:textId="5EC17C4E" w:rsidR="00BD26C9" w:rsidRDefault="00BD26C9" w:rsidP="7ED46EB8">
      <w:pPr>
        <w:rPr>
          <w:rFonts w:cs="Arial"/>
          <w:b/>
          <w:bCs/>
          <w:color w:val="FFFFFF" w:themeColor="background1"/>
          <w:highlight w:val="black"/>
        </w:rPr>
      </w:pPr>
    </w:p>
    <w:p w14:paraId="3FCAA4DD" w14:textId="77777777" w:rsidR="00BD26C9" w:rsidRDefault="00BD26C9" w:rsidP="7ED46EB8">
      <w:pPr>
        <w:rPr>
          <w:rFonts w:cs="Arial"/>
          <w:b/>
          <w:bCs/>
          <w:color w:val="FFFFFF" w:themeColor="background1"/>
          <w:highlight w:val="black"/>
        </w:rPr>
      </w:pPr>
    </w:p>
    <w:p w14:paraId="1171D5FB" w14:textId="23C2F382" w:rsidR="00EB16C1" w:rsidRDefault="00EB16C1" w:rsidP="00EB16C1">
      <w:pPr>
        <w:pStyle w:val="Heading2"/>
      </w:pPr>
      <w:r w:rsidRPr="00EB16C1">
        <w:lastRenderedPageBreak/>
        <w:t>Energy Consumer Sustainability Award</w:t>
      </w:r>
    </w:p>
    <w:p w14:paraId="5997CC1D" w14:textId="77777777" w:rsidR="00791DE6" w:rsidRDefault="00791DE6" w:rsidP="00EB5AAC">
      <w:pPr>
        <w:ind w:right="-20"/>
        <w:rPr>
          <w:rFonts w:eastAsia="Calibri" w:cs="Arial"/>
          <w:i/>
          <w:iCs/>
          <w:szCs w:val="18"/>
          <w:lang w:val="en-GB"/>
        </w:rPr>
      </w:pPr>
    </w:p>
    <w:p w14:paraId="0B03BBD1" w14:textId="77777777" w:rsidR="00BD26C9" w:rsidRPr="00BD26C9" w:rsidRDefault="00BD26C9" w:rsidP="00BD26C9">
      <w:pPr>
        <w:ind w:right="-20"/>
        <w:rPr>
          <w:rFonts w:ascii="Arial" w:hAnsi="Arial" w:cs="Arial"/>
          <w:i/>
          <w:iCs/>
        </w:rPr>
      </w:pPr>
      <w:r w:rsidRPr="00BD26C9">
        <w:rPr>
          <w:rFonts w:ascii="Arial" w:hAnsi="Arial" w:cs="Arial"/>
          <w:i/>
          <w:iCs/>
        </w:rPr>
        <w:t>This category welcomes heavy energy consumers, including retail, food &amp; beverage, information, social media, sports and entertainment, data, and technology, automotive, manufacturing, airlines, OEM, and banks, among other industries. Energy Suppliers are ineligible.</w:t>
      </w:r>
    </w:p>
    <w:p w14:paraId="2948FA2C" w14:textId="77777777" w:rsidR="00BD26C9" w:rsidRPr="00BD26C9" w:rsidRDefault="00BD26C9" w:rsidP="00BD26C9">
      <w:pPr>
        <w:ind w:right="-20"/>
        <w:rPr>
          <w:rFonts w:ascii="Arial" w:hAnsi="Arial" w:cs="Arial"/>
          <w:i/>
          <w:iCs/>
        </w:rPr>
      </w:pPr>
    </w:p>
    <w:p w14:paraId="6FB23B21" w14:textId="77777777" w:rsidR="00BD26C9" w:rsidRPr="00BD26C9" w:rsidRDefault="00BD26C9" w:rsidP="00BD26C9">
      <w:pPr>
        <w:ind w:right="-20"/>
        <w:rPr>
          <w:rFonts w:ascii="Arial" w:hAnsi="Arial" w:cs="Arial"/>
          <w:i/>
          <w:iCs/>
        </w:rPr>
      </w:pPr>
      <w:r w:rsidRPr="00BD26C9">
        <w:rPr>
          <w:rFonts w:ascii="Arial" w:hAnsi="Arial" w:cs="Arial"/>
          <w:i/>
          <w:iCs/>
        </w:rPr>
        <w:t>Energy consumers, both large and small, are increasingly embracing efficiency and renewable energy as means to protect a threatened environment while also serving their energy needs. Making the most of existing power production through co-generation and its offspring; streamlining processes, procedures, and technology to maximize efficiency; and tapping into renewable energy sources can serve the interests of both business and the environment. This award recognizes savvy, sustained, and robust commitments to energy efficiency and minimizing environmental footprints.</w:t>
      </w:r>
    </w:p>
    <w:p w14:paraId="23935654" w14:textId="77777777" w:rsidR="00BD26C9" w:rsidRPr="00BD26C9" w:rsidRDefault="00BD26C9" w:rsidP="00BD26C9">
      <w:pPr>
        <w:ind w:right="-20"/>
        <w:rPr>
          <w:rFonts w:ascii="Arial" w:hAnsi="Arial" w:cs="Arial"/>
          <w:i/>
          <w:iCs/>
        </w:rPr>
      </w:pPr>
    </w:p>
    <w:p w14:paraId="6663995F" w14:textId="77777777" w:rsidR="00BD26C9" w:rsidRPr="00BD26C9" w:rsidRDefault="00BD26C9" w:rsidP="00BD26C9">
      <w:pPr>
        <w:ind w:right="-20"/>
        <w:rPr>
          <w:rFonts w:ascii="Arial" w:hAnsi="Arial" w:cs="Arial"/>
          <w:i/>
          <w:iCs/>
        </w:rPr>
      </w:pPr>
      <w:r w:rsidRPr="00BD26C9">
        <w:rPr>
          <w:rFonts w:ascii="Arial" w:hAnsi="Arial" w:cs="Arial"/>
          <w:i/>
          <w:iCs/>
        </w:rPr>
        <w:t>Judges will consider energy conservation initiatives run within large and small corporations seeking to optimize energy use, improve efficiency and reduce environmental impact. In addition to reduction per unit or other key metrics, the judges also want to see comprehensive improvements and percentages of overall results.</w:t>
      </w:r>
    </w:p>
    <w:p w14:paraId="15FFCEF2" w14:textId="77777777" w:rsidR="00BD26C9" w:rsidRPr="00BD26C9" w:rsidRDefault="00BD26C9" w:rsidP="00BD26C9">
      <w:pPr>
        <w:ind w:right="-20"/>
        <w:rPr>
          <w:rFonts w:ascii="Arial" w:hAnsi="Arial" w:cs="Arial"/>
          <w:i/>
          <w:iCs/>
        </w:rPr>
      </w:pPr>
    </w:p>
    <w:p w14:paraId="11B2CFF1" w14:textId="77777777" w:rsidR="00BD26C9" w:rsidRPr="00BD26C9" w:rsidRDefault="00BD26C9" w:rsidP="00BD26C9">
      <w:pPr>
        <w:ind w:right="-20"/>
        <w:rPr>
          <w:rFonts w:ascii="Arial" w:hAnsi="Arial" w:cs="Arial"/>
          <w:i/>
          <w:iCs/>
        </w:rPr>
      </w:pPr>
      <w:r w:rsidRPr="00BD26C9">
        <w:rPr>
          <w:rFonts w:ascii="Arial" w:hAnsi="Arial" w:cs="Arial"/>
          <w:i/>
          <w:iCs/>
        </w:rPr>
        <w:t xml:space="preserve">Judges will focus exclusively on performance and achievements since January 2020. </w:t>
      </w:r>
    </w:p>
    <w:p w14:paraId="13E0029B" w14:textId="77777777" w:rsidR="00BD26C9" w:rsidRPr="00BD26C9" w:rsidRDefault="00BD26C9" w:rsidP="00BD26C9">
      <w:pPr>
        <w:ind w:right="-20"/>
        <w:rPr>
          <w:rFonts w:ascii="Arial" w:hAnsi="Arial" w:cs="Arial"/>
          <w:b/>
          <w:i/>
          <w:iCs/>
        </w:rPr>
      </w:pPr>
    </w:p>
    <w:p w14:paraId="13D0B4AD" w14:textId="77777777" w:rsidR="00BD26C9" w:rsidRPr="00BD26C9" w:rsidRDefault="00BD26C9" w:rsidP="00BD26C9">
      <w:pPr>
        <w:ind w:right="-20"/>
        <w:rPr>
          <w:rFonts w:ascii="Arial" w:hAnsi="Arial" w:cs="Arial"/>
          <w:b/>
          <w:i/>
          <w:iCs/>
        </w:rPr>
      </w:pPr>
      <w:r w:rsidRPr="00BD26C9">
        <w:rPr>
          <w:rFonts w:ascii="Arial" w:hAnsi="Arial" w:cs="Arial"/>
          <w:b/>
          <w:i/>
          <w:iCs/>
        </w:rPr>
        <w:t>Judging Criteria</w:t>
      </w:r>
    </w:p>
    <w:p w14:paraId="48B00572" w14:textId="77777777" w:rsidR="00BD26C9" w:rsidRPr="00BD26C9" w:rsidRDefault="00BD26C9" w:rsidP="00BD26C9">
      <w:pPr>
        <w:ind w:right="-20"/>
        <w:rPr>
          <w:rFonts w:ascii="Arial" w:hAnsi="Arial" w:cs="Arial"/>
          <w:i/>
          <w:iCs/>
        </w:rPr>
      </w:pPr>
      <w:r w:rsidRPr="00BD26C9">
        <w:rPr>
          <w:rFonts w:ascii="Arial" w:hAnsi="Arial" w:cs="Arial"/>
          <w:i/>
          <w:iCs/>
        </w:rPr>
        <w:t xml:space="preserve">• Communications Program </w:t>
      </w:r>
    </w:p>
    <w:p w14:paraId="23CDD3E3" w14:textId="77777777" w:rsidR="00BD26C9" w:rsidRPr="00BD26C9" w:rsidRDefault="00BD26C9" w:rsidP="00BD26C9">
      <w:pPr>
        <w:ind w:right="-20"/>
        <w:rPr>
          <w:rFonts w:ascii="Arial" w:hAnsi="Arial" w:cs="Arial"/>
          <w:i/>
          <w:iCs/>
        </w:rPr>
      </w:pPr>
      <w:r w:rsidRPr="00BD26C9">
        <w:rPr>
          <w:rFonts w:ascii="Arial" w:hAnsi="Arial" w:cs="Arial"/>
          <w:i/>
          <w:iCs/>
        </w:rPr>
        <w:t>• Operational Excellence and Adaptability</w:t>
      </w:r>
    </w:p>
    <w:p w14:paraId="2A466D67" w14:textId="77777777" w:rsidR="00BD26C9" w:rsidRPr="00BD26C9" w:rsidRDefault="00BD26C9" w:rsidP="00BD26C9">
      <w:pPr>
        <w:ind w:right="-20"/>
        <w:rPr>
          <w:rFonts w:ascii="Arial" w:hAnsi="Arial" w:cs="Arial"/>
          <w:i/>
          <w:iCs/>
        </w:rPr>
      </w:pPr>
      <w:r w:rsidRPr="00BD26C9">
        <w:rPr>
          <w:rFonts w:ascii="Arial" w:hAnsi="Arial" w:cs="Arial"/>
          <w:i/>
          <w:iCs/>
        </w:rPr>
        <w:t xml:space="preserve">• Financial Results </w:t>
      </w:r>
    </w:p>
    <w:p w14:paraId="6ADFDC43" w14:textId="77777777" w:rsidR="00BD26C9" w:rsidRPr="00BD26C9" w:rsidRDefault="00BD26C9" w:rsidP="00BD26C9">
      <w:pPr>
        <w:ind w:right="-20"/>
        <w:rPr>
          <w:rFonts w:ascii="Arial" w:hAnsi="Arial" w:cs="Arial"/>
          <w:i/>
          <w:iCs/>
        </w:rPr>
      </w:pPr>
      <w:r w:rsidRPr="00BD26C9">
        <w:rPr>
          <w:rFonts w:ascii="Arial" w:hAnsi="Arial" w:cs="Arial"/>
          <w:i/>
          <w:iCs/>
        </w:rPr>
        <w:t>• Results (non-financial)</w:t>
      </w:r>
    </w:p>
    <w:p w14:paraId="2911D9FF" w14:textId="77777777" w:rsidR="00BD26C9" w:rsidRPr="00BD26C9" w:rsidRDefault="00BD26C9" w:rsidP="00BD26C9">
      <w:pPr>
        <w:ind w:right="-20"/>
        <w:rPr>
          <w:rFonts w:ascii="Arial" w:hAnsi="Arial" w:cs="Arial"/>
          <w:i/>
          <w:iCs/>
        </w:rPr>
      </w:pPr>
      <w:r w:rsidRPr="00BD26C9">
        <w:rPr>
          <w:rFonts w:ascii="Arial" w:hAnsi="Arial" w:cs="Arial"/>
          <w:i/>
          <w:iCs/>
        </w:rPr>
        <w:t xml:space="preserve">• Innovation </w:t>
      </w:r>
    </w:p>
    <w:p w14:paraId="2CE4D598" w14:textId="77777777" w:rsidR="00BD26C9" w:rsidRPr="00BD26C9" w:rsidRDefault="00BD26C9" w:rsidP="00BD26C9">
      <w:pPr>
        <w:ind w:right="-20"/>
        <w:rPr>
          <w:rFonts w:ascii="Arial" w:hAnsi="Arial" w:cs="Arial"/>
          <w:i/>
          <w:iCs/>
        </w:rPr>
      </w:pPr>
      <w:r w:rsidRPr="00BD26C9">
        <w:rPr>
          <w:rFonts w:ascii="Arial" w:hAnsi="Arial" w:cs="Arial"/>
          <w:i/>
          <w:iCs/>
        </w:rPr>
        <w:t>• Strategic Vision</w:t>
      </w:r>
    </w:p>
    <w:p w14:paraId="5FDDDD15" w14:textId="77777777" w:rsidR="00D20D4D" w:rsidRDefault="005D3AAC" w:rsidP="00172A4B">
      <w:pPr>
        <w:ind w:right="-20"/>
      </w:pPr>
      <w:r>
        <w:br/>
        <w:t xml:space="preserve">The </w:t>
      </w:r>
      <w:hyperlink r:id="rId13" w:tgtFrame="_blank" w:history="1">
        <w:r>
          <w:rPr>
            <w:rStyle w:val="Hyperlink"/>
          </w:rPr>
          <w:t>judging criteria glossary</w:t>
        </w:r>
      </w:hyperlink>
      <w:r>
        <w:t> provides suggested content for the criteria below.</w:t>
      </w:r>
    </w:p>
    <w:p w14:paraId="1F72F646" w14:textId="65FD55EE" w:rsidR="00323DB8" w:rsidRDefault="00323DB8">
      <w:pPr>
        <w:rPr>
          <w:rFonts w:eastAsia="Arial" w:cs="Arial"/>
        </w:rPr>
      </w:pPr>
    </w:p>
    <w:p w14:paraId="08CE6F91" w14:textId="77777777" w:rsidR="00A7294D" w:rsidRDefault="00A7294D" w:rsidP="00187801">
      <w:pPr>
        <w:ind w:right="-20"/>
        <w:rPr>
          <w:rFonts w:eastAsia="Arial" w:cs="Arial"/>
        </w:rPr>
      </w:pPr>
    </w:p>
    <w:p w14:paraId="6D68C52D" w14:textId="77777777" w:rsidR="00187801" w:rsidRPr="00EC47E3" w:rsidRDefault="00D20D4D" w:rsidP="00187801">
      <w:pPr>
        <w:ind w:right="-20"/>
        <w:rPr>
          <w:rFonts w:eastAsia="Arial" w:cs="Arial"/>
        </w:rPr>
      </w:pPr>
      <w:r w:rsidRPr="00EB16C1">
        <w:rPr>
          <w:rFonts w:eastAsia="Arial" w:cs="Arial"/>
          <w:b/>
          <w:bCs/>
        </w:rPr>
        <w:t>1</w:t>
      </w:r>
      <w:r w:rsidR="00187801" w:rsidRPr="00EB16C1">
        <w:rPr>
          <w:rFonts w:eastAsia="Arial" w:cs="Arial"/>
          <w:b/>
          <w:bCs/>
        </w:rPr>
        <w:t>.</w:t>
      </w:r>
      <w:r w:rsidR="00187801" w:rsidRPr="00EB16C1">
        <w:rPr>
          <w:rFonts w:eastAsia="Arial" w:cs="Arial"/>
          <w:b/>
          <w:bCs/>
          <w:spacing w:val="-2"/>
        </w:rPr>
        <w:t xml:space="preserve"> </w:t>
      </w:r>
      <w:r w:rsidR="00187801" w:rsidRPr="00EB16C1">
        <w:rPr>
          <w:rFonts w:eastAsia="Arial" w:cs="Arial"/>
          <w:b/>
          <w:bCs/>
        </w:rPr>
        <w:t>Company</w:t>
      </w:r>
      <w:r w:rsidR="00187801" w:rsidRPr="00EB16C1">
        <w:rPr>
          <w:rFonts w:eastAsia="Arial" w:cs="Arial"/>
          <w:b/>
          <w:bCs/>
          <w:spacing w:val="54"/>
        </w:rPr>
        <w:t xml:space="preserve"> </w:t>
      </w:r>
      <w:r w:rsidR="00187801" w:rsidRPr="00EB16C1">
        <w:rPr>
          <w:rFonts w:eastAsia="Arial" w:cs="Arial"/>
          <w:b/>
          <w:bCs/>
        </w:rPr>
        <w:t>Profile</w:t>
      </w:r>
      <w:r w:rsidR="00323DB8" w:rsidRPr="00EB16C1">
        <w:rPr>
          <w:rFonts w:eastAsia="Arial" w:cs="Arial"/>
          <w:b/>
          <w:bCs/>
        </w:rPr>
        <w:t>:</w:t>
      </w:r>
      <w:r w:rsidR="00323DB8">
        <w:rPr>
          <w:rFonts w:eastAsia="Arial" w:cs="Arial"/>
        </w:rPr>
        <w:t xml:space="preserve"> </w:t>
      </w:r>
      <w:r w:rsidR="00187801" w:rsidRPr="00EC47E3">
        <w:rPr>
          <w:rFonts w:eastAsia="Arial" w:cs="Arial"/>
          <w:color w:val="FF0000"/>
          <w:w w:val="142"/>
        </w:rPr>
        <w:t xml:space="preserve">* </w:t>
      </w:r>
      <w:r w:rsidR="00187801" w:rsidRPr="00EC47E3">
        <w:rPr>
          <w:rFonts w:eastAsia="Arial" w:cs="Arial"/>
          <w:color w:val="FF0000"/>
          <w:w w:val="142"/>
          <w:sz w:val="10"/>
          <w:szCs w:val="10"/>
        </w:rPr>
        <w:t>(300 word limit)</w:t>
      </w:r>
    </w:p>
    <w:p w14:paraId="5D2AE821" w14:textId="77777777" w:rsidR="00187801" w:rsidRPr="00EC47E3" w:rsidRDefault="00323DB8" w:rsidP="00187801">
      <w:pPr>
        <w:spacing w:before="1" w:line="200" w:lineRule="exact"/>
        <w:rPr>
          <w:rFonts w:eastAsiaTheme="minorHAnsi" w:cstheme="minorBidi"/>
        </w:rPr>
      </w:pPr>
      <w:r w:rsidRPr="00EC47E3">
        <w:rPr>
          <w:rFonts w:eastAsiaTheme="minorHAnsi" w:cstheme="minorBidi"/>
          <w:noProof/>
        </w:rPr>
        <mc:AlternateContent>
          <mc:Choice Requires="wps">
            <w:drawing>
              <wp:anchor distT="0" distB="0" distL="114300" distR="114300" simplePos="0" relativeHeight="251658240" behindDoc="0" locked="0" layoutInCell="1" allowOverlap="1" wp14:anchorId="10E02E88" wp14:editId="2C79D7B2">
                <wp:simplePos x="0" y="0"/>
                <wp:positionH relativeFrom="column">
                  <wp:posOffset>6350</wp:posOffset>
                </wp:positionH>
                <wp:positionV relativeFrom="paragraph">
                  <wp:posOffset>119380</wp:posOffset>
                </wp:positionV>
                <wp:extent cx="5857875" cy="3816350"/>
                <wp:effectExtent l="0" t="0" r="28575" b="12700"/>
                <wp:wrapNone/>
                <wp:docPr id="29" name="Text Box 29"/>
                <wp:cNvGraphicFramePr/>
                <a:graphic xmlns:a="http://schemas.openxmlformats.org/drawingml/2006/main">
                  <a:graphicData uri="http://schemas.microsoft.com/office/word/2010/wordprocessingShape">
                    <wps:wsp>
                      <wps:cNvSpPr txBox="1"/>
                      <wps:spPr>
                        <a:xfrm>
                          <a:off x="0" y="0"/>
                          <a:ext cx="5857875" cy="3816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1CDCEAD" w14:textId="77777777" w:rsidR="00187801" w:rsidRDefault="00187801" w:rsidP="001878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0E02E88" id="_x0000_t202" coordsize="21600,21600" o:spt="202" path="m,l,21600r21600,l21600,xe">
                <v:stroke joinstyle="miter"/>
                <v:path gradientshapeok="t" o:connecttype="rect"/>
              </v:shapetype>
              <v:shape id="Text Box 29" o:spid="_x0000_s1026" type="#_x0000_t202" style="position:absolute;margin-left:.5pt;margin-top:9.4pt;width:461.25pt;height:3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" fillcolor="white [3201]" strokeweight=".5pt">
                <v:textbox>
                  <w:txbxContent>
                    <w:p w14:paraId="61CDCEAD" w14:textId="77777777" w:rsidR="00187801" w:rsidRDefault="00187801" w:rsidP="00187801"/>
                  </w:txbxContent>
                </v:textbox>
              </v:shape>
            </w:pict>
          </mc:Fallback>
        </mc:AlternateContent>
      </w:r>
    </w:p>
    <w:p w14:paraId="23DE523C" w14:textId="77777777" w:rsidR="00187801" w:rsidRPr="00EC47E3" w:rsidRDefault="00187801" w:rsidP="00187801">
      <w:pPr>
        <w:spacing w:before="33"/>
        <w:ind w:left="1558" w:right="-20"/>
        <w:rPr>
          <w:rFonts w:eastAsia="Arial" w:cs="Arial"/>
        </w:rPr>
      </w:pPr>
    </w:p>
    <w:p w14:paraId="52E56223" w14:textId="77777777" w:rsidR="00187801" w:rsidRPr="00EC47E3" w:rsidRDefault="00187801" w:rsidP="00187801">
      <w:pPr>
        <w:spacing w:before="33"/>
        <w:ind w:left="1558" w:right="-20"/>
        <w:rPr>
          <w:rFonts w:eastAsia="Arial" w:cs="Arial"/>
        </w:rPr>
      </w:pPr>
    </w:p>
    <w:p w14:paraId="07547A01" w14:textId="77777777" w:rsidR="00187801" w:rsidRPr="00EC47E3" w:rsidRDefault="00187801" w:rsidP="00187801">
      <w:pPr>
        <w:spacing w:before="33"/>
        <w:ind w:left="1558" w:right="-20"/>
        <w:rPr>
          <w:rFonts w:eastAsia="Arial" w:cs="Arial"/>
        </w:rPr>
      </w:pPr>
    </w:p>
    <w:p w14:paraId="5043CB0F" w14:textId="77777777" w:rsidR="00187801" w:rsidRPr="00EC47E3" w:rsidRDefault="00187801" w:rsidP="00187801">
      <w:pPr>
        <w:spacing w:before="33"/>
        <w:ind w:left="1558" w:right="-20"/>
        <w:rPr>
          <w:rFonts w:eastAsia="Arial" w:cs="Arial"/>
        </w:rPr>
      </w:pPr>
    </w:p>
    <w:p w14:paraId="07459315" w14:textId="77777777" w:rsidR="00187801" w:rsidRPr="00EC47E3" w:rsidRDefault="00187801" w:rsidP="00187801">
      <w:pPr>
        <w:spacing w:before="33"/>
        <w:ind w:left="1558" w:right="-20"/>
        <w:rPr>
          <w:rFonts w:eastAsia="Arial" w:cs="Arial"/>
        </w:rPr>
      </w:pPr>
    </w:p>
    <w:p w14:paraId="6537F28F" w14:textId="77777777" w:rsidR="00187801" w:rsidRPr="00EC47E3" w:rsidRDefault="00187801" w:rsidP="00187801">
      <w:pPr>
        <w:spacing w:before="33"/>
        <w:ind w:left="1558" w:right="-20"/>
        <w:rPr>
          <w:rFonts w:eastAsia="Arial" w:cs="Arial"/>
        </w:rPr>
      </w:pPr>
    </w:p>
    <w:p w14:paraId="6DFB9E20" w14:textId="77777777" w:rsidR="00187801" w:rsidRPr="00EC47E3" w:rsidRDefault="00187801" w:rsidP="00187801">
      <w:pPr>
        <w:spacing w:before="33"/>
        <w:ind w:left="1558" w:right="-20"/>
        <w:rPr>
          <w:rFonts w:eastAsia="Arial" w:cs="Arial"/>
        </w:rPr>
      </w:pPr>
    </w:p>
    <w:p w14:paraId="70DF9E56" w14:textId="77777777" w:rsidR="00187801" w:rsidRDefault="00187801" w:rsidP="00187801">
      <w:pPr>
        <w:spacing w:before="33"/>
        <w:ind w:left="1558" w:right="-20"/>
        <w:rPr>
          <w:rFonts w:eastAsia="Arial" w:cs="Arial"/>
        </w:rPr>
      </w:pPr>
    </w:p>
    <w:p w14:paraId="44E871BC" w14:textId="77777777" w:rsidR="00323DB8" w:rsidRDefault="00323DB8" w:rsidP="00187801">
      <w:pPr>
        <w:spacing w:before="33"/>
        <w:ind w:left="1558" w:right="-20"/>
        <w:rPr>
          <w:rFonts w:eastAsia="Arial" w:cs="Arial"/>
        </w:rPr>
      </w:pPr>
    </w:p>
    <w:p w14:paraId="144A5D23" w14:textId="77777777" w:rsidR="00323DB8" w:rsidRDefault="00323DB8" w:rsidP="00187801">
      <w:pPr>
        <w:spacing w:before="33"/>
        <w:ind w:left="1558" w:right="-20"/>
        <w:rPr>
          <w:rFonts w:eastAsia="Arial" w:cs="Arial"/>
        </w:rPr>
      </w:pPr>
    </w:p>
    <w:p w14:paraId="738610EB" w14:textId="77777777" w:rsidR="00323DB8" w:rsidRDefault="00323DB8" w:rsidP="00187801">
      <w:pPr>
        <w:spacing w:before="33"/>
        <w:ind w:left="1558" w:right="-20"/>
        <w:rPr>
          <w:rFonts w:eastAsia="Arial" w:cs="Arial"/>
        </w:rPr>
      </w:pPr>
    </w:p>
    <w:p w14:paraId="637805D2" w14:textId="77777777" w:rsidR="00323DB8" w:rsidRPr="00EC47E3" w:rsidRDefault="00323DB8" w:rsidP="00187801">
      <w:pPr>
        <w:spacing w:before="33"/>
        <w:ind w:left="1558" w:right="-20"/>
        <w:rPr>
          <w:rFonts w:eastAsia="Arial" w:cs="Arial"/>
        </w:rPr>
      </w:pPr>
    </w:p>
    <w:p w14:paraId="463F29E8" w14:textId="77777777" w:rsidR="00187801" w:rsidRPr="00EC47E3" w:rsidRDefault="00187801" w:rsidP="00187801">
      <w:pPr>
        <w:spacing w:before="33"/>
        <w:ind w:left="1558" w:right="-20"/>
        <w:rPr>
          <w:rFonts w:eastAsia="Arial" w:cs="Arial"/>
        </w:rPr>
      </w:pPr>
    </w:p>
    <w:p w14:paraId="3B7B4B86" w14:textId="77777777" w:rsidR="00187801" w:rsidRPr="00EC47E3" w:rsidRDefault="00187801" w:rsidP="00187801">
      <w:pPr>
        <w:spacing w:before="33"/>
        <w:ind w:left="1558" w:right="-20"/>
        <w:rPr>
          <w:rFonts w:eastAsia="Arial" w:cs="Arial"/>
        </w:rPr>
      </w:pPr>
    </w:p>
    <w:p w14:paraId="3A0FF5F2" w14:textId="77777777" w:rsidR="00187801" w:rsidRPr="00EC47E3" w:rsidRDefault="00187801" w:rsidP="00187801">
      <w:pPr>
        <w:spacing w:before="33"/>
        <w:ind w:left="1558" w:right="-20"/>
        <w:rPr>
          <w:rFonts w:eastAsia="Arial" w:cs="Arial"/>
        </w:rPr>
      </w:pPr>
    </w:p>
    <w:p w14:paraId="5630AD66" w14:textId="77777777" w:rsidR="00187801" w:rsidRPr="00EC47E3" w:rsidRDefault="00187801" w:rsidP="00187801">
      <w:pPr>
        <w:spacing w:before="33"/>
        <w:ind w:left="1558" w:right="-20"/>
        <w:rPr>
          <w:rFonts w:eastAsia="Arial" w:cs="Arial"/>
        </w:rPr>
      </w:pPr>
    </w:p>
    <w:p w14:paraId="61829076" w14:textId="77777777" w:rsidR="00187801" w:rsidRPr="00EC47E3" w:rsidRDefault="00187801" w:rsidP="00187801">
      <w:pPr>
        <w:spacing w:before="33"/>
        <w:ind w:left="1558" w:right="-20"/>
        <w:rPr>
          <w:rFonts w:eastAsia="Arial" w:cs="Arial"/>
        </w:rPr>
      </w:pPr>
    </w:p>
    <w:p w14:paraId="2BA226A1" w14:textId="77777777" w:rsidR="00187801" w:rsidRPr="00EC47E3" w:rsidRDefault="00187801" w:rsidP="00187801">
      <w:pPr>
        <w:spacing w:before="33"/>
        <w:ind w:left="1558" w:right="-20"/>
        <w:rPr>
          <w:rFonts w:eastAsia="Arial" w:cs="Arial"/>
        </w:rPr>
      </w:pPr>
    </w:p>
    <w:p w14:paraId="17AD93B2" w14:textId="77777777" w:rsidR="00187801" w:rsidRPr="00EC47E3" w:rsidRDefault="00187801" w:rsidP="00187801">
      <w:pPr>
        <w:spacing w:before="33"/>
        <w:ind w:left="1558" w:right="-20"/>
        <w:rPr>
          <w:rFonts w:eastAsia="Arial" w:cs="Arial"/>
        </w:rPr>
      </w:pPr>
    </w:p>
    <w:p w14:paraId="0DE4B5B7" w14:textId="77777777" w:rsidR="00187801" w:rsidRPr="00EC47E3" w:rsidRDefault="00187801" w:rsidP="00187801">
      <w:pPr>
        <w:spacing w:before="33"/>
        <w:ind w:left="1558" w:right="-20"/>
        <w:rPr>
          <w:rFonts w:eastAsia="Arial" w:cs="Arial"/>
        </w:rPr>
      </w:pPr>
    </w:p>
    <w:p w14:paraId="66204FF1" w14:textId="77777777" w:rsidR="00187801" w:rsidRDefault="00187801" w:rsidP="00187801">
      <w:pPr>
        <w:spacing w:before="33"/>
        <w:ind w:right="-20"/>
        <w:rPr>
          <w:rFonts w:eastAsia="Arial" w:cs="Arial"/>
        </w:rPr>
      </w:pPr>
    </w:p>
    <w:p w14:paraId="2DBF0D7D" w14:textId="77777777" w:rsidR="00323DB8" w:rsidRPr="00EC47E3" w:rsidRDefault="00323DB8" w:rsidP="00187801">
      <w:pPr>
        <w:spacing w:before="33"/>
        <w:ind w:right="-20"/>
        <w:rPr>
          <w:rFonts w:eastAsia="Arial" w:cs="Arial"/>
        </w:rPr>
      </w:pPr>
    </w:p>
    <w:p w14:paraId="6B62F1B3" w14:textId="77777777" w:rsidR="00323DB8" w:rsidRDefault="00323DB8" w:rsidP="00A7294D">
      <w:pPr>
        <w:spacing w:before="33"/>
        <w:ind w:right="-20"/>
        <w:rPr>
          <w:rFonts w:eastAsia="Arial" w:cs="Arial"/>
        </w:rPr>
      </w:pPr>
    </w:p>
    <w:p w14:paraId="1E943D4A" w14:textId="7D9DA21F" w:rsidR="00BD26C9" w:rsidRDefault="00BD26C9" w:rsidP="00172A4B">
      <w:pPr>
        <w:ind w:right="-20"/>
        <w:rPr>
          <w:rFonts w:eastAsia="Arial" w:cs="Arial"/>
          <w:b/>
          <w:bCs/>
        </w:rPr>
      </w:pPr>
    </w:p>
    <w:p w14:paraId="23617F04" w14:textId="77777777" w:rsidR="00BD26C9" w:rsidRDefault="00BD26C9" w:rsidP="00172A4B">
      <w:pPr>
        <w:ind w:right="-20"/>
        <w:rPr>
          <w:rFonts w:eastAsia="Arial" w:cs="Arial"/>
          <w:b/>
          <w:bCs/>
        </w:rPr>
      </w:pPr>
    </w:p>
    <w:p w14:paraId="0B0814BA" w14:textId="366367DC" w:rsidR="00172A4B" w:rsidRDefault="00172A4B" w:rsidP="00172A4B">
      <w:pPr>
        <w:ind w:right="-20"/>
        <w:rPr>
          <w:rFonts w:eastAsia="Arial" w:cs="Arial"/>
          <w:color w:val="FF0000"/>
          <w:w w:val="142"/>
          <w:sz w:val="10"/>
          <w:szCs w:val="10"/>
        </w:rPr>
      </w:pPr>
      <w:r w:rsidRPr="00EB16C1">
        <w:rPr>
          <w:rFonts w:eastAsia="Arial" w:cs="Arial"/>
          <w:b/>
          <w:bCs/>
        </w:rPr>
        <w:lastRenderedPageBreak/>
        <w:t>2.</w:t>
      </w:r>
      <w:r w:rsidRPr="00EB16C1">
        <w:rPr>
          <w:rFonts w:eastAsia="Arial" w:cs="Arial"/>
          <w:b/>
          <w:bCs/>
          <w:w w:val="110"/>
        </w:rPr>
        <w:t xml:space="preserve"> Summary and Rationale</w:t>
      </w:r>
      <w:r w:rsidRPr="00FB45FD">
        <w:rPr>
          <w:rFonts w:eastAsia="Arial" w:cs="Arial"/>
          <w:w w:val="110"/>
        </w:rPr>
        <w:t>:</w:t>
      </w:r>
      <w:r>
        <w:rPr>
          <w:rFonts w:eastAsia="Arial" w:cs="Arial"/>
          <w:w w:val="110"/>
        </w:rPr>
        <w:t xml:space="preserve"> </w:t>
      </w:r>
      <w:r w:rsidRPr="00EC47E3">
        <w:rPr>
          <w:rFonts w:eastAsia="Arial" w:cs="Arial"/>
          <w:color w:val="FF0000"/>
          <w:w w:val="142"/>
        </w:rPr>
        <w:t xml:space="preserve">* </w:t>
      </w:r>
      <w:r w:rsidRPr="00EC47E3">
        <w:rPr>
          <w:rFonts w:eastAsia="Arial" w:cs="Arial"/>
          <w:color w:val="FF0000"/>
          <w:w w:val="142"/>
          <w:sz w:val="10"/>
          <w:szCs w:val="10"/>
        </w:rPr>
        <w:t>(300 word limit)</w:t>
      </w:r>
    </w:p>
    <w:p w14:paraId="399A97AC" w14:textId="77777777" w:rsidR="00172A4B" w:rsidRPr="00EC47E3" w:rsidRDefault="00172A4B" w:rsidP="00172A4B">
      <w:pPr>
        <w:spacing w:before="33"/>
        <w:ind w:right="-20"/>
        <w:rPr>
          <w:rFonts w:eastAsia="Arial" w:cs="Arial"/>
        </w:rPr>
      </w:pPr>
      <w:r>
        <w:rPr>
          <w:rFonts w:ascii="Arial" w:hAnsi="Arial" w:cs="Arial"/>
          <w:color w:val="161616"/>
          <w:sz w:val="20"/>
          <w:szCs w:val="20"/>
          <w:shd w:val="clear" w:color="auto" w:fill="FFFFFF"/>
        </w:rPr>
        <w:t>3-4 highlights that communicate why your entry should win</w:t>
      </w:r>
    </w:p>
    <w:p w14:paraId="02F2C34E" w14:textId="77777777" w:rsidR="00172A4B" w:rsidRPr="00A7294D" w:rsidRDefault="00172A4B" w:rsidP="00172A4B">
      <w:pPr>
        <w:rPr>
          <w:szCs w:val="18"/>
        </w:rPr>
      </w:pPr>
    </w:p>
    <w:p w14:paraId="73064EF0" w14:textId="77777777" w:rsidR="00172A4B" w:rsidRPr="00EC47E3" w:rsidRDefault="00172A4B" w:rsidP="00172A4B">
      <w:pPr>
        <w:rPr>
          <w:sz w:val="8"/>
          <w:szCs w:val="8"/>
        </w:rPr>
      </w:pPr>
      <w:r w:rsidRPr="00EC47E3">
        <w:rPr>
          <w:rFonts w:eastAsiaTheme="minorHAnsi" w:cstheme="minorBidi"/>
          <w:noProof/>
        </w:rPr>
        <mc:AlternateContent>
          <mc:Choice Requires="wps">
            <w:drawing>
              <wp:anchor distT="0" distB="0" distL="114300" distR="114300" simplePos="0" relativeHeight="251681792" behindDoc="0" locked="0" layoutInCell="1" allowOverlap="1" wp14:anchorId="00D9D782" wp14:editId="402D4EB9">
                <wp:simplePos x="0" y="0"/>
                <wp:positionH relativeFrom="column">
                  <wp:posOffset>34980</wp:posOffset>
                </wp:positionH>
                <wp:positionV relativeFrom="paragraph">
                  <wp:posOffset>2540</wp:posOffset>
                </wp:positionV>
                <wp:extent cx="5796280" cy="3442335"/>
                <wp:effectExtent l="0" t="0" r="13970" b="24765"/>
                <wp:wrapNone/>
                <wp:docPr id="4" name="Text Box 4"/>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80A4E5D" w14:textId="77777777" w:rsidR="00172A4B" w:rsidRDefault="00172A4B" w:rsidP="00172A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0D9D782" id="Text Box 4" o:spid="_x0000_s1027" type="#_x0000_t202" style="position:absolute;margin-left:2.75pt;margin-top:.2pt;width:456.4pt;height:271.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" fillcolor="white [3201]" strokeweight=".5pt">
                <v:textbox>
                  <w:txbxContent>
                    <w:p w14:paraId="680A4E5D" w14:textId="77777777" w:rsidR="00172A4B" w:rsidRDefault="00172A4B" w:rsidP="00172A4B"/>
                  </w:txbxContent>
                </v:textbox>
              </v:shape>
            </w:pict>
          </mc:Fallback>
        </mc:AlternateContent>
      </w:r>
    </w:p>
    <w:p w14:paraId="296FEF7D" w14:textId="77777777" w:rsidR="00172A4B" w:rsidRPr="00EC47E3" w:rsidRDefault="00172A4B" w:rsidP="00172A4B">
      <w:pPr>
        <w:rPr>
          <w:sz w:val="8"/>
          <w:szCs w:val="8"/>
        </w:rPr>
      </w:pPr>
    </w:p>
    <w:p w14:paraId="7194DBDC" w14:textId="77777777" w:rsidR="00172A4B" w:rsidRPr="00EC47E3" w:rsidRDefault="00172A4B" w:rsidP="00172A4B">
      <w:pPr>
        <w:rPr>
          <w:sz w:val="8"/>
          <w:szCs w:val="8"/>
        </w:rPr>
      </w:pPr>
    </w:p>
    <w:p w14:paraId="769D0D3C" w14:textId="77777777" w:rsidR="00172A4B" w:rsidRPr="00EC47E3" w:rsidRDefault="00172A4B" w:rsidP="00172A4B">
      <w:pPr>
        <w:rPr>
          <w:sz w:val="8"/>
          <w:szCs w:val="8"/>
        </w:rPr>
      </w:pPr>
    </w:p>
    <w:p w14:paraId="54CD245A" w14:textId="77777777" w:rsidR="00172A4B" w:rsidRPr="00EC47E3" w:rsidRDefault="00172A4B" w:rsidP="00172A4B">
      <w:pPr>
        <w:rPr>
          <w:sz w:val="8"/>
          <w:szCs w:val="8"/>
        </w:rPr>
      </w:pPr>
    </w:p>
    <w:p w14:paraId="1231BE67" w14:textId="77777777" w:rsidR="00172A4B" w:rsidRPr="00EC47E3" w:rsidRDefault="00172A4B" w:rsidP="00172A4B">
      <w:pPr>
        <w:rPr>
          <w:sz w:val="8"/>
          <w:szCs w:val="8"/>
        </w:rPr>
      </w:pPr>
    </w:p>
    <w:p w14:paraId="36FEB5B0" w14:textId="77777777" w:rsidR="00172A4B" w:rsidRPr="00EC47E3" w:rsidRDefault="00172A4B" w:rsidP="00172A4B">
      <w:pPr>
        <w:rPr>
          <w:sz w:val="8"/>
          <w:szCs w:val="8"/>
        </w:rPr>
      </w:pPr>
    </w:p>
    <w:p w14:paraId="30D7AA69" w14:textId="77777777" w:rsidR="00172A4B" w:rsidRPr="00EC47E3" w:rsidRDefault="00172A4B" w:rsidP="00172A4B">
      <w:pPr>
        <w:rPr>
          <w:sz w:val="8"/>
          <w:szCs w:val="8"/>
        </w:rPr>
      </w:pPr>
    </w:p>
    <w:p w14:paraId="7196D064" w14:textId="77777777" w:rsidR="00172A4B" w:rsidRPr="00EC47E3" w:rsidRDefault="00172A4B" w:rsidP="00172A4B">
      <w:pPr>
        <w:rPr>
          <w:sz w:val="8"/>
          <w:szCs w:val="8"/>
        </w:rPr>
      </w:pPr>
    </w:p>
    <w:p w14:paraId="34FF1C98" w14:textId="77777777" w:rsidR="00172A4B" w:rsidRPr="00EC47E3" w:rsidRDefault="00172A4B" w:rsidP="00172A4B">
      <w:pPr>
        <w:rPr>
          <w:sz w:val="8"/>
          <w:szCs w:val="8"/>
        </w:rPr>
      </w:pPr>
    </w:p>
    <w:p w14:paraId="6D072C0D" w14:textId="77777777" w:rsidR="00172A4B" w:rsidRPr="00EC47E3" w:rsidRDefault="00172A4B" w:rsidP="00172A4B">
      <w:pPr>
        <w:rPr>
          <w:sz w:val="8"/>
          <w:szCs w:val="8"/>
        </w:rPr>
      </w:pPr>
    </w:p>
    <w:p w14:paraId="48A21919" w14:textId="77777777" w:rsidR="00172A4B" w:rsidRPr="00EC47E3" w:rsidRDefault="00172A4B" w:rsidP="00172A4B">
      <w:pPr>
        <w:rPr>
          <w:sz w:val="8"/>
          <w:szCs w:val="8"/>
        </w:rPr>
      </w:pPr>
    </w:p>
    <w:p w14:paraId="6BD18F9B" w14:textId="77777777" w:rsidR="00172A4B" w:rsidRPr="00EC47E3" w:rsidRDefault="00172A4B" w:rsidP="00172A4B">
      <w:pPr>
        <w:rPr>
          <w:sz w:val="8"/>
          <w:szCs w:val="8"/>
        </w:rPr>
      </w:pPr>
    </w:p>
    <w:p w14:paraId="238601FE" w14:textId="77777777" w:rsidR="00172A4B" w:rsidRPr="00EC47E3" w:rsidRDefault="00172A4B" w:rsidP="00172A4B">
      <w:pPr>
        <w:rPr>
          <w:sz w:val="8"/>
          <w:szCs w:val="8"/>
        </w:rPr>
      </w:pPr>
    </w:p>
    <w:p w14:paraId="0F3CABC7" w14:textId="77777777" w:rsidR="00172A4B" w:rsidRPr="00EC47E3" w:rsidRDefault="00172A4B" w:rsidP="00172A4B">
      <w:pPr>
        <w:rPr>
          <w:sz w:val="8"/>
          <w:szCs w:val="8"/>
        </w:rPr>
      </w:pPr>
    </w:p>
    <w:p w14:paraId="5B08B5D1" w14:textId="77777777" w:rsidR="00172A4B" w:rsidRPr="00EC47E3" w:rsidRDefault="00172A4B" w:rsidP="00172A4B">
      <w:pPr>
        <w:rPr>
          <w:sz w:val="8"/>
          <w:szCs w:val="8"/>
        </w:rPr>
      </w:pPr>
    </w:p>
    <w:p w14:paraId="16DEB4AB" w14:textId="77777777" w:rsidR="00172A4B" w:rsidRPr="00EC47E3" w:rsidRDefault="00172A4B" w:rsidP="00172A4B">
      <w:pPr>
        <w:rPr>
          <w:sz w:val="8"/>
          <w:szCs w:val="8"/>
        </w:rPr>
      </w:pPr>
    </w:p>
    <w:p w14:paraId="0AD9C6F4" w14:textId="77777777" w:rsidR="00172A4B" w:rsidRPr="00EC47E3" w:rsidRDefault="00172A4B" w:rsidP="00172A4B">
      <w:pPr>
        <w:rPr>
          <w:sz w:val="8"/>
          <w:szCs w:val="8"/>
        </w:rPr>
      </w:pPr>
    </w:p>
    <w:p w14:paraId="4B1F511A" w14:textId="77777777" w:rsidR="00172A4B" w:rsidRPr="00EC47E3" w:rsidRDefault="00172A4B" w:rsidP="00172A4B">
      <w:pPr>
        <w:rPr>
          <w:sz w:val="8"/>
          <w:szCs w:val="8"/>
        </w:rPr>
      </w:pPr>
    </w:p>
    <w:p w14:paraId="65F9C3DC" w14:textId="77777777" w:rsidR="00172A4B" w:rsidRPr="00EC47E3" w:rsidRDefault="00172A4B" w:rsidP="00172A4B">
      <w:pPr>
        <w:rPr>
          <w:sz w:val="8"/>
          <w:szCs w:val="8"/>
        </w:rPr>
      </w:pPr>
    </w:p>
    <w:p w14:paraId="5023141B" w14:textId="77777777" w:rsidR="00172A4B" w:rsidRPr="00EC47E3" w:rsidRDefault="00172A4B" w:rsidP="00172A4B">
      <w:pPr>
        <w:rPr>
          <w:sz w:val="8"/>
          <w:szCs w:val="8"/>
        </w:rPr>
      </w:pPr>
    </w:p>
    <w:p w14:paraId="1F3B1409" w14:textId="77777777" w:rsidR="00172A4B" w:rsidRPr="00EC47E3" w:rsidRDefault="00172A4B" w:rsidP="00172A4B">
      <w:pPr>
        <w:rPr>
          <w:sz w:val="8"/>
          <w:szCs w:val="8"/>
        </w:rPr>
      </w:pPr>
    </w:p>
    <w:p w14:paraId="562C75D1" w14:textId="77777777" w:rsidR="00172A4B" w:rsidRPr="00EC47E3" w:rsidRDefault="00172A4B" w:rsidP="00172A4B">
      <w:pPr>
        <w:rPr>
          <w:sz w:val="8"/>
          <w:szCs w:val="8"/>
        </w:rPr>
      </w:pPr>
    </w:p>
    <w:p w14:paraId="664355AD" w14:textId="77777777" w:rsidR="00172A4B" w:rsidRPr="00EC47E3" w:rsidRDefault="00172A4B" w:rsidP="00172A4B">
      <w:pPr>
        <w:rPr>
          <w:sz w:val="8"/>
          <w:szCs w:val="8"/>
        </w:rPr>
      </w:pPr>
    </w:p>
    <w:p w14:paraId="1A965116" w14:textId="77777777" w:rsidR="00172A4B" w:rsidRPr="00EC47E3" w:rsidRDefault="00172A4B" w:rsidP="00172A4B">
      <w:pPr>
        <w:rPr>
          <w:sz w:val="8"/>
          <w:szCs w:val="8"/>
        </w:rPr>
      </w:pPr>
    </w:p>
    <w:p w14:paraId="7DF4E37C" w14:textId="77777777" w:rsidR="00172A4B" w:rsidRPr="00EC47E3" w:rsidRDefault="00172A4B" w:rsidP="00172A4B">
      <w:pPr>
        <w:rPr>
          <w:sz w:val="8"/>
          <w:szCs w:val="8"/>
        </w:rPr>
      </w:pPr>
    </w:p>
    <w:p w14:paraId="44FB30F8" w14:textId="77777777" w:rsidR="00172A4B" w:rsidRPr="00EC47E3" w:rsidRDefault="00172A4B" w:rsidP="00172A4B">
      <w:pPr>
        <w:rPr>
          <w:sz w:val="8"/>
          <w:szCs w:val="8"/>
        </w:rPr>
      </w:pPr>
    </w:p>
    <w:p w14:paraId="1DA6542E" w14:textId="77777777" w:rsidR="00172A4B" w:rsidRPr="00EC47E3" w:rsidRDefault="00172A4B" w:rsidP="00172A4B">
      <w:pPr>
        <w:rPr>
          <w:sz w:val="8"/>
          <w:szCs w:val="8"/>
        </w:rPr>
      </w:pPr>
    </w:p>
    <w:p w14:paraId="3041E394" w14:textId="77777777" w:rsidR="00172A4B" w:rsidRPr="00EC47E3" w:rsidRDefault="00172A4B" w:rsidP="00172A4B">
      <w:pPr>
        <w:rPr>
          <w:sz w:val="8"/>
          <w:szCs w:val="8"/>
        </w:rPr>
      </w:pPr>
    </w:p>
    <w:p w14:paraId="722B00AE" w14:textId="77777777" w:rsidR="00172A4B" w:rsidRPr="00EC47E3" w:rsidRDefault="00172A4B" w:rsidP="00172A4B">
      <w:pPr>
        <w:rPr>
          <w:sz w:val="8"/>
          <w:szCs w:val="8"/>
        </w:rPr>
      </w:pPr>
    </w:p>
    <w:p w14:paraId="42C6D796" w14:textId="77777777" w:rsidR="00172A4B" w:rsidRPr="00EC47E3" w:rsidRDefault="00172A4B" w:rsidP="00172A4B">
      <w:pPr>
        <w:rPr>
          <w:sz w:val="8"/>
          <w:szCs w:val="8"/>
        </w:rPr>
      </w:pPr>
    </w:p>
    <w:p w14:paraId="6E1831B3" w14:textId="77777777" w:rsidR="00172A4B" w:rsidRPr="00EC47E3" w:rsidRDefault="00172A4B" w:rsidP="00172A4B">
      <w:pPr>
        <w:rPr>
          <w:sz w:val="8"/>
          <w:szCs w:val="8"/>
        </w:rPr>
      </w:pPr>
    </w:p>
    <w:p w14:paraId="54E11D2A" w14:textId="77777777" w:rsidR="00172A4B" w:rsidRPr="00EC47E3" w:rsidRDefault="00172A4B" w:rsidP="00172A4B">
      <w:pPr>
        <w:rPr>
          <w:sz w:val="8"/>
          <w:szCs w:val="8"/>
        </w:rPr>
      </w:pPr>
    </w:p>
    <w:p w14:paraId="31126E5D" w14:textId="77777777" w:rsidR="00172A4B" w:rsidRPr="00EC47E3" w:rsidRDefault="00172A4B" w:rsidP="00172A4B">
      <w:pPr>
        <w:rPr>
          <w:sz w:val="8"/>
          <w:szCs w:val="8"/>
        </w:rPr>
      </w:pPr>
    </w:p>
    <w:p w14:paraId="2DE403A5" w14:textId="77777777" w:rsidR="00172A4B" w:rsidRPr="00EC47E3" w:rsidRDefault="00172A4B" w:rsidP="00172A4B">
      <w:pPr>
        <w:rPr>
          <w:sz w:val="8"/>
          <w:szCs w:val="8"/>
        </w:rPr>
      </w:pPr>
    </w:p>
    <w:p w14:paraId="62431CDC" w14:textId="77777777" w:rsidR="00172A4B" w:rsidRPr="00EC47E3" w:rsidRDefault="00172A4B" w:rsidP="00172A4B">
      <w:pPr>
        <w:rPr>
          <w:sz w:val="8"/>
          <w:szCs w:val="8"/>
        </w:rPr>
      </w:pPr>
    </w:p>
    <w:p w14:paraId="49E398E2" w14:textId="77777777" w:rsidR="00172A4B" w:rsidRPr="00EC47E3" w:rsidRDefault="00172A4B" w:rsidP="00172A4B">
      <w:pPr>
        <w:rPr>
          <w:sz w:val="8"/>
          <w:szCs w:val="8"/>
        </w:rPr>
      </w:pPr>
    </w:p>
    <w:p w14:paraId="16287F21" w14:textId="77777777" w:rsidR="00FB45FD" w:rsidRDefault="00FB45FD" w:rsidP="005412D5">
      <w:pPr>
        <w:spacing w:before="33"/>
        <w:ind w:right="-20"/>
        <w:rPr>
          <w:rFonts w:ascii="Arial" w:hAnsi="Arial" w:cs="Arial"/>
          <w:color w:val="161616"/>
          <w:sz w:val="20"/>
          <w:szCs w:val="20"/>
          <w:shd w:val="clear" w:color="auto" w:fill="FFFFFF"/>
        </w:rPr>
      </w:pPr>
    </w:p>
    <w:p w14:paraId="5BE93A62" w14:textId="77777777" w:rsidR="00172A4B" w:rsidRDefault="00172A4B" w:rsidP="005412D5">
      <w:pPr>
        <w:spacing w:before="33"/>
        <w:ind w:right="-20"/>
        <w:rPr>
          <w:rFonts w:ascii="Arial" w:hAnsi="Arial" w:cs="Arial"/>
          <w:color w:val="161616"/>
          <w:sz w:val="20"/>
          <w:szCs w:val="20"/>
          <w:shd w:val="clear" w:color="auto" w:fill="FFFFFF"/>
        </w:rPr>
      </w:pPr>
    </w:p>
    <w:p w14:paraId="384BA73E" w14:textId="77777777" w:rsidR="00172A4B" w:rsidRDefault="00172A4B" w:rsidP="005412D5">
      <w:pPr>
        <w:spacing w:before="33"/>
        <w:ind w:right="-20"/>
        <w:rPr>
          <w:rFonts w:ascii="Arial" w:hAnsi="Arial" w:cs="Arial"/>
          <w:color w:val="161616"/>
          <w:sz w:val="20"/>
          <w:szCs w:val="20"/>
          <w:shd w:val="clear" w:color="auto" w:fill="FFFFFF"/>
        </w:rPr>
      </w:pPr>
    </w:p>
    <w:p w14:paraId="34B3F2EB" w14:textId="77777777" w:rsidR="00172A4B" w:rsidRDefault="00172A4B" w:rsidP="005412D5">
      <w:pPr>
        <w:spacing w:before="33"/>
        <w:ind w:right="-20"/>
        <w:rPr>
          <w:rFonts w:ascii="Arial" w:hAnsi="Arial" w:cs="Arial"/>
          <w:color w:val="161616"/>
          <w:sz w:val="20"/>
          <w:szCs w:val="20"/>
          <w:shd w:val="clear" w:color="auto" w:fill="FFFFFF"/>
        </w:rPr>
      </w:pPr>
    </w:p>
    <w:p w14:paraId="7D34F5C7" w14:textId="77777777" w:rsidR="00172A4B" w:rsidRDefault="00172A4B" w:rsidP="005412D5">
      <w:pPr>
        <w:spacing w:before="33"/>
        <w:ind w:right="-20"/>
        <w:rPr>
          <w:rFonts w:ascii="Arial" w:hAnsi="Arial" w:cs="Arial"/>
          <w:color w:val="161616"/>
          <w:sz w:val="20"/>
          <w:szCs w:val="20"/>
          <w:shd w:val="clear" w:color="auto" w:fill="FFFFFF"/>
        </w:rPr>
      </w:pPr>
    </w:p>
    <w:p w14:paraId="0B4020A7" w14:textId="77777777" w:rsidR="00172A4B" w:rsidRDefault="00172A4B" w:rsidP="005412D5">
      <w:pPr>
        <w:spacing w:before="33"/>
        <w:ind w:right="-20"/>
        <w:rPr>
          <w:rFonts w:ascii="Arial" w:hAnsi="Arial" w:cs="Arial"/>
          <w:color w:val="161616"/>
          <w:sz w:val="20"/>
          <w:szCs w:val="20"/>
          <w:shd w:val="clear" w:color="auto" w:fill="FFFFFF"/>
        </w:rPr>
      </w:pPr>
    </w:p>
    <w:p w14:paraId="1D7B270A" w14:textId="77777777" w:rsidR="00172A4B" w:rsidRDefault="00172A4B" w:rsidP="005412D5">
      <w:pPr>
        <w:spacing w:before="33"/>
        <w:ind w:right="-20"/>
        <w:rPr>
          <w:rFonts w:ascii="Arial" w:hAnsi="Arial" w:cs="Arial"/>
          <w:color w:val="161616"/>
          <w:sz w:val="20"/>
          <w:szCs w:val="20"/>
          <w:shd w:val="clear" w:color="auto" w:fill="FFFFFF"/>
        </w:rPr>
      </w:pPr>
    </w:p>
    <w:p w14:paraId="4F904CB7" w14:textId="77777777" w:rsidR="00172A4B" w:rsidRDefault="00172A4B" w:rsidP="005412D5">
      <w:pPr>
        <w:spacing w:before="33"/>
        <w:ind w:right="-20"/>
        <w:rPr>
          <w:rFonts w:ascii="Arial" w:hAnsi="Arial" w:cs="Arial"/>
          <w:color w:val="161616"/>
          <w:sz w:val="20"/>
          <w:szCs w:val="20"/>
          <w:shd w:val="clear" w:color="auto" w:fill="FFFFFF"/>
        </w:rPr>
      </w:pPr>
    </w:p>
    <w:p w14:paraId="06971CD3" w14:textId="77777777" w:rsidR="006E4F3B" w:rsidRPr="00EC47E3" w:rsidRDefault="006E4F3B" w:rsidP="005412D5">
      <w:pPr>
        <w:ind w:right="-20"/>
        <w:rPr>
          <w:rFonts w:eastAsia="Arial" w:cs="Arial"/>
        </w:rPr>
      </w:pPr>
    </w:p>
    <w:p w14:paraId="3FFFA2AD" w14:textId="77777777" w:rsidR="00187801" w:rsidRDefault="00172A4B" w:rsidP="005412D5">
      <w:pPr>
        <w:ind w:right="-20"/>
        <w:rPr>
          <w:rFonts w:eastAsia="Arial" w:cs="Arial"/>
          <w:color w:val="FF0000"/>
          <w:w w:val="142"/>
          <w:sz w:val="10"/>
          <w:szCs w:val="10"/>
        </w:rPr>
      </w:pPr>
      <w:r w:rsidRPr="00EB16C1">
        <w:rPr>
          <w:rFonts w:eastAsia="Arial" w:cs="Arial"/>
          <w:b/>
          <w:bCs/>
        </w:rPr>
        <w:t>3</w:t>
      </w:r>
      <w:r w:rsidR="00187801" w:rsidRPr="00EB16C1">
        <w:rPr>
          <w:rFonts w:eastAsia="Arial" w:cs="Arial"/>
          <w:b/>
          <w:bCs/>
        </w:rPr>
        <w:t>.</w:t>
      </w:r>
      <w:r w:rsidR="00F74A44" w:rsidRPr="00EB16C1">
        <w:rPr>
          <w:rFonts w:eastAsia="Arial" w:cs="Arial"/>
          <w:b/>
          <w:bCs/>
          <w:w w:val="110"/>
        </w:rPr>
        <w:t xml:space="preserve"> </w:t>
      </w:r>
      <w:r w:rsidRPr="00EB16C1">
        <w:rPr>
          <w:rFonts w:eastAsia="Arial" w:cs="Arial"/>
          <w:b/>
          <w:bCs/>
          <w:w w:val="110"/>
        </w:rPr>
        <w:t>Communications Program</w:t>
      </w:r>
      <w:r w:rsidR="00FB45FD" w:rsidRPr="00EB16C1">
        <w:rPr>
          <w:rFonts w:eastAsia="Arial" w:cs="Arial"/>
          <w:b/>
          <w:bCs/>
          <w:w w:val="110"/>
        </w:rPr>
        <w:t>:</w:t>
      </w:r>
      <w:r w:rsidR="00FB45FD">
        <w:rPr>
          <w:rFonts w:eastAsia="Arial" w:cs="Arial"/>
          <w:w w:val="110"/>
        </w:rPr>
        <w:t xml:space="preserve"> </w:t>
      </w:r>
      <w:r w:rsidR="00187801" w:rsidRPr="00EC47E3">
        <w:rPr>
          <w:rFonts w:eastAsia="Arial" w:cs="Arial"/>
          <w:color w:val="FF0000"/>
          <w:w w:val="142"/>
        </w:rPr>
        <w:t xml:space="preserve">* </w:t>
      </w:r>
      <w:r w:rsidR="00187801" w:rsidRPr="00EC47E3">
        <w:rPr>
          <w:rFonts w:eastAsia="Arial" w:cs="Arial"/>
          <w:color w:val="FF0000"/>
          <w:w w:val="142"/>
          <w:sz w:val="10"/>
          <w:szCs w:val="10"/>
        </w:rPr>
        <w:t>(300 word limit)</w:t>
      </w:r>
    </w:p>
    <w:p w14:paraId="2A1F701D" w14:textId="77777777" w:rsidR="00187801" w:rsidRPr="00A7294D" w:rsidRDefault="00187801" w:rsidP="00692723">
      <w:pPr>
        <w:rPr>
          <w:szCs w:val="18"/>
        </w:rPr>
      </w:pPr>
    </w:p>
    <w:p w14:paraId="7267069E" w14:textId="77777777" w:rsidR="005412D5" w:rsidRPr="00EC47E3" w:rsidRDefault="005412D5" w:rsidP="00CC6BB1">
      <w:pPr>
        <w:rPr>
          <w:sz w:val="8"/>
          <w:szCs w:val="8"/>
        </w:rPr>
      </w:pPr>
      <w:r w:rsidRPr="00EC47E3">
        <w:rPr>
          <w:rFonts w:eastAsiaTheme="minorHAnsi" w:cstheme="minorBidi"/>
          <w:noProof/>
        </w:rPr>
        <mc:AlternateContent>
          <mc:Choice Requires="wps">
            <w:drawing>
              <wp:anchor distT="0" distB="0" distL="114300" distR="114300" simplePos="0" relativeHeight="251664384" behindDoc="0" locked="0" layoutInCell="1" allowOverlap="1" wp14:anchorId="3D5AA5ED" wp14:editId="599C4438">
                <wp:simplePos x="0" y="0"/>
                <wp:positionH relativeFrom="column">
                  <wp:posOffset>34980</wp:posOffset>
                </wp:positionH>
                <wp:positionV relativeFrom="paragraph">
                  <wp:posOffset>2540</wp:posOffset>
                </wp:positionV>
                <wp:extent cx="5796280" cy="3442335"/>
                <wp:effectExtent l="0" t="0" r="13970" b="24765"/>
                <wp:wrapNone/>
                <wp:docPr id="6" name="Text Box 6"/>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3EFCA41"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D5AA5ED" id="Text Box 6" o:spid="_x0000_s1028" type="#_x0000_t202" style="position:absolute;margin-left:2.75pt;margin-top:.2pt;width:456.4pt;height:27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" fillcolor="white [3201]" strokeweight=".5pt">
                <v:textbox>
                  <w:txbxContent>
                    <w:p w14:paraId="03EFCA41" w14:textId="77777777" w:rsidR="005412D5" w:rsidRDefault="005412D5" w:rsidP="005412D5"/>
                  </w:txbxContent>
                </v:textbox>
              </v:shape>
            </w:pict>
          </mc:Fallback>
        </mc:AlternateContent>
      </w:r>
    </w:p>
    <w:p w14:paraId="5B95CD12" w14:textId="77777777" w:rsidR="005412D5" w:rsidRPr="00EC47E3" w:rsidRDefault="005412D5" w:rsidP="005412D5">
      <w:pPr>
        <w:rPr>
          <w:sz w:val="8"/>
          <w:szCs w:val="8"/>
        </w:rPr>
      </w:pPr>
    </w:p>
    <w:p w14:paraId="5220BBB2" w14:textId="77777777" w:rsidR="005412D5" w:rsidRPr="00EC47E3" w:rsidRDefault="005412D5" w:rsidP="005412D5">
      <w:pPr>
        <w:rPr>
          <w:sz w:val="8"/>
          <w:szCs w:val="8"/>
        </w:rPr>
      </w:pPr>
    </w:p>
    <w:p w14:paraId="13CB595B" w14:textId="77777777" w:rsidR="005412D5" w:rsidRPr="00EC47E3" w:rsidRDefault="005412D5" w:rsidP="005412D5">
      <w:pPr>
        <w:rPr>
          <w:sz w:val="8"/>
          <w:szCs w:val="8"/>
        </w:rPr>
      </w:pPr>
    </w:p>
    <w:p w14:paraId="6D9C8D39" w14:textId="77777777" w:rsidR="005412D5" w:rsidRPr="00EC47E3" w:rsidRDefault="005412D5" w:rsidP="005412D5">
      <w:pPr>
        <w:rPr>
          <w:sz w:val="8"/>
          <w:szCs w:val="8"/>
        </w:rPr>
      </w:pPr>
    </w:p>
    <w:p w14:paraId="675E05EE" w14:textId="77777777" w:rsidR="005412D5" w:rsidRPr="00EC47E3" w:rsidRDefault="005412D5" w:rsidP="005412D5">
      <w:pPr>
        <w:rPr>
          <w:sz w:val="8"/>
          <w:szCs w:val="8"/>
        </w:rPr>
      </w:pPr>
    </w:p>
    <w:p w14:paraId="2FC17F8B" w14:textId="77777777" w:rsidR="005412D5" w:rsidRPr="00EC47E3" w:rsidRDefault="005412D5" w:rsidP="005412D5">
      <w:pPr>
        <w:rPr>
          <w:sz w:val="8"/>
          <w:szCs w:val="8"/>
        </w:rPr>
      </w:pPr>
    </w:p>
    <w:p w14:paraId="0A4F7224" w14:textId="77777777" w:rsidR="005412D5" w:rsidRPr="00EC47E3" w:rsidRDefault="005412D5" w:rsidP="005412D5">
      <w:pPr>
        <w:rPr>
          <w:sz w:val="8"/>
          <w:szCs w:val="8"/>
        </w:rPr>
      </w:pPr>
    </w:p>
    <w:p w14:paraId="5AE48A43" w14:textId="77777777" w:rsidR="005412D5" w:rsidRPr="00EC47E3" w:rsidRDefault="005412D5" w:rsidP="005412D5">
      <w:pPr>
        <w:rPr>
          <w:sz w:val="8"/>
          <w:szCs w:val="8"/>
        </w:rPr>
      </w:pPr>
    </w:p>
    <w:p w14:paraId="50F40DEB" w14:textId="77777777" w:rsidR="005412D5" w:rsidRPr="00EC47E3" w:rsidRDefault="005412D5" w:rsidP="005412D5">
      <w:pPr>
        <w:rPr>
          <w:sz w:val="8"/>
          <w:szCs w:val="8"/>
        </w:rPr>
      </w:pPr>
    </w:p>
    <w:p w14:paraId="77A52294" w14:textId="77777777" w:rsidR="005412D5" w:rsidRPr="00EC47E3" w:rsidRDefault="005412D5" w:rsidP="005412D5">
      <w:pPr>
        <w:rPr>
          <w:sz w:val="8"/>
          <w:szCs w:val="8"/>
        </w:rPr>
      </w:pPr>
    </w:p>
    <w:p w14:paraId="007DCDA8" w14:textId="77777777" w:rsidR="005412D5" w:rsidRPr="00EC47E3" w:rsidRDefault="005412D5" w:rsidP="005412D5">
      <w:pPr>
        <w:rPr>
          <w:sz w:val="8"/>
          <w:szCs w:val="8"/>
        </w:rPr>
      </w:pPr>
    </w:p>
    <w:p w14:paraId="450EA2D7" w14:textId="77777777" w:rsidR="005412D5" w:rsidRPr="00EC47E3" w:rsidRDefault="005412D5" w:rsidP="005412D5">
      <w:pPr>
        <w:rPr>
          <w:sz w:val="8"/>
          <w:szCs w:val="8"/>
        </w:rPr>
      </w:pPr>
    </w:p>
    <w:p w14:paraId="3DD355C9" w14:textId="77777777" w:rsidR="005412D5" w:rsidRPr="00EC47E3" w:rsidRDefault="005412D5" w:rsidP="005412D5">
      <w:pPr>
        <w:rPr>
          <w:sz w:val="8"/>
          <w:szCs w:val="8"/>
        </w:rPr>
      </w:pPr>
    </w:p>
    <w:p w14:paraId="1A81F0B1" w14:textId="77777777" w:rsidR="005412D5" w:rsidRPr="00EC47E3" w:rsidRDefault="005412D5" w:rsidP="005412D5">
      <w:pPr>
        <w:rPr>
          <w:sz w:val="8"/>
          <w:szCs w:val="8"/>
        </w:rPr>
      </w:pPr>
    </w:p>
    <w:p w14:paraId="717AAFBA" w14:textId="77777777" w:rsidR="005412D5" w:rsidRPr="00EC47E3" w:rsidRDefault="005412D5" w:rsidP="005412D5">
      <w:pPr>
        <w:rPr>
          <w:sz w:val="8"/>
          <w:szCs w:val="8"/>
        </w:rPr>
      </w:pPr>
    </w:p>
    <w:p w14:paraId="56EE48EE" w14:textId="77777777" w:rsidR="005412D5" w:rsidRPr="00EC47E3" w:rsidRDefault="005412D5" w:rsidP="005412D5">
      <w:pPr>
        <w:rPr>
          <w:sz w:val="8"/>
          <w:szCs w:val="8"/>
        </w:rPr>
      </w:pPr>
    </w:p>
    <w:p w14:paraId="2908EB2C" w14:textId="77777777" w:rsidR="005412D5" w:rsidRPr="00EC47E3" w:rsidRDefault="005412D5" w:rsidP="005412D5">
      <w:pPr>
        <w:rPr>
          <w:sz w:val="8"/>
          <w:szCs w:val="8"/>
        </w:rPr>
      </w:pPr>
    </w:p>
    <w:p w14:paraId="121FD38A" w14:textId="77777777" w:rsidR="005412D5" w:rsidRPr="00EC47E3" w:rsidRDefault="005412D5" w:rsidP="005412D5">
      <w:pPr>
        <w:rPr>
          <w:sz w:val="8"/>
          <w:szCs w:val="8"/>
        </w:rPr>
      </w:pPr>
    </w:p>
    <w:p w14:paraId="1FE2DD96" w14:textId="77777777" w:rsidR="005412D5" w:rsidRPr="00EC47E3" w:rsidRDefault="005412D5" w:rsidP="005412D5">
      <w:pPr>
        <w:rPr>
          <w:sz w:val="8"/>
          <w:szCs w:val="8"/>
        </w:rPr>
      </w:pPr>
    </w:p>
    <w:p w14:paraId="27357532" w14:textId="77777777" w:rsidR="005412D5" w:rsidRPr="00EC47E3" w:rsidRDefault="005412D5" w:rsidP="005412D5">
      <w:pPr>
        <w:rPr>
          <w:sz w:val="8"/>
          <w:szCs w:val="8"/>
        </w:rPr>
      </w:pPr>
    </w:p>
    <w:p w14:paraId="07F023C8" w14:textId="77777777" w:rsidR="005412D5" w:rsidRPr="00EC47E3" w:rsidRDefault="005412D5" w:rsidP="005412D5">
      <w:pPr>
        <w:rPr>
          <w:sz w:val="8"/>
          <w:szCs w:val="8"/>
        </w:rPr>
      </w:pPr>
    </w:p>
    <w:p w14:paraId="4BDB5498" w14:textId="77777777" w:rsidR="005412D5" w:rsidRPr="00EC47E3" w:rsidRDefault="005412D5" w:rsidP="005412D5">
      <w:pPr>
        <w:rPr>
          <w:sz w:val="8"/>
          <w:szCs w:val="8"/>
        </w:rPr>
      </w:pPr>
    </w:p>
    <w:p w14:paraId="2916C19D" w14:textId="77777777" w:rsidR="005412D5" w:rsidRPr="00EC47E3" w:rsidRDefault="005412D5" w:rsidP="005412D5">
      <w:pPr>
        <w:rPr>
          <w:sz w:val="8"/>
          <w:szCs w:val="8"/>
        </w:rPr>
      </w:pPr>
    </w:p>
    <w:p w14:paraId="74869460" w14:textId="77777777" w:rsidR="005412D5" w:rsidRPr="00EC47E3" w:rsidRDefault="005412D5" w:rsidP="005412D5">
      <w:pPr>
        <w:rPr>
          <w:sz w:val="8"/>
          <w:szCs w:val="8"/>
        </w:rPr>
      </w:pPr>
    </w:p>
    <w:p w14:paraId="187F57B8" w14:textId="77777777" w:rsidR="005412D5" w:rsidRPr="00EC47E3" w:rsidRDefault="005412D5" w:rsidP="005412D5">
      <w:pPr>
        <w:rPr>
          <w:sz w:val="8"/>
          <w:szCs w:val="8"/>
        </w:rPr>
      </w:pPr>
    </w:p>
    <w:p w14:paraId="54738AF4" w14:textId="77777777" w:rsidR="005412D5" w:rsidRPr="00EC47E3" w:rsidRDefault="005412D5" w:rsidP="005412D5">
      <w:pPr>
        <w:rPr>
          <w:sz w:val="8"/>
          <w:szCs w:val="8"/>
        </w:rPr>
      </w:pPr>
    </w:p>
    <w:p w14:paraId="46ABBD8F" w14:textId="77777777" w:rsidR="005412D5" w:rsidRPr="00EC47E3" w:rsidRDefault="005412D5" w:rsidP="005412D5">
      <w:pPr>
        <w:rPr>
          <w:sz w:val="8"/>
          <w:szCs w:val="8"/>
        </w:rPr>
      </w:pPr>
    </w:p>
    <w:p w14:paraId="06BBA33E" w14:textId="77777777" w:rsidR="005412D5" w:rsidRPr="00EC47E3" w:rsidRDefault="005412D5" w:rsidP="005412D5">
      <w:pPr>
        <w:rPr>
          <w:sz w:val="8"/>
          <w:szCs w:val="8"/>
        </w:rPr>
      </w:pPr>
    </w:p>
    <w:p w14:paraId="464FCBC1" w14:textId="77777777" w:rsidR="005412D5" w:rsidRPr="00EC47E3" w:rsidRDefault="005412D5" w:rsidP="005412D5">
      <w:pPr>
        <w:rPr>
          <w:sz w:val="8"/>
          <w:szCs w:val="8"/>
        </w:rPr>
      </w:pPr>
    </w:p>
    <w:p w14:paraId="5C8C6B09" w14:textId="77777777" w:rsidR="005412D5" w:rsidRPr="00EC47E3" w:rsidRDefault="005412D5" w:rsidP="005412D5">
      <w:pPr>
        <w:rPr>
          <w:sz w:val="8"/>
          <w:szCs w:val="8"/>
        </w:rPr>
      </w:pPr>
    </w:p>
    <w:p w14:paraId="3382A365" w14:textId="77777777" w:rsidR="005412D5" w:rsidRPr="00EC47E3" w:rsidRDefault="005412D5" w:rsidP="005412D5">
      <w:pPr>
        <w:rPr>
          <w:sz w:val="8"/>
          <w:szCs w:val="8"/>
        </w:rPr>
      </w:pPr>
    </w:p>
    <w:p w14:paraId="5C71F136" w14:textId="77777777" w:rsidR="005412D5" w:rsidRPr="00EC47E3" w:rsidRDefault="005412D5" w:rsidP="005412D5">
      <w:pPr>
        <w:rPr>
          <w:sz w:val="8"/>
          <w:szCs w:val="8"/>
        </w:rPr>
      </w:pPr>
    </w:p>
    <w:p w14:paraId="62199465" w14:textId="77777777" w:rsidR="005412D5" w:rsidRPr="00EC47E3" w:rsidRDefault="005412D5" w:rsidP="005412D5">
      <w:pPr>
        <w:rPr>
          <w:sz w:val="8"/>
          <w:szCs w:val="8"/>
        </w:rPr>
      </w:pPr>
    </w:p>
    <w:p w14:paraId="0DA123B1" w14:textId="77777777" w:rsidR="005412D5" w:rsidRPr="00EC47E3" w:rsidRDefault="005412D5" w:rsidP="005412D5">
      <w:pPr>
        <w:rPr>
          <w:sz w:val="8"/>
          <w:szCs w:val="8"/>
        </w:rPr>
      </w:pPr>
    </w:p>
    <w:p w14:paraId="4C4CEA3D" w14:textId="77777777" w:rsidR="005412D5" w:rsidRPr="00EC47E3" w:rsidRDefault="005412D5" w:rsidP="005412D5">
      <w:pPr>
        <w:rPr>
          <w:sz w:val="8"/>
          <w:szCs w:val="8"/>
        </w:rPr>
      </w:pPr>
    </w:p>
    <w:p w14:paraId="50895670" w14:textId="77777777" w:rsidR="005412D5" w:rsidRPr="00EC47E3" w:rsidRDefault="005412D5" w:rsidP="005412D5">
      <w:pPr>
        <w:rPr>
          <w:sz w:val="8"/>
          <w:szCs w:val="8"/>
        </w:rPr>
      </w:pPr>
    </w:p>
    <w:p w14:paraId="38C1F859" w14:textId="77777777" w:rsidR="005412D5" w:rsidRPr="00EC47E3" w:rsidRDefault="005412D5" w:rsidP="005412D5">
      <w:pPr>
        <w:rPr>
          <w:sz w:val="8"/>
          <w:szCs w:val="8"/>
        </w:rPr>
      </w:pPr>
    </w:p>
    <w:p w14:paraId="0C8FE7CE" w14:textId="77777777" w:rsidR="005412D5" w:rsidRPr="00EC47E3" w:rsidRDefault="005412D5" w:rsidP="005412D5">
      <w:pPr>
        <w:rPr>
          <w:sz w:val="8"/>
          <w:szCs w:val="8"/>
        </w:rPr>
      </w:pPr>
    </w:p>
    <w:p w14:paraId="41004F19" w14:textId="77777777" w:rsidR="005412D5" w:rsidRPr="00EC47E3" w:rsidRDefault="005412D5" w:rsidP="005412D5">
      <w:pPr>
        <w:rPr>
          <w:sz w:val="8"/>
          <w:szCs w:val="8"/>
        </w:rPr>
      </w:pPr>
    </w:p>
    <w:p w14:paraId="67C0C651" w14:textId="77777777" w:rsidR="005412D5" w:rsidRPr="00EC47E3" w:rsidRDefault="005412D5" w:rsidP="005412D5">
      <w:pPr>
        <w:rPr>
          <w:sz w:val="8"/>
          <w:szCs w:val="8"/>
        </w:rPr>
      </w:pPr>
    </w:p>
    <w:p w14:paraId="308D56CC" w14:textId="77777777" w:rsidR="005412D5" w:rsidRPr="00EC47E3" w:rsidRDefault="005412D5" w:rsidP="005412D5">
      <w:pPr>
        <w:rPr>
          <w:sz w:val="8"/>
          <w:szCs w:val="8"/>
        </w:rPr>
      </w:pPr>
    </w:p>
    <w:p w14:paraId="797E50C6" w14:textId="77777777" w:rsidR="005412D5" w:rsidRPr="00EC47E3" w:rsidRDefault="005412D5" w:rsidP="005412D5">
      <w:pPr>
        <w:rPr>
          <w:sz w:val="8"/>
          <w:szCs w:val="8"/>
        </w:rPr>
      </w:pPr>
    </w:p>
    <w:p w14:paraId="7B04FA47" w14:textId="77777777" w:rsidR="005412D5" w:rsidRPr="00EC47E3" w:rsidRDefault="005412D5" w:rsidP="005412D5">
      <w:pPr>
        <w:rPr>
          <w:sz w:val="8"/>
          <w:szCs w:val="8"/>
        </w:rPr>
      </w:pPr>
    </w:p>
    <w:p w14:paraId="568C698B" w14:textId="77777777" w:rsidR="005412D5" w:rsidRPr="00EC47E3" w:rsidRDefault="005412D5" w:rsidP="005412D5">
      <w:pPr>
        <w:rPr>
          <w:sz w:val="8"/>
          <w:szCs w:val="8"/>
        </w:rPr>
      </w:pPr>
    </w:p>
    <w:p w14:paraId="1A939487" w14:textId="77777777" w:rsidR="005412D5" w:rsidRPr="00EC47E3" w:rsidRDefault="005412D5" w:rsidP="005412D5">
      <w:pPr>
        <w:rPr>
          <w:sz w:val="8"/>
          <w:szCs w:val="8"/>
        </w:rPr>
      </w:pPr>
    </w:p>
    <w:p w14:paraId="6AA258D8" w14:textId="77777777" w:rsidR="005412D5" w:rsidRPr="00EC47E3" w:rsidRDefault="005412D5" w:rsidP="005412D5">
      <w:pPr>
        <w:rPr>
          <w:sz w:val="8"/>
          <w:szCs w:val="8"/>
        </w:rPr>
      </w:pPr>
    </w:p>
    <w:p w14:paraId="6FFBD3EC" w14:textId="77777777" w:rsidR="005412D5" w:rsidRPr="00EC47E3" w:rsidRDefault="005412D5" w:rsidP="005412D5">
      <w:pPr>
        <w:rPr>
          <w:sz w:val="8"/>
          <w:szCs w:val="8"/>
        </w:rPr>
      </w:pPr>
    </w:p>
    <w:p w14:paraId="30DCCCAD" w14:textId="77777777" w:rsidR="005412D5" w:rsidRPr="00EC47E3" w:rsidRDefault="005412D5" w:rsidP="005412D5">
      <w:pPr>
        <w:rPr>
          <w:sz w:val="8"/>
          <w:szCs w:val="8"/>
        </w:rPr>
      </w:pPr>
    </w:p>
    <w:p w14:paraId="36AF6883" w14:textId="77777777" w:rsidR="005412D5" w:rsidRPr="00EC47E3" w:rsidRDefault="005412D5" w:rsidP="005412D5">
      <w:pPr>
        <w:rPr>
          <w:sz w:val="8"/>
          <w:szCs w:val="8"/>
        </w:rPr>
      </w:pPr>
    </w:p>
    <w:p w14:paraId="54C529ED" w14:textId="77777777" w:rsidR="005412D5" w:rsidRPr="00EC47E3" w:rsidRDefault="005412D5" w:rsidP="005412D5">
      <w:pPr>
        <w:rPr>
          <w:sz w:val="8"/>
          <w:szCs w:val="8"/>
        </w:rPr>
      </w:pPr>
    </w:p>
    <w:p w14:paraId="1C0157D6" w14:textId="77777777" w:rsidR="005412D5" w:rsidRPr="00EC47E3" w:rsidRDefault="005412D5" w:rsidP="005412D5">
      <w:pPr>
        <w:rPr>
          <w:sz w:val="8"/>
          <w:szCs w:val="8"/>
        </w:rPr>
      </w:pPr>
    </w:p>
    <w:p w14:paraId="3691E7B2" w14:textId="77777777" w:rsidR="005412D5" w:rsidRPr="00EC47E3" w:rsidRDefault="005412D5" w:rsidP="005412D5">
      <w:pPr>
        <w:rPr>
          <w:sz w:val="8"/>
          <w:szCs w:val="8"/>
        </w:rPr>
      </w:pPr>
    </w:p>
    <w:p w14:paraId="526770CE" w14:textId="77777777" w:rsidR="005412D5" w:rsidRPr="00EC47E3" w:rsidRDefault="005412D5" w:rsidP="005412D5">
      <w:pPr>
        <w:rPr>
          <w:sz w:val="8"/>
          <w:szCs w:val="8"/>
        </w:rPr>
      </w:pPr>
    </w:p>
    <w:p w14:paraId="7CBEED82" w14:textId="77777777" w:rsidR="005412D5" w:rsidRPr="00EC47E3" w:rsidRDefault="005412D5" w:rsidP="005412D5">
      <w:pPr>
        <w:rPr>
          <w:sz w:val="8"/>
          <w:szCs w:val="8"/>
        </w:rPr>
      </w:pPr>
    </w:p>
    <w:p w14:paraId="6E36661F" w14:textId="77777777" w:rsidR="005412D5" w:rsidRPr="00EC47E3" w:rsidRDefault="005412D5" w:rsidP="005412D5">
      <w:pPr>
        <w:rPr>
          <w:sz w:val="8"/>
          <w:szCs w:val="8"/>
        </w:rPr>
      </w:pPr>
    </w:p>
    <w:p w14:paraId="38645DC7" w14:textId="77777777" w:rsidR="005412D5" w:rsidRPr="00EC47E3" w:rsidRDefault="005412D5" w:rsidP="005412D5">
      <w:pPr>
        <w:rPr>
          <w:sz w:val="8"/>
          <w:szCs w:val="8"/>
        </w:rPr>
      </w:pPr>
    </w:p>
    <w:p w14:paraId="135E58C4" w14:textId="77777777" w:rsidR="00F67516" w:rsidRPr="00EC47E3" w:rsidRDefault="00F67516" w:rsidP="005412D5">
      <w:pPr>
        <w:spacing w:before="33"/>
        <w:ind w:right="-20"/>
        <w:rPr>
          <w:rFonts w:eastAsia="Arial" w:cs="Arial"/>
        </w:rPr>
      </w:pPr>
    </w:p>
    <w:p w14:paraId="545C4DC2" w14:textId="37E011D9" w:rsidR="005412D5" w:rsidRPr="00EC47E3" w:rsidRDefault="00172A4B" w:rsidP="005412D5">
      <w:pPr>
        <w:spacing w:before="33"/>
        <w:ind w:right="-20"/>
        <w:rPr>
          <w:rFonts w:eastAsia="Arial" w:cs="Arial"/>
          <w:w w:val="142"/>
        </w:rPr>
      </w:pPr>
      <w:r w:rsidRPr="00EB16C1">
        <w:rPr>
          <w:rFonts w:eastAsia="Arial" w:cs="Arial"/>
          <w:b/>
          <w:bCs/>
        </w:rPr>
        <w:lastRenderedPageBreak/>
        <w:t>4</w:t>
      </w:r>
      <w:r w:rsidR="005412D5" w:rsidRPr="00EB16C1">
        <w:rPr>
          <w:rFonts w:eastAsia="Arial" w:cs="Arial"/>
          <w:b/>
          <w:bCs/>
        </w:rPr>
        <w:t>.</w:t>
      </w:r>
      <w:r w:rsidR="000A7D9E" w:rsidRPr="00EB16C1">
        <w:rPr>
          <w:rFonts w:eastAsia="Arial" w:cs="Arial"/>
          <w:b/>
          <w:bCs/>
          <w:w w:val="109"/>
        </w:rPr>
        <w:t xml:space="preserve"> </w:t>
      </w:r>
      <w:r w:rsidR="00EB16C1" w:rsidRPr="00EB16C1">
        <w:rPr>
          <w:rFonts w:ascii="Arial" w:hAnsi="Arial" w:cs="Arial"/>
          <w:b/>
          <w:bCs/>
        </w:rPr>
        <w:t>Operational Excellence and Adaptability</w:t>
      </w:r>
      <w:r w:rsidR="00FB45FD" w:rsidRPr="00EB16C1">
        <w:rPr>
          <w:rFonts w:eastAsia="Arial" w:cs="Arial"/>
          <w:b/>
          <w:bCs/>
          <w:w w:val="109"/>
        </w:rPr>
        <w:t>:</w:t>
      </w:r>
      <w:r w:rsidR="00323DB8">
        <w:rPr>
          <w:rFonts w:eastAsia="Arial" w:cs="Arial"/>
          <w:w w:val="109"/>
        </w:rPr>
        <w:t xml:space="preserve"> </w:t>
      </w:r>
      <w:r w:rsidR="005412D5" w:rsidRPr="000A7D9E">
        <w:rPr>
          <w:rFonts w:eastAsia="Arial" w:cs="Arial"/>
          <w:color w:val="FF0000"/>
          <w:w w:val="142"/>
        </w:rPr>
        <w:t xml:space="preserve">* </w:t>
      </w:r>
      <w:r w:rsidR="005412D5" w:rsidRPr="000A7D9E">
        <w:rPr>
          <w:rFonts w:eastAsia="Arial" w:cs="Arial"/>
          <w:color w:val="FF0000"/>
          <w:w w:val="142"/>
          <w:sz w:val="10"/>
          <w:szCs w:val="10"/>
        </w:rPr>
        <w:t>(300 word limit)</w:t>
      </w:r>
    </w:p>
    <w:p w14:paraId="0C6C2CD5" w14:textId="77777777" w:rsidR="005412D5" w:rsidRPr="00EC47E3" w:rsidRDefault="005412D5" w:rsidP="005412D5">
      <w:pPr>
        <w:rPr>
          <w:sz w:val="8"/>
          <w:szCs w:val="8"/>
        </w:rPr>
      </w:pPr>
    </w:p>
    <w:p w14:paraId="0A28D555" w14:textId="77777777" w:rsidR="005412D5" w:rsidRPr="00EC47E3" w:rsidRDefault="005412D5" w:rsidP="005412D5">
      <w:pPr>
        <w:rPr>
          <w:sz w:val="8"/>
          <w:szCs w:val="8"/>
        </w:rPr>
      </w:pPr>
      <w:r w:rsidRPr="00EC47E3">
        <w:rPr>
          <w:rFonts w:eastAsiaTheme="minorHAnsi" w:cstheme="minorBidi"/>
          <w:noProof/>
        </w:rPr>
        <mc:AlternateContent>
          <mc:Choice Requires="wps">
            <w:drawing>
              <wp:anchor distT="0" distB="0" distL="114300" distR="114300" simplePos="0" relativeHeight="251666432" behindDoc="0" locked="0" layoutInCell="1" allowOverlap="1" wp14:anchorId="39A3DBDD" wp14:editId="5E367331">
                <wp:simplePos x="0" y="0"/>
                <wp:positionH relativeFrom="column">
                  <wp:posOffset>12065</wp:posOffset>
                </wp:positionH>
                <wp:positionV relativeFrom="paragraph">
                  <wp:posOffset>42545</wp:posOffset>
                </wp:positionV>
                <wp:extent cx="5796280" cy="3442335"/>
                <wp:effectExtent l="0" t="0" r="13970" b="24765"/>
                <wp:wrapNone/>
                <wp:docPr id="7" name="Text Box 7"/>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09E88E4"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9A3DBDD" id="Text Box 7" o:spid="_x0000_s1029" type="#_x0000_t202" style="position:absolute;margin-left:.95pt;margin-top:3.35pt;width:456.4pt;height:27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" fillcolor="white [3201]" strokeweight=".5pt">
                <v:textbox>
                  <w:txbxContent>
                    <w:p w14:paraId="709E88E4" w14:textId="77777777" w:rsidR="005412D5" w:rsidRDefault="005412D5" w:rsidP="005412D5"/>
                  </w:txbxContent>
                </v:textbox>
              </v:shape>
            </w:pict>
          </mc:Fallback>
        </mc:AlternateContent>
      </w:r>
    </w:p>
    <w:p w14:paraId="779F8E76" w14:textId="77777777" w:rsidR="005412D5" w:rsidRPr="00EC47E3" w:rsidRDefault="005412D5" w:rsidP="005412D5">
      <w:pPr>
        <w:rPr>
          <w:sz w:val="8"/>
          <w:szCs w:val="8"/>
        </w:rPr>
      </w:pPr>
    </w:p>
    <w:p w14:paraId="7818863E" w14:textId="77777777" w:rsidR="005412D5" w:rsidRPr="00EC47E3" w:rsidRDefault="005412D5" w:rsidP="005412D5">
      <w:pPr>
        <w:rPr>
          <w:sz w:val="8"/>
          <w:szCs w:val="8"/>
        </w:rPr>
      </w:pPr>
    </w:p>
    <w:p w14:paraId="44F69B9A" w14:textId="77777777" w:rsidR="005412D5" w:rsidRPr="00EC47E3" w:rsidRDefault="005412D5" w:rsidP="005412D5">
      <w:pPr>
        <w:rPr>
          <w:sz w:val="8"/>
          <w:szCs w:val="8"/>
        </w:rPr>
      </w:pPr>
    </w:p>
    <w:p w14:paraId="5F07D11E" w14:textId="77777777" w:rsidR="005412D5" w:rsidRPr="00EC47E3" w:rsidRDefault="005412D5" w:rsidP="005412D5">
      <w:pPr>
        <w:rPr>
          <w:sz w:val="8"/>
          <w:szCs w:val="8"/>
        </w:rPr>
      </w:pPr>
    </w:p>
    <w:p w14:paraId="41508A3C" w14:textId="77777777" w:rsidR="005412D5" w:rsidRPr="00EC47E3" w:rsidRDefault="005412D5" w:rsidP="005412D5">
      <w:pPr>
        <w:rPr>
          <w:sz w:val="8"/>
          <w:szCs w:val="8"/>
        </w:rPr>
      </w:pPr>
    </w:p>
    <w:p w14:paraId="43D6B1D6" w14:textId="77777777" w:rsidR="005412D5" w:rsidRPr="00EC47E3" w:rsidRDefault="005412D5" w:rsidP="005412D5">
      <w:pPr>
        <w:rPr>
          <w:sz w:val="8"/>
          <w:szCs w:val="8"/>
        </w:rPr>
      </w:pPr>
    </w:p>
    <w:p w14:paraId="17DBC151" w14:textId="77777777" w:rsidR="005412D5" w:rsidRPr="00EC47E3" w:rsidRDefault="005412D5" w:rsidP="005412D5">
      <w:pPr>
        <w:rPr>
          <w:sz w:val="8"/>
          <w:szCs w:val="8"/>
        </w:rPr>
      </w:pPr>
    </w:p>
    <w:p w14:paraId="6F8BD81B" w14:textId="77777777" w:rsidR="005412D5" w:rsidRPr="00EC47E3" w:rsidRDefault="005412D5" w:rsidP="005412D5">
      <w:pPr>
        <w:rPr>
          <w:sz w:val="8"/>
          <w:szCs w:val="8"/>
        </w:rPr>
      </w:pPr>
    </w:p>
    <w:p w14:paraId="2613E9C1" w14:textId="77777777" w:rsidR="005412D5" w:rsidRPr="00EC47E3" w:rsidRDefault="005412D5" w:rsidP="005412D5">
      <w:pPr>
        <w:rPr>
          <w:sz w:val="8"/>
          <w:szCs w:val="8"/>
        </w:rPr>
      </w:pPr>
    </w:p>
    <w:p w14:paraId="1037B8A3" w14:textId="77777777" w:rsidR="005412D5" w:rsidRPr="00EC47E3" w:rsidRDefault="005412D5" w:rsidP="005412D5">
      <w:pPr>
        <w:rPr>
          <w:sz w:val="8"/>
          <w:szCs w:val="8"/>
        </w:rPr>
      </w:pPr>
    </w:p>
    <w:p w14:paraId="687C6DE0" w14:textId="77777777" w:rsidR="005412D5" w:rsidRPr="00EC47E3" w:rsidRDefault="005412D5" w:rsidP="005412D5">
      <w:pPr>
        <w:rPr>
          <w:sz w:val="8"/>
          <w:szCs w:val="8"/>
        </w:rPr>
      </w:pPr>
    </w:p>
    <w:p w14:paraId="5B2F9378" w14:textId="77777777" w:rsidR="005412D5" w:rsidRPr="00EC47E3" w:rsidRDefault="005412D5" w:rsidP="005412D5">
      <w:pPr>
        <w:rPr>
          <w:sz w:val="8"/>
          <w:szCs w:val="8"/>
        </w:rPr>
      </w:pPr>
    </w:p>
    <w:p w14:paraId="58E6DD4E" w14:textId="77777777" w:rsidR="005412D5" w:rsidRPr="00EC47E3" w:rsidRDefault="005412D5" w:rsidP="005412D5">
      <w:pPr>
        <w:rPr>
          <w:sz w:val="8"/>
          <w:szCs w:val="8"/>
        </w:rPr>
      </w:pPr>
    </w:p>
    <w:p w14:paraId="7D3BEE8F" w14:textId="77777777" w:rsidR="005412D5" w:rsidRPr="00EC47E3" w:rsidRDefault="005412D5" w:rsidP="005412D5">
      <w:pPr>
        <w:rPr>
          <w:sz w:val="8"/>
          <w:szCs w:val="8"/>
        </w:rPr>
      </w:pPr>
    </w:p>
    <w:p w14:paraId="3B88899E" w14:textId="77777777" w:rsidR="005412D5" w:rsidRPr="00EC47E3" w:rsidRDefault="005412D5" w:rsidP="005412D5">
      <w:pPr>
        <w:rPr>
          <w:sz w:val="8"/>
          <w:szCs w:val="8"/>
        </w:rPr>
      </w:pPr>
    </w:p>
    <w:p w14:paraId="69E2BB2B" w14:textId="77777777" w:rsidR="005412D5" w:rsidRPr="00EC47E3" w:rsidRDefault="005412D5" w:rsidP="005412D5">
      <w:pPr>
        <w:rPr>
          <w:sz w:val="8"/>
          <w:szCs w:val="8"/>
        </w:rPr>
      </w:pPr>
    </w:p>
    <w:p w14:paraId="57C0D796" w14:textId="77777777" w:rsidR="005412D5" w:rsidRPr="00EC47E3" w:rsidRDefault="005412D5" w:rsidP="005412D5">
      <w:pPr>
        <w:rPr>
          <w:sz w:val="8"/>
          <w:szCs w:val="8"/>
        </w:rPr>
      </w:pPr>
    </w:p>
    <w:p w14:paraId="0D142F6F" w14:textId="77777777" w:rsidR="005412D5" w:rsidRPr="00EC47E3" w:rsidRDefault="005412D5" w:rsidP="005412D5">
      <w:pPr>
        <w:rPr>
          <w:sz w:val="8"/>
          <w:szCs w:val="8"/>
        </w:rPr>
      </w:pPr>
    </w:p>
    <w:p w14:paraId="4475AD14" w14:textId="77777777" w:rsidR="005412D5" w:rsidRPr="00EC47E3" w:rsidRDefault="005412D5" w:rsidP="005412D5">
      <w:pPr>
        <w:rPr>
          <w:sz w:val="8"/>
          <w:szCs w:val="8"/>
        </w:rPr>
      </w:pPr>
    </w:p>
    <w:p w14:paraId="120C4E94" w14:textId="77777777" w:rsidR="005412D5" w:rsidRPr="00EC47E3" w:rsidRDefault="005412D5" w:rsidP="005412D5">
      <w:pPr>
        <w:rPr>
          <w:sz w:val="8"/>
          <w:szCs w:val="8"/>
        </w:rPr>
      </w:pPr>
    </w:p>
    <w:p w14:paraId="42AFC42D" w14:textId="77777777" w:rsidR="005412D5" w:rsidRPr="00EC47E3" w:rsidRDefault="005412D5" w:rsidP="005412D5">
      <w:pPr>
        <w:rPr>
          <w:sz w:val="8"/>
          <w:szCs w:val="8"/>
        </w:rPr>
      </w:pPr>
    </w:p>
    <w:p w14:paraId="271CA723" w14:textId="77777777" w:rsidR="005412D5" w:rsidRPr="00EC47E3" w:rsidRDefault="005412D5" w:rsidP="005412D5">
      <w:pPr>
        <w:rPr>
          <w:sz w:val="8"/>
          <w:szCs w:val="8"/>
        </w:rPr>
      </w:pPr>
    </w:p>
    <w:p w14:paraId="75FBE423" w14:textId="77777777" w:rsidR="005412D5" w:rsidRPr="00EC47E3" w:rsidRDefault="005412D5" w:rsidP="005412D5">
      <w:pPr>
        <w:rPr>
          <w:sz w:val="8"/>
          <w:szCs w:val="8"/>
        </w:rPr>
      </w:pPr>
    </w:p>
    <w:p w14:paraId="2D3F0BEC" w14:textId="77777777" w:rsidR="005412D5" w:rsidRPr="00EC47E3" w:rsidRDefault="005412D5" w:rsidP="005412D5">
      <w:pPr>
        <w:rPr>
          <w:sz w:val="8"/>
          <w:szCs w:val="8"/>
        </w:rPr>
      </w:pPr>
    </w:p>
    <w:p w14:paraId="75CF4315" w14:textId="77777777" w:rsidR="005412D5" w:rsidRPr="00EC47E3" w:rsidRDefault="005412D5" w:rsidP="005412D5">
      <w:pPr>
        <w:rPr>
          <w:sz w:val="8"/>
          <w:szCs w:val="8"/>
        </w:rPr>
      </w:pPr>
    </w:p>
    <w:p w14:paraId="3CB648E9" w14:textId="77777777" w:rsidR="005412D5" w:rsidRPr="00EC47E3" w:rsidRDefault="005412D5" w:rsidP="005412D5">
      <w:pPr>
        <w:rPr>
          <w:sz w:val="8"/>
          <w:szCs w:val="8"/>
        </w:rPr>
      </w:pPr>
    </w:p>
    <w:p w14:paraId="0C178E9E" w14:textId="77777777" w:rsidR="005412D5" w:rsidRPr="00EC47E3" w:rsidRDefault="005412D5" w:rsidP="005412D5">
      <w:pPr>
        <w:rPr>
          <w:sz w:val="8"/>
          <w:szCs w:val="8"/>
        </w:rPr>
      </w:pPr>
    </w:p>
    <w:p w14:paraId="3C0395D3" w14:textId="77777777" w:rsidR="005412D5" w:rsidRPr="00EC47E3" w:rsidRDefault="005412D5" w:rsidP="005412D5">
      <w:pPr>
        <w:rPr>
          <w:sz w:val="8"/>
          <w:szCs w:val="8"/>
        </w:rPr>
      </w:pPr>
    </w:p>
    <w:p w14:paraId="3254BC2F" w14:textId="77777777" w:rsidR="005412D5" w:rsidRPr="00EC47E3" w:rsidRDefault="005412D5" w:rsidP="005412D5">
      <w:pPr>
        <w:rPr>
          <w:sz w:val="8"/>
          <w:szCs w:val="8"/>
        </w:rPr>
      </w:pPr>
    </w:p>
    <w:p w14:paraId="651E9592" w14:textId="77777777" w:rsidR="005412D5" w:rsidRPr="00EC47E3" w:rsidRDefault="005412D5" w:rsidP="005412D5">
      <w:pPr>
        <w:rPr>
          <w:sz w:val="8"/>
          <w:szCs w:val="8"/>
        </w:rPr>
      </w:pPr>
    </w:p>
    <w:p w14:paraId="269E314A" w14:textId="77777777" w:rsidR="005412D5" w:rsidRPr="00EC47E3" w:rsidRDefault="005412D5" w:rsidP="005412D5">
      <w:pPr>
        <w:rPr>
          <w:sz w:val="8"/>
          <w:szCs w:val="8"/>
        </w:rPr>
      </w:pPr>
    </w:p>
    <w:p w14:paraId="47341341" w14:textId="77777777" w:rsidR="005412D5" w:rsidRPr="00EC47E3" w:rsidRDefault="005412D5" w:rsidP="005412D5">
      <w:pPr>
        <w:rPr>
          <w:sz w:val="8"/>
          <w:szCs w:val="8"/>
        </w:rPr>
      </w:pPr>
    </w:p>
    <w:p w14:paraId="42EF2083" w14:textId="77777777" w:rsidR="005412D5" w:rsidRPr="00EC47E3" w:rsidRDefault="005412D5" w:rsidP="005412D5">
      <w:pPr>
        <w:rPr>
          <w:sz w:val="8"/>
          <w:szCs w:val="8"/>
        </w:rPr>
      </w:pPr>
    </w:p>
    <w:p w14:paraId="7B40C951" w14:textId="77777777" w:rsidR="005412D5" w:rsidRPr="00EC47E3" w:rsidRDefault="005412D5" w:rsidP="005412D5">
      <w:pPr>
        <w:rPr>
          <w:sz w:val="8"/>
          <w:szCs w:val="8"/>
        </w:rPr>
      </w:pPr>
    </w:p>
    <w:p w14:paraId="4B4D7232" w14:textId="77777777" w:rsidR="005412D5" w:rsidRPr="00EC47E3" w:rsidRDefault="005412D5" w:rsidP="005412D5">
      <w:pPr>
        <w:rPr>
          <w:sz w:val="8"/>
          <w:szCs w:val="8"/>
        </w:rPr>
      </w:pPr>
    </w:p>
    <w:p w14:paraId="2093CA67" w14:textId="77777777" w:rsidR="005412D5" w:rsidRPr="00EC47E3" w:rsidRDefault="005412D5" w:rsidP="005412D5">
      <w:pPr>
        <w:rPr>
          <w:sz w:val="8"/>
          <w:szCs w:val="8"/>
        </w:rPr>
      </w:pPr>
    </w:p>
    <w:p w14:paraId="2503B197" w14:textId="77777777" w:rsidR="005412D5" w:rsidRPr="00EC47E3" w:rsidRDefault="005412D5" w:rsidP="005412D5">
      <w:pPr>
        <w:rPr>
          <w:sz w:val="8"/>
          <w:szCs w:val="8"/>
        </w:rPr>
      </w:pPr>
    </w:p>
    <w:p w14:paraId="38288749" w14:textId="77777777" w:rsidR="005412D5" w:rsidRPr="00EC47E3" w:rsidRDefault="005412D5" w:rsidP="005412D5">
      <w:pPr>
        <w:rPr>
          <w:sz w:val="8"/>
          <w:szCs w:val="8"/>
        </w:rPr>
      </w:pPr>
    </w:p>
    <w:p w14:paraId="20BD9A1A" w14:textId="77777777" w:rsidR="005412D5" w:rsidRPr="00EC47E3" w:rsidRDefault="005412D5" w:rsidP="005412D5">
      <w:pPr>
        <w:rPr>
          <w:sz w:val="8"/>
          <w:szCs w:val="8"/>
        </w:rPr>
      </w:pPr>
    </w:p>
    <w:p w14:paraId="0C136CF1" w14:textId="77777777" w:rsidR="005412D5" w:rsidRPr="00EC47E3" w:rsidRDefault="005412D5" w:rsidP="005412D5">
      <w:pPr>
        <w:rPr>
          <w:sz w:val="8"/>
          <w:szCs w:val="8"/>
        </w:rPr>
      </w:pPr>
    </w:p>
    <w:p w14:paraId="0A392C6A" w14:textId="77777777" w:rsidR="005412D5" w:rsidRPr="00EC47E3" w:rsidRDefault="005412D5" w:rsidP="005412D5">
      <w:pPr>
        <w:rPr>
          <w:sz w:val="8"/>
          <w:szCs w:val="8"/>
        </w:rPr>
      </w:pPr>
    </w:p>
    <w:p w14:paraId="290583F9" w14:textId="77777777" w:rsidR="005412D5" w:rsidRPr="00EC47E3" w:rsidRDefault="005412D5" w:rsidP="005412D5">
      <w:pPr>
        <w:rPr>
          <w:sz w:val="8"/>
          <w:szCs w:val="8"/>
        </w:rPr>
      </w:pPr>
    </w:p>
    <w:p w14:paraId="68F21D90" w14:textId="77777777" w:rsidR="005412D5" w:rsidRPr="00EC47E3" w:rsidRDefault="005412D5" w:rsidP="005412D5">
      <w:pPr>
        <w:rPr>
          <w:sz w:val="8"/>
          <w:szCs w:val="8"/>
        </w:rPr>
      </w:pPr>
    </w:p>
    <w:p w14:paraId="13C326F3" w14:textId="77777777" w:rsidR="005412D5" w:rsidRPr="00EC47E3" w:rsidRDefault="005412D5" w:rsidP="005412D5">
      <w:pPr>
        <w:rPr>
          <w:sz w:val="8"/>
          <w:szCs w:val="8"/>
        </w:rPr>
      </w:pPr>
    </w:p>
    <w:p w14:paraId="4853B841" w14:textId="77777777" w:rsidR="005412D5" w:rsidRPr="00EC47E3" w:rsidRDefault="005412D5" w:rsidP="005412D5">
      <w:pPr>
        <w:rPr>
          <w:sz w:val="8"/>
          <w:szCs w:val="8"/>
        </w:rPr>
      </w:pPr>
    </w:p>
    <w:p w14:paraId="50125231" w14:textId="77777777" w:rsidR="005412D5" w:rsidRPr="00EC47E3" w:rsidRDefault="005412D5" w:rsidP="005412D5">
      <w:pPr>
        <w:rPr>
          <w:sz w:val="8"/>
          <w:szCs w:val="8"/>
        </w:rPr>
      </w:pPr>
    </w:p>
    <w:p w14:paraId="5A25747A" w14:textId="77777777" w:rsidR="005412D5" w:rsidRPr="00EC47E3" w:rsidRDefault="005412D5" w:rsidP="005412D5">
      <w:pPr>
        <w:rPr>
          <w:sz w:val="8"/>
          <w:szCs w:val="8"/>
        </w:rPr>
      </w:pPr>
    </w:p>
    <w:p w14:paraId="09B8D95D" w14:textId="77777777" w:rsidR="005412D5" w:rsidRPr="00EC47E3" w:rsidRDefault="005412D5" w:rsidP="005412D5">
      <w:pPr>
        <w:rPr>
          <w:sz w:val="8"/>
          <w:szCs w:val="8"/>
        </w:rPr>
      </w:pPr>
    </w:p>
    <w:p w14:paraId="78BEFD2A" w14:textId="77777777" w:rsidR="005412D5" w:rsidRPr="00EC47E3" w:rsidRDefault="005412D5" w:rsidP="005412D5">
      <w:pPr>
        <w:rPr>
          <w:sz w:val="8"/>
          <w:szCs w:val="8"/>
        </w:rPr>
      </w:pPr>
    </w:p>
    <w:p w14:paraId="27A76422" w14:textId="77777777" w:rsidR="005412D5" w:rsidRPr="00EC47E3" w:rsidRDefault="005412D5" w:rsidP="005412D5">
      <w:pPr>
        <w:rPr>
          <w:sz w:val="8"/>
          <w:szCs w:val="8"/>
        </w:rPr>
      </w:pPr>
    </w:p>
    <w:p w14:paraId="49206A88" w14:textId="77777777" w:rsidR="005412D5" w:rsidRPr="00EC47E3" w:rsidRDefault="005412D5" w:rsidP="005412D5">
      <w:pPr>
        <w:rPr>
          <w:sz w:val="8"/>
          <w:szCs w:val="8"/>
        </w:rPr>
      </w:pPr>
    </w:p>
    <w:p w14:paraId="67B7A70C" w14:textId="77777777" w:rsidR="005412D5" w:rsidRPr="00EC47E3" w:rsidRDefault="005412D5" w:rsidP="005412D5">
      <w:pPr>
        <w:rPr>
          <w:sz w:val="8"/>
          <w:szCs w:val="8"/>
        </w:rPr>
      </w:pPr>
    </w:p>
    <w:p w14:paraId="71887C79" w14:textId="77777777" w:rsidR="005412D5" w:rsidRPr="00EC47E3" w:rsidRDefault="005412D5" w:rsidP="005412D5">
      <w:pPr>
        <w:rPr>
          <w:sz w:val="8"/>
          <w:szCs w:val="8"/>
        </w:rPr>
      </w:pPr>
    </w:p>
    <w:p w14:paraId="3B7FD67C" w14:textId="77777777" w:rsidR="005412D5" w:rsidRPr="00EC47E3" w:rsidRDefault="005412D5" w:rsidP="005412D5">
      <w:pPr>
        <w:rPr>
          <w:sz w:val="8"/>
          <w:szCs w:val="8"/>
        </w:rPr>
      </w:pPr>
    </w:p>
    <w:p w14:paraId="38D6B9B6" w14:textId="77777777" w:rsidR="005412D5" w:rsidRPr="00EC47E3" w:rsidRDefault="005412D5" w:rsidP="005412D5">
      <w:pPr>
        <w:rPr>
          <w:sz w:val="8"/>
          <w:szCs w:val="8"/>
        </w:rPr>
      </w:pPr>
    </w:p>
    <w:p w14:paraId="22F860BB" w14:textId="77777777" w:rsidR="005412D5" w:rsidRPr="00EC47E3" w:rsidRDefault="005412D5" w:rsidP="005412D5">
      <w:pPr>
        <w:rPr>
          <w:sz w:val="8"/>
          <w:szCs w:val="8"/>
        </w:rPr>
      </w:pPr>
    </w:p>
    <w:p w14:paraId="698536F5" w14:textId="77777777" w:rsidR="005412D5" w:rsidRPr="00EC47E3" w:rsidRDefault="005412D5" w:rsidP="005412D5">
      <w:pPr>
        <w:rPr>
          <w:sz w:val="8"/>
          <w:szCs w:val="8"/>
        </w:rPr>
      </w:pPr>
    </w:p>
    <w:p w14:paraId="7BC1BAF2" w14:textId="77777777" w:rsidR="005412D5" w:rsidRPr="00EC47E3" w:rsidRDefault="005412D5" w:rsidP="005412D5">
      <w:pPr>
        <w:rPr>
          <w:sz w:val="8"/>
          <w:szCs w:val="8"/>
        </w:rPr>
      </w:pPr>
    </w:p>
    <w:p w14:paraId="61C988F9" w14:textId="77777777" w:rsidR="005412D5" w:rsidRPr="00EC47E3" w:rsidRDefault="005412D5" w:rsidP="005412D5">
      <w:pPr>
        <w:rPr>
          <w:sz w:val="8"/>
          <w:szCs w:val="8"/>
        </w:rPr>
      </w:pPr>
    </w:p>
    <w:p w14:paraId="3B22BB7D" w14:textId="77777777" w:rsidR="005412D5" w:rsidRPr="00EC47E3" w:rsidRDefault="005412D5" w:rsidP="005412D5">
      <w:pPr>
        <w:rPr>
          <w:sz w:val="8"/>
          <w:szCs w:val="8"/>
        </w:rPr>
      </w:pPr>
    </w:p>
    <w:p w14:paraId="17B246DD" w14:textId="77777777" w:rsidR="005412D5" w:rsidRPr="00EC47E3" w:rsidRDefault="005412D5" w:rsidP="005412D5">
      <w:pPr>
        <w:ind w:right="-20"/>
        <w:rPr>
          <w:rFonts w:eastAsia="Arial" w:cs="Arial"/>
        </w:rPr>
      </w:pPr>
    </w:p>
    <w:p w14:paraId="77BBD5F6" w14:textId="77777777" w:rsidR="005412D5" w:rsidRDefault="00172A4B" w:rsidP="005412D5">
      <w:pPr>
        <w:ind w:right="-20"/>
        <w:rPr>
          <w:rFonts w:eastAsia="Arial" w:cs="Arial"/>
          <w:color w:val="FF0000"/>
          <w:w w:val="142"/>
          <w:sz w:val="10"/>
          <w:szCs w:val="10"/>
        </w:rPr>
      </w:pPr>
      <w:r w:rsidRPr="00EB16C1">
        <w:rPr>
          <w:rFonts w:eastAsia="Arial" w:cs="Arial"/>
          <w:b/>
          <w:bCs/>
        </w:rPr>
        <w:t>5</w:t>
      </w:r>
      <w:r w:rsidR="005412D5" w:rsidRPr="00EB16C1">
        <w:rPr>
          <w:rFonts w:eastAsia="Arial" w:cs="Arial"/>
          <w:b/>
          <w:bCs/>
        </w:rPr>
        <w:t>.</w:t>
      </w:r>
      <w:r w:rsidR="00F67516" w:rsidRPr="00EB16C1">
        <w:rPr>
          <w:rFonts w:eastAsia="Arial" w:cs="Arial"/>
          <w:b/>
          <w:bCs/>
          <w:w w:val="110"/>
        </w:rPr>
        <w:t xml:space="preserve"> </w:t>
      </w:r>
      <w:r w:rsidRPr="00EB16C1">
        <w:rPr>
          <w:rFonts w:eastAsia="Arial" w:cs="Arial"/>
          <w:b/>
          <w:bCs/>
          <w:w w:val="110"/>
        </w:rPr>
        <w:t>Financial Results</w:t>
      </w:r>
      <w:r w:rsidR="00FB45FD" w:rsidRPr="00EB16C1">
        <w:rPr>
          <w:rFonts w:eastAsia="Arial" w:cs="Arial"/>
          <w:b/>
          <w:bCs/>
          <w:w w:val="110"/>
        </w:rPr>
        <w:t>:</w:t>
      </w:r>
      <w:r w:rsidR="00323DB8">
        <w:rPr>
          <w:rFonts w:eastAsia="Arial" w:cs="Arial"/>
          <w:w w:val="110"/>
        </w:rPr>
        <w:t xml:space="preserve"> </w:t>
      </w:r>
      <w:r w:rsidR="005412D5" w:rsidRPr="00EC47E3">
        <w:rPr>
          <w:rFonts w:eastAsia="Arial" w:cs="Arial"/>
          <w:color w:val="FF0000"/>
          <w:w w:val="142"/>
        </w:rPr>
        <w:t xml:space="preserve">* </w:t>
      </w:r>
      <w:r w:rsidR="005412D5" w:rsidRPr="00EC47E3">
        <w:rPr>
          <w:rFonts w:eastAsia="Arial" w:cs="Arial"/>
          <w:color w:val="FF0000"/>
          <w:w w:val="142"/>
          <w:sz w:val="10"/>
          <w:szCs w:val="10"/>
        </w:rPr>
        <w:t>(300 word limit)</w:t>
      </w:r>
    </w:p>
    <w:p w14:paraId="76A35217" w14:textId="77777777" w:rsidR="005412D5" w:rsidRPr="00EC47E3" w:rsidRDefault="00172A4B" w:rsidP="005412D5">
      <w:pPr>
        <w:rPr>
          <w:sz w:val="8"/>
          <w:szCs w:val="8"/>
        </w:rPr>
      </w:pPr>
      <w:r>
        <w:rPr>
          <w:rFonts w:ascii="Arial" w:hAnsi="Arial" w:cs="Arial"/>
          <w:color w:val="161616"/>
          <w:sz w:val="20"/>
          <w:szCs w:val="20"/>
          <w:shd w:val="clear" w:color="auto" w:fill="FFFFFF"/>
        </w:rPr>
        <w:t>*All dollar amounts and financial statistics MUST be in US dollars.</w:t>
      </w:r>
    </w:p>
    <w:p w14:paraId="6BF89DA3" w14:textId="77777777" w:rsidR="005412D5" w:rsidRPr="00EC47E3" w:rsidRDefault="005412D5" w:rsidP="005412D5">
      <w:pPr>
        <w:rPr>
          <w:sz w:val="8"/>
          <w:szCs w:val="8"/>
        </w:rPr>
      </w:pPr>
    </w:p>
    <w:p w14:paraId="0271B7C8" w14:textId="77777777" w:rsidR="005412D5" w:rsidRPr="00EC47E3" w:rsidRDefault="005412D5" w:rsidP="005412D5">
      <w:pPr>
        <w:rPr>
          <w:sz w:val="8"/>
          <w:szCs w:val="8"/>
        </w:rPr>
      </w:pPr>
      <w:r w:rsidRPr="00EC47E3">
        <w:rPr>
          <w:rFonts w:eastAsiaTheme="minorHAnsi" w:cstheme="minorBidi"/>
          <w:noProof/>
        </w:rPr>
        <mc:AlternateContent>
          <mc:Choice Requires="wps">
            <w:drawing>
              <wp:anchor distT="0" distB="0" distL="114300" distR="114300" simplePos="0" relativeHeight="251668480" behindDoc="0" locked="0" layoutInCell="1" allowOverlap="1" wp14:anchorId="1CC89061" wp14:editId="5557A60A">
                <wp:simplePos x="0" y="0"/>
                <wp:positionH relativeFrom="column">
                  <wp:posOffset>13335</wp:posOffset>
                </wp:positionH>
                <wp:positionV relativeFrom="paragraph">
                  <wp:posOffset>32385</wp:posOffset>
                </wp:positionV>
                <wp:extent cx="5796280" cy="3442335"/>
                <wp:effectExtent l="0" t="0" r="13970" b="24765"/>
                <wp:wrapNone/>
                <wp:docPr id="8" name="Text Box 8"/>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3E0E74"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CC89061" id="Text Box 8" o:spid="_x0000_s1030" type="#_x0000_t202" style="position:absolute;margin-left:1.05pt;margin-top:2.55pt;width:456.4pt;height:27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" fillcolor="white [3201]" strokeweight=".5pt">
                <v:textbox>
                  <w:txbxContent>
                    <w:p w14:paraId="5C3E0E74" w14:textId="77777777" w:rsidR="005412D5" w:rsidRDefault="005412D5" w:rsidP="005412D5"/>
                  </w:txbxContent>
                </v:textbox>
              </v:shape>
            </w:pict>
          </mc:Fallback>
        </mc:AlternateContent>
      </w:r>
    </w:p>
    <w:p w14:paraId="76BB753C" w14:textId="77777777" w:rsidR="005412D5" w:rsidRPr="00EC47E3" w:rsidRDefault="005412D5" w:rsidP="005412D5">
      <w:pPr>
        <w:rPr>
          <w:sz w:val="8"/>
          <w:szCs w:val="8"/>
        </w:rPr>
      </w:pPr>
    </w:p>
    <w:p w14:paraId="513DA1E0" w14:textId="77777777" w:rsidR="005412D5" w:rsidRPr="00EC47E3" w:rsidRDefault="005412D5" w:rsidP="005412D5">
      <w:pPr>
        <w:rPr>
          <w:sz w:val="8"/>
          <w:szCs w:val="8"/>
        </w:rPr>
      </w:pPr>
    </w:p>
    <w:p w14:paraId="75CAC6F5" w14:textId="77777777" w:rsidR="005412D5" w:rsidRPr="00EC47E3" w:rsidRDefault="005412D5" w:rsidP="005412D5">
      <w:pPr>
        <w:rPr>
          <w:sz w:val="8"/>
          <w:szCs w:val="8"/>
        </w:rPr>
      </w:pPr>
    </w:p>
    <w:p w14:paraId="66060428" w14:textId="77777777" w:rsidR="005412D5" w:rsidRPr="00EC47E3" w:rsidRDefault="005412D5" w:rsidP="005412D5">
      <w:pPr>
        <w:rPr>
          <w:sz w:val="8"/>
          <w:szCs w:val="8"/>
        </w:rPr>
      </w:pPr>
    </w:p>
    <w:p w14:paraId="1D0656FE" w14:textId="77777777" w:rsidR="005412D5" w:rsidRPr="00EC47E3" w:rsidRDefault="005412D5" w:rsidP="005412D5">
      <w:pPr>
        <w:rPr>
          <w:sz w:val="8"/>
          <w:szCs w:val="8"/>
        </w:rPr>
      </w:pPr>
    </w:p>
    <w:p w14:paraId="7B37605A" w14:textId="77777777" w:rsidR="005412D5" w:rsidRPr="00EC47E3" w:rsidRDefault="005412D5" w:rsidP="005412D5">
      <w:pPr>
        <w:rPr>
          <w:sz w:val="8"/>
          <w:szCs w:val="8"/>
        </w:rPr>
      </w:pPr>
    </w:p>
    <w:p w14:paraId="394798F2" w14:textId="77777777" w:rsidR="005412D5" w:rsidRPr="00EC47E3" w:rsidRDefault="005412D5" w:rsidP="005412D5">
      <w:pPr>
        <w:rPr>
          <w:sz w:val="8"/>
          <w:szCs w:val="8"/>
        </w:rPr>
      </w:pPr>
    </w:p>
    <w:p w14:paraId="3889A505" w14:textId="77777777" w:rsidR="005F6E87" w:rsidRPr="00EC47E3" w:rsidRDefault="005F6E87" w:rsidP="005412D5">
      <w:pPr>
        <w:rPr>
          <w:sz w:val="8"/>
          <w:szCs w:val="8"/>
        </w:rPr>
      </w:pPr>
    </w:p>
    <w:p w14:paraId="29079D35" w14:textId="77777777" w:rsidR="00E07395" w:rsidRPr="00EC47E3" w:rsidRDefault="00E07395" w:rsidP="005412D5">
      <w:pPr>
        <w:rPr>
          <w:sz w:val="8"/>
          <w:szCs w:val="8"/>
        </w:rPr>
      </w:pPr>
    </w:p>
    <w:p w14:paraId="17686DC7" w14:textId="77777777" w:rsidR="00E07395" w:rsidRPr="00EC47E3" w:rsidRDefault="00E07395" w:rsidP="005412D5">
      <w:pPr>
        <w:rPr>
          <w:sz w:val="8"/>
          <w:szCs w:val="8"/>
        </w:rPr>
      </w:pPr>
    </w:p>
    <w:p w14:paraId="53BD644D" w14:textId="77777777" w:rsidR="00E07395" w:rsidRPr="00EC47E3" w:rsidRDefault="00E07395" w:rsidP="005412D5">
      <w:pPr>
        <w:rPr>
          <w:sz w:val="8"/>
          <w:szCs w:val="8"/>
        </w:rPr>
      </w:pPr>
    </w:p>
    <w:p w14:paraId="1A3FAC43" w14:textId="77777777" w:rsidR="00E07395" w:rsidRPr="00EC47E3" w:rsidRDefault="00E07395" w:rsidP="005412D5">
      <w:pPr>
        <w:rPr>
          <w:sz w:val="8"/>
          <w:szCs w:val="8"/>
        </w:rPr>
      </w:pPr>
    </w:p>
    <w:p w14:paraId="2BBD94B2" w14:textId="77777777" w:rsidR="00E07395" w:rsidRPr="00EC47E3" w:rsidRDefault="00E07395" w:rsidP="005412D5">
      <w:pPr>
        <w:rPr>
          <w:sz w:val="8"/>
          <w:szCs w:val="8"/>
        </w:rPr>
      </w:pPr>
    </w:p>
    <w:p w14:paraId="5854DE7F" w14:textId="77777777" w:rsidR="00E07395" w:rsidRPr="00EC47E3" w:rsidRDefault="00E07395" w:rsidP="005412D5">
      <w:pPr>
        <w:rPr>
          <w:sz w:val="8"/>
          <w:szCs w:val="8"/>
        </w:rPr>
      </w:pPr>
    </w:p>
    <w:p w14:paraId="2CA7ADD4" w14:textId="77777777" w:rsidR="00E07395" w:rsidRPr="00EC47E3" w:rsidRDefault="00E07395" w:rsidP="005412D5">
      <w:pPr>
        <w:rPr>
          <w:sz w:val="8"/>
          <w:szCs w:val="8"/>
        </w:rPr>
      </w:pPr>
    </w:p>
    <w:p w14:paraId="314EE24A" w14:textId="77777777" w:rsidR="00E07395" w:rsidRPr="00EC47E3" w:rsidRDefault="00E07395" w:rsidP="005412D5">
      <w:pPr>
        <w:rPr>
          <w:sz w:val="8"/>
          <w:szCs w:val="8"/>
        </w:rPr>
      </w:pPr>
    </w:p>
    <w:p w14:paraId="76614669" w14:textId="77777777" w:rsidR="00E07395" w:rsidRPr="00EC47E3" w:rsidRDefault="00E07395" w:rsidP="005412D5">
      <w:pPr>
        <w:rPr>
          <w:sz w:val="8"/>
          <w:szCs w:val="8"/>
        </w:rPr>
      </w:pPr>
    </w:p>
    <w:p w14:paraId="57590049" w14:textId="77777777" w:rsidR="00E07395" w:rsidRPr="00EC47E3" w:rsidRDefault="00E07395" w:rsidP="005412D5">
      <w:pPr>
        <w:rPr>
          <w:sz w:val="8"/>
          <w:szCs w:val="8"/>
        </w:rPr>
      </w:pPr>
    </w:p>
    <w:p w14:paraId="0C5B615A" w14:textId="77777777" w:rsidR="00E07395" w:rsidRPr="00EC47E3" w:rsidRDefault="00E07395" w:rsidP="005412D5">
      <w:pPr>
        <w:rPr>
          <w:sz w:val="8"/>
          <w:szCs w:val="8"/>
        </w:rPr>
      </w:pPr>
    </w:p>
    <w:p w14:paraId="792F1AA2" w14:textId="77777777" w:rsidR="00E07395" w:rsidRPr="00EC47E3" w:rsidRDefault="00E07395" w:rsidP="005412D5">
      <w:pPr>
        <w:rPr>
          <w:sz w:val="8"/>
          <w:szCs w:val="8"/>
        </w:rPr>
      </w:pPr>
    </w:p>
    <w:p w14:paraId="1A499DFC" w14:textId="77777777" w:rsidR="00E07395" w:rsidRPr="00EC47E3" w:rsidRDefault="00E07395" w:rsidP="005412D5">
      <w:pPr>
        <w:rPr>
          <w:sz w:val="8"/>
          <w:szCs w:val="8"/>
        </w:rPr>
      </w:pPr>
    </w:p>
    <w:p w14:paraId="5E7E3C41" w14:textId="77777777" w:rsidR="00E07395" w:rsidRPr="00EC47E3" w:rsidRDefault="00E07395" w:rsidP="005412D5">
      <w:pPr>
        <w:rPr>
          <w:sz w:val="8"/>
          <w:szCs w:val="8"/>
        </w:rPr>
      </w:pPr>
    </w:p>
    <w:p w14:paraId="03F828E4" w14:textId="77777777" w:rsidR="00E07395" w:rsidRPr="00EC47E3" w:rsidRDefault="00E07395" w:rsidP="005412D5">
      <w:pPr>
        <w:rPr>
          <w:sz w:val="8"/>
          <w:szCs w:val="8"/>
        </w:rPr>
      </w:pPr>
    </w:p>
    <w:p w14:paraId="2AC57CB0" w14:textId="77777777" w:rsidR="00E07395" w:rsidRPr="00EC47E3" w:rsidRDefault="00E07395" w:rsidP="005412D5">
      <w:pPr>
        <w:rPr>
          <w:sz w:val="8"/>
          <w:szCs w:val="8"/>
        </w:rPr>
      </w:pPr>
    </w:p>
    <w:p w14:paraId="5186B13D" w14:textId="77777777" w:rsidR="00E07395" w:rsidRPr="00EC47E3" w:rsidRDefault="00E07395" w:rsidP="005412D5">
      <w:pPr>
        <w:rPr>
          <w:sz w:val="8"/>
          <w:szCs w:val="8"/>
        </w:rPr>
      </w:pPr>
    </w:p>
    <w:p w14:paraId="6C57C439" w14:textId="77777777" w:rsidR="00E07395" w:rsidRPr="00EC47E3" w:rsidRDefault="00E07395" w:rsidP="005412D5">
      <w:pPr>
        <w:rPr>
          <w:sz w:val="8"/>
          <w:szCs w:val="8"/>
        </w:rPr>
      </w:pPr>
    </w:p>
    <w:p w14:paraId="3D404BC9" w14:textId="77777777" w:rsidR="00E07395" w:rsidRPr="00EC47E3" w:rsidRDefault="00E07395" w:rsidP="005412D5">
      <w:pPr>
        <w:rPr>
          <w:sz w:val="8"/>
          <w:szCs w:val="8"/>
        </w:rPr>
      </w:pPr>
    </w:p>
    <w:p w14:paraId="61319B8A" w14:textId="77777777" w:rsidR="00E07395" w:rsidRPr="00EC47E3" w:rsidRDefault="00E07395" w:rsidP="005412D5">
      <w:pPr>
        <w:rPr>
          <w:sz w:val="8"/>
          <w:szCs w:val="8"/>
        </w:rPr>
      </w:pPr>
    </w:p>
    <w:p w14:paraId="31A560F4" w14:textId="77777777" w:rsidR="00E07395" w:rsidRPr="00EC47E3" w:rsidRDefault="00E07395" w:rsidP="005412D5">
      <w:pPr>
        <w:rPr>
          <w:sz w:val="8"/>
          <w:szCs w:val="8"/>
        </w:rPr>
      </w:pPr>
    </w:p>
    <w:p w14:paraId="70DF735C" w14:textId="77777777" w:rsidR="00E07395" w:rsidRPr="00EC47E3" w:rsidRDefault="00E07395" w:rsidP="005412D5">
      <w:pPr>
        <w:rPr>
          <w:sz w:val="8"/>
          <w:szCs w:val="8"/>
        </w:rPr>
      </w:pPr>
    </w:p>
    <w:p w14:paraId="3A413BF6" w14:textId="77777777" w:rsidR="00E07395" w:rsidRPr="00EC47E3" w:rsidRDefault="00E07395" w:rsidP="005412D5">
      <w:pPr>
        <w:rPr>
          <w:sz w:val="8"/>
          <w:szCs w:val="8"/>
        </w:rPr>
      </w:pPr>
    </w:p>
    <w:p w14:paraId="33D28B4B" w14:textId="77777777" w:rsidR="00E07395" w:rsidRPr="00EC47E3" w:rsidRDefault="00E07395" w:rsidP="005412D5">
      <w:pPr>
        <w:rPr>
          <w:sz w:val="8"/>
          <w:szCs w:val="8"/>
        </w:rPr>
      </w:pPr>
    </w:p>
    <w:p w14:paraId="37EFA3E3" w14:textId="77777777" w:rsidR="00E07395" w:rsidRPr="00EC47E3" w:rsidRDefault="00E07395" w:rsidP="005412D5">
      <w:pPr>
        <w:rPr>
          <w:sz w:val="8"/>
          <w:szCs w:val="8"/>
        </w:rPr>
      </w:pPr>
    </w:p>
    <w:p w14:paraId="41C6AC2A" w14:textId="77777777" w:rsidR="00E07395" w:rsidRPr="00EC47E3" w:rsidRDefault="00E07395" w:rsidP="005412D5">
      <w:pPr>
        <w:rPr>
          <w:sz w:val="8"/>
          <w:szCs w:val="8"/>
        </w:rPr>
      </w:pPr>
    </w:p>
    <w:p w14:paraId="2DC44586" w14:textId="77777777" w:rsidR="00E07395" w:rsidRPr="00EC47E3" w:rsidRDefault="00E07395" w:rsidP="005412D5">
      <w:pPr>
        <w:rPr>
          <w:sz w:val="8"/>
          <w:szCs w:val="8"/>
        </w:rPr>
      </w:pPr>
    </w:p>
    <w:p w14:paraId="4FFCBC07" w14:textId="77777777" w:rsidR="00E07395" w:rsidRPr="00EC47E3" w:rsidRDefault="00E07395" w:rsidP="005412D5">
      <w:pPr>
        <w:rPr>
          <w:sz w:val="8"/>
          <w:szCs w:val="8"/>
        </w:rPr>
      </w:pPr>
    </w:p>
    <w:p w14:paraId="1728B4D0" w14:textId="77777777" w:rsidR="00E07395" w:rsidRPr="00EC47E3" w:rsidRDefault="00E07395" w:rsidP="005412D5">
      <w:pPr>
        <w:rPr>
          <w:sz w:val="8"/>
          <w:szCs w:val="8"/>
        </w:rPr>
      </w:pPr>
    </w:p>
    <w:p w14:paraId="34959D4B" w14:textId="77777777" w:rsidR="00E07395" w:rsidRPr="00EC47E3" w:rsidRDefault="00E07395" w:rsidP="005412D5">
      <w:pPr>
        <w:rPr>
          <w:sz w:val="8"/>
          <w:szCs w:val="8"/>
        </w:rPr>
      </w:pPr>
    </w:p>
    <w:p w14:paraId="7BD58BA2" w14:textId="77777777" w:rsidR="00E07395" w:rsidRPr="00EC47E3" w:rsidRDefault="00E07395" w:rsidP="005412D5">
      <w:pPr>
        <w:rPr>
          <w:sz w:val="8"/>
          <w:szCs w:val="8"/>
        </w:rPr>
      </w:pPr>
    </w:p>
    <w:p w14:paraId="4357A966" w14:textId="77777777" w:rsidR="00E07395" w:rsidRPr="00EC47E3" w:rsidRDefault="00E07395" w:rsidP="005412D5">
      <w:pPr>
        <w:rPr>
          <w:sz w:val="8"/>
          <w:szCs w:val="8"/>
        </w:rPr>
      </w:pPr>
    </w:p>
    <w:p w14:paraId="44690661" w14:textId="77777777" w:rsidR="00E07395" w:rsidRPr="00EC47E3" w:rsidRDefault="00E07395" w:rsidP="005412D5">
      <w:pPr>
        <w:rPr>
          <w:sz w:val="8"/>
          <w:szCs w:val="8"/>
        </w:rPr>
      </w:pPr>
    </w:p>
    <w:p w14:paraId="74539910" w14:textId="77777777" w:rsidR="00E07395" w:rsidRPr="00EC47E3" w:rsidRDefault="00E07395" w:rsidP="005412D5">
      <w:pPr>
        <w:rPr>
          <w:sz w:val="8"/>
          <w:szCs w:val="8"/>
        </w:rPr>
      </w:pPr>
    </w:p>
    <w:p w14:paraId="5A7E0CF2" w14:textId="77777777" w:rsidR="00E07395" w:rsidRPr="00EC47E3" w:rsidRDefault="00E07395" w:rsidP="005412D5">
      <w:pPr>
        <w:rPr>
          <w:sz w:val="8"/>
          <w:szCs w:val="8"/>
        </w:rPr>
      </w:pPr>
    </w:p>
    <w:p w14:paraId="60FA6563" w14:textId="77777777" w:rsidR="00E07395" w:rsidRPr="00EC47E3" w:rsidRDefault="00E07395" w:rsidP="005412D5">
      <w:pPr>
        <w:rPr>
          <w:sz w:val="8"/>
          <w:szCs w:val="8"/>
        </w:rPr>
      </w:pPr>
    </w:p>
    <w:p w14:paraId="1AC5CDBE" w14:textId="77777777" w:rsidR="00E07395" w:rsidRPr="00EC47E3" w:rsidRDefault="00E07395" w:rsidP="005412D5">
      <w:pPr>
        <w:rPr>
          <w:sz w:val="8"/>
          <w:szCs w:val="8"/>
        </w:rPr>
      </w:pPr>
    </w:p>
    <w:p w14:paraId="342D4C27" w14:textId="77777777" w:rsidR="00E07395" w:rsidRPr="00EC47E3" w:rsidRDefault="00E07395" w:rsidP="005412D5">
      <w:pPr>
        <w:rPr>
          <w:sz w:val="8"/>
          <w:szCs w:val="8"/>
        </w:rPr>
      </w:pPr>
    </w:p>
    <w:p w14:paraId="3572E399" w14:textId="77777777" w:rsidR="00E07395" w:rsidRPr="00EC47E3" w:rsidRDefault="00E07395" w:rsidP="005412D5">
      <w:pPr>
        <w:rPr>
          <w:sz w:val="8"/>
          <w:szCs w:val="8"/>
        </w:rPr>
      </w:pPr>
    </w:p>
    <w:p w14:paraId="6CEB15CE" w14:textId="77777777" w:rsidR="00E07395" w:rsidRPr="00EC47E3" w:rsidRDefault="00E07395" w:rsidP="005412D5">
      <w:pPr>
        <w:rPr>
          <w:sz w:val="8"/>
          <w:szCs w:val="8"/>
        </w:rPr>
      </w:pPr>
    </w:p>
    <w:p w14:paraId="66518E39" w14:textId="77777777" w:rsidR="00E07395" w:rsidRPr="00EC47E3" w:rsidRDefault="00E07395" w:rsidP="005412D5">
      <w:pPr>
        <w:rPr>
          <w:sz w:val="8"/>
          <w:szCs w:val="8"/>
        </w:rPr>
      </w:pPr>
    </w:p>
    <w:p w14:paraId="7E75FCD0" w14:textId="77777777" w:rsidR="00E07395" w:rsidRPr="00EC47E3" w:rsidRDefault="00E07395" w:rsidP="005412D5">
      <w:pPr>
        <w:rPr>
          <w:sz w:val="8"/>
          <w:szCs w:val="8"/>
        </w:rPr>
      </w:pPr>
    </w:p>
    <w:p w14:paraId="10FDAA0E" w14:textId="77777777" w:rsidR="00E07395" w:rsidRPr="00EC47E3" w:rsidRDefault="00E07395" w:rsidP="005412D5">
      <w:pPr>
        <w:rPr>
          <w:sz w:val="8"/>
          <w:szCs w:val="8"/>
        </w:rPr>
      </w:pPr>
    </w:p>
    <w:p w14:paraId="774AF2BF" w14:textId="77777777" w:rsidR="00E07395" w:rsidRPr="00EC47E3" w:rsidRDefault="00E07395" w:rsidP="005412D5">
      <w:pPr>
        <w:rPr>
          <w:sz w:val="8"/>
          <w:szCs w:val="8"/>
        </w:rPr>
      </w:pPr>
    </w:p>
    <w:p w14:paraId="7A292896" w14:textId="77777777" w:rsidR="00E07395" w:rsidRPr="00EC47E3" w:rsidRDefault="00E07395" w:rsidP="005412D5">
      <w:pPr>
        <w:rPr>
          <w:sz w:val="8"/>
          <w:szCs w:val="8"/>
        </w:rPr>
      </w:pPr>
    </w:p>
    <w:p w14:paraId="2191599E" w14:textId="77777777" w:rsidR="00E07395" w:rsidRPr="00EC47E3" w:rsidRDefault="00E07395" w:rsidP="005412D5">
      <w:pPr>
        <w:rPr>
          <w:sz w:val="8"/>
          <w:szCs w:val="8"/>
        </w:rPr>
      </w:pPr>
    </w:p>
    <w:p w14:paraId="7673E5AE" w14:textId="77777777" w:rsidR="00E07395" w:rsidRPr="00EC47E3" w:rsidRDefault="00E07395" w:rsidP="005412D5">
      <w:pPr>
        <w:rPr>
          <w:sz w:val="8"/>
          <w:szCs w:val="8"/>
        </w:rPr>
      </w:pPr>
    </w:p>
    <w:p w14:paraId="041D98D7" w14:textId="77777777" w:rsidR="00E07395" w:rsidRPr="00EC47E3" w:rsidRDefault="00E07395" w:rsidP="005412D5">
      <w:pPr>
        <w:rPr>
          <w:sz w:val="8"/>
          <w:szCs w:val="8"/>
        </w:rPr>
      </w:pPr>
    </w:p>
    <w:p w14:paraId="5AB7C0C5" w14:textId="77777777" w:rsidR="00E07395" w:rsidRPr="00EC47E3" w:rsidRDefault="00E07395" w:rsidP="005412D5">
      <w:pPr>
        <w:rPr>
          <w:sz w:val="8"/>
          <w:szCs w:val="8"/>
        </w:rPr>
      </w:pPr>
    </w:p>
    <w:p w14:paraId="55B33694" w14:textId="77777777" w:rsidR="00E07395" w:rsidRPr="00EC47E3" w:rsidRDefault="00E07395" w:rsidP="005412D5">
      <w:pPr>
        <w:rPr>
          <w:sz w:val="8"/>
          <w:szCs w:val="8"/>
        </w:rPr>
      </w:pPr>
    </w:p>
    <w:p w14:paraId="4455F193" w14:textId="77777777" w:rsidR="00E07395" w:rsidRPr="00EC47E3" w:rsidRDefault="00E07395" w:rsidP="005412D5">
      <w:pPr>
        <w:rPr>
          <w:sz w:val="8"/>
          <w:szCs w:val="8"/>
        </w:rPr>
      </w:pPr>
    </w:p>
    <w:p w14:paraId="1C2776EB" w14:textId="77777777" w:rsidR="00E07395" w:rsidRPr="00EC47E3" w:rsidRDefault="00E07395" w:rsidP="005412D5">
      <w:pPr>
        <w:rPr>
          <w:sz w:val="8"/>
          <w:szCs w:val="8"/>
        </w:rPr>
      </w:pPr>
    </w:p>
    <w:p w14:paraId="6BCDC96A" w14:textId="43BF7470" w:rsidR="00E07395" w:rsidRPr="00EC47E3" w:rsidRDefault="00172A4B" w:rsidP="00E07395">
      <w:pPr>
        <w:spacing w:before="33"/>
        <w:ind w:right="-20"/>
        <w:rPr>
          <w:rFonts w:eastAsia="Arial" w:cs="Arial"/>
          <w:w w:val="142"/>
        </w:rPr>
      </w:pPr>
      <w:r w:rsidRPr="00EB16C1">
        <w:rPr>
          <w:rFonts w:eastAsia="Arial" w:cs="Arial"/>
          <w:b/>
          <w:bCs/>
        </w:rPr>
        <w:lastRenderedPageBreak/>
        <w:t>6</w:t>
      </w:r>
      <w:r w:rsidR="00EB16C1">
        <w:rPr>
          <w:rFonts w:eastAsia="Arial" w:cs="Arial"/>
          <w:b/>
          <w:bCs/>
        </w:rPr>
        <w:t xml:space="preserve"> </w:t>
      </w:r>
      <w:r w:rsidR="00EB16C1" w:rsidRPr="009775EE">
        <w:rPr>
          <w:rFonts w:eastAsia="Arial" w:cs="Arial"/>
        </w:rPr>
        <w:t>(a)</w:t>
      </w:r>
      <w:r w:rsidR="009775EE">
        <w:rPr>
          <w:rFonts w:eastAsia="Arial" w:cs="Arial"/>
          <w:b/>
          <w:bCs/>
        </w:rPr>
        <w:t xml:space="preserve">.  </w:t>
      </w:r>
      <w:r w:rsidRPr="00EB16C1">
        <w:rPr>
          <w:rFonts w:eastAsia="Arial" w:cs="Arial"/>
          <w:b/>
          <w:bCs/>
          <w:w w:val="109"/>
        </w:rPr>
        <w:t>Results</w:t>
      </w:r>
      <w:r w:rsidR="00EB16C1">
        <w:rPr>
          <w:rFonts w:eastAsia="Arial" w:cs="Arial"/>
          <w:b/>
          <w:bCs/>
          <w:w w:val="109"/>
        </w:rPr>
        <w:t>:</w:t>
      </w:r>
      <w:r w:rsidRPr="00172A4B">
        <w:rPr>
          <w:rFonts w:eastAsia="Arial" w:cs="Arial"/>
          <w:w w:val="109"/>
        </w:rPr>
        <w:t xml:space="preserve"> (non-financial)</w:t>
      </w:r>
      <w:r w:rsidR="00323DB8">
        <w:rPr>
          <w:rFonts w:eastAsia="Arial" w:cs="Arial"/>
          <w:w w:val="109"/>
        </w:rPr>
        <w:t xml:space="preserve"> </w:t>
      </w:r>
      <w:r w:rsidR="00E07395" w:rsidRPr="00EC47E3">
        <w:rPr>
          <w:rFonts w:eastAsia="Arial" w:cs="Arial"/>
          <w:color w:val="FF0000"/>
          <w:w w:val="142"/>
        </w:rPr>
        <w:t xml:space="preserve">* </w:t>
      </w:r>
      <w:r w:rsidR="00E07395" w:rsidRPr="00EC47E3">
        <w:rPr>
          <w:rFonts w:eastAsia="Arial" w:cs="Arial"/>
          <w:color w:val="FF0000"/>
          <w:w w:val="142"/>
          <w:sz w:val="10"/>
          <w:szCs w:val="10"/>
        </w:rPr>
        <w:t>(300 word limit)</w:t>
      </w:r>
    </w:p>
    <w:p w14:paraId="5EB89DE8" w14:textId="77777777" w:rsidR="00E07395" w:rsidRPr="00EC47E3" w:rsidRDefault="00E07395" w:rsidP="00E07395">
      <w:pPr>
        <w:rPr>
          <w:sz w:val="8"/>
          <w:szCs w:val="8"/>
        </w:rPr>
      </w:pPr>
    </w:p>
    <w:p w14:paraId="07A9E383" w14:textId="77777777" w:rsidR="00E07395" w:rsidRPr="00EC47E3" w:rsidRDefault="00E07395" w:rsidP="00E07395">
      <w:pPr>
        <w:rPr>
          <w:sz w:val="8"/>
          <w:szCs w:val="8"/>
        </w:rPr>
      </w:pPr>
      <w:r w:rsidRPr="00EC47E3">
        <w:rPr>
          <w:rFonts w:eastAsiaTheme="minorHAnsi" w:cstheme="minorBidi"/>
          <w:noProof/>
        </w:rPr>
        <mc:AlternateContent>
          <mc:Choice Requires="wps">
            <w:drawing>
              <wp:anchor distT="0" distB="0" distL="114300" distR="114300" simplePos="0" relativeHeight="251671552" behindDoc="0" locked="0" layoutInCell="1" allowOverlap="1" wp14:anchorId="63EC5AAD" wp14:editId="2B647DE1">
                <wp:simplePos x="0" y="0"/>
                <wp:positionH relativeFrom="column">
                  <wp:posOffset>12700</wp:posOffset>
                </wp:positionH>
                <wp:positionV relativeFrom="paragraph">
                  <wp:posOffset>40640</wp:posOffset>
                </wp:positionV>
                <wp:extent cx="5796280" cy="5270500"/>
                <wp:effectExtent l="0" t="0" r="13970" b="25400"/>
                <wp:wrapNone/>
                <wp:docPr id="10" name="Text Box 10"/>
                <wp:cNvGraphicFramePr/>
                <a:graphic xmlns:a="http://schemas.openxmlformats.org/drawingml/2006/main">
                  <a:graphicData uri="http://schemas.microsoft.com/office/word/2010/wordprocessingShape">
                    <wps:wsp>
                      <wps:cNvSpPr txBox="1"/>
                      <wps:spPr>
                        <a:xfrm>
                          <a:off x="0" y="0"/>
                          <a:ext cx="5796280" cy="52705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D62D461" w14:textId="77777777" w:rsidR="00E07395" w:rsidRDefault="00E07395" w:rsidP="00E073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3EC5AAD" id="Text Box 10" o:spid="_x0000_s1031" type="#_x0000_t202" style="position:absolute;margin-left:1pt;margin-top:3.2pt;width:456.4pt;height:4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" fillcolor="white [3201]" strokeweight=".5pt">
                <v:textbox>
                  <w:txbxContent>
                    <w:p w14:paraId="7D62D461" w14:textId="77777777" w:rsidR="00E07395" w:rsidRDefault="00E07395" w:rsidP="00E07395"/>
                  </w:txbxContent>
                </v:textbox>
              </v:shape>
            </w:pict>
          </mc:Fallback>
        </mc:AlternateContent>
      </w:r>
    </w:p>
    <w:p w14:paraId="492506DD" w14:textId="77777777" w:rsidR="00E07395" w:rsidRPr="00EC47E3" w:rsidRDefault="00E07395" w:rsidP="00E07395">
      <w:pPr>
        <w:rPr>
          <w:sz w:val="8"/>
          <w:szCs w:val="8"/>
        </w:rPr>
      </w:pPr>
    </w:p>
    <w:p w14:paraId="31CD0C16" w14:textId="77777777" w:rsidR="00E07395" w:rsidRPr="00EC47E3" w:rsidRDefault="00E07395" w:rsidP="00E07395">
      <w:pPr>
        <w:rPr>
          <w:sz w:val="8"/>
          <w:szCs w:val="8"/>
        </w:rPr>
      </w:pPr>
    </w:p>
    <w:p w14:paraId="7FD8715F" w14:textId="77777777" w:rsidR="00E07395" w:rsidRPr="00EC47E3" w:rsidRDefault="00E07395" w:rsidP="00E07395">
      <w:pPr>
        <w:rPr>
          <w:sz w:val="8"/>
          <w:szCs w:val="8"/>
        </w:rPr>
      </w:pPr>
    </w:p>
    <w:p w14:paraId="6BDFDFC2" w14:textId="77777777" w:rsidR="00E07395" w:rsidRPr="00EC47E3" w:rsidRDefault="00E07395" w:rsidP="00E07395">
      <w:pPr>
        <w:rPr>
          <w:sz w:val="8"/>
          <w:szCs w:val="8"/>
        </w:rPr>
      </w:pPr>
    </w:p>
    <w:p w14:paraId="41F9AE5E" w14:textId="77777777" w:rsidR="00E07395" w:rsidRPr="00EC47E3" w:rsidRDefault="00E07395" w:rsidP="00E07395">
      <w:pPr>
        <w:rPr>
          <w:sz w:val="8"/>
          <w:szCs w:val="8"/>
        </w:rPr>
      </w:pPr>
    </w:p>
    <w:p w14:paraId="00F03A6D" w14:textId="77777777" w:rsidR="00E07395" w:rsidRPr="00EC47E3" w:rsidRDefault="00E07395" w:rsidP="00E07395">
      <w:pPr>
        <w:rPr>
          <w:sz w:val="8"/>
          <w:szCs w:val="8"/>
        </w:rPr>
      </w:pPr>
    </w:p>
    <w:p w14:paraId="6930E822" w14:textId="77777777" w:rsidR="00E07395" w:rsidRPr="00EC47E3" w:rsidRDefault="00E07395" w:rsidP="00E07395">
      <w:pPr>
        <w:rPr>
          <w:sz w:val="8"/>
          <w:szCs w:val="8"/>
        </w:rPr>
      </w:pPr>
    </w:p>
    <w:p w14:paraId="20E36DAB" w14:textId="77777777" w:rsidR="00E07395" w:rsidRPr="00EC47E3" w:rsidRDefault="00E07395" w:rsidP="00E07395">
      <w:pPr>
        <w:rPr>
          <w:sz w:val="8"/>
          <w:szCs w:val="8"/>
        </w:rPr>
      </w:pPr>
    </w:p>
    <w:p w14:paraId="32D85219" w14:textId="77777777" w:rsidR="00E07395" w:rsidRPr="00EC47E3" w:rsidRDefault="00E07395" w:rsidP="00E07395">
      <w:pPr>
        <w:rPr>
          <w:sz w:val="8"/>
          <w:szCs w:val="8"/>
        </w:rPr>
      </w:pPr>
    </w:p>
    <w:p w14:paraId="0CE19BC3" w14:textId="77777777" w:rsidR="00E07395" w:rsidRPr="00EC47E3" w:rsidRDefault="00E07395" w:rsidP="00E07395">
      <w:pPr>
        <w:rPr>
          <w:sz w:val="8"/>
          <w:szCs w:val="8"/>
        </w:rPr>
      </w:pPr>
    </w:p>
    <w:p w14:paraId="63966B72" w14:textId="77777777" w:rsidR="00E07395" w:rsidRPr="00EC47E3" w:rsidRDefault="00E07395" w:rsidP="00E07395">
      <w:pPr>
        <w:rPr>
          <w:sz w:val="8"/>
          <w:szCs w:val="8"/>
        </w:rPr>
      </w:pPr>
    </w:p>
    <w:p w14:paraId="23536548" w14:textId="77777777" w:rsidR="00E07395" w:rsidRPr="00EC47E3" w:rsidRDefault="00E07395" w:rsidP="00E07395">
      <w:pPr>
        <w:rPr>
          <w:sz w:val="8"/>
          <w:szCs w:val="8"/>
        </w:rPr>
      </w:pPr>
    </w:p>
    <w:p w14:paraId="271AE1F2" w14:textId="77777777" w:rsidR="00E07395" w:rsidRPr="00EC47E3" w:rsidRDefault="00E07395" w:rsidP="00E07395">
      <w:pPr>
        <w:rPr>
          <w:sz w:val="8"/>
          <w:szCs w:val="8"/>
        </w:rPr>
      </w:pPr>
    </w:p>
    <w:p w14:paraId="4AE5B7AF" w14:textId="77777777" w:rsidR="00E07395" w:rsidRPr="00EC47E3" w:rsidRDefault="00E07395" w:rsidP="00E07395">
      <w:pPr>
        <w:rPr>
          <w:sz w:val="8"/>
          <w:szCs w:val="8"/>
        </w:rPr>
      </w:pPr>
    </w:p>
    <w:p w14:paraId="3955E093" w14:textId="77777777" w:rsidR="00E07395" w:rsidRPr="00EC47E3" w:rsidRDefault="00E07395" w:rsidP="00E07395">
      <w:pPr>
        <w:rPr>
          <w:sz w:val="8"/>
          <w:szCs w:val="8"/>
        </w:rPr>
      </w:pPr>
    </w:p>
    <w:p w14:paraId="12C42424" w14:textId="77777777" w:rsidR="00E07395" w:rsidRPr="00EC47E3" w:rsidRDefault="00E07395" w:rsidP="00E07395">
      <w:pPr>
        <w:rPr>
          <w:sz w:val="8"/>
          <w:szCs w:val="8"/>
        </w:rPr>
      </w:pPr>
    </w:p>
    <w:p w14:paraId="379CA55B" w14:textId="77777777" w:rsidR="00E07395" w:rsidRPr="00EC47E3" w:rsidRDefault="00E07395" w:rsidP="00E07395">
      <w:pPr>
        <w:rPr>
          <w:sz w:val="8"/>
          <w:szCs w:val="8"/>
        </w:rPr>
      </w:pPr>
    </w:p>
    <w:p w14:paraId="5ABF93C4" w14:textId="77777777" w:rsidR="00E07395" w:rsidRPr="00EC47E3" w:rsidRDefault="00E07395" w:rsidP="00E07395">
      <w:pPr>
        <w:rPr>
          <w:sz w:val="8"/>
          <w:szCs w:val="8"/>
        </w:rPr>
      </w:pPr>
    </w:p>
    <w:p w14:paraId="71DCB018" w14:textId="77777777" w:rsidR="00E07395" w:rsidRPr="00EC47E3" w:rsidRDefault="00E07395" w:rsidP="00E07395">
      <w:pPr>
        <w:rPr>
          <w:sz w:val="8"/>
          <w:szCs w:val="8"/>
        </w:rPr>
      </w:pPr>
    </w:p>
    <w:p w14:paraId="4B644A8D" w14:textId="77777777" w:rsidR="00E07395" w:rsidRPr="00EC47E3" w:rsidRDefault="00E07395" w:rsidP="00E07395">
      <w:pPr>
        <w:rPr>
          <w:sz w:val="8"/>
          <w:szCs w:val="8"/>
        </w:rPr>
      </w:pPr>
    </w:p>
    <w:p w14:paraId="082C48EB" w14:textId="77777777" w:rsidR="00E07395" w:rsidRPr="00EC47E3" w:rsidRDefault="00E07395" w:rsidP="00E07395">
      <w:pPr>
        <w:rPr>
          <w:sz w:val="8"/>
          <w:szCs w:val="8"/>
        </w:rPr>
      </w:pPr>
    </w:p>
    <w:p w14:paraId="2677290C" w14:textId="77777777" w:rsidR="00E07395" w:rsidRPr="00EC47E3" w:rsidRDefault="00E07395" w:rsidP="00E07395">
      <w:pPr>
        <w:rPr>
          <w:sz w:val="8"/>
          <w:szCs w:val="8"/>
        </w:rPr>
      </w:pPr>
    </w:p>
    <w:p w14:paraId="249BF8C6" w14:textId="77777777" w:rsidR="00E07395" w:rsidRPr="00EC47E3" w:rsidRDefault="00E07395" w:rsidP="00E07395">
      <w:pPr>
        <w:rPr>
          <w:sz w:val="8"/>
          <w:szCs w:val="8"/>
        </w:rPr>
      </w:pPr>
    </w:p>
    <w:p w14:paraId="0EF46479" w14:textId="77777777" w:rsidR="00E07395" w:rsidRPr="00EC47E3" w:rsidRDefault="00E07395" w:rsidP="00E07395">
      <w:pPr>
        <w:rPr>
          <w:sz w:val="8"/>
          <w:szCs w:val="8"/>
        </w:rPr>
      </w:pPr>
    </w:p>
    <w:p w14:paraId="3AB58C42" w14:textId="77777777" w:rsidR="00E07395" w:rsidRPr="00EC47E3" w:rsidRDefault="00E07395" w:rsidP="00E07395">
      <w:pPr>
        <w:rPr>
          <w:sz w:val="8"/>
          <w:szCs w:val="8"/>
        </w:rPr>
      </w:pPr>
    </w:p>
    <w:p w14:paraId="4EA9BA15" w14:textId="77777777" w:rsidR="00E07395" w:rsidRPr="00EC47E3" w:rsidRDefault="00E07395" w:rsidP="00E07395">
      <w:pPr>
        <w:rPr>
          <w:sz w:val="8"/>
          <w:szCs w:val="8"/>
        </w:rPr>
      </w:pPr>
    </w:p>
    <w:p w14:paraId="7332107B" w14:textId="77777777" w:rsidR="00E07395" w:rsidRPr="00EC47E3" w:rsidRDefault="00E07395" w:rsidP="00E07395">
      <w:pPr>
        <w:rPr>
          <w:sz w:val="8"/>
          <w:szCs w:val="8"/>
        </w:rPr>
      </w:pPr>
    </w:p>
    <w:p w14:paraId="5D98A3F1" w14:textId="77777777" w:rsidR="00E07395" w:rsidRPr="00EC47E3" w:rsidRDefault="00E07395" w:rsidP="00E07395">
      <w:pPr>
        <w:rPr>
          <w:sz w:val="8"/>
          <w:szCs w:val="8"/>
        </w:rPr>
      </w:pPr>
    </w:p>
    <w:p w14:paraId="50C86B8C" w14:textId="77777777" w:rsidR="00E07395" w:rsidRPr="00EC47E3" w:rsidRDefault="00E07395" w:rsidP="00E07395">
      <w:pPr>
        <w:rPr>
          <w:sz w:val="8"/>
          <w:szCs w:val="8"/>
        </w:rPr>
      </w:pPr>
    </w:p>
    <w:p w14:paraId="60EDCC55" w14:textId="77777777" w:rsidR="00E07395" w:rsidRPr="00EC47E3" w:rsidRDefault="00E07395" w:rsidP="00E07395">
      <w:pPr>
        <w:rPr>
          <w:sz w:val="8"/>
          <w:szCs w:val="8"/>
        </w:rPr>
      </w:pPr>
    </w:p>
    <w:p w14:paraId="3BBB8815" w14:textId="77777777" w:rsidR="00E07395" w:rsidRPr="00EC47E3" w:rsidRDefault="00E07395" w:rsidP="00E07395">
      <w:pPr>
        <w:rPr>
          <w:sz w:val="8"/>
          <w:szCs w:val="8"/>
        </w:rPr>
      </w:pPr>
    </w:p>
    <w:p w14:paraId="55B91B0D" w14:textId="77777777" w:rsidR="00E07395" w:rsidRPr="00EC47E3" w:rsidRDefault="00E07395" w:rsidP="00E07395">
      <w:pPr>
        <w:rPr>
          <w:sz w:val="8"/>
          <w:szCs w:val="8"/>
        </w:rPr>
      </w:pPr>
    </w:p>
    <w:p w14:paraId="6810F0D1" w14:textId="77777777" w:rsidR="00E07395" w:rsidRPr="00EC47E3" w:rsidRDefault="00E07395" w:rsidP="00E07395">
      <w:pPr>
        <w:rPr>
          <w:sz w:val="8"/>
          <w:szCs w:val="8"/>
        </w:rPr>
      </w:pPr>
    </w:p>
    <w:p w14:paraId="74E797DC" w14:textId="77777777" w:rsidR="00E07395" w:rsidRPr="00EC47E3" w:rsidRDefault="00E07395" w:rsidP="00E07395">
      <w:pPr>
        <w:rPr>
          <w:sz w:val="8"/>
          <w:szCs w:val="8"/>
        </w:rPr>
      </w:pPr>
    </w:p>
    <w:p w14:paraId="25AF7EAE" w14:textId="77777777" w:rsidR="00E07395" w:rsidRPr="00EC47E3" w:rsidRDefault="00E07395" w:rsidP="00E07395">
      <w:pPr>
        <w:rPr>
          <w:sz w:val="8"/>
          <w:szCs w:val="8"/>
        </w:rPr>
      </w:pPr>
    </w:p>
    <w:p w14:paraId="2633CEB9" w14:textId="77777777" w:rsidR="00E07395" w:rsidRPr="00EC47E3" w:rsidRDefault="00E07395" w:rsidP="00E07395">
      <w:pPr>
        <w:rPr>
          <w:sz w:val="8"/>
          <w:szCs w:val="8"/>
        </w:rPr>
      </w:pPr>
    </w:p>
    <w:p w14:paraId="4B1D477B" w14:textId="77777777" w:rsidR="00E07395" w:rsidRPr="00EC47E3" w:rsidRDefault="00E07395" w:rsidP="00E07395">
      <w:pPr>
        <w:rPr>
          <w:sz w:val="8"/>
          <w:szCs w:val="8"/>
        </w:rPr>
      </w:pPr>
    </w:p>
    <w:p w14:paraId="65BE1F1D" w14:textId="77777777" w:rsidR="00E07395" w:rsidRPr="00EC47E3" w:rsidRDefault="00E07395" w:rsidP="00E07395">
      <w:pPr>
        <w:rPr>
          <w:sz w:val="8"/>
          <w:szCs w:val="8"/>
        </w:rPr>
      </w:pPr>
    </w:p>
    <w:p w14:paraId="6AFAB436" w14:textId="77777777" w:rsidR="00E07395" w:rsidRPr="00EC47E3" w:rsidRDefault="00E07395" w:rsidP="00E07395">
      <w:pPr>
        <w:rPr>
          <w:sz w:val="8"/>
          <w:szCs w:val="8"/>
        </w:rPr>
      </w:pPr>
    </w:p>
    <w:p w14:paraId="042C5D41" w14:textId="77777777" w:rsidR="00E07395" w:rsidRPr="00EC47E3" w:rsidRDefault="00E07395" w:rsidP="00E07395">
      <w:pPr>
        <w:rPr>
          <w:sz w:val="8"/>
          <w:szCs w:val="8"/>
        </w:rPr>
      </w:pPr>
    </w:p>
    <w:p w14:paraId="4D2E12B8" w14:textId="77777777" w:rsidR="00E07395" w:rsidRPr="00EC47E3" w:rsidRDefault="00E07395" w:rsidP="00E07395">
      <w:pPr>
        <w:rPr>
          <w:sz w:val="8"/>
          <w:szCs w:val="8"/>
        </w:rPr>
      </w:pPr>
    </w:p>
    <w:p w14:paraId="308F224F" w14:textId="77777777" w:rsidR="00E07395" w:rsidRPr="00EC47E3" w:rsidRDefault="00E07395" w:rsidP="00E07395">
      <w:pPr>
        <w:rPr>
          <w:sz w:val="8"/>
          <w:szCs w:val="8"/>
        </w:rPr>
      </w:pPr>
    </w:p>
    <w:p w14:paraId="5E6D6F63" w14:textId="77777777" w:rsidR="00E07395" w:rsidRPr="00EC47E3" w:rsidRDefault="00E07395" w:rsidP="00E07395">
      <w:pPr>
        <w:rPr>
          <w:sz w:val="8"/>
          <w:szCs w:val="8"/>
        </w:rPr>
      </w:pPr>
    </w:p>
    <w:p w14:paraId="7B969857" w14:textId="77777777" w:rsidR="00E07395" w:rsidRPr="00EC47E3" w:rsidRDefault="00E07395" w:rsidP="00E07395">
      <w:pPr>
        <w:rPr>
          <w:sz w:val="8"/>
          <w:szCs w:val="8"/>
        </w:rPr>
      </w:pPr>
    </w:p>
    <w:p w14:paraId="0FE634FD" w14:textId="77777777" w:rsidR="00E07395" w:rsidRPr="00EC47E3" w:rsidRDefault="00E07395" w:rsidP="00E07395">
      <w:pPr>
        <w:rPr>
          <w:sz w:val="8"/>
          <w:szCs w:val="8"/>
        </w:rPr>
      </w:pPr>
    </w:p>
    <w:p w14:paraId="62A1F980" w14:textId="77777777" w:rsidR="00E07395" w:rsidRPr="00EC47E3" w:rsidRDefault="00E07395" w:rsidP="00E07395">
      <w:pPr>
        <w:rPr>
          <w:sz w:val="8"/>
          <w:szCs w:val="8"/>
        </w:rPr>
      </w:pPr>
    </w:p>
    <w:p w14:paraId="300079F4" w14:textId="77777777" w:rsidR="00E07395" w:rsidRPr="00EC47E3" w:rsidRDefault="00E07395" w:rsidP="00E07395">
      <w:pPr>
        <w:rPr>
          <w:sz w:val="8"/>
          <w:szCs w:val="8"/>
        </w:rPr>
      </w:pPr>
    </w:p>
    <w:p w14:paraId="299D8616" w14:textId="77777777" w:rsidR="00E07395" w:rsidRPr="00EC47E3" w:rsidRDefault="00E07395" w:rsidP="00E07395">
      <w:pPr>
        <w:rPr>
          <w:sz w:val="8"/>
          <w:szCs w:val="8"/>
        </w:rPr>
      </w:pPr>
    </w:p>
    <w:p w14:paraId="491D2769" w14:textId="77777777" w:rsidR="00E07395" w:rsidRPr="00EC47E3" w:rsidRDefault="00E07395" w:rsidP="00E07395">
      <w:pPr>
        <w:rPr>
          <w:sz w:val="8"/>
          <w:szCs w:val="8"/>
        </w:rPr>
      </w:pPr>
    </w:p>
    <w:p w14:paraId="6364FBA2" w14:textId="77777777" w:rsidR="00BD26C9" w:rsidRDefault="00BD26C9" w:rsidP="00172A4B">
      <w:pPr>
        <w:spacing w:before="33"/>
        <w:ind w:right="-20"/>
        <w:rPr>
          <w:rFonts w:eastAsia="Arial" w:cs="Arial"/>
        </w:rPr>
      </w:pPr>
    </w:p>
    <w:p w14:paraId="56F36B5C" w14:textId="77777777" w:rsidR="00BD26C9" w:rsidRDefault="00BD26C9" w:rsidP="00172A4B">
      <w:pPr>
        <w:spacing w:before="33"/>
        <w:ind w:right="-20"/>
        <w:rPr>
          <w:rFonts w:eastAsia="Arial" w:cs="Arial"/>
        </w:rPr>
      </w:pPr>
    </w:p>
    <w:p w14:paraId="39DD2173" w14:textId="77777777" w:rsidR="00BD26C9" w:rsidRDefault="00BD26C9" w:rsidP="00172A4B">
      <w:pPr>
        <w:spacing w:before="33"/>
        <w:ind w:right="-20"/>
        <w:rPr>
          <w:rFonts w:eastAsia="Arial" w:cs="Arial"/>
        </w:rPr>
      </w:pPr>
    </w:p>
    <w:p w14:paraId="3AA4EF26" w14:textId="77777777" w:rsidR="00BD26C9" w:rsidRDefault="00BD26C9" w:rsidP="00172A4B">
      <w:pPr>
        <w:spacing w:before="33"/>
        <w:ind w:right="-20"/>
        <w:rPr>
          <w:rFonts w:eastAsia="Arial" w:cs="Arial"/>
        </w:rPr>
      </w:pPr>
    </w:p>
    <w:p w14:paraId="52B02F07" w14:textId="77777777" w:rsidR="00BD26C9" w:rsidRDefault="00BD26C9" w:rsidP="00172A4B">
      <w:pPr>
        <w:spacing w:before="33"/>
        <w:ind w:right="-20"/>
        <w:rPr>
          <w:rFonts w:eastAsia="Arial" w:cs="Arial"/>
        </w:rPr>
      </w:pPr>
    </w:p>
    <w:p w14:paraId="0E6840E2" w14:textId="77777777" w:rsidR="00BD26C9" w:rsidRDefault="00BD26C9" w:rsidP="00172A4B">
      <w:pPr>
        <w:spacing w:before="33"/>
        <w:ind w:right="-20"/>
        <w:rPr>
          <w:rFonts w:eastAsia="Arial" w:cs="Arial"/>
        </w:rPr>
      </w:pPr>
    </w:p>
    <w:p w14:paraId="6A82F9E3" w14:textId="77777777" w:rsidR="00BD26C9" w:rsidRDefault="00BD26C9" w:rsidP="00172A4B">
      <w:pPr>
        <w:spacing w:before="33"/>
        <w:ind w:right="-20"/>
        <w:rPr>
          <w:rFonts w:eastAsia="Arial" w:cs="Arial"/>
        </w:rPr>
      </w:pPr>
    </w:p>
    <w:p w14:paraId="0AA95E68" w14:textId="77777777" w:rsidR="00BD26C9" w:rsidRDefault="00BD26C9" w:rsidP="00172A4B">
      <w:pPr>
        <w:spacing w:before="33"/>
        <w:ind w:right="-20"/>
        <w:rPr>
          <w:rFonts w:eastAsia="Arial" w:cs="Arial"/>
        </w:rPr>
      </w:pPr>
    </w:p>
    <w:p w14:paraId="339C7CC0" w14:textId="77777777" w:rsidR="00BD26C9" w:rsidRDefault="00BD26C9" w:rsidP="00172A4B">
      <w:pPr>
        <w:spacing w:before="33"/>
        <w:ind w:right="-20"/>
        <w:rPr>
          <w:rFonts w:eastAsia="Arial" w:cs="Arial"/>
        </w:rPr>
      </w:pPr>
    </w:p>
    <w:p w14:paraId="38E0CA8B" w14:textId="77777777" w:rsidR="00BD26C9" w:rsidRDefault="00BD26C9" w:rsidP="00172A4B">
      <w:pPr>
        <w:spacing w:before="33"/>
        <w:ind w:right="-20"/>
        <w:rPr>
          <w:rFonts w:eastAsia="Arial" w:cs="Arial"/>
        </w:rPr>
      </w:pPr>
    </w:p>
    <w:p w14:paraId="4ADE7880" w14:textId="77777777" w:rsidR="00BD26C9" w:rsidRDefault="00BD26C9" w:rsidP="00172A4B">
      <w:pPr>
        <w:spacing w:before="33"/>
        <w:ind w:right="-20"/>
        <w:rPr>
          <w:rFonts w:eastAsia="Arial" w:cs="Arial"/>
        </w:rPr>
      </w:pPr>
    </w:p>
    <w:p w14:paraId="4453D0BF" w14:textId="77777777" w:rsidR="00BD26C9" w:rsidRDefault="00BD26C9" w:rsidP="00172A4B">
      <w:pPr>
        <w:spacing w:before="33"/>
        <w:ind w:right="-20"/>
        <w:rPr>
          <w:rFonts w:eastAsia="Arial" w:cs="Arial"/>
        </w:rPr>
      </w:pPr>
    </w:p>
    <w:p w14:paraId="567253A4" w14:textId="77777777" w:rsidR="00BD26C9" w:rsidRDefault="00BD26C9" w:rsidP="00172A4B">
      <w:pPr>
        <w:spacing w:before="33"/>
        <w:ind w:right="-20"/>
        <w:rPr>
          <w:rFonts w:eastAsia="Arial" w:cs="Arial"/>
        </w:rPr>
      </w:pPr>
    </w:p>
    <w:p w14:paraId="392FE714" w14:textId="77777777" w:rsidR="00BD26C9" w:rsidRDefault="00BD26C9" w:rsidP="00172A4B">
      <w:pPr>
        <w:spacing w:before="33"/>
        <w:ind w:right="-20"/>
        <w:rPr>
          <w:rFonts w:eastAsia="Arial" w:cs="Arial"/>
        </w:rPr>
      </w:pPr>
    </w:p>
    <w:p w14:paraId="67A30C4E" w14:textId="77777777" w:rsidR="00BD26C9" w:rsidRDefault="00BD26C9" w:rsidP="00172A4B">
      <w:pPr>
        <w:spacing w:before="33"/>
        <w:ind w:right="-20"/>
        <w:rPr>
          <w:rFonts w:eastAsia="Arial" w:cs="Arial"/>
        </w:rPr>
      </w:pPr>
    </w:p>
    <w:p w14:paraId="4E596FFB" w14:textId="77777777" w:rsidR="00BD26C9" w:rsidRDefault="00BD26C9" w:rsidP="00172A4B">
      <w:pPr>
        <w:spacing w:before="33"/>
        <w:ind w:right="-20"/>
        <w:rPr>
          <w:rFonts w:eastAsia="Arial" w:cs="Arial"/>
        </w:rPr>
      </w:pPr>
    </w:p>
    <w:p w14:paraId="54C82A67" w14:textId="77777777" w:rsidR="00BD26C9" w:rsidRDefault="00BD26C9" w:rsidP="00172A4B">
      <w:pPr>
        <w:spacing w:before="33"/>
        <w:ind w:right="-20"/>
        <w:rPr>
          <w:rFonts w:eastAsia="Arial" w:cs="Arial"/>
        </w:rPr>
      </w:pPr>
    </w:p>
    <w:p w14:paraId="29F3C113" w14:textId="5829C06E" w:rsidR="00496F1B" w:rsidRPr="00EC47E3" w:rsidRDefault="00EB16C1" w:rsidP="00172A4B">
      <w:pPr>
        <w:spacing w:before="33"/>
        <w:ind w:right="-20"/>
        <w:rPr>
          <w:sz w:val="8"/>
          <w:szCs w:val="8"/>
        </w:rPr>
      </w:pPr>
      <w:r>
        <w:rPr>
          <w:rFonts w:eastAsia="Arial" w:cs="Arial"/>
        </w:rPr>
        <w:t>6 (b)</w:t>
      </w:r>
      <w:r w:rsidR="00496F1B" w:rsidRPr="00EC47E3">
        <w:rPr>
          <w:rFonts w:eastAsia="Arial" w:cs="Arial"/>
        </w:rPr>
        <w:t>.</w:t>
      </w:r>
      <w:r w:rsidR="00496F1B">
        <w:rPr>
          <w:rFonts w:eastAsia="Arial" w:cs="Arial"/>
          <w:w w:val="109"/>
        </w:rPr>
        <w:t xml:space="preserve"> </w:t>
      </w:r>
      <w:r w:rsidR="00172A4B" w:rsidRPr="00172A4B">
        <w:rPr>
          <w:rFonts w:eastAsia="Arial" w:cs="Arial"/>
          <w:w w:val="109"/>
        </w:rPr>
        <w:t>What is the reduction per unit or key metric?</w:t>
      </w:r>
      <w:r w:rsidR="006821EE" w:rsidRPr="006821EE">
        <w:rPr>
          <w:rFonts w:eastAsia="Arial" w:cs="Arial"/>
          <w:color w:val="FF0000"/>
          <w:w w:val="142"/>
        </w:rPr>
        <w:t xml:space="preserve"> </w:t>
      </w:r>
      <w:r w:rsidR="006821EE" w:rsidRPr="00EC47E3">
        <w:rPr>
          <w:rFonts w:eastAsia="Arial" w:cs="Arial"/>
          <w:color w:val="FF0000"/>
          <w:w w:val="142"/>
        </w:rPr>
        <w:t>*</w:t>
      </w:r>
    </w:p>
    <w:p w14:paraId="2B5F978D" w14:textId="77777777" w:rsidR="00496F1B" w:rsidRPr="00EC47E3" w:rsidRDefault="00496F1B" w:rsidP="00496F1B">
      <w:pPr>
        <w:rPr>
          <w:sz w:val="8"/>
          <w:szCs w:val="8"/>
        </w:rPr>
      </w:pPr>
      <w:r w:rsidRPr="00EC47E3">
        <w:rPr>
          <w:rFonts w:eastAsiaTheme="minorHAnsi" w:cstheme="minorBidi"/>
          <w:noProof/>
        </w:rPr>
        <mc:AlternateContent>
          <mc:Choice Requires="wps">
            <w:drawing>
              <wp:anchor distT="0" distB="0" distL="114300" distR="114300" simplePos="0" relativeHeight="251673600" behindDoc="0" locked="0" layoutInCell="1" allowOverlap="1" wp14:anchorId="64F4704C" wp14:editId="1084F385">
                <wp:simplePos x="0" y="0"/>
                <wp:positionH relativeFrom="column">
                  <wp:posOffset>8467</wp:posOffset>
                </wp:positionH>
                <wp:positionV relativeFrom="paragraph">
                  <wp:posOffset>41910</wp:posOffset>
                </wp:positionV>
                <wp:extent cx="5796280" cy="677333"/>
                <wp:effectExtent l="0" t="0" r="13970" b="27940"/>
                <wp:wrapNone/>
                <wp:docPr id="9" name="Text Box 9"/>
                <wp:cNvGraphicFramePr/>
                <a:graphic xmlns:a="http://schemas.openxmlformats.org/drawingml/2006/main">
                  <a:graphicData uri="http://schemas.microsoft.com/office/word/2010/wordprocessingShape">
                    <wps:wsp>
                      <wps:cNvSpPr txBox="1"/>
                      <wps:spPr>
                        <a:xfrm>
                          <a:off x="0" y="0"/>
                          <a:ext cx="5796280" cy="67733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990D24" w14:textId="77777777" w:rsidR="00496F1B" w:rsidRDefault="00496F1B" w:rsidP="00496F1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4F4704C" id="Text Box 9" o:spid="_x0000_s1032" type="#_x0000_t202" style="position:absolute;margin-left:.65pt;margin-top:3.3pt;width:456.4pt;height:53.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" fillcolor="white [3201]" strokeweight=".5pt">
                <v:textbox>
                  <w:txbxContent>
                    <w:p w14:paraId="4A990D24" w14:textId="77777777" w:rsidR="00496F1B" w:rsidRDefault="00496F1B" w:rsidP="00496F1B"/>
                  </w:txbxContent>
                </v:textbox>
              </v:shape>
            </w:pict>
          </mc:Fallback>
        </mc:AlternateContent>
      </w:r>
    </w:p>
    <w:p w14:paraId="5BAD3425" w14:textId="77777777" w:rsidR="00496F1B" w:rsidRPr="00EC47E3" w:rsidRDefault="00496F1B" w:rsidP="00496F1B">
      <w:pPr>
        <w:rPr>
          <w:sz w:val="8"/>
          <w:szCs w:val="8"/>
        </w:rPr>
      </w:pPr>
    </w:p>
    <w:p w14:paraId="0C7D08AC" w14:textId="77777777" w:rsidR="00496F1B" w:rsidRPr="00EC47E3" w:rsidRDefault="00496F1B" w:rsidP="00496F1B">
      <w:pPr>
        <w:rPr>
          <w:sz w:val="8"/>
          <w:szCs w:val="8"/>
        </w:rPr>
      </w:pPr>
    </w:p>
    <w:p w14:paraId="37A31054" w14:textId="77777777" w:rsidR="00496F1B" w:rsidRPr="00EC47E3" w:rsidRDefault="00496F1B" w:rsidP="00496F1B">
      <w:pPr>
        <w:rPr>
          <w:sz w:val="8"/>
          <w:szCs w:val="8"/>
        </w:rPr>
      </w:pPr>
    </w:p>
    <w:p w14:paraId="7DC8C081" w14:textId="77777777" w:rsidR="00496F1B" w:rsidRPr="00EC47E3" w:rsidRDefault="00496F1B" w:rsidP="00496F1B">
      <w:pPr>
        <w:rPr>
          <w:sz w:val="8"/>
          <w:szCs w:val="8"/>
        </w:rPr>
      </w:pPr>
    </w:p>
    <w:p w14:paraId="0477E574" w14:textId="77777777" w:rsidR="00496F1B" w:rsidRPr="00EC47E3" w:rsidRDefault="00496F1B" w:rsidP="00496F1B">
      <w:pPr>
        <w:rPr>
          <w:sz w:val="8"/>
          <w:szCs w:val="8"/>
        </w:rPr>
      </w:pPr>
    </w:p>
    <w:p w14:paraId="3FD9042A" w14:textId="77777777" w:rsidR="00496F1B" w:rsidRPr="00EC47E3" w:rsidRDefault="00496F1B" w:rsidP="00496F1B">
      <w:pPr>
        <w:rPr>
          <w:sz w:val="8"/>
          <w:szCs w:val="8"/>
        </w:rPr>
      </w:pPr>
    </w:p>
    <w:p w14:paraId="052D4810" w14:textId="77777777" w:rsidR="00496F1B" w:rsidRPr="00EC47E3" w:rsidRDefault="00496F1B" w:rsidP="00496F1B">
      <w:pPr>
        <w:rPr>
          <w:sz w:val="8"/>
          <w:szCs w:val="8"/>
        </w:rPr>
      </w:pPr>
    </w:p>
    <w:p w14:paraId="62D3F89E" w14:textId="77777777" w:rsidR="00496F1B" w:rsidRPr="00EC47E3" w:rsidRDefault="00496F1B" w:rsidP="00496F1B">
      <w:pPr>
        <w:rPr>
          <w:sz w:val="8"/>
          <w:szCs w:val="8"/>
        </w:rPr>
      </w:pPr>
    </w:p>
    <w:p w14:paraId="2780AF0D" w14:textId="77777777" w:rsidR="00496F1B" w:rsidRPr="00EC47E3" w:rsidRDefault="00496F1B" w:rsidP="00496F1B">
      <w:pPr>
        <w:rPr>
          <w:sz w:val="8"/>
          <w:szCs w:val="8"/>
        </w:rPr>
      </w:pPr>
    </w:p>
    <w:p w14:paraId="46FC4A0D" w14:textId="77777777" w:rsidR="00496F1B" w:rsidRPr="00EC47E3" w:rsidRDefault="00496F1B" w:rsidP="00496F1B">
      <w:pPr>
        <w:rPr>
          <w:sz w:val="8"/>
          <w:szCs w:val="8"/>
        </w:rPr>
      </w:pPr>
    </w:p>
    <w:p w14:paraId="4DC2ECC6" w14:textId="77777777" w:rsidR="00496F1B" w:rsidRPr="00EC47E3" w:rsidRDefault="00496F1B" w:rsidP="00496F1B">
      <w:pPr>
        <w:rPr>
          <w:sz w:val="8"/>
          <w:szCs w:val="8"/>
        </w:rPr>
      </w:pPr>
    </w:p>
    <w:p w14:paraId="79796693" w14:textId="77777777" w:rsidR="00496F1B" w:rsidRPr="00EC47E3" w:rsidRDefault="00496F1B" w:rsidP="00496F1B">
      <w:pPr>
        <w:rPr>
          <w:sz w:val="8"/>
          <w:szCs w:val="8"/>
        </w:rPr>
      </w:pPr>
    </w:p>
    <w:p w14:paraId="47297C67" w14:textId="77777777" w:rsidR="00496F1B" w:rsidRPr="00EC47E3" w:rsidRDefault="00496F1B" w:rsidP="00496F1B">
      <w:pPr>
        <w:rPr>
          <w:sz w:val="8"/>
          <w:szCs w:val="8"/>
        </w:rPr>
      </w:pPr>
    </w:p>
    <w:p w14:paraId="048740F3" w14:textId="77777777" w:rsidR="00496F1B" w:rsidRPr="00EC47E3" w:rsidRDefault="00496F1B" w:rsidP="00496F1B">
      <w:pPr>
        <w:rPr>
          <w:sz w:val="8"/>
          <w:szCs w:val="8"/>
        </w:rPr>
      </w:pPr>
    </w:p>
    <w:p w14:paraId="51371A77" w14:textId="5C266918" w:rsidR="00496F1B" w:rsidRPr="00EC47E3" w:rsidRDefault="00496F1B" w:rsidP="00496F1B">
      <w:pPr>
        <w:rPr>
          <w:sz w:val="8"/>
          <w:szCs w:val="8"/>
        </w:rPr>
      </w:pPr>
    </w:p>
    <w:p w14:paraId="6D5BCB86" w14:textId="25CF90F1" w:rsidR="00FB45FD" w:rsidRDefault="00EB16C1" w:rsidP="00FB45FD">
      <w:pPr>
        <w:spacing w:before="33"/>
        <w:ind w:right="-20"/>
        <w:rPr>
          <w:rFonts w:eastAsia="Arial" w:cs="Arial"/>
          <w:color w:val="FF0000"/>
          <w:w w:val="142"/>
          <w:sz w:val="10"/>
          <w:szCs w:val="10"/>
        </w:rPr>
      </w:pPr>
      <w:r>
        <w:rPr>
          <w:rFonts w:eastAsia="Arial" w:cs="Arial"/>
        </w:rPr>
        <w:t>6 (c)</w:t>
      </w:r>
      <w:r w:rsidR="00FB45FD" w:rsidRPr="00EC47E3">
        <w:rPr>
          <w:rFonts w:eastAsia="Arial" w:cs="Arial"/>
        </w:rPr>
        <w:t>.</w:t>
      </w:r>
      <w:r w:rsidR="00FB45FD">
        <w:rPr>
          <w:rFonts w:eastAsia="Arial" w:cs="Arial"/>
          <w:w w:val="109"/>
        </w:rPr>
        <w:t xml:space="preserve"> </w:t>
      </w:r>
      <w:r w:rsidR="00172A4B" w:rsidRPr="00172A4B">
        <w:rPr>
          <w:rFonts w:eastAsia="Arial" w:cs="Arial"/>
          <w:w w:val="109"/>
        </w:rPr>
        <w:t>What is the comprehensive improvement, and percentage of overall results?</w:t>
      </w:r>
      <w:r w:rsidR="00FB45FD">
        <w:rPr>
          <w:rFonts w:eastAsia="Arial" w:cs="Arial"/>
          <w:w w:val="109"/>
        </w:rPr>
        <w:t xml:space="preserve"> </w:t>
      </w:r>
      <w:r w:rsidR="00FB45FD" w:rsidRPr="00EC47E3">
        <w:rPr>
          <w:rFonts w:eastAsia="Arial" w:cs="Arial"/>
          <w:color w:val="FF0000"/>
          <w:w w:val="142"/>
        </w:rPr>
        <w:t xml:space="preserve">* </w:t>
      </w:r>
      <w:r w:rsidR="00FB45FD" w:rsidRPr="00EC47E3">
        <w:rPr>
          <w:rFonts w:eastAsia="Arial" w:cs="Arial"/>
          <w:color w:val="FF0000"/>
          <w:w w:val="142"/>
          <w:sz w:val="10"/>
          <w:szCs w:val="10"/>
        </w:rPr>
        <w:t>(300 word limit)</w:t>
      </w:r>
    </w:p>
    <w:p w14:paraId="5A1EA135" w14:textId="7FBFD391" w:rsidR="00FB45FD" w:rsidRPr="00EC47E3" w:rsidRDefault="00FB45FD" w:rsidP="00FB45FD">
      <w:pPr>
        <w:rPr>
          <w:sz w:val="8"/>
          <w:szCs w:val="8"/>
        </w:rPr>
      </w:pPr>
    </w:p>
    <w:p w14:paraId="062BF915" w14:textId="3EA63FCC" w:rsidR="00FB45FD" w:rsidRPr="00EC47E3" w:rsidRDefault="00FB45FD" w:rsidP="00FB45FD">
      <w:pPr>
        <w:rPr>
          <w:sz w:val="8"/>
          <w:szCs w:val="8"/>
        </w:rPr>
      </w:pPr>
      <w:r w:rsidRPr="00EC47E3">
        <w:rPr>
          <w:rFonts w:eastAsiaTheme="minorHAnsi" w:cstheme="minorBidi"/>
          <w:noProof/>
        </w:rPr>
        <mc:AlternateContent>
          <mc:Choice Requires="wps">
            <w:drawing>
              <wp:anchor distT="0" distB="0" distL="114300" distR="114300" simplePos="0" relativeHeight="251679744" behindDoc="0" locked="0" layoutInCell="1" allowOverlap="1" wp14:anchorId="527E9E8E" wp14:editId="58C6FEC0">
                <wp:simplePos x="0" y="0"/>
                <wp:positionH relativeFrom="column">
                  <wp:posOffset>12700</wp:posOffset>
                </wp:positionH>
                <wp:positionV relativeFrom="paragraph">
                  <wp:posOffset>39371</wp:posOffset>
                </wp:positionV>
                <wp:extent cx="5796280" cy="717550"/>
                <wp:effectExtent l="0" t="0" r="13970" b="25400"/>
                <wp:wrapNone/>
                <wp:docPr id="14" name="Text Box 14"/>
                <wp:cNvGraphicFramePr/>
                <a:graphic xmlns:a="http://schemas.openxmlformats.org/drawingml/2006/main">
                  <a:graphicData uri="http://schemas.microsoft.com/office/word/2010/wordprocessingShape">
                    <wps:wsp>
                      <wps:cNvSpPr txBox="1"/>
                      <wps:spPr>
                        <a:xfrm>
                          <a:off x="0" y="0"/>
                          <a:ext cx="5796280" cy="717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8717D39" w14:textId="77777777" w:rsidR="00FB45FD" w:rsidRDefault="00FB45FD" w:rsidP="00FB45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27E9E8E" id="Text Box 14" o:spid="_x0000_s1033" type="#_x0000_t202" style="position:absolute;margin-left:1pt;margin-top:3.1pt;width:456.4pt;height:5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" fillcolor="white [3201]" strokeweight=".5pt">
                <v:textbox>
                  <w:txbxContent>
                    <w:p w14:paraId="58717D39" w14:textId="77777777" w:rsidR="00FB45FD" w:rsidRDefault="00FB45FD" w:rsidP="00FB45FD"/>
                  </w:txbxContent>
                </v:textbox>
              </v:shape>
            </w:pict>
          </mc:Fallback>
        </mc:AlternateContent>
      </w:r>
    </w:p>
    <w:p w14:paraId="61DAA4D5" w14:textId="77777777" w:rsidR="00FB45FD" w:rsidRPr="00EC47E3" w:rsidRDefault="00FB45FD" w:rsidP="00FB45FD">
      <w:pPr>
        <w:rPr>
          <w:sz w:val="8"/>
          <w:szCs w:val="8"/>
        </w:rPr>
      </w:pPr>
    </w:p>
    <w:p w14:paraId="2AEAF47F" w14:textId="77777777" w:rsidR="00FB45FD" w:rsidRPr="00EC47E3" w:rsidRDefault="00FB45FD" w:rsidP="00FB45FD">
      <w:pPr>
        <w:rPr>
          <w:sz w:val="8"/>
          <w:szCs w:val="8"/>
        </w:rPr>
      </w:pPr>
    </w:p>
    <w:p w14:paraId="281B37BA" w14:textId="608DE552" w:rsidR="00FB45FD" w:rsidRPr="00EC47E3" w:rsidRDefault="00FB45FD" w:rsidP="00FB45FD">
      <w:pPr>
        <w:rPr>
          <w:sz w:val="8"/>
          <w:szCs w:val="8"/>
        </w:rPr>
      </w:pPr>
    </w:p>
    <w:p w14:paraId="2E500C74" w14:textId="739C06D9" w:rsidR="00FB45FD" w:rsidRPr="00EC47E3" w:rsidRDefault="00FB45FD" w:rsidP="00FB45FD">
      <w:pPr>
        <w:rPr>
          <w:sz w:val="8"/>
          <w:szCs w:val="8"/>
        </w:rPr>
      </w:pPr>
    </w:p>
    <w:p w14:paraId="74CD1D1F" w14:textId="6A8F1428" w:rsidR="00FB45FD" w:rsidRPr="00EC47E3" w:rsidRDefault="00FB45FD" w:rsidP="00FB45FD">
      <w:pPr>
        <w:rPr>
          <w:sz w:val="8"/>
          <w:szCs w:val="8"/>
        </w:rPr>
      </w:pPr>
    </w:p>
    <w:p w14:paraId="1C5BEDD8" w14:textId="75212672" w:rsidR="00FB45FD" w:rsidRPr="00EC47E3" w:rsidRDefault="00FB45FD" w:rsidP="00FB45FD">
      <w:pPr>
        <w:rPr>
          <w:sz w:val="8"/>
          <w:szCs w:val="8"/>
        </w:rPr>
      </w:pPr>
    </w:p>
    <w:p w14:paraId="02915484" w14:textId="77777777" w:rsidR="00FB45FD" w:rsidRPr="00EC47E3" w:rsidRDefault="00FB45FD" w:rsidP="00FB45FD">
      <w:pPr>
        <w:rPr>
          <w:sz w:val="8"/>
          <w:szCs w:val="8"/>
        </w:rPr>
      </w:pPr>
    </w:p>
    <w:p w14:paraId="03B94F49" w14:textId="77777777" w:rsidR="00FB45FD" w:rsidRPr="00EC47E3" w:rsidRDefault="00FB45FD" w:rsidP="00FB45FD">
      <w:pPr>
        <w:rPr>
          <w:sz w:val="8"/>
          <w:szCs w:val="8"/>
        </w:rPr>
      </w:pPr>
    </w:p>
    <w:p w14:paraId="6D846F5D" w14:textId="2C12DEB0" w:rsidR="00FB45FD" w:rsidRPr="00EC47E3" w:rsidRDefault="00FB45FD" w:rsidP="00FB45FD">
      <w:pPr>
        <w:rPr>
          <w:sz w:val="8"/>
          <w:szCs w:val="8"/>
        </w:rPr>
      </w:pPr>
    </w:p>
    <w:p w14:paraId="62F015AF" w14:textId="77777777" w:rsidR="00FB45FD" w:rsidRPr="00EC47E3" w:rsidRDefault="00FB45FD" w:rsidP="00FB45FD">
      <w:pPr>
        <w:rPr>
          <w:sz w:val="8"/>
          <w:szCs w:val="8"/>
        </w:rPr>
      </w:pPr>
    </w:p>
    <w:p w14:paraId="1B15DD1D" w14:textId="2CE099BB" w:rsidR="00FB45FD" w:rsidRPr="00EC47E3" w:rsidRDefault="00FB45FD" w:rsidP="00FB45FD">
      <w:pPr>
        <w:rPr>
          <w:sz w:val="8"/>
          <w:szCs w:val="8"/>
        </w:rPr>
      </w:pPr>
    </w:p>
    <w:p w14:paraId="6E681184" w14:textId="77777777" w:rsidR="00FB45FD" w:rsidRPr="00EC47E3" w:rsidRDefault="00FB45FD" w:rsidP="00FB45FD">
      <w:pPr>
        <w:rPr>
          <w:sz w:val="8"/>
          <w:szCs w:val="8"/>
        </w:rPr>
      </w:pPr>
    </w:p>
    <w:p w14:paraId="230165FA" w14:textId="016A4127" w:rsidR="00FB45FD" w:rsidRPr="00EC47E3" w:rsidRDefault="00FB45FD" w:rsidP="00FB45FD">
      <w:pPr>
        <w:rPr>
          <w:sz w:val="8"/>
          <w:szCs w:val="8"/>
        </w:rPr>
      </w:pPr>
    </w:p>
    <w:p w14:paraId="7CB33CA5" w14:textId="2D088D14" w:rsidR="00FB45FD" w:rsidRPr="00EC47E3" w:rsidRDefault="00FB45FD" w:rsidP="00FB45FD">
      <w:pPr>
        <w:rPr>
          <w:sz w:val="8"/>
          <w:szCs w:val="8"/>
        </w:rPr>
      </w:pPr>
    </w:p>
    <w:p w14:paraId="3C54626B" w14:textId="4F651C8D" w:rsidR="00172A4B" w:rsidRDefault="006662C4" w:rsidP="00172A4B">
      <w:pPr>
        <w:spacing w:before="33"/>
        <w:ind w:right="-20"/>
        <w:rPr>
          <w:rFonts w:eastAsia="Arial" w:cs="Arial"/>
          <w:color w:val="FF0000"/>
          <w:w w:val="142"/>
          <w:sz w:val="10"/>
          <w:szCs w:val="10"/>
        </w:rPr>
      </w:pPr>
      <w:r w:rsidRPr="009775EE">
        <w:rPr>
          <w:rFonts w:eastAsia="Arial" w:cs="Arial"/>
          <w:b/>
          <w:bCs/>
        </w:rPr>
        <w:lastRenderedPageBreak/>
        <w:t>7</w:t>
      </w:r>
      <w:r w:rsidR="00172A4B" w:rsidRPr="009775EE">
        <w:rPr>
          <w:rFonts w:eastAsia="Arial" w:cs="Arial"/>
          <w:b/>
          <w:bCs/>
        </w:rPr>
        <w:t>.</w:t>
      </w:r>
      <w:r w:rsidR="00172A4B" w:rsidRPr="009775EE">
        <w:rPr>
          <w:rFonts w:eastAsia="Arial" w:cs="Arial"/>
          <w:b/>
          <w:bCs/>
          <w:w w:val="109"/>
        </w:rPr>
        <w:t xml:space="preserve"> Innovation:</w:t>
      </w:r>
      <w:r w:rsidR="00172A4B">
        <w:rPr>
          <w:rFonts w:eastAsia="Arial" w:cs="Arial"/>
          <w:w w:val="109"/>
        </w:rPr>
        <w:t xml:space="preserve"> </w:t>
      </w:r>
      <w:r w:rsidR="00172A4B" w:rsidRPr="00EC47E3">
        <w:rPr>
          <w:rFonts w:eastAsia="Arial" w:cs="Arial"/>
          <w:color w:val="FF0000"/>
          <w:w w:val="142"/>
        </w:rPr>
        <w:t xml:space="preserve">* </w:t>
      </w:r>
      <w:r w:rsidR="00172A4B" w:rsidRPr="00EC47E3">
        <w:rPr>
          <w:rFonts w:eastAsia="Arial" w:cs="Arial"/>
          <w:color w:val="FF0000"/>
          <w:w w:val="142"/>
          <w:sz w:val="10"/>
          <w:szCs w:val="10"/>
        </w:rPr>
        <w:t>(300 word limit)</w:t>
      </w:r>
    </w:p>
    <w:p w14:paraId="53508331" w14:textId="6375BD4D" w:rsidR="00172A4B" w:rsidRPr="00EC47E3" w:rsidRDefault="00172A4B" w:rsidP="00172A4B">
      <w:pPr>
        <w:rPr>
          <w:sz w:val="8"/>
          <w:szCs w:val="8"/>
        </w:rPr>
      </w:pPr>
    </w:p>
    <w:p w14:paraId="7BE60538" w14:textId="55AA8D2C" w:rsidR="00172A4B" w:rsidRPr="00EC47E3" w:rsidRDefault="00172A4B" w:rsidP="00172A4B">
      <w:pPr>
        <w:rPr>
          <w:sz w:val="8"/>
          <w:szCs w:val="8"/>
        </w:rPr>
      </w:pPr>
    </w:p>
    <w:p w14:paraId="3BC8F9AD" w14:textId="0AF6A9A1" w:rsidR="00172A4B" w:rsidRPr="00EC47E3" w:rsidRDefault="00BD26C9" w:rsidP="00172A4B">
      <w:pPr>
        <w:rPr>
          <w:sz w:val="8"/>
          <w:szCs w:val="8"/>
        </w:rPr>
      </w:pPr>
      <w:r w:rsidRPr="00EC47E3">
        <w:rPr>
          <w:rFonts w:eastAsiaTheme="minorHAnsi" w:cstheme="minorBidi"/>
          <w:noProof/>
        </w:rPr>
        <mc:AlternateContent>
          <mc:Choice Requires="wps">
            <w:drawing>
              <wp:anchor distT="0" distB="0" distL="114300" distR="114300" simplePos="0" relativeHeight="251683840" behindDoc="0" locked="0" layoutInCell="1" allowOverlap="1" wp14:anchorId="33749885" wp14:editId="04AA849E">
                <wp:simplePos x="0" y="0"/>
                <wp:positionH relativeFrom="margin">
                  <wp:align>center</wp:align>
                </wp:positionH>
                <wp:positionV relativeFrom="paragraph">
                  <wp:posOffset>10795</wp:posOffset>
                </wp:positionV>
                <wp:extent cx="5796280" cy="3371850"/>
                <wp:effectExtent l="0" t="0" r="13970" b="19050"/>
                <wp:wrapNone/>
                <wp:docPr id="5" name="Text Box 5"/>
                <wp:cNvGraphicFramePr/>
                <a:graphic xmlns:a="http://schemas.openxmlformats.org/drawingml/2006/main">
                  <a:graphicData uri="http://schemas.microsoft.com/office/word/2010/wordprocessingShape">
                    <wps:wsp>
                      <wps:cNvSpPr txBox="1"/>
                      <wps:spPr>
                        <a:xfrm>
                          <a:off x="0" y="0"/>
                          <a:ext cx="5796280" cy="3371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C694B97" w14:textId="77777777" w:rsidR="00172A4B" w:rsidRDefault="00172A4B" w:rsidP="00172A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3749885" id="Text Box 5" o:spid="_x0000_s1034" type="#_x0000_t202" style="position:absolute;margin-left:0;margin-top:.85pt;width:456.4pt;height:265.5pt;z-index:2516838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" fillcolor="white [3201]" strokeweight=".5pt">
                <v:textbox>
                  <w:txbxContent>
                    <w:p w14:paraId="4C694B97" w14:textId="77777777" w:rsidR="00172A4B" w:rsidRDefault="00172A4B" w:rsidP="00172A4B"/>
                  </w:txbxContent>
                </v:textbox>
                <w10:wrap anchorx="margin"/>
              </v:shape>
            </w:pict>
          </mc:Fallback>
        </mc:AlternateContent>
      </w:r>
    </w:p>
    <w:p w14:paraId="18D160CB" w14:textId="4027CDE6" w:rsidR="00172A4B" w:rsidRPr="00EC47E3" w:rsidRDefault="00172A4B" w:rsidP="00172A4B">
      <w:pPr>
        <w:rPr>
          <w:sz w:val="8"/>
          <w:szCs w:val="8"/>
        </w:rPr>
      </w:pPr>
    </w:p>
    <w:p w14:paraId="61AC30FB" w14:textId="30DEEB4E" w:rsidR="00172A4B" w:rsidRPr="00EC47E3" w:rsidRDefault="00172A4B" w:rsidP="00172A4B">
      <w:pPr>
        <w:rPr>
          <w:sz w:val="8"/>
          <w:szCs w:val="8"/>
        </w:rPr>
      </w:pPr>
    </w:p>
    <w:p w14:paraId="26B1A375" w14:textId="77777777" w:rsidR="00172A4B" w:rsidRPr="00EC47E3" w:rsidRDefault="00172A4B" w:rsidP="00172A4B">
      <w:pPr>
        <w:rPr>
          <w:sz w:val="8"/>
          <w:szCs w:val="8"/>
        </w:rPr>
      </w:pPr>
    </w:p>
    <w:p w14:paraId="211FC6EA" w14:textId="0C2E4E5C" w:rsidR="00172A4B" w:rsidRPr="00EC47E3" w:rsidRDefault="00172A4B" w:rsidP="00172A4B">
      <w:pPr>
        <w:rPr>
          <w:sz w:val="8"/>
          <w:szCs w:val="8"/>
        </w:rPr>
      </w:pPr>
    </w:p>
    <w:p w14:paraId="764ED501" w14:textId="0E76222A" w:rsidR="00172A4B" w:rsidRPr="00EC47E3" w:rsidRDefault="00172A4B" w:rsidP="00172A4B">
      <w:pPr>
        <w:rPr>
          <w:sz w:val="8"/>
          <w:szCs w:val="8"/>
        </w:rPr>
      </w:pPr>
    </w:p>
    <w:p w14:paraId="0AB93745" w14:textId="77777777" w:rsidR="00172A4B" w:rsidRPr="00EC47E3" w:rsidRDefault="00172A4B" w:rsidP="00172A4B">
      <w:pPr>
        <w:rPr>
          <w:sz w:val="8"/>
          <w:szCs w:val="8"/>
        </w:rPr>
      </w:pPr>
    </w:p>
    <w:p w14:paraId="49635555" w14:textId="77777777" w:rsidR="00172A4B" w:rsidRPr="00EC47E3" w:rsidRDefault="00172A4B" w:rsidP="00172A4B">
      <w:pPr>
        <w:rPr>
          <w:sz w:val="8"/>
          <w:szCs w:val="8"/>
        </w:rPr>
      </w:pPr>
    </w:p>
    <w:p w14:paraId="17A53FC6" w14:textId="01396CC4" w:rsidR="00172A4B" w:rsidRPr="00EC47E3" w:rsidRDefault="00172A4B" w:rsidP="00172A4B">
      <w:pPr>
        <w:rPr>
          <w:sz w:val="8"/>
          <w:szCs w:val="8"/>
        </w:rPr>
      </w:pPr>
    </w:p>
    <w:p w14:paraId="1CDEAE01" w14:textId="16EA20AC" w:rsidR="00172A4B" w:rsidRPr="00EC47E3" w:rsidRDefault="00172A4B" w:rsidP="00172A4B">
      <w:pPr>
        <w:rPr>
          <w:sz w:val="8"/>
          <w:szCs w:val="8"/>
        </w:rPr>
      </w:pPr>
    </w:p>
    <w:p w14:paraId="50F07069" w14:textId="77777777" w:rsidR="00172A4B" w:rsidRPr="00EC47E3" w:rsidRDefault="00172A4B" w:rsidP="00172A4B">
      <w:pPr>
        <w:rPr>
          <w:sz w:val="8"/>
          <w:szCs w:val="8"/>
        </w:rPr>
      </w:pPr>
    </w:p>
    <w:p w14:paraId="2FF85D32" w14:textId="77777777" w:rsidR="00172A4B" w:rsidRPr="00EC47E3" w:rsidRDefault="00172A4B" w:rsidP="00172A4B">
      <w:pPr>
        <w:rPr>
          <w:sz w:val="8"/>
          <w:szCs w:val="8"/>
        </w:rPr>
      </w:pPr>
    </w:p>
    <w:p w14:paraId="1E954643" w14:textId="77777777" w:rsidR="00172A4B" w:rsidRPr="00EC47E3" w:rsidRDefault="00172A4B" w:rsidP="00172A4B">
      <w:pPr>
        <w:rPr>
          <w:sz w:val="8"/>
          <w:szCs w:val="8"/>
        </w:rPr>
      </w:pPr>
    </w:p>
    <w:p w14:paraId="627AA0AC" w14:textId="77777777" w:rsidR="00172A4B" w:rsidRPr="00EC47E3" w:rsidRDefault="00172A4B" w:rsidP="00172A4B">
      <w:pPr>
        <w:rPr>
          <w:sz w:val="8"/>
          <w:szCs w:val="8"/>
        </w:rPr>
      </w:pPr>
    </w:p>
    <w:p w14:paraId="5A7AF15D" w14:textId="77777777" w:rsidR="00172A4B" w:rsidRPr="00EC47E3" w:rsidRDefault="00172A4B" w:rsidP="00172A4B">
      <w:pPr>
        <w:rPr>
          <w:sz w:val="8"/>
          <w:szCs w:val="8"/>
        </w:rPr>
      </w:pPr>
    </w:p>
    <w:p w14:paraId="06686FEF" w14:textId="77777777" w:rsidR="00172A4B" w:rsidRPr="00EC47E3" w:rsidRDefault="00172A4B" w:rsidP="00172A4B">
      <w:pPr>
        <w:rPr>
          <w:sz w:val="8"/>
          <w:szCs w:val="8"/>
        </w:rPr>
      </w:pPr>
    </w:p>
    <w:p w14:paraId="401A7268" w14:textId="77777777" w:rsidR="00172A4B" w:rsidRPr="00EC47E3" w:rsidRDefault="00172A4B" w:rsidP="00172A4B">
      <w:pPr>
        <w:rPr>
          <w:sz w:val="8"/>
          <w:szCs w:val="8"/>
        </w:rPr>
      </w:pPr>
    </w:p>
    <w:p w14:paraId="752F30A4" w14:textId="77777777" w:rsidR="00172A4B" w:rsidRPr="00EC47E3" w:rsidRDefault="00172A4B" w:rsidP="00172A4B">
      <w:pPr>
        <w:rPr>
          <w:sz w:val="8"/>
          <w:szCs w:val="8"/>
        </w:rPr>
      </w:pPr>
    </w:p>
    <w:p w14:paraId="3048BA75" w14:textId="77777777" w:rsidR="00172A4B" w:rsidRPr="00EC47E3" w:rsidRDefault="00172A4B" w:rsidP="00172A4B">
      <w:pPr>
        <w:rPr>
          <w:sz w:val="8"/>
          <w:szCs w:val="8"/>
        </w:rPr>
      </w:pPr>
    </w:p>
    <w:p w14:paraId="3793568E" w14:textId="77777777" w:rsidR="00172A4B" w:rsidRPr="00EC47E3" w:rsidRDefault="00172A4B" w:rsidP="00172A4B">
      <w:pPr>
        <w:rPr>
          <w:sz w:val="8"/>
          <w:szCs w:val="8"/>
        </w:rPr>
      </w:pPr>
    </w:p>
    <w:p w14:paraId="081CEB47" w14:textId="77777777" w:rsidR="00172A4B" w:rsidRPr="00EC47E3" w:rsidRDefault="00172A4B" w:rsidP="00172A4B">
      <w:pPr>
        <w:rPr>
          <w:sz w:val="8"/>
          <w:szCs w:val="8"/>
        </w:rPr>
      </w:pPr>
    </w:p>
    <w:p w14:paraId="54D4AFED" w14:textId="77777777" w:rsidR="00172A4B" w:rsidRPr="00EC47E3" w:rsidRDefault="00172A4B" w:rsidP="00172A4B">
      <w:pPr>
        <w:rPr>
          <w:sz w:val="8"/>
          <w:szCs w:val="8"/>
        </w:rPr>
      </w:pPr>
    </w:p>
    <w:p w14:paraId="0FBA7733" w14:textId="77777777" w:rsidR="00172A4B" w:rsidRPr="00EC47E3" w:rsidRDefault="00172A4B" w:rsidP="00172A4B">
      <w:pPr>
        <w:rPr>
          <w:sz w:val="8"/>
          <w:szCs w:val="8"/>
        </w:rPr>
      </w:pPr>
    </w:p>
    <w:p w14:paraId="506B019F" w14:textId="77777777" w:rsidR="00172A4B" w:rsidRPr="00EC47E3" w:rsidRDefault="00172A4B" w:rsidP="00172A4B">
      <w:pPr>
        <w:rPr>
          <w:sz w:val="8"/>
          <w:szCs w:val="8"/>
        </w:rPr>
      </w:pPr>
    </w:p>
    <w:p w14:paraId="4F7836D1" w14:textId="77777777" w:rsidR="00172A4B" w:rsidRPr="00EC47E3" w:rsidRDefault="00172A4B" w:rsidP="00172A4B">
      <w:pPr>
        <w:rPr>
          <w:sz w:val="8"/>
          <w:szCs w:val="8"/>
        </w:rPr>
      </w:pPr>
    </w:p>
    <w:p w14:paraId="478D7399" w14:textId="77777777" w:rsidR="00172A4B" w:rsidRPr="00EC47E3" w:rsidRDefault="00172A4B" w:rsidP="00172A4B">
      <w:pPr>
        <w:rPr>
          <w:sz w:val="8"/>
          <w:szCs w:val="8"/>
        </w:rPr>
      </w:pPr>
    </w:p>
    <w:p w14:paraId="1AB2B8F9" w14:textId="77777777" w:rsidR="00172A4B" w:rsidRPr="00EC47E3" w:rsidRDefault="00172A4B" w:rsidP="00172A4B">
      <w:pPr>
        <w:rPr>
          <w:sz w:val="8"/>
          <w:szCs w:val="8"/>
        </w:rPr>
      </w:pPr>
    </w:p>
    <w:p w14:paraId="3FBF0C5E" w14:textId="77777777" w:rsidR="00172A4B" w:rsidRPr="00EC47E3" w:rsidRDefault="00172A4B" w:rsidP="00172A4B">
      <w:pPr>
        <w:rPr>
          <w:sz w:val="8"/>
          <w:szCs w:val="8"/>
        </w:rPr>
      </w:pPr>
    </w:p>
    <w:p w14:paraId="7896E9D9" w14:textId="77777777" w:rsidR="00AD3D27" w:rsidRDefault="00AD3D27" w:rsidP="00AD3D27">
      <w:pPr>
        <w:rPr>
          <w:sz w:val="8"/>
          <w:szCs w:val="8"/>
        </w:rPr>
      </w:pPr>
    </w:p>
    <w:p w14:paraId="1B319C6E" w14:textId="77777777" w:rsidR="00172A4B" w:rsidRDefault="00172A4B" w:rsidP="00AD3D27">
      <w:pPr>
        <w:rPr>
          <w:sz w:val="8"/>
          <w:szCs w:val="8"/>
        </w:rPr>
      </w:pPr>
    </w:p>
    <w:p w14:paraId="1DCF0334" w14:textId="77777777" w:rsidR="00172A4B" w:rsidRDefault="00172A4B" w:rsidP="00AD3D27">
      <w:pPr>
        <w:rPr>
          <w:sz w:val="8"/>
          <w:szCs w:val="8"/>
        </w:rPr>
      </w:pPr>
    </w:p>
    <w:p w14:paraId="2E780729" w14:textId="77777777" w:rsidR="00172A4B" w:rsidRDefault="00172A4B" w:rsidP="00AD3D27">
      <w:pPr>
        <w:rPr>
          <w:sz w:val="8"/>
          <w:szCs w:val="8"/>
        </w:rPr>
      </w:pPr>
    </w:p>
    <w:p w14:paraId="7118DC78" w14:textId="77777777" w:rsidR="00172A4B" w:rsidRDefault="00172A4B" w:rsidP="00AD3D27">
      <w:pPr>
        <w:rPr>
          <w:sz w:val="8"/>
          <w:szCs w:val="8"/>
        </w:rPr>
      </w:pPr>
    </w:p>
    <w:p w14:paraId="7876FC12" w14:textId="77777777" w:rsidR="00172A4B" w:rsidRDefault="00172A4B" w:rsidP="00AD3D27">
      <w:pPr>
        <w:rPr>
          <w:sz w:val="8"/>
          <w:szCs w:val="8"/>
        </w:rPr>
      </w:pPr>
    </w:p>
    <w:p w14:paraId="35703EDE" w14:textId="77777777" w:rsidR="00172A4B" w:rsidRDefault="00172A4B" w:rsidP="00AD3D27">
      <w:pPr>
        <w:rPr>
          <w:sz w:val="8"/>
          <w:szCs w:val="8"/>
        </w:rPr>
      </w:pPr>
    </w:p>
    <w:p w14:paraId="5E86F948" w14:textId="77777777" w:rsidR="00172A4B" w:rsidRDefault="00172A4B" w:rsidP="00AD3D27">
      <w:pPr>
        <w:rPr>
          <w:sz w:val="8"/>
          <w:szCs w:val="8"/>
        </w:rPr>
      </w:pPr>
    </w:p>
    <w:p w14:paraId="1946BE5E" w14:textId="77777777" w:rsidR="00172A4B" w:rsidRDefault="00172A4B" w:rsidP="00AD3D27">
      <w:pPr>
        <w:rPr>
          <w:sz w:val="8"/>
          <w:szCs w:val="8"/>
        </w:rPr>
      </w:pPr>
    </w:p>
    <w:p w14:paraId="51C34A15" w14:textId="77777777" w:rsidR="00172A4B" w:rsidRDefault="00172A4B" w:rsidP="00AD3D27">
      <w:pPr>
        <w:rPr>
          <w:sz w:val="8"/>
          <w:szCs w:val="8"/>
        </w:rPr>
      </w:pPr>
    </w:p>
    <w:p w14:paraId="7E051CA8" w14:textId="77777777" w:rsidR="00172A4B" w:rsidRDefault="00172A4B" w:rsidP="00AD3D27">
      <w:pPr>
        <w:rPr>
          <w:sz w:val="8"/>
          <w:szCs w:val="8"/>
        </w:rPr>
      </w:pPr>
    </w:p>
    <w:p w14:paraId="126953D2" w14:textId="77777777" w:rsidR="00172A4B" w:rsidRDefault="00172A4B" w:rsidP="00AD3D27">
      <w:pPr>
        <w:rPr>
          <w:sz w:val="8"/>
          <w:szCs w:val="8"/>
        </w:rPr>
      </w:pPr>
    </w:p>
    <w:p w14:paraId="1E5BF58C" w14:textId="77777777" w:rsidR="00172A4B" w:rsidRDefault="00172A4B" w:rsidP="00AD3D27">
      <w:pPr>
        <w:rPr>
          <w:sz w:val="8"/>
          <w:szCs w:val="8"/>
        </w:rPr>
      </w:pPr>
    </w:p>
    <w:p w14:paraId="053A08E0" w14:textId="77777777" w:rsidR="00172A4B" w:rsidRDefault="00172A4B" w:rsidP="00AD3D27">
      <w:pPr>
        <w:rPr>
          <w:sz w:val="8"/>
          <w:szCs w:val="8"/>
        </w:rPr>
      </w:pPr>
    </w:p>
    <w:p w14:paraId="1674D195" w14:textId="77777777" w:rsidR="00172A4B" w:rsidRDefault="00172A4B" w:rsidP="00AD3D27">
      <w:pPr>
        <w:rPr>
          <w:sz w:val="8"/>
          <w:szCs w:val="8"/>
        </w:rPr>
      </w:pPr>
    </w:p>
    <w:p w14:paraId="3C72A837" w14:textId="77777777" w:rsidR="00172A4B" w:rsidRDefault="00172A4B" w:rsidP="00AD3D27">
      <w:pPr>
        <w:rPr>
          <w:sz w:val="8"/>
          <w:szCs w:val="8"/>
        </w:rPr>
      </w:pPr>
    </w:p>
    <w:p w14:paraId="7A9A139D" w14:textId="77777777" w:rsidR="00172A4B" w:rsidRDefault="00172A4B" w:rsidP="00AD3D27">
      <w:pPr>
        <w:rPr>
          <w:sz w:val="8"/>
          <w:szCs w:val="8"/>
        </w:rPr>
      </w:pPr>
    </w:p>
    <w:p w14:paraId="56A0069A" w14:textId="77777777" w:rsidR="00172A4B" w:rsidRDefault="00172A4B" w:rsidP="00AD3D27">
      <w:pPr>
        <w:rPr>
          <w:sz w:val="8"/>
          <w:szCs w:val="8"/>
        </w:rPr>
      </w:pPr>
    </w:p>
    <w:p w14:paraId="7DF6F7AA" w14:textId="77777777" w:rsidR="00172A4B" w:rsidRDefault="00172A4B" w:rsidP="00AD3D27">
      <w:pPr>
        <w:rPr>
          <w:sz w:val="8"/>
          <w:szCs w:val="8"/>
        </w:rPr>
      </w:pPr>
    </w:p>
    <w:p w14:paraId="320646EB" w14:textId="77777777" w:rsidR="00172A4B" w:rsidRDefault="00172A4B" w:rsidP="00AD3D27">
      <w:pPr>
        <w:rPr>
          <w:sz w:val="8"/>
          <w:szCs w:val="8"/>
        </w:rPr>
      </w:pPr>
    </w:p>
    <w:p w14:paraId="31ED7778" w14:textId="77777777" w:rsidR="00172A4B" w:rsidRDefault="00172A4B" w:rsidP="00AD3D27">
      <w:pPr>
        <w:rPr>
          <w:sz w:val="8"/>
          <w:szCs w:val="8"/>
        </w:rPr>
      </w:pPr>
    </w:p>
    <w:p w14:paraId="532070F0" w14:textId="77777777" w:rsidR="00172A4B" w:rsidRDefault="00172A4B" w:rsidP="00AD3D27">
      <w:pPr>
        <w:rPr>
          <w:sz w:val="8"/>
          <w:szCs w:val="8"/>
        </w:rPr>
      </w:pPr>
    </w:p>
    <w:p w14:paraId="1A9B60E1" w14:textId="77777777" w:rsidR="00172A4B" w:rsidRDefault="00172A4B" w:rsidP="00AD3D27">
      <w:pPr>
        <w:rPr>
          <w:sz w:val="8"/>
          <w:szCs w:val="8"/>
        </w:rPr>
      </w:pPr>
    </w:p>
    <w:p w14:paraId="3E190F5E" w14:textId="77777777" w:rsidR="00172A4B" w:rsidRDefault="00172A4B" w:rsidP="00AD3D27">
      <w:pPr>
        <w:rPr>
          <w:sz w:val="8"/>
          <w:szCs w:val="8"/>
        </w:rPr>
      </w:pPr>
    </w:p>
    <w:p w14:paraId="0FB76C7C" w14:textId="77777777" w:rsidR="00172A4B" w:rsidRDefault="00172A4B" w:rsidP="00AD3D27">
      <w:pPr>
        <w:rPr>
          <w:sz w:val="8"/>
          <w:szCs w:val="8"/>
        </w:rPr>
      </w:pPr>
    </w:p>
    <w:p w14:paraId="00EE7A80" w14:textId="77777777" w:rsidR="00172A4B" w:rsidRDefault="00172A4B" w:rsidP="00AD3D27">
      <w:pPr>
        <w:rPr>
          <w:sz w:val="8"/>
          <w:szCs w:val="8"/>
        </w:rPr>
      </w:pPr>
    </w:p>
    <w:p w14:paraId="1BA93F94" w14:textId="77777777" w:rsidR="00EB16C1" w:rsidRDefault="00EB16C1" w:rsidP="00172A4B">
      <w:pPr>
        <w:spacing w:before="33"/>
        <w:ind w:right="-20"/>
        <w:rPr>
          <w:rFonts w:eastAsia="Arial" w:cs="Arial"/>
        </w:rPr>
      </w:pPr>
    </w:p>
    <w:p w14:paraId="460BB9AC" w14:textId="77777777" w:rsidR="00EB16C1" w:rsidRDefault="00EB16C1" w:rsidP="00172A4B">
      <w:pPr>
        <w:spacing w:before="33"/>
        <w:ind w:right="-20"/>
        <w:rPr>
          <w:rFonts w:eastAsia="Arial" w:cs="Arial"/>
        </w:rPr>
      </w:pPr>
    </w:p>
    <w:p w14:paraId="604A54B2" w14:textId="77777777" w:rsidR="00EB16C1" w:rsidRDefault="00EB16C1" w:rsidP="00172A4B">
      <w:pPr>
        <w:spacing w:before="33"/>
        <w:ind w:right="-20"/>
        <w:rPr>
          <w:rFonts w:eastAsia="Arial" w:cs="Arial"/>
        </w:rPr>
      </w:pPr>
    </w:p>
    <w:p w14:paraId="5D5F9845" w14:textId="53D2A2F2" w:rsidR="00172A4B" w:rsidRDefault="006662C4" w:rsidP="00172A4B">
      <w:pPr>
        <w:spacing w:before="33"/>
        <w:ind w:right="-20"/>
        <w:rPr>
          <w:rFonts w:eastAsia="Arial" w:cs="Arial"/>
          <w:color w:val="FF0000"/>
          <w:w w:val="142"/>
          <w:sz w:val="10"/>
          <w:szCs w:val="10"/>
        </w:rPr>
      </w:pPr>
      <w:r w:rsidRPr="009775EE">
        <w:rPr>
          <w:rFonts w:eastAsia="Arial" w:cs="Arial"/>
          <w:b/>
          <w:bCs/>
        </w:rPr>
        <w:t>8</w:t>
      </w:r>
      <w:r w:rsidR="00172A4B" w:rsidRPr="009775EE">
        <w:rPr>
          <w:rFonts w:eastAsia="Arial" w:cs="Arial"/>
          <w:b/>
          <w:bCs/>
        </w:rPr>
        <w:t>.</w:t>
      </w:r>
      <w:r w:rsidR="00172A4B" w:rsidRPr="009775EE">
        <w:rPr>
          <w:rFonts w:eastAsia="Arial" w:cs="Arial"/>
          <w:b/>
          <w:bCs/>
          <w:w w:val="109"/>
        </w:rPr>
        <w:t xml:space="preserve"> Strategic Vision:</w:t>
      </w:r>
      <w:r w:rsidR="00172A4B">
        <w:rPr>
          <w:rFonts w:eastAsia="Arial" w:cs="Arial"/>
          <w:w w:val="109"/>
        </w:rPr>
        <w:t xml:space="preserve"> </w:t>
      </w:r>
      <w:r w:rsidR="00172A4B" w:rsidRPr="00EC47E3">
        <w:rPr>
          <w:rFonts w:eastAsia="Arial" w:cs="Arial"/>
          <w:color w:val="FF0000"/>
          <w:w w:val="142"/>
        </w:rPr>
        <w:t xml:space="preserve">* </w:t>
      </w:r>
      <w:r w:rsidR="00172A4B" w:rsidRPr="00EC47E3">
        <w:rPr>
          <w:rFonts w:eastAsia="Arial" w:cs="Arial"/>
          <w:color w:val="FF0000"/>
          <w:w w:val="142"/>
          <w:sz w:val="10"/>
          <w:szCs w:val="10"/>
        </w:rPr>
        <w:t>(300 word limit)</w:t>
      </w:r>
    </w:p>
    <w:p w14:paraId="1E8E47C2" w14:textId="77777777" w:rsidR="00172A4B" w:rsidRPr="00EC47E3" w:rsidRDefault="00172A4B" w:rsidP="00172A4B">
      <w:pPr>
        <w:rPr>
          <w:sz w:val="8"/>
          <w:szCs w:val="8"/>
        </w:rPr>
      </w:pPr>
    </w:p>
    <w:p w14:paraId="63261FAE" w14:textId="77777777" w:rsidR="00172A4B" w:rsidRPr="00EC47E3" w:rsidRDefault="00172A4B" w:rsidP="00172A4B">
      <w:pPr>
        <w:rPr>
          <w:sz w:val="8"/>
          <w:szCs w:val="8"/>
        </w:rPr>
      </w:pPr>
      <w:r w:rsidRPr="00EC47E3">
        <w:rPr>
          <w:rFonts w:eastAsiaTheme="minorHAnsi" w:cstheme="minorBidi"/>
          <w:noProof/>
        </w:rPr>
        <mc:AlternateContent>
          <mc:Choice Requires="wps">
            <w:drawing>
              <wp:anchor distT="0" distB="0" distL="114300" distR="114300" simplePos="0" relativeHeight="251685888" behindDoc="0" locked="0" layoutInCell="1" allowOverlap="1" wp14:anchorId="077DFEB5" wp14:editId="3A65FC27">
                <wp:simplePos x="0" y="0"/>
                <wp:positionH relativeFrom="margin">
                  <wp:align>center</wp:align>
                </wp:positionH>
                <wp:positionV relativeFrom="paragraph">
                  <wp:posOffset>46990</wp:posOffset>
                </wp:positionV>
                <wp:extent cx="5796280" cy="3695700"/>
                <wp:effectExtent l="0" t="0" r="13970" b="19050"/>
                <wp:wrapNone/>
                <wp:docPr id="11" name="Text Box 11"/>
                <wp:cNvGraphicFramePr/>
                <a:graphic xmlns:a="http://schemas.openxmlformats.org/drawingml/2006/main">
                  <a:graphicData uri="http://schemas.microsoft.com/office/word/2010/wordprocessingShape">
                    <wps:wsp>
                      <wps:cNvSpPr txBox="1"/>
                      <wps:spPr>
                        <a:xfrm>
                          <a:off x="0" y="0"/>
                          <a:ext cx="5796280" cy="3695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E12EC1" w14:textId="77777777" w:rsidR="00172A4B" w:rsidRDefault="00172A4B" w:rsidP="00172A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77DFEB5" id="Text Box 11" o:spid="_x0000_s1035" type="#_x0000_t202" style="position:absolute;margin-left:0;margin-top:3.7pt;width:456.4pt;height:291pt;z-index:2516858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" fillcolor="white [3201]" strokeweight=".5pt">
                <v:textbox>
                  <w:txbxContent>
                    <w:p w14:paraId="52E12EC1" w14:textId="77777777" w:rsidR="00172A4B" w:rsidRDefault="00172A4B" w:rsidP="00172A4B"/>
                  </w:txbxContent>
                </v:textbox>
                <w10:wrap anchorx="margin"/>
              </v:shape>
            </w:pict>
          </mc:Fallback>
        </mc:AlternateContent>
      </w:r>
    </w:p>
    <w:p w14:paraId="4DCC6F47" w14:textId="77777777" w:rsidR="00172A4B" w:rsidRPr="00EC47E3" w:rsidRDefault="00172A4B" w:rsidP="00172A4B">
      <w:pPr>
        <w:rPr>
          <w:sz w:val="8"/>
          <w:szCs w:val="8"/>
        </w:rPr>
      </w:pPr>
    </w:p>
    <w:p w14:paraId="1B5E47D9" w14:textId="77777777" w:rsidR="00172A4B" w:rsidRPr="00EC47E3" w:rsidRDefault="00172A4B" w:rsidP="00172A4B">
      <w:pPr>
        <w:rPr>
          <w:sz w:val="8"/>
          <w:szCs w:val="8"/>
        </w:rPr>
      </w:pPr>
    </w:p>
    <w:p w14:paraId="25D6C40E" w14:textId="77777777" w:rsidR="00172A4B" w:rsidRPr="00EC47E3" w:rsidRDefault="00172A4B" w:rsidP="00172A4B">
      <w:pPr>
        <w:rPr>
          <w:sz w:val="8"/>
          <w:szCs w:val="8"/>
        </w:rPr>
      </w:pPr>
    </w:p>
    <w:p w14:paraId="18E7D592" w14:textId="77777777" w:rsidR="00172A4B" w:rsidRPr="00EC47E3" w:rsidRDefault="00172A4B" w:rsidP="00172A4B">
      <w:pPr>
        <w:rPr>
          <w:sz w:val="8"/>
          <w:szCs w:val="8"/>
        </w:rPr>
      </w:pPr>
    </w:p>
    <w:p w14:paraId="4CC8AA0D" w14:textId="77777777" w:rsidR="00172A4B" w:rsidRPr="00EC47E3" w:rsidRDefault="00172A4B" w:rsidP="00172A4B">
      <w:pPr>
        <w:rPr>
          <w:sz w:val="8"/>
          <w:szCs w:val="8"/>
        </w:rPr>
      </w:pPr>
    </w:p>
    <w:p w14:paraId="0387D0D6" w14:textId="77777777" w:rsidR="00172A4B" w:rsidRPr="00EC47E3" w:rsidRDefault="00172A4B" w:rsidP="00172A4B">
      <w:pPr>
        <w:rPr>
          <w:sz w:val="8"/>
          <w:szCs w:val="8"/>
        </w:rPr>
      </w:pPr>
    </w:p>
    <w:p w14:paraId="565BFF5B" w14:textId="77777777" w:rsidR="00172A4B" w:rsidRPr="00EC47E3" w:rsidRDefault="00172A4B" w:rsidP="00172A4B">
      <w:pPr>
        <w:rPr>
          <w:sz w:val="8"/>
          <w:szCs w:val="8"/>
        </w:rPr>
      </w:pPr>
    </w:p>
    <w:p w14:paraId="34CDD9EB" w14:textId="77777777" w:rsidR="00172A4B" w:rsidRPr="00EC47E3" w:rsidRDefault="00172A4B" w:rsidP="00172A4B">
      <w:pPr>
        <w:rPr>
          <w:sz w:val="8"/>
          <w:szCs w:val="8"/>
        </w:rPr>
      </w:pPr>
    </w:p>
    <w:p w14:paraId="498AF0D8" w14:textId="77777777" w:rsidR="00172A4B" w:rsidRPr="00EC47E3" w:rsidRDefault="00172A4B" w:rsidP="00172A4B">
      <w:pPr>
        <w:rPr>
          <w:sz w:val="8"/>
          <w:szCs w:val="8"/>
        </w:rPr>
      </w:pPr>
    </w:p>
    <w:p w14:paraId="263F3B9E" w14:textId="77777777" w:rsidR="00172A4B" w:rsidRPr="00EC47E3" w:rsidRDefault="00172A4B" w:rsidP="00172A4B">
      <w:pPr>
        <w:rPr>
          <w:sz w:val="8"/>
          <w:szCs w:val="8"/>
        </w:rPr>
      </w:pPr>
    </w:p>
    <w:p w14:paraId="16E5E008" w14:textId="77777777" w:rsidR="00172A4B" w:rsidRPr="00EC47E3" w:rsidRDefault="00172A4B" w:rsidP="00172A4B">
      <w:pPr>
        <w:rPr>
          <w:sz w:val="8"/>
          <w:szCs w:val="8"/>
        </w:rPr>
      </w:pPr>
    </w:p>
    <w:p w14:paraId="40D2860B" w14:textId="77777777" w:rsidR="00172A4B" w:rsidRPr="00EC47E3" w:rsidRDefault="00172A4B" w:rsidP="00172A4B">
      <w:pPr>
        <w:rPr>
          <w:sz w:val="8"/>
          <w:szCs w:val="8"/>
        </w:rPr>
      </w:pPr>
    </w:p>
    <w:p w14:paraId="42050CB3" w14:textId="77777777" w:rsidR="00172A4B" w:rsidRPr="00EC47E3" w:rsidRDefault="00172A4B" w:rsidP="00172A4B">
      <w:pPr>
        <w:rPr>
          <w:sz w:val="8"/>
          <w:szCs w:val="8"/>
        </w:rPr>
      </w:pPr>
    </w:p>
    <w:p w14:paraId="130CC4CD" w14:textId="77777777" w:rsidR="00172A4B" w:rsidRPr="00EC47E3" w:rsidRDefault="00172A4B" w:rsidP="00172A4B">
      <w:pPr>
        <w:rPr>
          <w:sz w:val="8"/>
          <w:szCs w:val="8"/>
        </w:rPr>
      </w:pPr>
    </w:p>
    <w:p w14:paraId="055BFDB1" w14:textId="77777777" w:rsidR="00172A4B" w:rsidRPr="00EC47E3" w:rsidRDefault="00172A4B" w:rsidP="00172A4B">
      <w:pPr>
        <w:rPr>
          <w:sz w:val="8"/>
          <w:szCs w:val="8"/>
        </w:rPr>
      </w:pPr>
    </w:p>
    <w:p w14:paraId="38E78751" w14:textId="77777777" w:rsidR="00172A4B" w:rsidRPr="00EC47E3" w:rsidRDefault="00172A4B" w:rsidP="00172A4B">
      <w:pPr>
        <w:rPr>
          <w:sz w:val="8"/>
          <w:szCs w:val="8"/>
        </w:rPr>
      </w:pPr>
    </w:p>
    <w:p w14:paraId="62A75F99" w14:textId="77777777" w:rsidR="00172A4B" w:rsidRPr="00EC47E3" w:rsidRDefault="00172A4B" w:rsidP="00172A4B">
      <w:pPr>
        <w:rPr>
          <w:sz w:val="8"/>
          <w:szCs w:val="8"/>
        </w:rPr>
      </w:pPr>
    </w:p>
    <w:p w14:paraId="2ECAA31B" w14:textId="77777777" w:rsidR="00172A4B" w:rsidRPr="00EC47E3" w:rsidRDefault="00172A4B" w:rsidP="00172A4B">
      <w:pPr>
        <w:rPr>
          <w:sz w:val="8"/>
          <w:szCs w:val="8"/>
        </w:rPr>
      </w:pPr>
    </w:p>
    <w:p w14:paraId="2FBD1CFD" w14:textId="77777777" w:rsidR="00172A4B" w:rsidRPr="00EC47E3" w:rsidRDefault="00172A4B" w:rsidP="00172A4B">
      <w:pPr>
        <w:rPr>
          <w:sz w:val="8"/>
          <w:szCs w:val="8"/>
        </w:rPr>
      </w:pPr>
    </w:p>
    <w:p w14:paraId="3FDCE676" w14:textId="77777777" w:rsidR="00172A4B" w:rsidRPr="00EC47E3" w:rsidRDefault="00172A4B" w:rsidP="00172A4B">
      <w:pPr>
        <w:rPr>
          <w:sz w:val="8"/>
          <w:szCs w:val="8"/>
        </w:rPr>
      </w:pPr>
    </w:p>
    <w:p w14:paraId="2FC0A1CB" w14:textId="77777777" w:rsidR="00172A4B" w:rsidRPr="00EC47E3" w:rsidRDefault="00172A4B" w:rsidP="00172A4B">
      <w:pPr>
        <w:rPr>
          <w:sz w:val="8"/>
          <w:szCs w:val="8"/>
        </w:rPr>
      </w:pPr>
    </w:p>
    <w:p w14:paraId="3A2BAADD" w14:textId="77777777" w:rsidR="00172A4B" w:rsidRPr="00EC47E3" w:rsidRDefault="00172A4B" w:rsidP="00172A4B">
      <w:pPr>
        <w:rPr>
          <w:sz w:val="8"/>
          <w:szCs w:val="8"/>
        </w:rPr>
      </w:pPr>
    </w:p>
    <w:p w14:paraId="2E4B6A3E" w14:textId="77777777" w:rsidR="00172A4B" w:rsidRPr="00EC47E3" w:rsidRDefault="00172A4B" w:rsidP="00172A4B">
      <w:pPr>
        <w:rPr>
          <w:sz w:val="8"/>
          <w:szCs w:val="8"/>
        </w:rPr>
      </w:pPr>
    </w:p>
    <w:p w14:paraId="7EF37AA3" w14:textId="77777777" w:rsidR="00172A4B" w:rsidRPr="00EC47E3" w:rsidRDefault="00172A4B" w:rsidP="00172A4B">
      <w:pPr>
        <w:rPr>
          <w:sz w:val="8"/>
          <w:szCs w:val="8"/>
        </w:rPr>
      </w:pPr>
    </w:p>
    <w:p w14:paraId="3C7576EC" w14:textId="77777777" w:rsidR="00172A4B" w:rsidRPr="00EC47E3" w:rsidRDefault="00172A4B" w:rsidP="00172A4B">
      <w:pPr>
        <w:rPr>
          <w:sz w:val="8"/>
          <w:szCs w:val="8"/>
        </w:rPr>
      </w:pPr>
    </w:p>
    <w:p w14:paraId="6000547E" w14:textId="77777777" w:rsidR="00172A4B" w:rsidRPr="00EC47E3" w:rsidRDefault="00172A4B" w:rsidP="00172A4B">
      <w:pPr>
        <w:rPr>
          <w:sz w:val="8"/>
          <w:szCs w:val="8"/>
        </w:rPr>
      </w:pPr>
    </w:p>
    <w:p w14:paraId="71F798A8" w14:textId="77777777" w:rsidR="00172A4B" w:rsidRPr="00EC47E3" w:rsidRDefault="00172A4B" w:rsidP="00172A4B">
      <w:pPr>
        <w:rPr>
          <w:sz w:val="8"/>
          <w:szCs w:val="8"/>
        </w:rPr>
      </w:pPr>
    </w:p>
    <w:p w14:paraId="5BC294DE" w14:textId="77777777" w:rsidR="00172A4B" w:rsidRPr="00EC47E3" w:rsidRDefault="00172A4B" w:rsidP="00172A4B">
      <w:pPr>
        <w:rPr>
          <w:sz w:val="8"/>
          <w:szCs w:val="8"/>
        </w:rPr>
      </w:pPr>
    </w:p>
    <w:p w14:paraId="7D36B6E2" w14:textId="77777777" w:rsidR="00172A4B" w:rsidRDefault="00172A4B" w:rsidP="00AD3D27">
      <w:pPr>
        <w:rPr>
          <w:sz w:val="8"/>
          <w:szCs w:val="8"/>
        </w:rPr>
      </w:pPr>
    </w:p>
    <w:p w14:paraId="43A65479" w14:textId="77777777" w:rsidR="00FE2C6D" w:rsidRDefault="00FE2C6D" w:rsidP="00AD3D27">
      <w:pPr>
        <w:rPr>
          <w:sz w:val="8"/>
          <w:szCs w:val="8"/>
        </w:rPr>
      </w:pPr>
    </w:p>
    <w:p w14:paraId="70648378" w14:textId="77777777" w:rsidR="00FE2C6D" w:rsidRDefault="00FE2C6D" w:rsidP="00AD3D27">
      <w:pPr>
        <w:rPr>
          <w:sz w:val="8"/>
          <w:szCs w:val="8"/>
        </w:rPr>
      </w:pPr>
    </w:p>
    <w:p w14:paraId="50040504" w14:textId="77777777" w:rsidR="00FE2C6D" w:rsidRDefault="00FE2C6D" w:rsidP="00AD3D27">
      <w:pPr>
        <w:rPr>
          <w:sz w:val="8"/>
          <w:szCs w:val="8"/>
        </w:rPr>
      </w:pPr>
    </w:p>
    <w:p w14:paraId="1F28F27C" w14:textId="77777777" w:rsidR="00FE2C6D" w:rsidRDefault="00FE2C6D" w:rsidP="00AD3D27">
      <w:pPr>
        <w:rPr>
          <w:sz w:val="8"/>
          <w:szCs w:val="8"/>
        </w:rPr>
      </w:pPr>
    </w:p>
    <w:p w14:paraId="4A87C363" w14:textId="77777777" w:rsidR="00FE2C6D" w:rsidRDefault="00FE2C6D" w:rsidP="00AD3D27">
      <w:pPr>
        <w:rPr>
          <w:sz w:val="8"/>
          <w:szCs w:val="8"/>
        </w:rPr>
      </w:pPr>
    </w:p>
    <w:p w14:paraId="4DF9E10C" w14:textId="77777777" w:rsidR="00FE2C6D" w:rsidRDefault="00FE2C6D" w:rsidP="00AD3D27">
      <w:pPr>
        <w:rPr>
          <w:sz w:val="8"/>
          <w:szCs w:val="8"/>
        </w:rPr>
      </w:pPr>
    </w:p>
    <w:p w14:paraId="2A243E61" w14:textId="77777777" w:rsidR="00FE2C6D" w:rsidRDefault="00FE2C6D" w:rsidP="00AD3D27">
      <w:pPr>
        <w:rPr>
          <w:sz w:val="8"/>
          <w:szCs w:val="8"/>
        </w:rPr>
      </w:pPr>
    </w:p>
    <w:p w14:paraId="43D98CF8" w14:textId="77777777" w:rsidR="00FE2C6D" w:rsidRDefault="00FE2C6D" w:rsidP="00AD3D27">
      <w:pPr>
        <w:rPr>
          <w:sz w:val="8"/>
          <w:szCs w:val="8"/>
        </w:rPr>
      </w:pPr>
    </w:p>
    <w:p w14:paraId="75C32BFB" w14:textId="77777777" w:rsidR="00FE2C6D" w:rsidRDefault="00FE2C6D" w:rsidP="00AD3D27">
      <w:pPr>
        <w:rPr>
          <w:sz w:val="8"/>
          <w:szCs w:val="8"/>
        </w:rPr>
      </w:pPr>
    </w:p>
    <w:p w14:paraId="0662AD45" w14:textId="77777777" w:rsidR="00FE2C6D" w:rsidRDefault="00FE2C6D" w:rsidP="00AD3D27">
      <w:pPr>
        <w:rPr>
          <w:sz w:val="8"/>
          <w:szCs w:val="8"/>
        </w:rPr>
      </w:pPr>
    </w:p>
    <w:p w14:paraId="757622BD" w14:textId="77777777" w:rsidR="00FE2C6D" w:rsidRDefault="00FE2C6D" w:rsidP="00AD3D27">
      <w:pPr>
        <w:rPr>
          <w:sz w:val="8"/>
          <w:szCs w:val="8"/>
        </w:rPr>
      </w:pPr>
    </w:p>
    <w:p w14:paraId="6D72DC9D" w14:textId="77777777" w:rsidR="00FE2C6D" w:rsidRDefault="00FE2C6D" w:rsidP="00AD3D27">
      <w:pPr>
        <w:rPr>
          <w:sz w:val="8"/>
          <w:szCs w:val="8"/>
        </w:rPr>
      </w:pPr>
    </w:p>
    <w:p w14:paraId="477AB001" w14:textId="77777777" w:rsidR="00FE2C6D" w:rsidRDefault="00FE2C6D" w:rsidP="00AD3D27">
      <w:pPr>
        <w:rPr>
          <w:sz w:val="8"/>
          <w:szCs w:val="8"/>
        </w:rPr>
      </w:pPr>
    </w:p>
    <w:p w14:paraId="369B25BB" w14:textId="77777777" w:rsidR="00FE2C6D" w:rsidRDefault="00FE2C6D" w:rsidP="00AD3D27">
      <w:pPr>
        <w:rPr>
          <w:sz w:val="8"/>
          <w:szCs w:val="8"/>
        </w:rPr>
      </w:pPr>
    </w:p>
    <w:p w14:paraId="3DACA320" w14:textId="77777777" w:rsidR="00FE2C6D" w:rsidRDefault="00FE2C6D" w:rsidP="00AD3D27">
      <w:pPr>
        <w:rPr>
          <w:sz w:val="8"/>
          <w:szCs w:val="8"/>
        </w:rPr>
      </w:pPr>
    </w:p>
    <w:p w14:paraId="53DBAC7D" w14:textId="77777777" w:rsidR="00FE2C6D" w:rsidRDefault="00FE2C6D" w:rsidP="00AD3D27">
      <w:pPr>
        <w:rPr>
          <w:sz w:val="8"/>
          <w:szCs w:val="8"/>
        </w:rPr>
      </w:pPr>
    </w:p>
    <w:p w14:paraId="6A1B5C7B" w14:textId="77777777" w:rsidR="00FE2C6D" w:rsidRDefault="00FE2C6D" w:rsidP="00AD3D27">
      <w:pPr>
        <w:rPr>
          <w:sz w:val="8"/>
          <w:szCs w:val="8"/>
        </w:rPr>
      </w:pPr>
    </w:p>
    <w:p w14:paraId="4D35CF86" w14:textId="77777777" w:rsidR="00FE2C6D" w:rsidRDefault="00FE2C6D" w:rsidP="00AD3D27">
      <w:pPr>
        <w:rPr>
          <w:sz w:val="8"/>
          <w:szCs w:val="8"/>
        </w:rPr>
      </w:pPr>
    </w:p>
    <w:p w14:paraId="0B09DA9F" w14:textId="77777777" w:rsidR="00FE2C6D" w:rsidRDefault="00FE2C6D" w:rsidP="00AD3D27">
      <w:pPr>
        <w:rPr>
          <w:sz w:val="8"/>
          <w:szCs w:val="8"/>
        </w:rPr>
      </w:pPr>
    </w:p>
    <w:p w14:paraId="18CEC12B" w14:textId="77777777" w:rsidR="00FE2C6D" w:rsidRDefault="00FE2C6D" w:rsidP="00AD3D27">
      <w:pPr>
        <w:rPr>
          <w:sz w:val="8"/>
          <w:szCs w:val="8"/>
        </w:rPr>
      </w:pPr>
    </w:p>
    <w:p w14:paraId="0ADD416C" w14:textId="77777777" w:rsidR="00FE2C6D" w:rsidRDefault="00FE2C6D" w:rsidP="00AD3D27">
      <w:pPr>
        <w:rPr>
          <w:sz w:val="8"/>
          <w:szCs w:val="8"/>
        </w:rPr>
      </w:pPr>
    </w:p>
    <w:p w14:paraId="78C0D4CB" w14:textId="77777777" w:rsidR="00FE2C6D" w:rsidRDefault="00FE2C6D" w:rsidP="00AD3D27">
      <w:pPr>
        <w:rPr>
          <w:sz w:val="8"/>
          <w:szCs w:val="8"/>
        </w:rPr>
      </w:pPr>
    </w:p>
    <w:p w14:paraId="55482F3C" w14:textId="77777777" w:rsidR="00FE2C6D" w:rsidRDefault="00FE2C6D" w:rsidP="00AD3D27">
      <w:pPr>
        <w:rPr>
          <w:sz w:val="8"/>
          <w:szCs w:val="8"/>
        </w:rPr>
      </w:pPr>
    </w:p>
    <w:p w14:paraId="075937F9" w14:textId="77777777" w:rsidR="00FE2C6D" w:rsidRDefault="00FE2C6D" w:rsidP="00AD3D27">
      <w:pPr>
        <w:rPr>
          <w:sz w:val="8"/>
          <w:szCs w:val="8"/>
        </w:rPr>
      </w:pPr>
    </w:p>
    <w:p w14:paraId="30FAE3EA" w14:textId="77777777" w:rsidR="00FE2C6D" w:rsidRDefault="00FE2C6D" w:rsidP="00AD3D27">
      <w:pPr>
        <w:rPr>
          <w:sz w:val="8"/>
          <w:szCs w:val="8"/>
        </w:rPr>
      </w:pPr>
    </w:p>
    <w:p w14:paraId="31282F13" w14:textId="77777777" w:rsidR="00FE2C6D" w:rsidRDefault="00FE2C6D" w:rsidP="00AD3D27">
      <w:pPr>
        <w:rPr>
          <w:sz w:val="8"/>
          <w:szCs w:val="8"/>
        </w:rPr>
      </w:pPr>
    </w:p>
    <w:p w14:paraId="77AF947F" w14:textId="77777777" w:rsidR="00FE2C6D" w:rsidRDefault="00FE2C6D" w:rsidP="00AD3D27">
      <w:pPr>
        <w:rPr>
          <w:sz w:val="8"/>
          <w:szCs w:val="8"/>
        </w:rPr>
      </w:pPr>
    </w:p>
    <w:p w14:paraId="38ECD459" w14:textId="77777777" w:rsidR="00FE2C6D" w:rsidRDefault="00FE2C6D" w:rsidP="00AD3D27">
      <w:pPr>
        <w:rPr>
          <w:sz w:val="8"/>
          <w:szCs w:val="8"/>
        </w:rPr>
      </w:pPr>
    </w:p>
    <w:p w14:paraId="6EC59BF1" w14:textId="77777777" w:rsidR="00FE2C6D" w:rsidRDefault="00FE2C6D" w:rsidP="00AD3D27">
      <w:pPr>
        <w:rPr>
          <w:sz w:val="8"/>
          <w:szCs w:val="8"/>
        </w:rPr>
      </w:pPr>
    </w:p>
    <w:p w14:paraId="2EEF6A72" w14:textId="77777777" w:rsidR="00EB16C1" w:rsidRDefault="00EB16C1" w:rsidP="00EB16C1">
      <w:pPr>
        <w:rPr>
          <w:b/>
          <w:bCs/>
          <w:sz w:val="28"/>
          <w:szCs w:val="28"/>
          <w:u w:val="single"/>
        </w:rPr>
      </w:pPr>
      <w:bookmarkStart w:id="0" w:name="_Hlk73024243"/>
    </w:p>
    <w:p w14:paraId="15177A08" w14:textId="77777777" w:rsidR="00EB16C1" w:rsidRDefault="00EB16C1" w:rsidP="00EB16C1">
      <w:pPr>
        <w:rPr>
          <w:b/>
          <w:bCs/>
          <w:sz w:val="28"/>
          <w:szCs w:val="28"/>
          <w:u w:val="single"/>
        </w:rPr>
      </w:pPr>
    </w:p>
    <w:p w14:paraId="3A0705A8" w14:textId="4CA36CE5" w:rsidR="00EB16C1" w:rsidRDefault="00EB16C1" w:rsidP="00EB16C1">
      <w:pPr>
        <w:rPr>
          <w:sz w:val="28"/>
          <w:szCs w:val="28"/>
          <w:u w:val="single"/>
        </w:rPr>
      </w:pPr>
      <w:r w:rsidRPr="00035DF1">
        <w:rPr>
          <w:b/>
          <w:bCs/>
          <w:sz w:val="28"/>
          <w:szCs w:val="28"/>
          <w:u w:val="single"/>
        </w:rPr>
        <w:lastRenderedPageBreak/>
        <w:t>Additional Documents</w:t>
      </w:r>
      <w:r w:rsidRPr="00035DF1">
        <w:rPr>
          <w:sz w:val="28"/>
          <w:szCs w:val="28"/>
          <w:u w:val="single"/>
        </w:rPr>
        <w:t>:</w:t>
      </w:r>
    </w:p>
    <w:p w14:paraId="3A70D0C1" w14:textId="77777777" w:rsidR="00EB16C1" w:rsidRDefault="00EB16C1" w:rsidP="00EB16C1">
      <w:pPr>
        <w:rPr>
          <w:sz w:val="28"/>
          <w:szCs w:val="28"/>
          <w:u w:val="single"/>
        </w:rPr>
      </w:pPr>
    </w:p>
    <w:p w14:paraId="150543F9" w14:textId="77777777" w:rsidR="00EB16C1" w:rsidRDefault="00EB16C1" w:rsidP="00EB16C1">
      <w:pPr>
        <w:rPr>
          <w:sz w:val="28"/>
          <w:szCs w:val="28"/>
        </w:rPr>
      </w:pPr>
      <w:r>
        <w:rPr>
          <w:sz w:val="28"/>
          <w:szCs w:val="28"/>
        </w:rPr>
        <w:t>Please prepare the below items for uploading to the online nomination form</w:t>
      </w:r>
    </w:p>
    <w:p w14:paraId="060D625B" w14:textId="77777777" w:rsidR="00EB16C1" w:rsidRPr="00035DF1" w:rsidRDefault="00EB16C1" w:rsidP="00EB16C1">
      <w:pPr>
        <w:rPr>
          <w:sz w:val="24"/>
        </w:rPr>
      </w:pPr>
      <w:r w:rsidRPr="00035DF1">
        <w:rPr>
          <w:sz w:val="24"/>
        </w:rPr>
        <w:t>(Total Maximum combined file size 30 MB)</w:t>
      </w:r>
    </w:p>
    <w:p w14:paraId="4A82E7B1" w14:textId="77777777" w:rsidR="00EB16C1" w:rsidRPr="00035DF1" w:rsidRDefault="00EB16C1" w:rsidP="00EB16C1">
      <w:pPr>
        <w:rPr>
          <w:sz w:val="24"/>
        </w:rPr>
      </w:pPr>
    </w:p>
    <w:p w14:paraId="1AFF58B4" w14:textId="77777777" w:rsidR="00EB16C1" w:rsidRPr="00DB166E" w:rsidRDefault="00EB16C1" w:rsidP="00EB16C1">
      <w:pPr>
        <w:pStyle w:val="ListParagraph"/>
        <w:numPr>
          <w:ilvl w:val="0"/>
          <w:numId w:val="13"/>
        </w:numPr>
        <w:rPr>
          <w:sz w:val="24"/>
        </w:rPr>
      </w:pPr>
      <w:r w:rsidRPr="00DB166E">
        <w:rPr>
          <w:sz w:val="24"/>
        </w:rPr>
        <w:t>Company Logo (Required)</w:t>
      </w:r>
    </w:p>
    <w:p w14:paraId="50FABE57" w14:textId="77777777" w:rsidR="00EB16C1" w:rsidRDefault="00EB16C1" w:rsidP="00EB16C1">
      <w:pPr>
        <w:pStyle w:val="ListParagraph"/>
        <w:rPr>
          <w:sz w:val="24"/>
        </w:rPr>
      </w:pPr>
      <w:r w:rsidRPr="00DB166E">
        <w:rPr>
          <w:sz w:val="24"/>
        </w:rPr>
        <w:t>High Resolution Vector format only (.eps or .ai)</w:t>
      </w:r>
    </w:p>
    <w:p w14:paraId="3E64FE5A" w14:textId="77777777" w:rsidR="00EB16C1" w:rsidRDefault="00EB16C1" w:rsidP="00EB16C1">
      <w:pPr>
        <w:pStyle w:val="ListParagraph"/>
        <w:rPr>
          <w:sz w:val="24"/>
        </w:rPr>
      </w:pPr>
    </w:p>
    <w:p w14:paraId="437E8801" w14:textId="77777777" w:rsidR="00EB16C1" w:rsidRPr="00DB166E" w:rsidRDefault="00EB16C1" w:rsidP="00EB16C1">
      <w:pPr>
        <w:pStyle w:val="ListParagraph"/>
        <w:numPr>
          <w:ilvl w:val="0"/>
          <w:numId w:val="13"/>
        </w:numPr>
        <w:rPr>
          <w:sz w:val="24"/>
        </w:rPr>
      </w:pPr>
      <w:r w:rsidRPr="00DB166E">
        <w:rPr>
          <w:sz w:val="24"/>
        </w:rPr>
        <w:t>Supporting Documents (Optional)</w:t>
      </w:r>
    </w:p>
    <w:p w14:paraId="683468E0" w14:textId="77777777" w:rsidR="00EB16C1" w:rsidRPr="00DB166E" w:rsidRDefault="00EB16C1" w:rsidP="00EB16C1">
      <w:pPr>
        <w:pStyle w:val="ListParagraph"/>
        <w:rPr>
          <w:sz w:val="24"/>
        </w:rPr>
      </w:pPr>
      <w:r w:rsidRPr="00DB166E">
        <w:rPr>
          <w:sz w:val="24"/>
        </w:rPr>
        <w:t>Can be photos, documents or videos in any common file format.</w:t>
      </w:r>
    </w:p>
    <w:p w14:paraId="3DA84366" w14:textId="77777777" w:rsidR="00EB16C1" w:rsidRPr="00035DF1" w:rsidRDefault="00EB16C1" w:rsidP="00EB16C1">
      <w:pPr>
        <w:rPr>
          <w:sz w:val="24"/>
        </w:rPr>
      </w:pPr>
    </w:p>
    <w:p w14:paraId="7B2E7AB7" w14:textId="20239D67" w:rsidR="00EB16C1" w:rsidRDefault="00EB16C1" w:rsidP="00EB16C1">
      <w:pPr>
        <w:rPr>
          <w:sz w:val="24"/>
        </w:rPr>
      </w:pPr>
      <w:r w:rsidRPr="00035DF1">
        <w:rPr>
          <w:sz w:val="24"/>
        </w:rPr>
        <w:t xml:space="preserve">If unavailable at time of submitting your </w:t>
      </w:r>
      <w:r>
        <w:rPr>
          <w:sz w:val="24"/>
        </w:rPr>
        <w:t xml:space="preserve">online </w:t>
      </w:r>
      <w:r w:rsidRPr="00035DF1">
        <w:rPr>
          <w:sz w:val="24"/>
        </w:rPr>
        <w:t xml:space="preserve">nomination the above additional documents can be sent separately via email to </w:t>
      </w:r>
      <w:hyperlink r:id="rId14" w:history="1">
        <w:r w:rsidRPr="00033910">
          <w:rPr>
            <w:rStyle w:val="Hyperlink"/>
            <w:sz w:val="24"/>
          </w:rPr>
          <w:t>globalenergyawards@spglobal.com</w:t>
        </w:r>
      </w:hyperlink>
    </w:p>
    <w:p w14:paraId="37EC9451" w14:textId="20CAA5E8" w:rsidR="00EB16C1" w:rsidRDefault="00EB16C1" w:rsidP="00EB16C1">
      <w:pPr>
        <w:rPr>
          <w:sz w:val="24"/>
        </w:rPr>
      </w:pPr>
    </w:p>
    <w:bookmarkEnd w:id="0"/>
    <w:p w14:paraId="19D510B3" w14:textId="77777777" w:rsidR="00FE2C6D" w:rsidRPr="00EC47E3" w:rsidRDefault="00FE2C6D" w:rsidP="00FE2C6D">
      <w:pPr>
        <w:rPr>
          <w:sz w:val="8"/>
          <w:szCs w:val="8"/>
        </w:rPr>
      </w:pPr>
      <w:r w:rsidRPr="00AC578B">
        <w:rPr>
          <w:noProof/>
          <w:sz w:val="8"/>
          <w:szCs w:val="8"/>
        </w:rPr>
        <mc:AlternateContent>
          <mc:Choice Requires="wps">
            <w:drawing>
              <wp:anchor distT="45720" distB="45720" distL="114300" distR="114300" simplePos="0" relativeHeight="251688960" behindDoc="0" locked="0" layoutInCell="1" allowOverlap="1" wp14:anchorId="0E75726A" wp14:editId="31AA97FB">
                <wp:simplePos x="0" y="0"/>
                <wp:positionH relativeFrom="column">
                  <wp:posOffset>67310</wp:posOffset>
                </wp:positionH>
                <wp:positionV relativeFrom="paragraph">
                  <wp:posOffset>97790</wp:posOffset>
                </wp:positionV>
                <wp:extent cx="1600200" cy="1404620"/>
                <wp:effectExtent l="57150" t="38100" r="57150" b="80010"/>
                <wp:wrapSquare wrapText="bothSides"/>
                <wp:docPr id="217" name="Text Box 2">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04620"/>
                        </a:xfrm>
                        <a:prstGeom prst="rect">
                          <a:avLst/>
                        </a:prstGeom>
                        <a:ln>
                          <a:noFill/>
                          <a:headEnd/>
                          <a:tailEnd/>
                        </a:ln>
                      </wps:spPr>
                      <wps:style>
                        <a:lnRef idx="3">
                          <a:schemeClr val="lt1"/>
                        </a:lnRef>
                        <a:fillRef idx="1">
                          <a:schemeClr val="dk1"/>
                        </a:fillRef>
                        <a:effectRef idx="1">
                          <a:schemeClr val="dk1"/>
                        </a:effectRef>
                        <a:fontRef idx="minor">
                          <a:schemeClr val="lt1"/>
                        </a:fontRef>
                      </wps:style>
                      <wps:txbx>
                        <w:txbxContent>
                          <w:p w14:paraId="1AAA4E8A" w14:textId="77777777" w:rsidR="00FE2C6D" w:rsidRPr="00AC578B" w:rsidRDefault="00FE2C6D" w:rsidP="00FE2C6D">
                            <w:pPr>
                              <w:jc w:val="center"/>
                              <w:rPr>
                                <w:rFonts w:ascii="Arial" w:hAnsi="Arial" w:cs="Arial"/>
                                <w:b/>
                                <w:color w:val="FFFFFF" w:themeColor="background1"/>
                                <w:sz w:val="20"/>
                              </w:rPr>
                            </w:pPr>
                            <w:r w:rsidRPr="00AC578B">
                              <w:rPr>
                                <w:rFonts w:ascii="Arial" w:hAnsi="Arial" w:cs="Arial"/>
                                <w:b/>
                                <w:color w:val="FFFFFF" w:themeColor="background1"/>
                                <w:sz w:val="20"/>
                              </w:rPr>
                              <w:t>Submit Your Nomination to the Online Form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E75726A" id="Text Box 2" o:spid="_x0000_s1036" type="#_x0000_t202" href="https://app.smartsheet.com/b/form/c873022618c34e5fb0c690c03155dbd1" style="position:absolute;margin-left:5.3pt;margin-top:7.7pt;width:126pt;height:110.6pt;z-index:2516889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" o:button="t" fillcolor="black [3200]" stroked="f" strokeweight="3pt">
                <v:fill o:detectmouseclick="t"/>
                <v:shadow on="t" color="black" opacity="24903f" origin=",.5" offset="0,.55556mm"/>
                <v:textbox style="mso-fit-shape-to-text:t">
                  <w:txbxContent>
                    <w:p w14:paraId="1AAA4E8A" w14:textId="77777777" w:rsidR="00FE2C6D" w:rsidRPr="00AC578B" w:rsidRDefault="00FE2C6D" w:rsidP="00FE2C6D">
                      <w:pPr>
                        <w:jc w:val="center"/>
                        <w:rPr>
                          <w:rFonts w:ascii="Arial" w:hAnsi="Arial" w:cs="Arial"/>
                          <w:b/>
                          <w:color w:val="FFFFFF" w:themeColor="background1"/>
                          <w:sz w:val="20"/>
                        </w:rPr>
                      </w:pPr>
                      <w:r w:rsidRPr="00AC578B">
                        <w:rPr>
                          <w:rFonts w:ascii="Arial" w:hAnsi="Arial" w:cs="Arial"/>
                          <w:b/>
                          <w:color w:val="FFFFFF" w:themeColor="background1"/>
                          <w:sz w:val="20"/>
                        </w:rPr>
                        <w:t>Submit Your Nomination to the Online Form</w:t>
                      </w:r>
                    </w:p>
                  </w:txbxContent>
                </v:textbox>
                <w10:wrap type="square"/>
              </v:shape>
            </w:pict>
          </mc:Fallback>
        </mc:AlternateContent>
      </w:r>
      <w:r>
        <w:rPr>
          <w:noProof/>
          <w:sz w:val="8"/>
          <w:szCs w:val="8"/>
        </w:rPr>
        <mc:AlternateContent>
          <mc:Choice Requires="wps">
            <w:drawing>
              <wp:anchor distT="0" distB="0" distL="114300" distR="114300" simplePos="0" relativeHeight="251687936" behindDoc="0" locked="0" layoutInCell="1" allowOverlap="1" wp14:anchorId="519A26A1" wp14:editId="21C8D6DE">
                <wp:simplePos x="0" y="0"/>
                <wp:positionH relativeFrom="column">
                  <wp:posOffset>8467</wp:posOffset>
                </wp:positionH>
                <wp:positionV relativeFrom="paragraph">
                  <wp:posOffset>72813</wp:posOffset>
                </wp:positionV>
                <wp:extent cx="1735666" cy="719667"/>
                <wp:effectExtent l="76200" t="57150" r="74295" b="99695"/>
                <wp:wrapNone/>
                <wp:docPr id="13" name="Rounded Rectangle 13"/>
                <wp:cNvGraphicFramePr/>
                <a:graphic xmlns:a="http://schemas.openxmlformats.org/drawingml/2006/main">
                  <a:graphicData uri="http://schemas.microsoft.com/office/word/2010/wordprocessingShape">
                    <wps:wsp>
                      <wps:cNvSpPr/>
                      <wps:spPr>
                        <a:xfrm>
                          <a:off x="0" y="0"/>
                          <a:ext cx="1735666" cy="719667"/>
                        </a:xfrm>
                        <a:prstGeom prst="roundRect">
                          <a:avLst/>
                        </a:prstGeom>
                        <a:ln>
                          <a:solidFill>
                            <a:srgbClr val="D18A35"/>
                          </a:solidFill>
                        </a:ln>
                      </wps:spPr>
                      <wps:style>
                        <a:lnRef idx="3">
                          <a:schemeClr val="lt1"/>
                        </a:lnRef>
                        <a:fillRef idx="1">
                          <a:schemeClr val="dk1"/>
                        </a:fillRef>
                        <a:effectRef idx="1">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p14="http://schemas.microsoft.com/office/word/2010/wordml" xmlns:a="http://schemas.openxmlformats.org/drawingml/2006/main">
            <w:pict w14:anchorId="0DE3C029">
              <v:roundrect id="Rounded Rectangle 13" style="position:absolute;margin-left:.65pt;margin-top:5.75pt;width:136.65pt;height:56.65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black [3200]" strokecolor="#d18a35" strokeweight="3pt" arcsize="10923f" w14:anchorId="205E40E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">
                <v:shadow on="t" color="black" opacity="24903f" offset="0,.55556mm" origin=",.5"/>
              </v:roundrect>
            </w:pict>
          </mc:Fallback>
        </mc:AlternateContent>
      </w:r>
    </w:p>
    <w:p w14:paraId="569D64D9" w14:textId="77777777" w:rsidR="00FE2C6D" w:rsidRPr="00EC47E3" w:rsidRDefault="00FE2C6D" w:rsidP="00FE2C6D">
      <w:pPr>
        <w:rPr>
          <w:sz w:val="8"/>
          <w:szCs w:val="8"/>
        </w:rPr>
      </w:pPr>
    </w:p>
    <w:p w14:paraId="39E0584D" w14:textId="77777777" w:rsidR="00FE2C6D" w:rsidRPr="00EC47E3" w:rsidRDefault="00FE2C6D" w:rsidP="00FE2C6D">
      <w:pPr>
        <w:rPr>
          <w:sz w:val="8"/>
          <w:szCs w:val="8"/>
        </w:rPr>
      </w:pPr>
    </w:p>
    <w:p w14:paraId="0BB1A27E" w14:textId="77777777" w:rsidR="00FE2C6D" w:rsidRPr="00EC47E3" w:rsidRDefault="00FE2C6D" w:rsidP="00FE2C6D">
      <w:pPr>
        <w:rPr>
          <w:sz w:val="8"/>
          <w:szCs w:val="8"/>
        </w:rPr>
      </w:pPr>
    </w:p>
    <w:p w14:paraId="0F8B125C" w14:textId="77777777" w:rsidR="00FE2C6D" w:rsidRDefault="00FE2C6D" w:rsidP="00AD3D27">
      <w:pPr>
        <w:rPr>
          <w:sz w:val="8"/>
          <w:szCs w:val="8"/>
        </w:rPr>
      </w:pPr>
    </w:p>
    <w:sectPr w:rsidR="00FE2C6D" w:rsidSect="00692723">
      <w:headerReference w:type="default" r:id="rId15"/>
      <w:footerReference w:type="default" r:id="rId16"/>
      <w:pgSz w:w="12240" w:h="15840"/>
      <w:pgMar w:top="1080" w:right="1440" w:bottom="1080" w:left="144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B73098" w14:textId="77777777" w:rsidR="001A32DA" w:rsidRDefault="001A32DA" w:rsidP="00321162">
      <w:r>
        <w:separator/>
      </w:r>
    </w:p>
  </w:endnote>
  <w:endnote w:type="continuationSeparator" w:id="0">
    <w:p w14:paraId="691FBEA3" w14:textId="77777777" w:rsidR="001A32DA" w:rsidRDefault="001A32DA" w:rsidP="0032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75083" w14:textId="77777777" w:rsidR="00692723" w:rsidRPr="00692723" w:rsidRDefault="00692723">
    <w:pPr>
      <w:pStyle w:val="Footer"/>
      <w:rPr>
        <w:b/>
        <w:color w:val="FF0000"/>
        <w:sz w:val="17"/>
        <w:szCs w:val="17"/>
      </w:rPr>
    </w:pPr>
    <w:r w:rsidRPr="00692723">
      <w:rPr>
        <w:b/>
        <w:color w:val="FF0000"/>
        <w:sz w:val="17"/>
        <w:szCs w:val="17"/>
      </w:rPr>
      <w:t>THIS IS A TEMPLATE ONLY.  ALL NOMINATIONS MUST BE SUBMITTED TO THE ONLINE NOMINATION SURVEY.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F15E09" w14:textId="77777777" w:rsidR="001A32DA" w:rsidRDefault="001A32DA" w:rsidP="00321162">
      <w:r>
        <w:separator/>
      </w:r>
    </w:p>
  </w:footnote>
  <w:footnote w:type="continuationSeparator" w:id="0">
    <w:p w14:paraId="297572B6" w14:textId="77777777" w:rsidR="001A32DA" w:rsidRDefault="001A32DA" w:rsidP="00321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35895" w14:textId="77777777" w:rsidR="00321162" w:rsidRDefault="007264C8">
    <w:pPr>
      <w:pStyle w:val="Header"/>
    </w:pPr>
    <w:r>
      <w:rPr>
        <w:noProof/>
      </w:rPr>
      <mc:AlternateContent>
        <mc:Choice Requires="wps">
          <w:drawing>
            <wp:anchor distT="0" distB="0" distL="114300" distR="114300" simplePos="0" relativeHeight="251659776" behindDoc="0" locked="0" layoutInCell="1" allowOverlap="1" wp14:anchorId="1240B376" wp14:editId="07777777">
              <wp:simplePos x="0" y="0"/>
              <wp:positionH relativeFrom="column">
                <wp:posOffset>-914400</wp:posOffset>
              </wp:positionH>
              <wp:positionV relativeFrom="paragraph">
                <wp:posOffset>9525</wp:posOffset>
              </wp:positionV>
              <wp:extent cx="7772400" cy="1252855"/>
              <wp:effectExtent l="0" t="0" r="19050" b="23495"/>
              <wp:wrapNone/>
              <wp:docPr id="1" name="Text Box 1"/>
              <wp:cNvGraphicFramePr/>
              <a:graphic xmlns:a="http://schemas.openxmlformats.org/drawingml/2006/main">
                <a:graphicData uri="http://schemas.microsoft.com/office/word/2010/wordprocessingShape">
                  <wps:wsp>
                    <wps:cNvSpPr txBox="1"/>
                    <wps:spPr>
                      <a:xfrm>
                        <a:off x="0" y="0"/>
                        <a:ext cx="7772400" cy="1252855"/>
                      </a:xfrm>
                      <a:prstGeom prst="rect">
                        <a:avLst/>
                      </a:prstGeom>
                      <a:solidFill>
                        <a:schemeClr val="tx1"/>
                      </a:solidFill>
                      <a:ln w="6350">
                        <a:solidFill>
                          <a:prstClr val="black"/>
                        </a:solidFill>
                      </a:ln>
                    </wps:spPr>
                    <wps:txbx>
                      <w:txbxContent>
                        <w:p w14:paraId="168F65D8" w14:textId="77777777" w:rsidR="007264C8" w:rsidRDefault="007264C8" w:rsidP="006E65FA">
                          <w:pPr>
                            <w:jc w:val="center"/>
                          </w:pPr>
                          <w:r>
                            <w:rPr>
                              <w:noProof/>
                            </w:rPr>
                            <w:drawing>
                              <wp:inline distT="0" distB="0" distL="0" distR="0" wp14:anchorId="5D0C2C09" wp14:editId="07777777">
                                <wp:extent cx="3496203" cy="11550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g_platts_global_metals_awards_hz_rev_bw.jpg"/>
                                        <pic:cNvPicPr/>
                                      </pic:nvPicPr>
                                      <pic:blipFill>
                                        <a:blip r:embed="rId1">
                                          <a:extLst>
                                            <a:ext uri="{28A0092B-C50C-407E-A947-70E740481C1C}">
                                              <a14:useLocalDpi xmlns:a14="http://schemas.microsoft.com/office/drawing/2010/main" val="0"/>
                                            </a:ext>
                                          </a:extLst>
                                        </a:blip>
                                        <a:stretch>
                                          <a:fillRect/>
                                        </a:stretch>
                                      </pic:blipFill>
                                      <pic:spPr>
                                        <a:xfrm>
                                          <a:off x="0" y="0"/>
                                          <a:ext cx="3496203" cy="1155065"/>
                                        </a:xfrm>
                                        <a:prstGeom prst="rect">
                                          <a:avLst/>
                                        </a:prstGeom>
                                      </pic:spPr>
                                    </pic:pic>
                                  </a:graphicData>
                                </a:graphic>
                              </wp:inline>
                            </w:drawing>
                          </w:r>
                        </w:p>
                        <w:p w14:paraId="460FA7C8" w14:textId="77777777" w:rsidR="007264C8" w:rsidRDefault="007264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240B376" id="_x0000_t202" coordsize="21600,21600" o:spt="202" path="m,l,21600r21600,l21600,xe">
              <v:stroke joinstyle="miter"/>
              <v:path gradientshapeok="t" o:connecttype="rect"/>
            </v:shapetype>
            <v:shape id="Text Box 1" o:spid="_x0000_s1037" type="#_x0000_t202" style="position:absolute;margin-left:-1in;margin-top:.75pt;width:612pt;height:98.6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" fillcolor="black [3213]" strokeweight=".5pt">
              <v:textbox>
                <w:txbxContent>
                  <w:p w14:paraId="168F65D8" w14:textId="77777777" w:rsidR="007264C8" w:rsidRDefault="007264C8" w:rsidP="006E65FA">
                    <w:pPr>
                      <w:jc w:val="center"/>
                    </w:pPr>
                    <w:r>
                      <w:rPr>
                        <w:noProof/>
                      </w:rPr>
                      <w:drawing>
                        <wp:inline distT="0" distB="0" distL="0" distR="0" wp14:anchorId="5D0C2C09" wp14:editId="07777777">
                          <wp:extent cx="3496203" cy="11550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g_platts_global_metals_awards_hz_rev_bw.jpg"/>
                                  <pic:cNvPicPr/>
                                </pic:nvPicPr>
                                <pic:blipFill>
                                  <a:blip r:embed="rId1">
                                    <a:extLst>
                                      <a:ext uri="{28A0092B-C50C-407E-A947-70E740481C1C}">
                                        <a14:useLocalDpi xmlns:a14="http://schemas.microsoft.com/office/drawing/2010/main" val="0"/>
                                      </a:ext>
                                    </a:extLst>
                                  </a:blip>
                                  <a:stretch>
                                    <a:fillRect/>
                                  </a:stretch>
                                </pic:blipFill>
                                <pic:spPr>
                                  <a:xfrm>
                                    <a:off x="0" y="0"/>
                                    <a:ext cx="3496203" cy="1155065"/>
                                  </a:xfrm>
                                  <a:prstGeom prst="rect">
                                    <a:avLst/>
                                  </a:prstGeom>
                                </pic:spPr>
                              </pic:pic>
                            </a:graphicData>
                          </a:graphic>
                        </wp:inline>
                      </w:drawing>
                    </w:r>
                  </w:p>
                  <w:p w14:paraId="460FA7C8" w14:textId="77777777" w:rsidR="007264C8" w:rsidRDefault="007264C8"/>
                </w:txbxContent>
              </v:textbox>
            </v:shape>
          </w:pict>
        </mc:Fallback>
      </mc:AlternateContent>
    </w:r>
    <w:r w:rsidR="00321162">
      <w:rPr>
        <w:noProof/>
      </w:rPr>
      <w:drawing>
        <wp:anchor distT="0" distB="0" distL="114300" distR="114300" simplePos="0" relativeHeight="251658752" behindDoc="1" locked="0" layoutInCell="1" allowOverlap="1" wp14:anchorId="60A94299" wp14:editId="586CCED5">
          <wp:simplePos x="0" y="0"/>
          <wp:positionH relativeFrom="column">
            <wp:posOffset>-914400</wp:posOffset>
          </wp:positionH>
          <wp:positionV relativeFrom="paragraph">
            <wp:posOffset>0</wp:posOffset>
          </wp:positionV>
          <wp:extent cx="7784327" cy="1262412"/>
          <wp:effectExtent l="0" t="0" r="7620" b="0"/>
          <wp:wrapTight wrapText="bothSides">
            <wp:wrapPolygon edited="0">
              <wp:start x="0" y="0"/>
              <wp:lineTo x="0" y="21187"/>
              <wp:lineTo x="21568" y="21187"/>
              <wp:lineTo x="2156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GP_GEA_SurveyGizmoBanner.jpg"/>
                  <pic:cNvPicPr/>
                </pic:nvPicPr>
                <pic:blipFill>
                  <a:blip r:embed="rId2">
                    <a:extLst>
                      <a:ext uri="{28A0092B-C50C-407E-A947-70E740481C1C}">
                        <a14:useLocalDpi xmlns:a14="http://schemas.microsoft.com/office/drawing/2010/main" val="0"/>
                      </a:ext>
                    </a:extLst>
                  </a:blip>
                  <a:stretch>
                    <a:fillRect/>
                  </a:stretch>
                </pic:blipFill>
                <pic:spPr>
                  <a:xfrm>
                    <a:off x="0" y="0"/>
                    <a:ext cx="7784327" cy="12624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BFE22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81C84E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760B9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33C8D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03E1BE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07456B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97664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14C35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54A7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CE3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7534B4"/>
    <w:multiLevelType w:val="hybridMultilevel"/>
    <w:tmpl w:val="EA16110C"/>
    <w:lvl w:ilvl="0" w:tplc="460A7CFA">
      <w:start w:val="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713177"/>
    <w:multiLevelType w:val="hybridMultilevel"/>
    <w:tmpl w:val="E790242A"/>
    <w:lvl w:ilvl="0" w:tplc="37A893EA">
      <w:start w:val="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CC5659"/>
    <w:multiLevelType w:val="hybridMultilevel"/>
    <w:tmpl w:val="F258D8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M0NTUzNzAwNjEysbRU0lEKTi0uzszPAykwrQUA+85VpSwAAAA="/>
  </w:docVars>
  <w:rsids>
    <w:rsidRoot w:val="00321162"/>
    <w:rsid w:val="0000525E"/>
    <w:rsid w:val="000071F7"/>
    <w:rsid w:val="00021D6A"/>
    <w:rsid w:val="0002798A"/>
    <w:rsid w:val="00034F35"/>
    <w:rsid w:val="000406CB"/>
    <w:rsid w:val="00073463"/>
    <w:rsid w:val="00083002"/>
    <w:rsid w:val="00087B85"/>
    <w:rsid w:val="0009655D"/>
    <w:rsid w:val="000965DD"/>
    <w:rsid w:val="000A01F1"/>
    <w:rsid w:val="000A7D9E"/>
    <w:rsid w:val="000B47BF"/>
    <w:rsid w:val="000C1163"/>
    <w:rsid w:val="000D2539"/>
    <w:rsid w:val="000D7ACF"/>
    <w:rsid w:val="000E7854"/>
    <w:rsid w:val="000F2DF4"/>
    <w:rsid w:val="000F6783"/>
    <w:rsid w:val="001067C6"/>
    <w:rsid w:val="00120C95"/>
    <w:rsid w:val="0014663E"/>
    <w:rsid w:val="00172A4B"/>
    <w:rsid w:val="0017431F"/>
    <w:rsid w:val="00180664"/>
    <w:rsid w:val="00183B8D"/>
    <w:rsid w:val="00187801"/>
    <w:rsid w:val="00195E57"/>
    <w:rsid w:val="001973AA"/>
    <w:rsid w:val="001A32DA"/>
    <w:rsid w:val="001C7816"/>
    <w:rsid w:val="002123A6"/>
    <w:rsid w:val="002406E3"/>
    <w:rsid w:val="00250014"/>
    <w:rsid w:val="00257385"/>
    <w:rsid w:val="00266330"/>
    <w:rsid w:val="002728F6"/>
    <w:rsid w:val="00275BB5"/>
    <w:rsid w:val="00277CF7"/>
    <w:rsid w:val="00286F6A"/>
    <w:rsid w:val="00291C8C"/>
    <w:rsid w:val="002A1ECE"/>
    <w:rsid w:val="002A2510"/>
    <w:rsid w:val="002B27FD"/>
    <w:rsid w:val="002B4D1D"/>
    <w:rsid w:val="002B652C"/>
    <w:rsid w:val="002C10B1"/>
    <w:rsid w:val="002C6EE5"/>
    <w:rsid w:val="002D0D1C"/>
    <w:rsid w:val="002D222A"/>
    <w:rsid w:val="002F3729"/>
    <w:rsid w:val="00307127"/>
    <w:rsid w:val="003076FD"/>
    <w:rsid w:val="00317005"/>
    <w:rsid w:val="00321162"/>
    <w:rsid w:val="00323DB8"/>
    <w:rsid w:val="00335259"/>
    <w:rsid w:val="00343EA1"/>
    <w:rsid w:val="00372AA4"/>
    <w:rsid w:val="00372C06"/>
    <w:rsid w:val="00380AB0"/>
    <w:rsid w:val="003929F1"/>
    <w:rsid w:val="003A1B63"/>
    <w:rsid w:val="003A41A1"/>
    <w:rsid w:val="003B2326"/>
    <w:rsid w:val="003B45DE"/>
    <w:rsid w:val="003B62C3"/>
    <w:rsid w:val="003C11B0"/>
    <w:rsid w:val="003C73BD"/>
    <w:rsid w:val="0040207F"/>
    <w:rsid w:val="00430E12"/>
    <w:rsid w:val="00437ED0"/>
    <w:rsid w:val="00440CD8"/>
    <w:rsid w:val="00443837"/>
    <w:rsid w:val="00450F66"/>
    <w:rsid w:val="004614D5"/>
    <w:rsid w:val="00461739"/>
    <w:rsid w:val="00467865"/>
    <w:rsid w:val="0048685F"/>
    <w:rsid w:val="00496F1B"/>
    <w:rsid w:val="004A1437"/>
    <w:rsid w:val="004A4198"/>
    <w:rsid w:val="004A54EA"/>
    <w:rsid w:val="004B0578"/>
    <w:rsid w:val="004C5AA0"/>
    <w:rsid w:val="004D53E3"/>
    <w:rsid w:val="004E34C6"/>
    <w:rsid w:val="004E5954"/>
    <w:rsid w:val="004F62AD"/>
    <w:rsid w:val="00501AE8"/>
    <w:rsid w:val="00503C0A"/>
    <w:rsid w:val="00504B65"/>
    <w:rsid w:val="005114CE"/>
    <w:rsid w:val="00516C98"/>
    <w:rsid w:val="0052122B"/>
    <w:rsid w:val="005217B3"/>
    <w:rsid w:val="005412D5"/>
    <w:rsid w:val="00554DF7"/>
    <w:rsid w:val="005557F6"/>
    <w:rsid w:val="00557893"/>
    <w:rsid w:val="00563778"/>
    <w:rsid w:val="00567EDC"/>
    <w:rsid w:val="00574CB4"/>
    <w:rsid w:val="005A54DB"/>
    <w:rsid w:val="005B3FB2"/>
    <w:rsid w:val="005B4AE2"/>
    <w:rsid w:val="005B6952"/>
    <w:rsid w:val="005D2C1B"/>
    <w:rsid w:val="005D3AAC"/>
    <w:rsid w:val="005E63CC"/>
    <w:rsid w:val="005F6E87"/>
    <w:rsid w:val="00613129"/>
    <w:rsid w:val="00617C65"/>
    <w:rsid w:val="00623D64"/>
    <w:rsid w:val="006662C4"/>
    <w:rsid w:val="006744BE"/>
    <w:rsid w:val="006821EE"/>
    <w:rsid w:val="00685184"/>
    <w:rsid w:val="00692723"/>
    <w:rsid w:val="006A4B66"/>
    <w:rsid w:val="006B7CA9"/>
    <w:rsid w:val="006D2635"/>
    <w:rsid w:val="006D4AA1"/>
    <w:rsid w:val="006D779C"/>
    <w:rsid w:val="006E4C8A"/>
    <w:rsid w:val="006E4F3B"/>
    <w:rsid w:val="006E4F63"/>
    <w:rsid w:val="006E65FA"/>
    <w:rsid w:val="006E729E"/>
    <w:rsid w:val="007264C8"/>
    <w:rsid w:val="007602AC"/>
    <w:rsid w:val="00770026"/>
    <w:rsid w:val="00774B67"/>
    <w:rsid w:val="00791DE6"/>
    <w:rsid w:val="00793AC6"/>
    <w:rsid w:val="007A10A7"/>
    <w:rsid w:val="007A71DE"/>
    <w:rsid w:val="007B199B"/>
    <w:rsid w:val="007B6119"/>
    <w:rsid w:val="007C34BF"/>
    <w:rsid w:val="007E2A15"/>
    <w:rsid w:val="007E32E7"/>
    <w:rsid w:val="008107D6"/>
    <w:rsid w:val="008308AE"/>
    <w:rsid w:val="00841645"/>
    <w:rsid w:val="0084495D"/>
    <w:rsid w:val="00852EC6"/>
    <w:rsid w:val="0088782D"/>
    <w:rsid w:val="008A366B"/>
    <w:rsid w:val="008B7081"/>
    <w:rsid w:val="008C7532"/>
    <w:rsid w:val="008C7D73"/>
    <w:rsid w:val="008E5385"/>
    <w:rsid w:val="008E72CF"/>
    <w:rsid w:val="008E76C5"/>
    <w:rsid w:val="008F109C"/>
    <w:rsid w:val="00902964"/>
    <w:rsid w:val="00915005"/>
    <w:rsid w:val="0092229F"/>
    <w:rsid w:val="00930297"/>
    <w:rsid w:val="00937437"/>
    <w:rsid w:val="0094790F"/>
    <w:rsid w:val="00966B90"/>
    <w:rsid w:val="009737B7"/>
    <w:rsid w:val="009775EE"/>
    <w:rsid w:val="009802C4"/>
    <w:rsid w:val="009971D4"/>
    <w:rsid w:val="009976D9"/>
    <w:rsid w:val="00997A3E"/>
    <w:rsid w:val="009A2E7A"/>
    <w:rsid w:val="009A4EA3"/>
    <w:rsid w:val="009A55DC"/>
    <w:rsid w:val="009C220D"/>
    <w:rsid w:val="00A211B2"/>
    <w:rsid w:val="00A25F05"/>
    <w:rsid w:val="00A2727E"/>
    <w:rsid w:val="00A32A7E"/>
    <w:rsid w:val="00A35524"/>
    <w:rsid w:val="00A7294D"/>
    <w:rsid w:val="00A74F99"/>
    <w:rsid w:val="00A82BA3"/>
    <w:rsid w:val="00A92012"/>
    <w:rsid w:val="00A94ACC"/>
    <w:rsid w:val="00AA1FD9"/>
    <w:rsid w:val="00AA4339"/>
    <w:rsid w:val="00AA7BFB"/>
    <w:rsid w:val="00AD3D27"/>
    <w:rsid w:val="00AE223C"/>
    <w:rsid w:val="00AE6FA4"/>
    <w:rsid w:val="00AF162A"/>
    <w:rsid w:val="00B03907"/>
    <w:rsid w:val="00B11811"/>
    <w:rsid w:val="00B23E12"/>
    <w:rsid w:val="00B311E1"/>
    <w:rsid w:val="00B46F56"/>
    <w:rsid w:val="00B4735C"/>
    <w:rsid w:val="00B512CD"/>
    <w:rsid w:val="00B77CB0"/>
    <w:rsid w:val="00B90EC2"/>
    <w:rsid w:val="00BA268F"/>
    <w:rsid w:val="00BA3AA5"/>
    <w:rsid w:val="00BD26C9"/>
    <w:rsid w:val="00BD308A"/>
    <w:rsid w:val="00C079CA"/>
    <w:rsid w:val="00C133F3"/>
    <w:rsid w:val="00C255F7"/>
    <w:rsid w:val="00C30C7B"/>
    <w:rsid w:val="00C329EC"/>
    <w:rsid w:val="00C36520"/>
    <w:rsid w:val="00C4275C"/>
    <w:rsid w:val="00C66F08"/>
    <w:rsid w:val="00C67741"/>
    <w:rsid w:val="00C74647"/>
    <w:rsid w:val="00C74787"/>
    <w:rsid w:val="00C76039"/>
    <w:rsid w:val="00C76480"/>
    <w:rsid w:val="00C8199C"/>
    <w:rsid w:val="00C92FD6"/>
    <w:rsid w:val="00CA40E6"/>
    <w:rsid w:val="00CB47C9"/>
    <w:rsid w:val="00CC6598"/>
    <w:rsid w:val="00CC6BB1"/>
    <w:rsid w:val="00D14E73"/>
    <w:rsid w:val="00D20D4D"/>
    <w:rsid w:val="00D327EB"/>
    <w:rsid w:val="00D50E43"/>
    <w:rsid w:val="00D6155E"/>
    <w:rsid w:val="00DB39B4"/>
    <w:rsid w:val="00DC47A2"/>
    <w:rsid w:val="00DE1551"/>
    <w:rsid w:val="00DE307F"/>
    <w:rsid w:val="00DE7FB7"/>
    <w:rsid w:val="00E01F7C"/>
    <w:rsid w:val="00E07395"/>
    <w:rsid w:val="00E20DDA"/>
    <w:rsid w:val="00E32A8B"/>
    <w:rsid w:val="00E350B3"/>
    <w:rsid w:val="00E36054"/>
    <w:rsid w:val="00E37E7B"/>
    <w:rsid w:val="00E46E04"/>
    <w:rsid w:val="00E569E9"/>
    <w:rsid w:val="00E7006D"/>
    <w:rsid w:val="00E87396"/>
    <w:rsid w:val="00EA6725"/>
    <w:rsid w:val="00EB024F"/>
    <w:rsid w:val="00EB16C1"/>
    <w:rsid w:val="00EB5AAC"/>
    <w:rsid w:val="00EC42A3"/>
    <w:rsid w:val="00EC47E3"/>
    <w:rsid w:val="00EC50A4"/>
    <w:rsid w:val="00ED4D0E"/>
    <w:rsid w:val="00EF7ADF"/>
    <w:rsid w:val="00F03FC7"/>
    <w:rsid w:val="00F07933"/>
    <w:rsid w:val="00F164E5"/>
    <w:rsid w:val="00F256A9"/>
    <w:rsid w:val="00F52A36"/>
    <w:rsid w:val="00F67516"/>
    <w:rsid w:val="00F74A44"/>
    <w:rsid w:val="00F76292"/>
    <w:rsid w:val="00F83033"/>
    <w:rsid w:val="00F94629"/>
    <w:rsid w:val="00F966AA"/>
    <w:rsid w:val="00FA41E7"/>
    <w:rsid w:val="00FB45FD"/>
    <w:rsid w:val="00FB49A4"/>
    <w:rsid w:val="00FB538F"/>
    <w:rsid w:val="00FC3071"/>
    <w:rsid w:val="00FD5902"/>
    <w:rsid w:val="00FD7FD0"/>
    <w:rsid w:val="00FE1ADC"/>
    <w:rsid w:val="00FE2C62"/>
    <w:rsid w:val="00FE2C6D"/>
    <w:rsid w:val="5ED8F9D0"/>
    <w:rsid w:val="7ED46E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B8C15F"/>
  <w15:docId w15:val="{54589E2E-7524-4FCC-A178-3C5075B47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73AA"/>
    <w:rPr>
      <w:rFonts w:asciiTheme="minorHAnsi" w:hAnsiTheme="minorHAnsi"/>
      <w:sz w:val="18"/>
      <w:szCs w:val="24"/>
    </w:rPr>
  </w:style>
  <w:style w:type="paragraph" w:styleId="Heading1">
    <w:name w:val="heading 1"/>
    <w:basedOn w:val="Normal"/>
    <w:next w:val="Normal"/>
    <w:qFormat/>
    <w:rsid w:val="0000525E"/>
    <w:pPr>
      <w:spacing w:before="200" w:after="120"/>
      <w:outlineLvl w:val="0"/>
    </w:pPr>
    <w:rPr>
      <w:rFonts w:asciiTheme="majorHAnsi" w:hAnsiTheme="majorHAnsi"/>
      <w:b/>
      <w:sz w:val="24"/>
    </w:rPr>
  </w:style>
  <w:style w:type="paragraph" w:styleId="Heading2">
    <w:name w:val="heading 2"/>
    <w:basedOn w:val="Normal"/>
    <w:next w:val="Normal"/>
    <w:qFormat/>
    <w:rsid w:val="001973AA"/>
    <w:pPr>
      <w:shd w:val="clear" w:color="auto" w:fill="404040" w:themeFill="text1" w:themeFillTint="BF"/>
      <w:spacing w:before="200"/>
      <w:jc w:val="center"/>
      <w:outlineLvl w:val="1"/>
    </w:pPr>
    <w:rPr>
      <w:rFonts w:asciiTheme="majorHAnsi" w:hAnsiTheme="majorHAnsi"/>
      <w:b/>
      <w:color w:val="FFFFFF" w:themeColor="background1"/>
      <w:sz w:val="22"/>
    </w:rPr>
  </w:style>
  <w:style w:type="paragraph" w:styleId="Heading3">
    <w:name w:val="heading 3"/>
    <w:basedOn w:val="Normal"/>
    <w:next w:val="Normal"/>
    <w:link w:val="Heading3Char"/>
    <w:qFormat/>
    <w:rsid w:val="001973AA"/>
    <w:pPr>
      <w:outlineLvl w:val="2"/>
    </w:pPr>
    <w:rPr>
      <w:i/>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02798A"/>
    <w:rPr>
      <w:rFonts w:ascii="Tahoma" w:hAnsi="Tahoma" w:cs="Tahoma"/>
      <w:sz w:val="16"/>
      <w:szCs w:val="16"/>
    </w:rPr>
  </w:style>
  <w:style w:type="paragraph" w:customStyle="1" w:styleId="FieldText">
    <w:name w:val="Field Text"/>
    <w:basedOn w:val="Normal"/>
    <w:next w:val="Normal"/>
    <w:link w:val="FieldTextChar"/>
    <w:qFormat/>
    <w:rsid w:val="002B652C"/>
    <w:rPr>
      <w:b/>
      <w:szCs w:val="19"/>
    </w:rPr>
  </w:style>
  <w:style w:type="character" w:customStyle="1" w:styleId="FieldTextChar">
    <w:name w:val="Field Text Char"/>
    <w:basedOn w:val="DefaultParagraphFont"/>
    <w:link w:val="FieldText"/>
    <w:rsid w:val="002B652C"/>
    <w:rPr>
      <w:rFonts w:ascii="Arial" w:hAnsi="Arial"/>
      <w:b/>
      <w:sz w:val="19"/>
      <w:szCs w:val="19"/>
      <w:lang w:val="en-US" w:eastAsia="en-US" w:bidi="ar-SA"/>
    </w:rPr>
  </w:style>
  <w:style w:type="table" w:styleId="TableGrid">
    <w:name w:val="Table Grid"/>
    <w:basedOn w:val="TableNormal"/>
    <w:uiPriority w:val="59"/>
    <w:rsid w:val="002B6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nyName">
    <w:name w:val="Company Name"/>
    <w:basedOn w:val="Normal"/>
    <w:qFormat/>
    <w:rsid w:val="001973AA"/>
    <w:pPr>
      <w:jc w:val="right"/>
    </w:pPr>
    <w:rPr>
      <w:rFonts w:asciiTheme="majorHAnsi" w:hAnsiTheme="majorHAnsi"/>
      <w:b/>
      <w:color w:val="404040" w:themeColor="text1" w:themeTint="BF"/>
      <w:sz w:val="28"/>
    </w:rPr>
  </w:style>
  <w:style w:type="paragraph" w:styleId="Header">
    <w:name w:val="header"/>
    <w:basedOn w:val="Normal"/>
    <w:link w:val="HeaderChar"/>
    <w:uiPriority w:val="99"/>
    <w:unhideWhenUsed/>
    <w:rsid w:val="00321162"/>
    <w:pPr>
      <w:tabs>
        <w:tab w:val="center" w:pos="4680"/>
        <w:tab w:val="right" w:pos="9360"/>
      </w:tabs>
    </w:pPr>
  </w:style>
  <w:style w:type="character" w:customStyle="1" w:styleId="HeaderChar">
    <w:name w:val="Header Char"/>
    <w:basedOn w:val="DefaultParagraphFont"/>
    <w:link w:val="Header"/>
    <w:uiPriority w:val="99"/>
    <w:rsid w:val="00321162"/>
    <w:rPr>
      <w:rFonts w:asciiTheme="minorHAnsi" w:hAnsiTheme="minorHAnsi"/>
      <w:sz w:val="18"/>
      <w:szCs w:val="24"/>
    </w:rPr>
  </w:style>
  <w:style w:type="paragraph" w:styleId="Footer">
    <w:name w:val="footer"/>
    <w:basedOn w:val="Normal"/>
    <w:link w:val="FooterChar"/>
    <w:uiPriority w:val="99"/>
    <w:unhideWhenUsed/>
    <w:rsid w:val="00321162"/>
    <w:pPr>
      <w:tabs>
        <w:tab w:val="center" w:pos="4680"/>
        <w:tab w:val="right" w:pos="9360"/>
      </w:tabs>
    </w:pPr>
  </w:style>
  <w:style w:type="character" w:customStyle="1" w:styleId="FooterChar">
    <w:name w:val="Footer Char"/>
    <w:basedOn w:val="DefaultParagraphFont"/>
    <w:link w:val="Footer"/>
    <w:uiPriority w:val="99"/>
    <w:rsid w:val="00321162"/>
    <w:rPr>
      <w:rFonts w:asciiTheme="minorHAnsi" w:hAnsiTheme="minorHAnsi"/>
      <w:sz w:val="18"/>
      <w:szCs w:val="24"/>
    </w:rPr>
  </w:style>
  <w:style w:type="character" w:styleId="CommentReference">
    <w:name w:val="annotation reference"/>
    <w:basedOn w:val="DefaultParagraphFont"/>
    <w:uiPriority w:val="99"/>
    <w:semiHidden/>
    <w:unhideWhenUsed/>
    <w:rsid w:val="00321162"/>
    <w:rPr>
      <w:sz w:val="16"/>
      <w:szCs w:val="16"/>
    </w:rPr>
  </w:style>
  <w:style w:type="paragraph" w:styleId="CommentText">
    <w:name w:val="annotation text"/>
    <w:basedOn w:val="Normal"/>
    <w:link w:val="CommentTextChar"/>
    <w:uiPriority w:val="99"/>
    <w:semiHidden/>
    <w:unhideWhenUsed/>
    <w:rsid w:val="00321162"/>
    <w:rPr>
      <w:sz w:val="20"/>
      <w:szCs w:val="20"/>
    </w:rPr>
  </w:style>
  <w:style w:type="character" w:customStyle="1" w:styleId="CommentTextChar">
    <w:name w:val="Comment Text Char"/>
    <w:basedOn w:val="DefaultParagraphFont"/>
    <w:link w:val="CommentText"/>
    <w:uiPriority w:val="99"/>
    <w:semiHidden/>
    <w:rsid w:val="00321162"/>
    <w:rPr>
      <w:rFonts w:asciiTheme="minorHAnsi" w:hAnsiTheme="minorHAnsi"/>
    </w:rPr>
  </w:style>
  <w:style w:type="paragraph" w:styleId="CommentSubject">
    <w:name w:val="annotation subject"/>
    <w:basedOn w:val="CommentText"/>
    <w:next w:val="CommentText"/>
    <w:link w:val="CommentSubjectChar"/>
    <w:uiPriority w:val="99"/>
    <w:semiHidden/>
    <w:unhideWhenUsed/>
    <w:rsid w:val="00321162"/>
    <w:rPr>
      <w:b/>
      <w:bCs/>
    </w:rPr>
  </w:style>
  <w:style w:type="character" w:customStyle="1" w:styleId="CommentSubjectChar">
    <w:name w:val="Comment Subject Char"/>
    <w:basedOn w:val="CommentTextChar"/>
    <w:link w:val="CommentSubject"/>
    <w:uiPriority w:val="99"/>
    <w:semiHidden/>
    <w:rsid w:val="00321162"/>
    <w:rPr>
      <w:rFonts w:asciiTheme="minorHAnsi" w:hAnsiTheme="minorHAnsi"/>
      <w:b/>
      <w:bCs/>
    </w:rPr>
  </w:style>
  <w:style w:type="character" w:styleId="Hyperlink">
    <w:name w:val="Hyperlink"/>
    <w:basedOn w:val="DefaultParagraphFont"/>
    <w:uiPriority w:val="99"/>
    <w:unhideWhenUsed/>
    <w:rsid w:val="00321162"/>
    <w:rPr>
      <w:color w:val="0000FF" w:themeColor="hyperlink"/>
      <w:u w:val="single"/>
    </w:rPr>
  </w:style>
  <w:style w:type="character" w:styleId="FollowedHyperlink">
    <w:name w:val="FollowedHyperlink"/>
    <w:basedOn w:val="DefaultParagraphFont"/>
    <w:uiPriority w:val="99"/>
    <w:semiHidden/>
    <w:unhideWhenUsed/>
    <w:rsid w:val="00187801"/>
    <w:rPr>
      <w:color w:val="800080" w:themeColor="followedHyperlink"/>
      <w:u w:val="single"/>
    </w:rPr>
  </w:style>
  <w:style w:type="paragraph" w:styleId="NormalWeb">
    <w:name w:val="Normal (Web)"/>
    <w:basedOn w:val="Normal"/>
    <w:uiPriority w:val="99"/>
    <w:unhideWhenUsed/>
    <w:rsid w:val="00187801"/>
    <w:pPr>
      <w:spacing w:before="100" w:beforeAutospacing="1" w:after="100" w:afterAutospacing="1"/>
    </w:pPr>
    <w:rPr>
      <w:rFonts w:ascii="Times New Roman" w:hAnsi="Times New Roman"/>
      <w:sz w:val="24"/>
    </w:rPr>
  </w:style>
  <w:style w:type="character" w:styleId="Emphasis">
    <w:name w:val="Emphasis"/>
    <w:basedOn w:val="DefaultParagraphFont"/>
    <w:uiPriority w:val="20"/>
    <w:qFormat/>
    <w:rsid w:val="00E07395"/>
    <w:rPr>
      <w:i/>
      <w:iCs/>
    </w:rPr>
  </w:style>
  <w:style w:type="paragraph" w:styleId="ListParagraph">
    <w:name w:val="List Paragraph"/>
    <w:basedOn w:val="Normal"/>
    <w:uiPriority w:val="99"/>
    <w:qFormat/>
    <w:rsid w:val="00B512CD"/>
    <w:pPr>
      <w:ind w:left="720"/>
    </w:pPr>
    <w:rPr>
      <w:rFonts w:ascii="Calibri" w:eastAsia="Calibri" w:hAnsi="Calibri"/>
      <w:sz w:val="22"/>
      <w:szCs w:val="22"/>
    </w:rPr>
  </w:style>
  <w:style w:type="character" w:customStyle="1" w:styleId="Heading3Char">
    <w:name w:val="Heading 3 Char"/>
    <w:basedOn w:val="DefaultParagraphFont"/>
    <w:link w:val="Heading3"/>
    <w:rsid w:val="00E01F7C"/>
    <w:rPr>
      <w:rFonts w:asciiTheme="minorHAnsi" w:hAnsiTheme="minorHAnsi"/>
      <w:i/>
      <w:sz w:val="16"/>
      <w:szCs w:val="24"/>
    </w:rPr>
  </w:style>
  <w:style w:type="character" w:customStyle="1" w:styleId="css-skcghl">
    <w:name w:val="css-skcghl"/>
    <w:basedOn w:val="DefaultParagraphFont"/>
    <w:rsid w:val="00503C0A"/>
  </w:style>
  <w:style w:type="character" w:styleId="UnresolvedMention">
    <w:name w:val="Unresolved Mention"/>
    <w:basedOn w:val="DefaultParagraphFont"/>
    <w:uiPriority w:val="99"/>
    <w:semiHidden/>
    <w:unhideWhenUsed/>
    <w:rsid w:val="00EB16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017424">
      <w:bodyDiv w:val="1"/>
      <w:marLeft w:val="0"/>
      <w:marRight w:val="0"/>
      <w:marTop w:val="0"/>
      <w:marBottom w:val="0"/>
      <w:divBdr>
        <w:top w:val="none" w:sz="0" w:space="0" w:color="auto"/>
        <w:left w:val="none" w:sz="0" w:space="0" w:color="auto"/>
        <w:bottom w:val="none" w:sz="0" w:space="0" w:color="auto"/>
        <w:right w:val="none" w:sz="0" w:space="0" w:color="auto"/>
      </w:divBdr>
    </w:div>
    <w:div w:id="449666134">
      <w:bodyDiv w:val="1"/>
      <w:marLeft w:val="0"/>
      <w:marRight w:val="0"/>
      <w:marTop w:val="0"/>
      <w:marBottom w:val="0"/>
      <w:divBdr>
        <w:top w:val="none" w:sz="0" w:space="0" w:color="auto"/>
        <w:left w:val="none" w:sz="0" w:space="0" w:color="auto"/>
        <w:bottom w:val="none" w:sz="0" w:space="0" w:color="auto"/>
        <w:right w:val="none" w:sz="0" w:space="0" w:color="auto"/>
      </w:divBdr>
    </w:div>
    <w:div w:id="530458114">
      <w:bodyDiv w:val="1"/>
      <w:marLeft w:val="0"/>
      <w:marRight w:val="0"/>
      <w:marTop w:val="0"/>
      <w:marBottom w:val="0"/>
      <w:divBdr>
        <w:top w:val="none" w:sz="0" w:space="0" w:color="auto"/>
        <w:left w:val="none" w:sz="0" w:space="0" w:color="auto"/>
        <w:bottom w:val="none" w:sz="0" w:space="0" w:color="auto"/>
        <w:right w:val="none" w:sz="0" w:space="0" w:color="auto"/>
      </w:divBdr>
    </w:div>
    <w:div w:id="687676894">
      <w:bodyDiv w:val="1"/>
      <w:marLeft w:val="0"/>
      <w:marRight w:val="0"/>
      <w:marTop w:val="0"/>
      <w:marBottom w:val="0"/>
      <w:divBdr>
        <w:top w:val="none" w:sz="0" w:space="0" w:color="auto"/>
        <w:left w:val="none" w:sz="0" w:space="0" w:color="auto"/>
        <w:bottom w:val="none" w:sz="0" w:space="0" w:color="auto"/>
        <w:right w:val="none" w:sz="0" w:space="0" w:color="auto"/>
      </w:divBdr>
      <w:divsChild>
        <w:div w:id="2064406008">
          <w:marLeft w:val="0"/>
          <w:marRight w:val="0"/>
          <w:marTop w:val="300"/>
          <w:marBottom w:val="0"/>
          <w:divBdr>
            <w:top w:val="none" w:sz="0" w:space="0" w:color="auto"/>
            <w:left w:val="none" w:sz="0" w:space="0" w:color="auto"/>
            <w:bottom w:val="none" w:sz="0" w:space="0" w:color="auto"/>
            <w:right w:val="none" w:sz="0" w:space="0" w:color="auto"/>
          </w:divBdr>
          <w:divsChild>
            <w:div w:id="2040931293">
              <w:marLeft w:val="0"/>
              <w:marRight w:val="0"/>
              <w:marTop w:val="0"/>
              <w:marBottom w:val="0"/>
              <w:divBdr>
                <w:top w:val="none" w:sz="0" w:space="0" w:color="auto"/>
                <w:left w:val="single" w:sz="6" w:space="15" w:color="DFDFDF"/>
                <w:bottom w:val="none" w:sz="0" w:space="0" w:color="auto"/>
                <w:right w:val="none" w:sz="0" w:space="0" w:color="auto"/>
              </w:divBdr>
            </w:div>
          </w:divsChild>
        </w:div>
      </w:divsChild>
    </w:div>
    <w:div w:id="1253510731">
      <w:bodyDiv w:val="1"/>
      <w:marLeft w:val="0"/>
      <w:marRight w:val="0"/>
      <w:marTop w:val="0"/>
      <w:marBottom w:val="0"/>
      <w:divBdr>
        <w:top w:val="none" w:sz="0" w:space="0" w:color="auto"/>
        <w:left w:val="none" w:sz="0" w:space="0" w:color="auto"/>
        <w:bottom w:val="none" w:sz="0" w:space="0" w:color="auto"/>
        <w:right w:val="none" w:sz="0" w:space="0" w:color="auto"/>
      </w:divBdr>
    </w:div>
    <w:div w:id="202867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global.com/platts/global-energy-awards/judging-criteri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lobalenergyawards@spgloba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pp.smartsheet.com/b/form/c873022618c34e5fb0c690c03155dbd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lobalenergyawards@spgloba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cey_comstock\AppData\Roaming\Microsoft\Templates\Employee%20information%20for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189E25D045434CA7A8191B56456BAB" ma:contentTypeVersion="11" ma:contentTypeDescription="Create a new document." ma:contentTypeScope="" ma:versionID="f95294abe424de8b77c98fcfb0d5db06">
  <xsd:schema xmlns:xsd="http://www.w3.org/2001/XMLSchema" xmlns:xs="http://www.w3.org/2001/XMLSchema" xmlns:p="http://schemas.microsoft.com/office/2006/metadata/properties" xmlns:ns2="bf5a06e2-09f7-4153-8df6-e01a67b8834d" xmlns:ns3="b313527b-dbc6-4c2f-80d4-a9f386937773" targetNamespace="http://schemas.microsoft.com/office/2006/metadata/properties" ma:root="true" ma:fieldsID="9d7149dd0c91694db16d1b341ef16d31" ns2:_="" ns3:_="">
    <xsd:import namespace="bf5a06e2-09f7-4153-8df6-e01a67b8834d"/>
    <xsd:import namespace="b313527b-dbc6-4c2f-80d4-a9f38693777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5a06e2-09f7-4153-8df6-e01a67b883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3527b-dbc6-4c2f-80d4-a9f38693777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94A797-5EEA-402E-95F1-C474ECEBD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5a06e2-09f7-4153-8df6-e01a67b8834d"/>
    <ds:schemaRef ds:uri="b313527b-dbc6-4c2f-80d4-a9f3869377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5A9DA8-9722-4EB4-A181-9C1B2D71E2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6AE74C-1482-4D9E-896E-BFE1F7383C68}">
  <ds:schemaRefs>
    <ds:schemaRef ds:uri="http://schemas.openxmlformats.org/officeDocument/2006/bibliography"/>
  </ds:schemaRefs>
</ds:datastoreItem>
</file>

<file path=customXml/itemProps4.xml><?xml version="1.0" encoding="utf-8"?>
<ds:datastoreItem xmlns:ds="http://schemas.openxmlformats.org/officeDocument/2006/customXml" ds:itemID="{EFFCBC82-921F-4554-8510-67E2A691E7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Employee information form</Template>
  <TotalTime>138</TotalTime>
  <Pages>9</Pages>
  <Words>957</Words>
  <Characters>5459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Employee information form</vt:lpstr>
    </vt:vector>
  </TitlesOfParts>
  <Company>The McGraw-Hill Companies</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Employee information form</dc:title>
  <dc:creator>Comstock, Kacey</dc:creator>
  <cp:lastModifiedBy>Bacon, Christopher</cp:lastModifiedBy>
  <cp:revision>8</cp:revision>
  <cp:lastPrinted>2002-03-15T16:02:00Z</cp:lastPrinted>
  <dcterms:created xsi:type="dcterms:W3CDTF">2021-05-31T17:31:00Z</dcterms:created>
  <dcterms:modified xsi:type="dcterms:W3CDTF">2021-06-02T21:33:00Z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TC060889361033</vt:lpwstr>
  </property>
  <property fmtid="{D5CDD505-2E9C-101B-9397-08002B2CF9AE}" pid="3" name="ContentTypeId">
    <vt:lpwstr>0x010100D1189E25D045434CA7A8191B56456BAB</vt:lpwstr>
  </property>
</Properties>
</file>