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D40CE" w14:textId="77777777" w:rsidR="00467865" w:rsidRDefault="00321162" w:rsidP="002B652C">
      <w:pPr>
        <w:pStyle w:val="Heading1"/>
      </w:pPr>
      <w:r>
        <w:t>Nomination Template –</w:t>
      </w:r>
      <w:r w:rsidR="005A54DB">
        <w:rPr>
          <w:rFonts w:asciiTheme="minorHAnsi" w:hAnsiTheme="minorHAnsi" w:cs="Arial"/>
          <w:iCs/>
        </w:rPr>
        <w:t xml:space="preserve"> </w:t>
      </w:r>
      <w:r w:rsidR="0004593E" w:rsidRPr="0004593E">
        <w:rPr>
          <w:rFonts w:asciiTheme="minorHAnsi" w:hAnsiTheme="minorHAnsi" w:cs="Arial"/>
          <w:iCs/>
        </w:rPr>
        <w:t>Engineering Solution</w:t>
      </w:r>
      <w:r w:rsidR="0004593E">
        <w:rPr>
          <w:rFonts w:asciiTheme="minorHAnsi" w:hAnsiTheme="minorHAnsi" w:cs="Arial"/>
          <w:iCs/>
        </w:rPr>
        <w:t xml:space="preserve"> </w:t>
      </w:r>
      <w:r w:rsidR="00770A91" w:rsidRPr="00770A91">
        <w:rPr>
          <w:rFonts w:asciiTheme="minorHAnsi" w:hAnsiTheme="minorHAnsi" w:cs="Arial"/>
          <w:iCs/>
        </w:rPr>
        <w:t>of the Year</w:t>
      </w:r>
    </w:p>
    <w:p w14:paraId="108BE233" w14:textId="77777777" w:rsidR="00321162" w:rsidRDefault="00321162" w:rsidP="00321162"/>
    <w:p w14:paraId="61717D51" w14:textId="5793BCCC" w:rsidR="00266330" w:rsidRDefault="00380AB0" w:rsidP="00380AB0">
      <w:r w:rsidRPr="00380AB0">
        <w:t xml:space="preserve">Each category has specific question and criteria that must be completed. This document is a template of the </w:t>
      </w:r>
      <w:r w:rsidRPr="00380AB0">
        <w:br/>
        <w:t xml:space="preserve">required questions you will find on the online nomination form. You will have to copy and paste your entry into </w:t>
      </w:r>
      <w:r w:rsidRPr="00380AB0">
        <w:br/>
        <w:t xml:space="preserve">the </w:t>
      </w:r>
      <w:hyperlink r:id="rId10" w:history="1">
        <w:r w:rsidRPr="00A7294D">
          <w:rPr>
            <w:rStyle w:val="Hyperlink"/>
          </w:rPr>
          <w:t>online nomination form</w:t>
        </w:r>
      </w:hyperlink>
      <w:r w:rsidRPr="00380AB0">
        <w:t xml:space="preserve"> in order to finalize your nomination.</w:t>
      </w:r>
      <w:r w:rsidR="00266330">
        <w:t xml:space="preserve"> </w:t>
      </w:r>
    </w:p>
    <w:p w14:paraId="59E16E81" w14:textId="77777777" w:rsidR="00266330" w:rsidRDefault="00266330" w:rsidP="00380AB0"/>
    <w:p w14:paraId="38594226" w14:textId="77777777" w:rsidR="00496F1B" w:rsidRDefault="00791DE6" w:rsidP="00503C0A">
      <w:r>
        <w:t xml:space="preserve">Along with the below information, you will also need to provide us with your </w:t>
      </w:r>
      <w:r w:rsidR="00266330">
        <w:t xml:space="preserve">company logo </w:t>
      </w:r>
      <w:r>
        <w:t xml:space="preserve">(high resolution vector format .eps or .ai only) </w:t>
      </w:r>
      <w:r w:rsidR="00266330">
        <w:t xml:space="preserve">and supporting documentation </w:t>
      </w:r>
      <w:r>
        <w:t>(photos, documents, or videos, maximum combined file size of 250 MB).</w:t>
      </w:r>
    </w:p>
    <w:p w14:paraId="534B8C3D" w14:textId="77777777" w:rsidR="00380AB0" w:rsidRPr="00380AB0" w:rsidRDefault="00380AB0" w:rsidP="00380AB0"/>
    <w:p w14:paraId="144FD13C" w14:textId="77777777" w:rsidR="00266330" w:rsidRDefault="00266330" w:rsidP="00266330">
      <w:pPr>
        <w:ind w:right="-20"/>
        <w:rPr>
          <w:rFonts w:eastAsia="Calibri" w:cs="Arial"/>
          <w:szCs w:val="18"/>
        </w:rPr>
      </w:pPr>
      <w:r w:rsidRPr="00EB5AAC">
        <w:rPr>
          <w:rFonts w:eastAsia="Calibri" w:cs="Arial"/>
          <w:szCs w:val="18"/>
        </w:rPr>
        <w:t xml:space="preserve">Questions? Please contact the Global Energy Awards Team at +44 797-397-4023 / +1 720-264-6840 or Email </w:t>
      </w:r>
      <w:hyperlink r:id="rId11" w:history="1">
        <w:r w:rsidRPr="00E86341">
          <w:rPr>
            <w:rStyle w:val="Hyperlink"/>
            <w:rFonts w:eastAsia="Calibri" w:cs="Arial"/>
            <w:szCs w:val="18"/>
          </w:rPr>
          <w:t>globalenergyawards@spglobal.com</w:t>
        </w:r>
      </w:hyperlink>
      <w:r>
        <w:rPr>
          <w:rFonts w:eastAsia="Calibri" w:cs="Arial"/>
          <w:szCs w:val="18"/>
        </w:rPr>
        <w:t xml:space="preserve">. </w:t>
      </w:r>
    </w:p>
    <w:p w14:paraId="551AB2CD" w14:textId="77777777" w:rsidR="00323DB8" w:rsidRDefault="00323DB8" w:rsidP="00266330">
      <w:pPr>
        <w:ind w:right="-20"/>
        <w:rPr>
          <w:rFonts w:eastAsia="Calibri" w:cs="Arial"/>
          <w:szCs w:val="18"/>
        </w:rPr>
      </w:pPr>
    </w:p>
    <w:p w14:paraId="518B4295" w14:textId="77777777" w:rsidR="00614266" w:rsidRPr="00323DB8" w:rsidRDefault="00323DB8" w:rsidP="00614266">
      <w:pPr>
        <w:ind w:right="-20"/>
        <w:rPr>
          <w:rFonts w:eastAsia="Calibri" w:cs="Arial"/>
          <w:szCs w:val="18"/>
        </w:rPr>
      </w:pPr>
      <w:r w:rsidRPr="00323DB8">
        <w:rPr>
          <w:rFonts w:eastAsia="Calibri" w:cs="Arial"/>
          <w:color w:val="FF0000"/>
          <w:szCs w:val="18"/>
        </w:rPr>
        <w:t xml:space="preserve">* </w:t>
      </w:r>
      <w:r>
        <w:rPr>
          <w:rFonts w:eastAsia="Calibri" w:cs="Arial"/>
          <w:szCs w:val="18"/>
        </w:rPr>
        <w:t>d</w:t>
      </w:r>
      <w:r w:rsidRPr="00323DB8">
        <w:rPr>
          <w:rFonts w:eastAsia="Calibri" w:cs="Arial"/>
          <w:szCs w:val="18"/>
        </w:rPr>
        <w:t xml:space="preserve">enotes that it is a mandatory field </w:t>
      </w:r>
      <w:bookmarkStart w:id="0" w:name="_Hlk73020997"/>
    </w:p>
    <w:p w14:paraId="6686244B" w14:textId="77777777" w:rsidR="00614266" w:rsidRDefault="00614266" w:rsidP="00614266">
      <w:pPr>
        <w:pStyle w:val="Heading2"/>
      </w:pPr>
      <w:r>
        <w:t>Qualifying Questions</w:t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6662"/>
      </w:tblGrid>
      <w:tr w:rsidR="00614266" w:rsidRPr="005114CE" w14:paraId="13E9270E" w14:textId="77777777" w:rsidTr="00D85930">
        <w:trPr>
          <w:trHeight w:val="651"/>
        </w:trPr>
        <w:tc>
          <w:tcPr>
            <w:tcW w:w="2694" w:type="dxa"/>
            <w:vAlign w:val="bottom"/>
          </w:tcPr>
          <w:p w14:paraId="1054BFBC" w14:textId="2AD33F47" w:rsidR="00614266" w:rsidRDefault="00576D44" w:rsidP="00576D44">
            <w:pPr>
              <w:rPr>
                <w:rFonts w:ascii="Arial" w:hAnsi="Arial" w:cs="Arial"/>
                <w:b/>
                <w:bCs/>
              </w:rPr>
            </w:pPr>
            <w:r w:rsidRPr="00614266">
              <w:rPr>
                <w:rFonts w:ascii="Arial" w:hAnsi="Arial" w:cs="Arial"/>
                <w:b/>
                <w:bCs/>
              </w:rPr>
              <w:t>What is the name of this engineering project/</w:t>
            </w:r>
            <w:r>
              <w:rPr>
                <w:rFonts w:ascii="Arial" w:hAnsi="Arial" w:cs="Arial"/>
                <w:b/>
                <w:bCs/>
              </w:rPr>
              <w:t xml:space="preserve">solution? </w:t>
            </w:r>
            <w:r w:rsidRPr="00941D91">
              <w:rPr>
                <w:rFonts w:eastAsia="Calibri" w:cs="Arial"/>
                <w:b/>
                <w:bCs/>
                <w:color w:val="FF0000"/>
                <w:szCs w:val="18"/>
              </w:rPr>
              <w:t>*</w:t>
            </w:r>
          </w:p>
          <w:p w14:paraId="432B4D1A" w14:textId="40296D59" w:rsidR="00576D44" w:rsidRPr="00614266" w:rsidRDefault="00576D44" w:rsidP="00576D44">
            <w:pPr>
              <w:rPr>
                <w:b/>
                <w:bCs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vAlign w:val="bottom"/>
          </w:tcPr>
          <w:p w14:paraId="6F39C1F3" w14:textId="77777777" w:rsidR="00614266" w:rsidRDefault="00614266" w:rsidP="008418FC">
            <w:pPr>
              <w:pStyle w:val="FieldText"/>
            </w:pPr>
          </w:p>
          <w:p w14:paraId="15D26983" w14:textId="77777777" w:rsidR="00614266" w:rsidRDefault="00614266" w:rsidP="008418FC"/>
          <w:p w14:paraId="44267F29" w14:textId="77777777" w:rsidR="00614266" w:rsidRPr="00CA6AC6" w:rsidRDefault="00614266" w:rsidP="008418FC"/>
        </w:tc>
      </w:tr>
      <w:tr w:rsidR="00614266" w:rsidRPr="008E72CF" w14:paraId="3F1AE56A" w14:textId="77777777" w:rsidTr="00D85930">
        <w:trPr>
          <w:trHeight w:val="651"/>
        </w:trPr>
        <w:tc>
          <w:tcPr>
            <w:tcW w:w="2694" w:type="dxa"/>
            <w:vAlign w:val="bottom"/>
          </w:tcPr>
          <w:p w14:paraId="728C11C9" w14:textId="38E23AB9" w:rsidR="00614266" w:rsidRPr="00614266" w:rsidRDefault="00614266" w:rsidP="008418FC">
            <w:r w:rsidRPr="00614266">
              <w:rPr>
                <w:b/>
                <w:bCs/>
              </w:rPr>
              <w:t>Has this engineering solution been applied previously, if so when?</w:t>
            </w:r>
            <w:r>
              <w:rPr>
                <w:b/>
                <w:bCs/>
              </w:rPr>
              <w:t xml:space="preserve"> </w:t>
            </w:r>
            <w:r w:rsidRPr="00614266">
              <w:rPr>
                <w:rFonts w:eastAsia="Calibri" w:cs="Arial"/>
                <w:color w:val="FF0000"/>
                <w:szCs w:val="18"/>
              </w:rPr>
              <w:t>*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bottom"/>
          </w:tcPr>
          <w:p w14:paraId="3A573862" w14:textId="77777777" w:rsidR="00614266" w:rsidRPr="00D93334" w:rsidRDefault="00614266" w:rsidP="008418FC">
            <w:pPr>
              <w:rPr>
                <w:sz w:val="14"/>
                <w:szCs w:val="14"/>
              </w:rPr>
            </w:pPr>
          </w:p>
        </w:tc>
      </w:tr>
      <w:tr w:rsidR="00614266" w:rsidRPr="005114CE" w14:paraId="53E76995" w14:textId="77777777" w:rsidTr="00D85930">
        <w:trPr>
          <w:trHeight w:val="651"/>
        </w:trPr>
        <w:tc>
          <w:tcPr>
            <w:tcW w:w="2694" w:type="dxa"/>
            <w:vAlign w:val="bottom"/>
          </w:tcPr>
          <w:p w14:paraId="05DFD6DF" w14:textId="77777777" w:rsidR="00614266" w:rsidRDefault="00614266" w:rsidP="008418FC"/>
          <w:p w14:paraId="7742E7CC" w14:textId="052F5446" w:rsidR="00614266" w:rsidRPr="00576D44" w:rsidRDefault="00576D44" w:rsidP="00576D44">
            <w:pPr>
              <w:rPr>
                <w:rFonts w:eastAsia="Calibri" w:cs="Arial"/>
                <w:b/>
                <w:bCs/>
                <w:color w:val="FF0000"/>
                <w:szCs w:val="18"/>
              </w:rPr>
            </w:pPr>
            <w:r w:rsidRPr="00614266">
              <w:rPr>
                <w:rFonts w:ascii="Arial" w:hAnsi="Arial" w:cs="Arial"/>
                <w:b/>
                <w:bCs/>
              </w:rPr>
              <w:t xml:space="preserve">When was the project completed? </w:t>
            </w:r>
            <w:r w:rsidRPr="00614266">
              <w:rPr>
                <w:rFonts w:eastAsia="Calibri" w:cs="Arial"/>
                <w:b/>
                <w:bCs/>
                <w:color w:val="FF0000"/>
                <w:szCs w:val="18"/>
              </w:rPr>
              <w:t>*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bottom"/>
          </w:tcPr>
          <w:p w14:paraId="2E76AA53" w14:textId="77777777" w:rsidR="00614266" w:rsidRDefault="000E1875" w:rsidP="008418FC">
            <w:pPr>
              <w:pStyle w:val="FieldText"/>
              <w:rPr>
                <w:b w:val="0"/>
                <w:bCs/>
              </w:rPr>
            </w:pPr>
            <w:r>
              <w:rPr>
                <w:b w:val="0"/>
                <w:bCs/>
              </w:rPr>
              <w:t>(</w:t>
            </w:r>
            <w:r w:rsidRPr="000E1875">
              <w:rPr>
                <w:b w:val="0"/>
                <w:bCs/>
              </w:rPr>
              <w:t>Judges will consider engineering solutions completed between January 2020 to 2021 nomination close date</w:t>
            </w:r>
            <w:r>
              <w:rPr>
                <w:b w:val="0"/>
                <w:bCs/>
              </w:rPr>
              <w:t>)</w:t>
            </w:r>
          </w:p>
          <w:p w14:paraId="20D78198" w14:textId="77777777" w:rsidR="000E1875" w:rsidRDefault="000E1875" w:rsidP="000E1875"/>
          <w:p w14:paraId="5CC3858D" w14:textId="19710B9F" w:rsidR="000E1875" w:rsidRPr="000E1875" w:rsidRDefault="000E1875" w:rsidP="000E1875"/>
        </w:tc>
      </w:tr>
    </w:tbl>
    <w:p w14:paraId="6FCA6087" w14:textId="77777777" w:rsidR="00614266" w:rsidRDefault="00614266" w:rsidP="00614266">
      <w:pPr>
        <w:pStyle w:val="Heading2"/>
      </w:pPr>
      <w:r>
        <w:t>Nominated Company Information</w:t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6804"/>
      </w:tblGrid>
      <w:tr w:rsidR="00614266" w:rsidRPr="005114CE" w14:paraId="00C282F2" w14:textId="77777777" w:rsidTr="00614266">
        <w:trPr>
          <w:trHeight w:val="628"/>
        </w:trPr>
        <w:tc>
          <w:tcPr>
            <w:tcW w:w="2552" w:type="dxa"/>
            <w:vAlign w:val="bottom"/>
          </w:tcPr>
          <w:p w14:paraId="41E60E5C" w14:textId="77777777" w:rsidR="00614266" w:rsidRDefault="00614266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Name of Nominated Company</w:t>
            </w:r>
            <w:r>
              <w:rPr>
                <w:b/>
                <w:bCs/>
              </w:rPr>
              <w:t>/Companies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1C1A7E1" w14:textId="77777777" w:rsidR="00614266" w:rsidRPr="005114CE" w:rsidRDefault="00614266" w:rsidP="008418FC"/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6D522F03" w14:textId="45D69125" w:rsidR="00614266" w:rsidRDefault="00614266" w:rsidP="008418FC">
            <w:pPr>
              <w:pStyle w:val="FieldText"/>
            </w:pPr>
            <w:r>
              <w:t>(written as you would like it to appear on the award)</w:t>
            </w:r>
          </w:p>
          <w:p w14:paraId="538B0431" w14:textId="77777777" w:rsidR="00626768" w:rsidRPr="00626768" w:rsidRDefault="00626768" w:rsidP="00626768"/>
          <w:p w14:paraId="04E282D9" w14:textId="77777777" w:rsidR="00614266" w:rsidRPr="00BB0121" w:rsidRDefault="00614266" w:rsidP="008418FC"/>
        </w:tc>
      </w:tr>
      <w:tr w:rsidR="00614266" w:rsidRPr="008E72CF" w14:paraId="0A91C7A0" w14:textId="77777777" w:rsidTr="00614266">
        <w:trPr>
          <w:trHeight w:val="628"/>
        </w:trPr>
        <w:tc>
          <w:tcPr>
            <w:tcW w:w="2552" w:type="dxa"/>
            <w:vAlign w:val="bottom"/>
          </w:tcPr>
          <w:p w14:paraId="412635A9" w14:textId="77777777" w:rsidR="00614266" w:rsidRPr="00BB0121" w:rsidRDefault="00614266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Country where the company is headquartered:</w:t>
            </w:r>
            <w:r w:rsidRPr="00BB0121">
              <w:rPr>
                <w:rFonts w:eastAsia="Calibri" w:cs="Arial"/>
                <w:b/>
                <w:bCs/>
                <w:color w:val="FF0000"/>
                <w:szCs w:val="18"/>
              </w:rPr>
              <w:t xml:space="preserve"> *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71E573A0" w14:textId="77777777" w:rsidR="00614266" w:rsidRPr="008E72CF" w:rsidRDefault="00614266" w:rsidP="008418FC">
            <w:pPr>
              <w:pStyle w:val="FieldText"/>
            </w:pPr>
          </w:p>
        </w:tc>
      </w:tr>
      <w:tr w:rsidR="00614266" w:rsidRPr="005114CE" w14:paraId="359C5D2A" w14:textId="77777777" w:rsidTr="00614266">
        <w:trPr>
          <w:trHeight w:val="628"/>
        </w:trPr>
        <w:tc>
          <w:tcPr>
            <w:tcW w:w="2552" w:type="dxa"/>
            <w:vAlign w:val="bottom"/>
          </w:tcPr>
          <w:p w14:paraId="15A3FA67" w14:textId="77777777" w:rsidR="00614266" w:rsidRPr="00BB0121" w:rsidRDefault="00614266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Nominated company’s website: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4EC9FA83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5114CE" w14:paraId="2CFC7955" w14:textId="77777777" w:rsidTr="00614266">
        <w:trPr>
          <w:trHeight w:val="628"/>
        </w:trPr>
        <w:tc>
          <w:tcPr>
            <w:tcW w:w="2552" w:type="dxa"/>
            <w:vAlign w:val="bottom"/>
          </w:tcPr>
          <w:p w14:paraId="4AAEEB79" w14:textId="77777777" w:rsidR="00614266" w:rsidRPr="00BB0121" w:rsidRDefault="00614266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Nominated company’s Twitter Handle: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338C6B48" w14:textId="77777777" w:rsidR="00614266" w:rsidRPr="009C220D" w:rsidRDefault="00614266" w:rsidP="008418FC">
            <w:pPr>
              <w:pStyle w:val="FieldText"/>
            </w:pPr>
          </w:p>
        </w:tc>
      </w:tr>
    </w:tbl>
    <w:p w14:paraId="6CC772FD" w14:textId="77777777" w:rsidR="00614266" w:rsidRDefault="00614266" w:rsidP="00614266">
      <w:pPr>
        <w:pStyle w:val="Heading2"/>
      </w:pPr>
      <w:r>
        <w:t>CEO</w:t>
      </w:r>
      <w:r w:rsidRPr="00557893">
        <w:t xml:space="preserve">/Chairperson </w:t>
      </w:r>
      <w:r>
        <w:t>Contact Information</w:t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9"/>
        <w:gridCol w:w="7577"/>
      </w:tblGrid>
      <w:tr w:rsidR="00614266" w:rsidRPr="009C220D" w14:paraId="401EC826" w14:textId="77777777" w:rsidTr="00614266">
        <w:trPr>
          <w:trHeight w:val="727"/>
        </w:trPr>
        <w:tc>
          <w:tcPr>
            <w:tcW w:w="1779" w:type="dxa"/>
            <w:vAlign w:val="bottom"/>
          </w:tcPr>
          <w:p w14:paraId="3A934E32" w14:textId="77777777" w:rsidR="00614266" w:rsidRDefault="00614266" w:rsidP="008418FC">
            <w:r w:rsidRPr="00BB0121">
              <w:rPr>
                <w:b/>
                <w:bCs/>
              </w:rPr>
              <w:t>First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02B986D" w14:textId="77777777" w:rsidR="00614266" w:rsidRDefault="00614266" w:rsidP="008418FC">
            <w:r>
              <w:t xml:space="preserve">(CEO) 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63835347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28A789CF" w14:textId="77777777" w:rsidTr="00614266">
        <w:trPr>
          <w:trHeight w:val="721"/>
        </w:trPr>
        <w:tc>
          <w:tcPr>
            <w:tcW w:w="1779" w:type="dxa"/>
            <w:vAlign w:val="bottom"/>
          </w:tcPr>
          <w:p w14:paraId="77F12F38" w14:textId="77777777" w:rsidR="00614266" w:rsidRDefault="00614266" w:rsidP="008418FC">
            <w:r w:rsidRPr="00BB0121">
              <w:rPr>
                <w:b/>
                <w:bCs/>
              </w:rPr>
              <w:t>Last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7AAD7A3D" w14:textId="77777777" w:rsidR="00614266" w:rsidRDefault="00614266" w:rsidP="008418FC">
            <w:r>
              <w:t xml:space="preserve">(CEO) 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6C3782F3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64DFE4F4" w14:textId="77777777" w:rsidTr="00614266">
        <w:trPr>
          <w:trHeight w:val="721"/>
        </w:trPr>
        <w:tc>
          <w:tcPr>
            <w:tcW w:w="1779" w:type="dxa"/>
            <w:vAlign w:val="bottom"/>
          </w:tcPr>
          <w:p w14:paraId="3E5E8279" w14:textId="77777777" w:rsidR="00614266" w:rsidRDefault="00614266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Official Title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4AC01F3E" w14:textId="77777777" w:rsidR="00614266" w:rsidRDefault="00614266" w:rsidP="008418FC">
            <w:r>
              <w:t xml:space="preserve">(CEO) 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477B6BB5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6FE9DA7D" w14:textId="77777777" w:rsidTr="00614266">
        <w:trPr>
          <w:trHeight w:val="721"/>
        </w:trPr>
        <w:tc>
          <w:tcPr>
            <w:tcW w:w="1779" w:type="dxa"/>
            <w:vAlign w:val="bottom"/>
          </w:tcPr>
          <w:p w14:paraId="7C5F5B8C" w14:textId="77777777" w:rsidR="00614266" w:rsidRDefault="00614266" w:rsidP="008418FC">
            <w:r w:rsidRPr="00A56094">
              <w:rPr>
                <w:b/>
                <w:bCs/>
              </w:rPr>
              <w:t>Company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7148142D" w14:textId="77777777" w:rsidR="00614266" w:rsidRDefault="00614266" w:rsidP="008418FC">
            <w:r>
              <w:t>(CEO)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753AE82C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2F4D4FCF" w14:textId="77777777" w:rsidTr="00614266">
        <w:trPr>
          <w:trHeight w:val="566"/>
        </w:trPr>
        <w:tc>
          <w:tcPr>
            <w:tcW w:w="1779" w:type="dxa"/>
            <w:vAlign w:val="bottom"/>
          </w:tcPr>
          <w:p w14:paraId="796FED03" w14:textId="77777777" w:rsidR="00614266" w:rsidRDefault="00614266" w:rsidP="008418FC">
            <w:r w:rsidRPr="00A56094">
              <w:rPr>
                <w:b/>
                <w:bCs/>
              </w:rPr>
              <w:lastRenderedPageBreak/>
              <w:t>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55E472D1" w14:textId="77777777" w:rsidR="00614266" w:rsidRDefault="00614266" w:rsidP="008418FC">
            <w:r>
              <w:t>(CEO)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381596F7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38EFB9F6" w14:textId="77777777" w:rsidTr="00614266">
        <w:trPr>
          <w:trHeight w:val="566"/>
        </w:trPr>
        <w:tc>
          <w:tcPr>
            <w:tcW w:w="1779" w:type="dxa"/>
            <w:vAlign w:val="bottom"/>
          </w:tcPr>
          <w:p w14:paraId="43FB7604" w14:textId="77777777" w:rsidR="00614266" w:rsidRDefault="00614266" w:rsidP="008418FC">
            <w:r w:rsidRPr="00A56094">
              <w:rPr>
                <w:b/>
                <w:bCs/>
              </w:rPr>
              <w:t>City/Town: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20EB4BAD" w14:textId="77777777" w:rsidR="00614266" w:rsidRDefault="00614266" w:rsidP="008418FC">
            <w:r>
              <w:t>(CEO)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7DC2E59D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0C563D65" w14:textId="77777777" w:rsidTr="00614266">
        <w:trPr>
          <w:trHeight w:val="566"/>
        </w:trPr>
        <w:tc>
          <w:tcPr>
            <w:tcW w:w="1779" w:type="dxa"/>
            <w:vAlign w:val="bottom"/>
          </w:tcPr>
          <w:p w14:paraId="5FBDEB01" w14:textId="77777777" w:rsidR="00614266" w:rsidRPr="00A56094" w:rsidRDefault="00614266" w:rsidP="008418FC">
            <w:pPr>
              <w:rPr>
                <w:b/>
                <w:bCs/>
              </w:rPr>
            </w:pPr>
            <w:r w:rsidRPr="00A56094">
              <w:rPr>
                <w:b/>
                <w:bCs/>
              </w:rPr>
              <w:t xml:space="preserve">State: </w:t>
            </w:r>
          </w:p>
          <w:p w14:paraId="13ED80FF" w14:textId="77777777" w:rsidR="00614266" w:rsidRDefault="00614266" w:rsidP="008418FC">
            <w:r>
              <w:t>(CEO)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197A853D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36EE1A0F" w14:textId="77777777" w:rsidTr="00614266">
        <w:trPr>
          <w:trHeight w:val="566"/>
        </w:trPr>
        <w:tc>
          <w:tcPr>
            <w:tcW w:w="1779" w:type="dxa"/>
            <w:vAlign w:val="bottom"/>
          </w:tcPr>
          <w:p w14:paraId="637E0310" w14:textId="77777777" w:rsidR="00614266" w:rsidRPr="00A56094" w:rsidRDefault="00614266" w:rsidP="008418FC">
            <w:pPr>
              <w:rPr>
                <w:b/>
                <w:bCs/>
              </w:rPr>
            </w:pPr>
            <w:r w:rsidRPr="00A56094">
              <w:rPr>
                <w:b/>
                <w:bCs/>
              </w:rPr>
              <w:t>ZIP/Postal Code:</w:t>
            </w:r>
          </w:p>
          <w:p w14:paraId="74485F91" w14:textId="77777777" w:rsidR="00614266" w:rsidRDefault="00614266" w:rsidP="008418FC">
            <w:r>
              <w:t>(CEO)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178726F4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23545875" w14:textId="77777777" w:rsidTr="00614266">
        <w:trPr>
          <w:trHeight w:val="566"/>
        </w:trPr>
        <w:tc>
          <w:tcPr>
            <w:tcW w:w="1779" w:type="dxa"/>
            <w:vAlign w:val="bottom"/>
          </w:tcPr>
          <w:p w14:paraId="676A8CDC" w14:textId="77777777" w:rsidR="00614266" w:rsidRDefault="00614266" w:rsidP="008418FC">
            <w:pPr>
              <w:rPr>
                <w:rFonts w:eastAsia="Calibri" w:cs="Arial"/>
                <w:color w:val="FF0000"/>
                <w:szCs w:val="18"/>
              </w:rPr>
            </w:pPr>
            <w:r w:rsidRPr="00A56094">
              <w:rPr>
                <w:b/>
                <w:bCs/>
              </w:rPr>
              <w:t>Country: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7DAAC4D6" w14:textId="77777777" w:rsidR="00614266" w:rsidRPr="005114CE" w:rsidRDefault="00614266" w:rsidP="008418FC">
            <w:r>
              <w:t>(CEO)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1B4E3BAF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8E72CF" w14:paraId="6B372E78" w14:textId="77777777" w:rsidTr="00614266">
        <w:trPr>
          <w:trHeight w:val="698"/>
        </w:trPr>
        <w:tc>
          <w:tcPr>
            <w:tcW w:w="1779" w:type="dxa"/>
            <w:vAlign w:val="bottom"/>
          </w:tcPr>
          <w:p w14:paraId="75D23699" w14:textId="77777777" w:rsidR="00614266" w:rsidRDefault="00614266" w:rsidP="008418FC">
            <w:r w:rsidRPr="00A56094">
              <w:rPr>
                <w:b/>
                <w:bCs/>
              </w:rPr>
              <w:t>Email 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1C859155" w14:textId="77777777" w:rsidR="00614266" w:rsidRPr="005114CE" w:rsidRDefault="00614266" w:rsidP="008418FC">
            <w:r>
              <w:t>(CEO)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4B252632" w14:textId="77777777" w:rsidR="00614266" w:rsidRPr="008E72CF" w:rsidRDefault="00614266" w:rsidP="008418FC">
            <w:pPr>
              <w:pStyle w:val="FieldText"/>
            </w:pPr>
          </w:p>
        </w:tc>
      </w:tr>
      <w:tr w:rsidR="00614266" w:rsidRPr="009C220D" w14:paraId="0C8A371B" w14:textId="77777777" w:rsidTr="00614266">
        <w:trPr>
          <w:trHeight w:val="815"/>
        </w:trPr>
        <w:tc>
          <w:tcPr>
            <w:tcW w:w="1779" w:type="dxa"/>
            <w:vAlign w:val="bottom"/>
          </w:tcPr>
          <w:p w14:paraId="3EFE976C" w14:textId="77777777" w:rsidR="00614266" w:rsidRDefault="00614266" w:rsidP="008418FC">
            <w:r w:rsidRPr="00A56094">
              <w:rPr>
                <w:b/>
                <w:bCs/>
              </w:rPr>
              <w:t>Phone Number: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803DE61" w14:textId="77777777" w:rsidR="00614266" w:rsidRPr="005114CE" w:rsidRDefault="00614266" w:rsidP="008418FC">
            <w:r>
              <w:t>(CEO)</w:t>
            </w:r>
          </w:p>
        </w:tc>
        <w:tc>
          <w:tcPr>
            <w:tcW w:w="7577" w:type="dxa"/>
            <w:vAlign w:val="bottom"/>
          </w:tcPr>
          <w:p w14:paraId="57770867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3E0231B5" w14:textId="77777777" w:rsidTr="00614266">
        <w:trPr>
          <w:trHeight w:val="63"/>
        </w:trPr>
        <w:tc>
          <w:tcPr>
            <w:tcW w:w="1779" w:type="dxa"/>
            <w:vAlign w:val="bottom"/>
          </w:tcPr>
          <w:p w14:paraId="2D70B890" w14:textId="77777777" w:rsidR="00614266" w:rsidRDefault="00614266" w:rsidP="008418FC"/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5865372A" w14:textId="77777777" w:rsidR="00614266" w:rsidRPr="009C220D" w:rsidRDefault="00614266" w:rsidP="008418FC">
            <w:pPr>
              <w:pStyle w:val="FieldText"/>
            </w:pPr>
          </w:p>
        </w:tc>
      </w:tr>
    </w:tbl>
    <w:p w14:paraId="7539B25C" w14:textId="77777777" w:rsidR="00614266" w:rsidRDefault="00614266" w:rsidP="00614266"/>
    <w:p w14:paraId="417C69CF" w14:textId="77777777" w:rsidR="00614266" w:rsidRDefault="00614266" w:rsidP="00614266"/>
    <w:p w14:paraId="5CF403BD" w14:textId="77777777" w:rsidR="00614266" w:rsidRDefault="00614266" w:rsidP="00614266">
      <w:pPr>
        <w:pStyle w:val="Heading2"/>
        <w:tabs>
          <w:tab w:val="center" w:pos="4680"/>
          <w:tab w:val="right" w:pos="9360"/>
        </w:tabs>
        <w:jc w:val="left"/>
      </w:pPr>
      <w:r>
        <w:tab/>
        <w:t>Nominator Contact</w:t>
      </w:r>
      <w:r w:rsidRPr="002B652C">
        <w:t xml:space="preserve"> </w:t>
      </w:r>
      <w:r>
        <w:t>information (Person completing this form)</w:t>
      </w:r>
      <w:r>
        <w:tab/>
      </w:r>
    </w:p>
    <w:p w14:paraId="184045D3" w14:textId="77777777" w:rsidR="00614266" w:rsidRPr="00D1450D" w:rsidRDefault="00614266" w:rsidP="00614266"/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0"/>
        <w:gridCol w:w="7756"/>
      </w:tblGrid>
      <w:tr w:rsidR="00614266" w:rsidRPr="009C220D" w14:paraId="456DFEA3" w14:textId="77777777" w:rsidTr="00614266">
        <w:trPr>
          <w:trHeight w:val="618"/>
        </w:trPr>
        <w:tc>
          <w:tcPr>
            <w:tcW w:w="1600" w:type="dxa"/>
            <w:vAlign w:val="bottom"/>
          </w:tcPr>
          <w:p w14:paraId="74C37329" w14:textId="77777777" w:rsidR="00614266" w:rsidRDefault="00614266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First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0925DEFD" w14:textId="77777777" w:rsidR="00614266" w:rsidRDefault="00614266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0CE84364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52290BA8" w14:textId="77777777" w:rsidTr="00614266">
        <w:trPr>
          <w:trHeight w:val="613"/>
        </w:trPr>
        <w:tc>
          <w:tcPr>
            <w:tcW w:w="1600" w:type="dxa"/>
            <w:vAlign w:val="bottom"/>
          </w:tcPr>
          <w:p w14:paraId="27CE8C9B" w14:textId="77777777" w:rsidR="00614266" w:rsidRDefault="00614266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Last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39F4E489" w14:textId="77777777" w:rsidR="00614266" w:rsidRDefault="00614266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02F02787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1C7C0074" w14:textId="77777777" w:rsidTr="00614266">
        <w:trPr>
          <w:trHeight w:val="613"/>
        </w:trPr>
        <w:tc>
          <w:tcPr>
            <w:tcW w:w="1600" w:type="dxa"/>
            <w:vAlign w:val="bottom"/>
          </w:tcPr>
          <w:p w14:paraId="0BB10CEB" w14:textId="77777777" w:rsidR="00614266" w:rsidRDefault="00614266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Official Title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22495888" w14:textId="77777777" w:rsidR="00614266" w:rsidRDefault="00614266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72D625FB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43B5B817" w14:textId="77777777" w:rsidTr="00614266">
        <w:trPr>
          <w:trHeight w:val="613"/>
        </w:trPr>
        <w:tc>
          <w:tcPr>
            <w:tcW w:w="1600" w:type="dxa"/>
            <w:vAlign w:val="bottom"/>
          </w:tcPr>
          <w:p w14:paraId="5C2A15C4" w14:textId="77777777" w:rsidR="00614266" w:rsidRDefault="00614266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Company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5591DFD0" w14:textId="77777777" w:rsidR="00614266" w:rsidRDefault="00614266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5843FFB5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192F0F4A" w14:textId="77777777" w:rsidTr="00614266">
        <w:trPr>
          <w:trHeight w:val="481"/>
        </w:trPr>
        <w:tc>
          <w:tcPr>
            <w:tcW w:w="1600" w:type="dxa"/>
            <w:vAlign w:val="bottom"/>
          </w:tcPr>
          <w:p w14:paraId="2D64356E" w14:textId="77777777" w:rsidR="00614266" w:rsidRDefault="00614266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Address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78628616" w14:textId="77777777" w:rsidR="00614266" w:rsidRDefault="00614266" w:rsidP="008418FC">
            <w:r>
              <w:t>(Nominator)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76BF04FB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0F551765" w14:textId="77777777" w:rsidTr="00614266">
        <w:trPr>
          <w:trHeight w:val="481"/>
        </w:trPr>
        <w:tc>
          <w:tcPr>
            <w:tcW w:w="1600" w:type="dxa"/>
            <w:vAlign w:val="bottom"/>
          </w:tcPr>
          <w:p w14:paraId="3D6A5855" w14:textId="77777777" w:rsidR="00614266" w:rsidRDefault="00614266" w:rsidP="008418FC">
            <w:r w:rsidRPr="00BB0121">
              <w:rPr>
                <w:b/>
                <w:bCs/>
              </w:rPr>
              <w:t>City/Town: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3CB958A" w14:textId="77777777" w:rsidR="00614266" w:rsidRDefault="00614266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24348EC0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24A1C646" w14:textId="77777777" w:rsidTr="00614266">
        <w:trPr>
          <w:trHeight w:val="481"/>
        </w:trPr>
        <w:tc>
          <w:tcPr>
            <w:tcW w:w="1600" w:type="dxa"/>
            <w:vAlign w:val="bottom"/>
          </w:tcPr>
          <w:p w14:paraId="4E6F47A5" w14:textId="77777777" w:rsidR="00614266" w:rsidRPr="00BB0121" w:rsidRDefault="00614266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State: </w:t>
            </w:r>
          </w:p>
          <w:p w14:paraId="1E1C697F" w14:textId="77777777" w:rsidR="00614266" w:rsidRDefault="00614266" w:rsidP="008418FC">
            <w:r>
              <w:t>(Nominator)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4307FDD6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081FDF9C" w14:textId="77777777" w:rsidTr="00614266">
        <w:trPr>
          <w:trHeight w:val="481"/>
        </w:trPr>
        <w:tc>
          <w:tcPr>
            <w:tcW w:w="1600" w:type="dxa"/>
            <w:vAlign w:val="bottom"/>
          </w:tcPr>
          <w:p w14:paraId="6D402280" w14:textId="77777777" w:rsidR="00614266" w:rsidRPr="00BB0121" w:rsidRDefault="00614266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ZIP/Postal Code: </w:t>
            </w:r>
          </w:p>
          <w:p w14:paraId="507875BF" w14:textId="77777777" w:rsidR="00614266" w:rsidRDefault="00614266" w:rsidP="008418FC">
            <w:r>
              <w:t>(Nominator)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3849F3EF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5979408F" w14:textId="77777777" w:rsidTr="00614266">
        <w:trPr>
          <w:trHeight w:val="481"/>
        </w:trPr>
        <w:tc>
          <w:tcPr>
            <w:tcW w:w="1600" w:type="dxa"/>
            <w:vAlign w:val="bottom"/>
          </w:tcPr>
          <w:p w14:paraId="49D21799" w14:textId="77777777" w:rsidR="00614266" w:rsidRDefault="00614266" w:rsidP="008418FC">
            <w:r w:rsidRPr="00BB0121">
              <w:rPr>
                <w:b/>
                <w:bCs/>
              </w:rPr>
              <w:t>Country: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1BE01DB4" w14:textId="77777777" w:rsidR="00614266" w:rsidRPr="005114CE" w:rsidRDefault="00614266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7FE0430D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5114CE" w14:paraId="2F477B78" w14:textId="77777777" w:rsidTr="00614266">
        <w:trPr>
          <w:trHeight w:val="593"/>
        </w:trPr>
        <w:tc>
          <w:tcPr>
            <w:tcW w:w="1600" w:type="dxa"/>
            <w:vAlign w:val="bottom"/>
          </w:tcPr>
          <w:p w14:paraId="1BAE8B16" w14:textId="77777777" w:rsidR="00614266" w:rsidRDefault="00614266" w:rsidP="008418FC">
            <w:r w:rsidRPr="00BB0121">
              <w:rPr>
                <w:b/>
                <w:bCs/>
              </w:rPr>
              <w:t>Email 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121A9C5E" w14:textId="77777777" w:rsidR="00614266" w:rsidRPr="005114CE" w:rsidRDefault="00614266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21ED7FAB" w14:textId="77777777" w:rsidR="00614266" w:rsidRPr="008E72CF" w:rsidRDefault="00614266" w:rsidP="008418FC">
            <w:pPr>
              <w:pStyle w:val="FieldText"/>
            </w:pPr>
          </w:p>
        </w:tc>
      </w:tr>
      <w:tr w:rsidR="00614266" w:rsidRPr="005114CE" w14:paraId="20DA5F98" w14:textId="77777777" w:rsidTr="00614266">
        <w:trPr>
          <w:trHeight w:val="692"/>
        </w:trPr>
        <w:tc>
          <w:tcPr>
            <w:tcW w:w="1600" w:type="dxa"/>
            <w:vAlign w:val="bottom"/>
          </w:tcPr>
          <w:p w14:paraId="645874D9" w14:textId="77777777" w:rsidR="00614266" w:rsidRPr="00BB0121" w:rsidRDefault="00614266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Phone Number: </w:t>
            </w:r>
            <w:r w:rsidRPr="00BB0121">
              <w:rPr>
                <w:rFonts w:eastAsia="Calibri" w:cs="Arial"/>
                <w:b/>
                <w:bCs/>
                <w:color w:val="FF0000"/>
                <w:szCs w:val="18"/>
              </w:rPr>
              <w:t>*</w:t>
            </w:r>
          </w:p>
          <w:p w14:paraId="308782E6" w14:textId="77777777" w:rsidR="00614266" w:rsidRPr="005114CE" w:rsidRDefault="00614266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59B571C4" w14:textId="77777777" w:rsidR="00614266" w:rsidRPr="009C220D" w:rsidRDefault="00614266" w:rsidP="008418FC">
            <w:pPr>
              <w:pStyle w:val="FieldText"/>
            </w:pPr>
          </w:p>
        </w:tc>
      </w:tr>
    </w:tbl>
    <w:p w14:paraId="74921991" w14:textId="39EC7016" w:rsidR="00614266" w:rsidRDefault="00614266" w:rsidP="00614266"/>
    <w:p w14:paraId="3E94BD8F" w14:textId="6B38DEF4" w:rsidR="005B791C" w:rsidRDefault="005B791C" w:rsidP="00614266"/>
    <w:p w14:paraId="589BE08E" w14:textId="77777777" w:rsidR="005B791C" w:rsidRDefault="005B791C" w:rsidP="005B791C">
      <w:pPr>
        <w:pStyle w:val="Heading2"/>
        <w:tabs>
          <w:tab w:val="center" w:pos="4680"/>
          <w:tab w:val="right" w:pos="9360"/>
        </w:tabs>
        <w:jc w:val="left"/>
      </w:pPr>
      <w:r>
        <w:lastRenderedPageBreak/>
        <w:tab/>
        <w:t>Main Point of Contact (If Different to those listed above)</w:t>
      </w:r>
      <w:r>
        <w:tab/>
      </w:r>
    </w:p>
    <w:p w14:paraId="1AD0B927" w14:textId="77777777" w:rsidR="005B791C" w:rsidRDefault="005B791C" w:rsidP="005B791C">
      <w:pPr>
        <w:rPr>
          <w:b/>
        </w:rPr>
      </w:pPr>
    </w:p>
    <w:p w14:paraId="60813A06" w14:textId="77777777" w:rsidR="005B791C" w:rsidRDefault="005B791C" w:rsidP="005B791C">
      <w:pPr>
        <w:rPr>
          <w:b/>
        </w:rPr>
      </w:pPr>
    </w:p>
    <w:p w14:paraId="01FC0506" w14:textId="77777777" w:rsidR="00AD1725" w:rsidRDefault="00AD1725" w:rsidP="00AD1725">
      <w:pPr>
        <w:pStyle w:val="FieldText"/>
      </w:pPr>
      <w:r>
        <w:t>This person needs to be someone who can quickly answer questions and provide additional information relating to this nomination when requested by the Global Energy Awards team.</w:t>
      </w:r>
    </w:p>
    <w:p w14:paraId="47F32F5D" w14:textId="77777777" w:rsidR="005B791C" w:rsidRPr="005B791C" w:rsidRDefault="005B791C" w:rsidP="005B791C">
      <w:pPr>
        <w:rPr>
          <w:b/>
        </w:rPr>
      </w:pPr>
    </w:p>
    <w:p w14:paraId="576CCFA9" w14:textId="77777777" w:rsidR="005B791C" w:rsidRPr="005B791C" w:rsidRDefault="005B791C" w:rsidP="005B791C">
      <w:pPr>
        <w:rPr>
          <w:b/>
        </w:rPr>
      </w:pPr>
      <w:r w:rsidRPr="005B791C">
        <w:rPr>
          <w:b/>
        </w:rPr>
        <w:t>Prompt replies are important especially during the finalist selection and final judging stages.</w:t>
      </w:r>
    </w:p>
    <w:p w14:paraId="7FCE25D5" w14:textId="77777777" w:rsidR="005B791C" w:rsidRDefault="005B791C" w:rsidP="00614266"/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7"/>
        <w:gridCol w:w="7759"/>
      </w:tblGrid>
      <w:tr w:rsidR="00614266" w:rsidRPr="009C220D" w14:paraId="0846C0F2" w14:textId="77777777" w:rsidTr="00614266">
        <w:trPr>
          <w:trHeight w:val="634"/>
        </w:trPr>
        <w:tc>
          <w:tcPr>
            <w:tcW w:w="1597" w:type="dxa"/>
            <w:vAlign w:val="bottom"/>
          </w:tcPr>
          <w:p w14:paraId="67DA8B3F" w14:textId="77777777" w:rsidR="00614266" w:rsidRDefault="00614266" w:rsidP="008418FC">
            <w:r w:rsidRPr="00BB0121">
              <w:rPr>
                <w:b/>
                <w:bCs/>
              </w:rPr>
              <w:t>First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61CD411" w14:textId="77777777" w:rsidR="00614266" w:rsidRDefault="00614266" w:rsidP="008418FC">
            <w:r>
              <w:t>(Main Contact)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09F2EE79" w14:textId="77777777" w:rsidR="00614266" w:rsidRDefault="00614266" w:rsidP="008418FC"/>
          <w:p w14:paraId="47B35F5D" w14:textId="77777777" w:rsidR="00614266" w:rsidRDefault="00614266" w:rsidP="008418FC"/>
          <w:p w14:paraId="475E5098" w14:textId="77777777" w:rsidR="00614266" w:rsidRPr="00AC449C" w:rsidRDefault="00614266" w:rsidP="008418FC"/>
        </w:tc>
      </w:tr>
      <w:tr w:rsidR="00614266" w:rsidRPr="009C220D" w14:paraId="61DA3F2B" w14:textId="77777777" w:rsidTr="00614266">
        <w:trPr>
          <w:trHeight w:val="629"/>
        </w:trPr>
        <w:tc>
          <w:tcPr>
            <w:tcW w:w="1597" w:type="dxa"/>
            <w:vAlign w:val="bottom"/>
          </w:tcPr>
          <w:p w14:paraId="1D64C2B5" w14:textId="77777777" w:rsidR="00614266" w:rsidRDefault="00614266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Last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3D8E5579" w14:textId="77777777" w:rsidR="00614266" w:rsidRDefault="00614266" w:rsidP="008418FC">
            <w:r>
              <w:t>(Main Contact)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1871D3E2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540A13FF" w14:textId="77777777" w:rsidTr="00614266">
        <w:trPr>
          <w:trHeight w:val="629"/>
        </w:trPr>
        <w:tc>
          <w:tcPr>
            <w:tcW w:w="1597" w:type="dxa"/>
            <w:vAlign w:val="bottom"/>
          </w:tcPr>
          <w:p w14:paraId="0CB64C0F" w14:textId="77777777" w:rsidR="00614266" w:rsidRDefault="00614266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Official Title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4890A375" w14:textId="77777777" w:rsidR="00614266" w:rsidRDefault="00614266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6FDB8855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12B487EB" w14:textId="77777777" w:rsidTr="00614266">
        <w:trPr>
          <w:trHeight w:val="629"/>
        </w:trPr>
        <w:tc>
          <w:tcPr>
            <w:tcW w:w="1597" w:type="dxa"/>
            <w:vAlign w:val="bottom"/>
          </w:tcPr>
          <w:p w14:paraId="21AE05DD" w14:textId="77777777" w:rsidR="00614266" w:rsidRDefault="00614266" w:rsidP="008418FC">
            <w:r w:rsidRPr="00BB0121">
              <w:rPr>
                <w:b/>
                <w:bCs/>
              </w:rPr>
              <w:t>Company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2C23BC2A" w14:textId="77777777" w:rsidR="00614266" w:rsidRDefault="00614266" w:rsidP="008418FC">
            <w:r>
              <w:t>(Main Contact)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71F658AB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5F55D1A6" w14:textId="77777777" w:rsidTr="00614266">
        <w:trPr>
          <w:trHeight w:val="493"/>
        </w:trPr>
        <w:tc>
          <w:tcPr>
            <w:tcW w:w="1597" w:type="dxa"/>
            <w:vAlign w:val="bottom"/>
          </w:tcPr>
          <w:p w14:paraId="32CEF626" w14:textId="77777777" w:rsidR="00614266" w:rsidRDefault="00614266" w:rsidP="008418FC">
            <w:r w:rsidRPr="00BB0121">
              <w:rPr>
                <w:b/>
                <w:bCs/>
              </w:rPr>
              <w:t>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8C5D6FD" w14:textId="77777777" w:rsidR="00614266" w:rsidRDefault="00614266" w:rsidP="008418FC">
            <w:r>
              <w:t>(Main Contact)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68D570D0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3C8CC2A4" w14:textId="77777777" w:rsidTr="00614266">
        <w:trPr>
          <w:trHeight w:val="493"/>
        </w:trPr>
        <w:tc>
          <w:tcPr>
            <w:tcW w:w="1597" w:type="dxa"/>
            <w:vAlign w:val="bottom"/>
          </w:tcPr>
          <w:p w14:paraId="7A58B155" w14:textId="77777777" w:rsidR="00614266" w:rsidRDefault="00614266" w:rsidP="008418FC">
            <w:r w:rsidRPr="00BB0121">
              <w:rPr>
                <w:b/>
                <w:bCs/>
              </w:rPr>
              <w:t>City/Town: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797F687" w14:textId="77777777" w:rsidR="00614266" w:rsidRDefault="00614266" w:rsidP="008418FC">
            <w:r>
              <w:t>(Main Contact)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5BD95B34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2F6AB1CC" w14:textId="77777777" w:rsidTr="00614266">
        <w:trPr>
          <w:trHeight w:val="493"/>
        </w:trPr>
        <w:tc>
          <w:tcPr>
            <w:tcW w:w="1597" w:type="dxa"/>
            <w:vAlign w:val="bottom"/>
          </w:tcPr>
          <w:p w14:paraId="7F13E4DE" w14:textId="77777777" w:rsidR="00614266" w:rsidRPr="00BB0121" w:rsidRDefault="00614266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State:</w:t>
            </w:r>
          </w:p>
          <w:p w14:paraId="394009F1" w14:textId="77777777" w:rsidR="00614266" w:rsidRDefault="00614266" w:rsidP="008418FC">
            <w:r>
              <w:t>(Main Contact)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68CA2E9A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4B6736DF" w14:textId="77777777" w:rsidTr="00614266">
        <w:trPr>
          <w:trHeight w:val="493"/>
        </w:trPr>
        <w:tc>
          <w:tcPr>
            <w:tcW w:w="1597" w:type="dxa"/>
            <w:vAlign w:val="bottom"/>
          </w:tcPr>
          <w:p w14:paraId="2B33AF82" w14:textId="77777777" w:rsidR="00614266" w:rsidRPr="00BB0121" w:rsidRDefault="00614266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ZIP/Postal Code</w:t>
            </w:r>
          </w:p>
          <w:p w14:paraId="78E0E43E" w14:textId="77777777" w:rsidR="00614266" w:rsidRDefault="00614266" w:rsidP="008418FC">
            <w:r>
              <w:t>(Main Contact):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66A10C71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54AB1165" w14:textId="77777777" w:rsidTr="00614266">
        <w:trPr>
          <w:trHeight w:val="493"/>
        </w:trPr>
        <w:tc>
          <w:tcPr>
            <w:tcW w:w="1597" w:type="dxa"/>
            <w:vAlign w:val="bottom"/>
          </w:tcPr>
          <w:p w14:paraId="51B0F176" w14:textId="77777777" w:rsidR="00614266" w:rsidRPr="00BB0121" w:rsidRDefault="00614266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Country: </w:t>
            </w:r>
            <w:r w:rsidRPr="00BB0121">
              <w:rPr>
                <w:rFonts w:eastAsia="Calibri" w:cs="Arial"/>
                <w:b/>
                <w:bCs/>
                <w:color w:val="FF0000"/>
                <w:szCs w:val="18"/>
              </w:rPr>
              <w:t>*</w:t>
            </w:r>
          </w:p>
          <w:p w14:paraId="0C2C1DA7" w14:textId="77777777" w:rsidR="00614266" w:rsidRPr="005114CE" w:rsidRDefault="00614266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137A44B8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5114CE" w14:paraId="2764C74C" w14:textId="77777777" w:rsidTr="00614266">
        <w:trPr>
          <w:trHeight w:val="609"/>
        </w:trPr>
        <w:tc>
          <w:tcPr>
            <w:tcW w:w="1597" w:type="dxa"/>
            <w:vAlign w:val="bottom"/>
          </w:tcPr>
          <w:p w14:paraId="41C745A1" w14:textId="77777777" w:rsidR="00614266" w:rsidRDefault="00614266" w:rsidP="008418FC">
            <w:r w:rsidRPr="00BB0121">
              <w:rPr>
                <w:b/>
                <w:bCs/>
              </w:rPr>
              <w:t>Email Address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14C70795" w14:textId="77777777" w:rsidR="00614266" w:rsidRPr="005114CE" w:rsidRDefault="00614266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327AADA8" w14:textId="77777777" w:rsidR="00614266" w:rsidRPr="008E72CF" w:rsidRDefault="00614266" w:rsidP="008418FC">
            <w:pPr>
              <w:pStyle w:val="FieldText"/>
            </w:pPr>
          </w:p>
        </w:tc>
      </w:tr>
      <w:tr w:rsidR="00614266" w:rsidRPr="005114CE" w14:paraId="350DDBBA" w14:textId="77777777" w:rsidTr="00614266">
        <w:trPr>
          <w:trHeight w:val="711"/>
        </w:trPr>
        <w:tc>
          <w:tcPr>
            <w:tcW w:w="1597" w:type="dxa"/>
            <w:vAlign w:val="bottom"/>
          </w:tcPr>
          <w:p w14:paraId="603E6A1A" w14:textId="77777777" w:rsidR="00614266" w:rsidRDefault="00614266" w:rsidP="008418FC">
            <w:r w:rsidRPr="00BB0121">
              <w:rPr>
                <w:b/>
                <w:bCs/>
              </w:rPr>
              <w:t>Primary Phone Number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557949D3" w14:textId="77777777" w:rsidR="00614266" w:rsidRPr="005114CE" w:rsidRDefault="00614266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29121073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5114CE" w14:paraId="78C97A84" w14:textId="77777777" w:rsidTr="00614266">
        <w:trPr>
          <w:trHeight w:val="711"/>
        </w:trPr>
        <w:tc>
          <w:tcPr>
            <w:tcW w:w="1597" w:type="dxa"/>
            <w:vAlign w:val="bottom"/>
          </w:tcPr>
          <w:p w14:paraId="6FB34124" w14:textId="77777777" w:rsidR="00614266" w:rsidRDefault="00614266" w:rsidP="008418FC"/>
          <w:p w14:paraId="4AD6E25C" w14:textId="77777777" w:rsidR="00614266" w:rsidRDefault="00614266" w:rsidP="008418FC">
            <w:proofErr w:type="spellStart"/>
            <w:r w:rsidRPr="00BB0121">
              <w:rPr>
                <w:b/>
                <w:bCs/>
              </w:rPr>
              <w:t>Secondaryt</w:t>
            </w:r>
            <w:proofErr w:type="spellEnd"/>
            <w:r w:rsidRPr="00BB0121">
              <w:rPr>
                <w:b/>
                <w:bCs/>
              </w:rPr>
              <w:t xml:space="preserve"> Phone Number: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0B6CCFF" w14:textId="77777777" w:rsidR="00614266" w:rsidRPr="005114CE" w:rsidRDefault="00614266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6FE329DA" w14:textId="77777777" w:rsidR="00614266" w:rsidRPr="009C220D" w:rsidRDefault="00614266" w:rsidP="008418FC">
            <w:pPr>
              <w:pStyle w:val="FieldText"/>
            </w:pPr>
          </w:p>
        </w:tc>
      </w:tr>
    </w:tbl>
    <w:p w14:paraId="646E1090" w14:textId="77777777" w:rsidR="00614266" w:rsidRDefault="00614266" w:rsidP="00614266"/>
    <w:p w14:paraId="6D7E52D4" w14:textId="6F028265" w:rsidR="00614266" w:rsidRDefault="00614266" w:rsidP="00614266">
      <w:pPr>
        <w:rPr>
          <w:b/>
          <w:bCs/>
        </w:rPr>
      </w:pPr>
      <w:r>
        <w:rPr>
          <w:b/>
          <w:bCs/>
        </w:rPr>
        <w:t xml:space="preserve">Note: </w:t>
      </w:r>
      <w:r w:rsidRPr="00442448">
        <w:rPr>
          <w:b/>
          <w:bCs/>
        </w:rPr>
        <w:t xml:space="preserve">If </w:t>
      </w:r>
      <w:r>
        <w:rPr>
          <w:b/>
          <w:bCs/>
        </w:rPr>
        <w:t xml:space="preserve">the </w:t>
      </w:r>
      <w:r w:rsidRPr="00442448">
        <w:rPr>
          <w:b/>
          <w:bCs/>
        </w:rPr>
        <w:t xml:space="preserve">Main contact </w:t>
      </w:r>
      <w:r>
        <w:rPr>
          <w:b/>
          <w:bCs/>
        </w:rPr>
        <w:t xml:space="preserve">listed </w:t>
      </w:r>
      <w:r w:rsidRPr="00442448">
        <w:rPr>
          <w:b/>
          <w:bCs/>
        </w:rPr>
        <w:t>above is</w:t>
      </w:r>
      <w:r>
        <w:rPr>
          <w:b/>
          <w:bCs/>
        </w:rPr>
        <w:t xml:space="preserve"> not</w:t>
      </w:r>
      <w:r w:rsidRPr="00442448">
        <w:rPr>
          <w:b/>
          <w:bCs/>
        </w:rPr>
        <w:t xml:space="preserve"> </w:t>
      </w:r>
      <w:r>
        <w:rPr>
          <w:b/>
          <w:bCs/>
        </w:rPr>
        <w:t>an employee at the</w:t>
      </w:r>
      <w:r w:rsidRPr="00442448">
        <w:rPr>
          <w:b/>
          <w:bCs/>
        </w:rPr>
        <w:t xml:space="preserve"> nominated company</w:t>
      </w:r>
      <w:r>
        <w:rPr>
          <w:b/>
          <w:bCs/>
        </w:rPr>
        <w:t>,</w:t>
      </w:r>
      <w:r w:rsidRPr="00442448">
        <w:rPr>
          <w:b/>
          <w:bCs/>
        </w:rPr>
        <w:t xml:space="preserve"> please prov</w:t>
      </w:r>
      <w:r>
        <w:rPr>
          <w:b/>
          <w:bCs/>
        </w:rPr>
        <w:t>ide</w:t>
      </w:r>
      <w:r w:rsidRPr="00442448">
        <w:rPr>
          <w:b/>
          <w:bCs/>
        </w:rPr>
        <w:t xml:space="preserve"> </w:t>
      </w:r>
      <w:r>
        <w:rPr>
          <w:b/>
          <w:bCs/>
        </w:rPr>
        <w:t xml:space="preserve">an </w:t>
      </w:r>
      <w:r w:rsidRPr="00442448">
        <w:rPr>
          <w:b/>
          <w:bCs/>
        </w:rPr>
        <w:t xml:space="preserve">additional point of contact </w:t>
      </w:r>
      <w:r>
        <w:rPr>
          <w:b/>
          <w:bCs/>
        </w:rPr>
        <w:t>employed at the</w:t>
      </w:r>
      <w:r w:rsidRPr="00442448">
        <w:rPr>
          <w:b/>
          <w:bCs/>
        </w:rPr>
        <w:t xml:space="preserve"> nominated company</w:t>
      </w:r>
      <w:r>
        <w:rPr>
          <w:b/>
          <w:bCs/>
        </w:rPr>
        <w:t xml:space="preserve"> below:</w:t>
      </w:r>
    </w:p>
    <w:p w14:paraId="4E516296" w14:textId="2340051D" w:rsidR="005B791C" w:rsidRDefault="005B791C" w:rsidP="00614266">
      <w:pPr>
        <w:rPr>
          <w:b/>
          <w:bCs/>
        </w:rPr>
      </w:pPr>
    </w:p>
    <w:p w14:paraId="6A10DD3C" w14:textId="24042D60" w:rsidR="005B791C" w:rsidRDefault="005B791C" w:rsidP="00614266">
      <w:pPr>
        <w:rPr>
          <w:b/>
          <w:bCs/>
        </w:rPr>
      </w:pPr>
    </w:p>
    <w:p w14:paraId="4F4D88E7" w14:textId="6C89D544" w:rsidR="005B791C" w:rsidRDefault="005B791C" w:rsidP="00614266">
      <w:pPr>
        <w:rPr>
          <w:b/>
          <w:bCs/>
        </w:rPr>
      </w:pPr>
    </w:p>
    <w:p w14:paraId="7EC77940" w14:textId="45838DA7" w:rsidR="005B791C" w:rsidRDefault="005B791C" w:rsidP="00614266">
      <w:pPr>
        <w:rPr>
          <w:b/>
          <w:bCs/>
        </w:rPr>
      </w:pPr>
    </w:p>
    <w:p w14:paraId="62DE0DD1" w14:textId="7BC4F612" w:rsidR="005B791C" w:rsidRDefault="005B791C" w:rsidP="00614266">
      <w:pPr>
        <w:rPr>
          <w:b/>
          <w:bCs/>
        </w:rPr>
      </w:pPr>
    </w:p>
    <w:p w14:paraId="4E210700" w14:textId="64166B95" w:rsidR="005B791C" w:rsidRDefault="005B791C" w:rsidP="00614266">
      <w:pPr>
        <w:rPr>
          <w:b/>
          <w:bCs/>
        </w:rPr>
      </w:pPr>
    </w:p>
    <w:p w14:paraId="4B2A1223" w14:textId="2806AED8" w:rsidR="005B791C" w:rsidRDefault="005B791C" w:rsidP="00614266">
      <w:pPr>
        <w:rPr>
          <w:b/>
          <w:bCs/>
        </w:rPr>
      </w:pPr>
    </w:p>
    <w:p w14:paraId="236E5E0D" w14:textId="5C1ADA6F" w:rsidR="005B791C" w:rsidRDefault="005B791C" w:rsidP="00614266">
      <w:pPr>
        <w:rPr>
          <w:b/>
          <w:bCs/>
        </w:rPr>
      </w:pPr>
    </w:p>
    <w:p w14:paraId="0D3AB9A1" w14:textId="20F01F25" w:rsidR="005B791C" w:rsidRDefault="005B791C" w:rsidP="00614266">
      <w:pPr>
        <w:rPr>
          <w:b/>
          <w:bCs/>
        </w:rPr>
      </w:pPr>
    </w:p>
    <w:p w14:paraId="36E7971F" w14:textId="6D9D6171" w:rsidR="005B791C" w:rsidRDefault="005B791C" w:rsidP="00614266">
      <w:pPr>
        <w:rPr>
          <w:b/>
          <w:bCs/>
        </w:rPr>
      </w:pPr>
    </w:p>
    <w:p w14:paraId="49B01C71" w14:textId="04400694" w:rsidR="005B791C" w:rsidRDefault="005B791C" w:rsidP="00614266">
      <w:pPr>
        <w:rPr>
          <w:b/>
          <w:bCs/>
        </w:rPr>
      </w:pPr>
    </w:p>
    <w:p w14:paraId="274901FB" w14:textId="77777777" w:rsidR="005B791C" w:rsidRPr="00442448" w:rsidRDefault="005B791C" w:rsidP="00614266">
      <w:pPr>
        <w:rPr>
          <w:b/>
          <w:bCs/>
        </w:rPr>
      </w:pPr>
    </w:p>
    <w:p w14:paraId="223C8C26" w14:textId="2D9CEB15" w:rsidR="00614266" w:rsidRDefault="00614266" w:rsidP="00614266">
      <w:pPr>
        <w:pStyle w:val="Heading2"/>
        <w:tabs>
          <w:tab w:val="center" w:pos="4680"/>
          <w:tab w:val="right" w:pos="9360"/>
        </w:tabs>
        <w:jc w:val="left"/>
      </w:pPr>
      <w:r>
        <w:lastRenderedPageBreak/>
        <w:tab/>
      </w:r>
      <w:bookmarkStart w:id="1" w:name="_Hlk73116217"/>
      <w:r>
        <w:t>Contact at Nominated Company</w:t>
      </w:r>
      <w:r w:rsidR="000E1875">
        <w:t xml:space="preserve"> (If not already provided above)</w:t>
      </w:r>
      <w:bookmarkEnd w:id="1"/>
      <w:r>
        <w:tab/>
      </w:r>
    </w:p>
    <w:p w14:paraId="07D94E79" w14:textId="77777777" w:rsidR="00614266" w:rsidRPr="00D1450D" w:rsidRDefault="00614266" w:rsidP="00614266"/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9"/>
        <w:gridCol w:w="7127"/>
      </w:tblGrid>
      <w:tr w:rsidR="00614266" w:rsidRPr="009C220D" w14:paraId="0D8AA36D" w14:textId="77777777" w:rsidTr="00D85930">
        <w:trPr>
          <w:trHeight w:val="708"/>
        </w:trPr>
        <w:tc>
          <w:tcPr>
            <w:tcW w:w="2229" w:type="dxa"/>
            <w:vAlign w:val="bottom"/>
          </w:tcPr>
          <w:p w14:paraId="36A42211" w14:textId="77777777" w:rsidR="00614266" w:rsidRPr="00BA1673" w:rsidRDefault="00614266" w:rsidP="008418FC">
            <w:pPr>
              <w:rPr>
                <w:b/>
                <w:bCs/>
              </w:rPr>
            </w:pPr>
            <w:r w:rsidRPr="00BA1673">
              <w:rPr>
                <w:b/>
                <w:bCs/>
              </w:rPr>
              <w:t>Company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51BBC329" w14:textId="77777777" w:rsidR="00614266" w:rsidRDefault="00614266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2B3AE5B2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56A78F1F" w14:textId="77777777" w:rsidTr="00D85930">
        <w:trPr>
          <w:trHeight w:val="714"/>
        </w:trPr>
        <w:tc>
          <w:tcPr>
            <w:tcW w:w="2229" w:type="dxa"/>
            <w:vAlign w:val="bottom"/>
          </w:tcPr>
          <w:p w14:paraId="1AAC4432" w14:textId="77777777" w:rsidR="00614266" w:rsidRDefault="00614266" w:rsidP="008418FC">
            <w:r w:rsidRPr="00BA1673">
              <w:rPr>
                <w:b/>
                <w:bCs/>
              </w:rPr>
              <w:t>First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5DC10376" w14:textId="77777777" w:rsidR="00614266" w:rsidRDefault="00614266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50AEA2C7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66B852AE" w14:textId="77777777" w:rsidTr="00D85930">
        <w:trPr>
          <w:trHeight w:val="708"/>
        </w:trPr>
        <w:tc>
          <w:tcPr>
            <w:tcW w:w="2229" w:type="dxa"/>
            <w:vAlign w:val="bottom"/>
          </w:tcPr>
          <w:p w14:paraId="752A8880" w14:textId="77777777" w:rsidR="00614266" w:rsidRDefault="00614266" w:rsidP="008418FC">
            <w:r w:rsidRPr="00BA1673">
              <w:rPr>
                <w:b/>
                <w:bCs/>
              </w:rPr>
              <w:t>Last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7BC39A72" w14:textId="77777777" w:rsidR="00614266" w:rsidRDefault="00614266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1A0902AC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9C220D" w14:paraId="40F7A1D2" w14:textId="77777777" w:rsidTr="00D85930">
        <w:trPr>
          <w:trHeight w:val="708"/>
        </w:trPr>
        <w:tc>
          <w:tcPr>
            <w:tcW w:w="2229" w:type="dxa"/>
            <w:vAlign w:val="bottom"/>
          </w:tcPr>
          <w:p w14:paraId="4848C104" w14:textId="77777777" w:rsidR="00614266" w:rsidRDefault="00614266" w:rsidP="008418FC">
            <w:r w:rsidRPr="00BA1673">
              <w:rPr>
                <w:b/>
                <w:bCs/>
              </w:rPr>
              <w:t>Official Title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2A218E32" w14:textId="77777777" w:rsidR="00614266" w:rsidRDefault="00614266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6458E28A" w14:textId="77777777" w:rsidR="00614266" w:rsidRPr="009C220D" w:rsidRDefault="00614266" w:rsidP="008418FC">
            <w:pPr>
              <w:pStyle w:val="FieldText"/>
            </w:pPr>
          </w:p>
        </w:tc>
      </w:tr>
      <w:tr w:rsidR="00614266" w:rsidRPr="005114CE" w14:paraId="530BEB1D" w14:textId="77777777" w:rsidTr="00D85930">
        <w:trPr>
          <w:trHeight w:val="685"/>
        </w:trPr>
        <w:tc>
          <w:tcPr>
            <w:tcW w:w="2229" w:type="dxa"/>
            <w:vAlign w:val="bottom"/>
          </w:tcPr>
          <w:p w14:paraId="7707DF62" w14:textId="77777777" w:rsidR="00614266" w:rsidRDefault="00614266" w:rsidP="008418FC">
            <w:r w:rsidRPr="00BB0121">
              <w:rPr>
                <w:b/>
                <w:bCs/>
              </w:rPr>
              <w:t>Email Address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0411BA9A" w14:textId="77777777" w:rsidR="00614266" w:rsidRPr="005114CE" w:rsidRDefault="00614266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37304D22" w14:textId="77777777" w:rsidR="00614266" w:rsidRPr="008E72CF" w:rsidRDefault="00614266" w:rsidP="008418FC">
            <w:pPr>
              <w:pStyle w:val="FieldText"/>
            </w:pPr>
          </w:p>
        </w:tc>
      </w:tr>
      <w:tr w:rsidR="00614266" w:rsidRPr="005114CE" w14:paraId="48AF3155" w14:textId="77777777" w:rsidTr="00D85930">
        <w:trPr>
          <w:trHeight w:val="799"/>
        </w:trPr>
        <w:tc>
          <w:tcPr>
            <w:tcW w:w="2229" w:type="dxa"/>
            <w:vAlign w:val="bottom"/>
          </w:tcPr>
          <w:p w14:paraId="0B47A89B" w14:textId="77777777" w:rsidR="00614266" w:rsidRPr="00BB0121" w:rsidRDefault="00614266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Phone Number: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571BF974" w14:textId="77777777" w:rsidR="00614266" w:rsidRPr="005114CE" w:rsidRDefault="00614266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673DCB5A" w14:textId="77777777" w:rsidR="00614266" w:rsidRPr="009C220D" w:rsidRDefault="00614266" w:rsidP="008418FC">
            <w:pPr>
              <w:pStyle w:val="FieldText"/>
            </w:pPr>
          </w:p>
        </w:tc>
      </w:tr>
    </w:tbl>
    <w:p w14:paraId="04046A77" w14:textId="77777777" w:rsidR="00614266" w:rsidRDefault="00614266" w:rsidP="00614266"/>
    <w:bookmarkEnd w:id="0"/>
    <w:p w14:paraId="5F3FB9A3" w14:textId="38750FE1" w:rsidR="00BE7E8F" w:rsidRDefault="00BE7E8F" w:rsidP="00614266">
      <w:pPr>
        <w:ind w:right="-20"/>
      </w:pPr>
    </w:p>
    <w:p w14:paraId="2AC188F1" w14:textId="77777777" w:rsidR="0000525E" w:rsidRDefault="0004593E" w:rsidP="0000525E">
      <w:pPr>
        <w:pStyle w:val="Heading2"/>
      </w:pPr>
      <w:r w:rsidRPr="0004593E">
        <w:t>Engineering Solution of the Year</w:t>
      </w:r>
    </w:p>
    <w:p w14:paraId="5DAF6083" w14:textId="77777777" w:rsidR="00791DE6" w:rsidRDefault="00791DE6" w:rsidP="00EB5AAC">
      <w:pPr>
        <w:ind w:right="-20"/>
        <w:rPr>
          <w:rFonts w:eastAsia="Calibri" w:cs="Arial"/>
          <w:i/>
          <w:iCs/>
          <w:szCs w:val="18"/>
          <w:lang w:val="en-GB"/>
        </w:rPr>
      </w:pPr>
    </w:p>
    <w:p w14:paraId="3DEF7B4B" w14:textId="77777777" w:rsidR="00614266" w:rsidRPr="00614266" w:rsidRDefault="00614266" w:rsidP="00614266">
      <w:pPr>
        <w:ind w:right="-20"/>
        <w:rPr>
          <w:rFonts w:eastAsia="Calibri" w:cs="Arial"/>
          <w:i/>
          <w:iCs/>
          <w:szCs w:val="18"/>
        </w:rPr>
      </w:pPr>
      <w:r w:rsidRPr="00614266">
        <w:rPr>
          <w:rFonts w:eastAsia="Calibri" w:cs="Arial"/>
          <w:i/>
          <w:iCs/>
          <w:szCs w:val="18"/>
        </w:rPr>
        <w:t>Open to energy organizations, engineering firms, and other entities that have successfully implemented a singular engineering solution since January 2020.</w:t>
      </w:r>
    </w:p>
    <w:p w14:paraId="2759BEBE" w14:textId="77777777" w:rsidR="00614266" w:rsidRPr="00614266" w:rsidRDefault="00614266" w:rsidP="00614266">
      <w:pPr>
        <w:ind w:right="-20"/>
        <w:rPr>
          <w:rFonts w:eastAsia="Calibri" w:cs="Arial"/>
          <w:i/>
          <w:iCs/>
          <w:szCs w:val="18"/>
        </w:rPr>
      </w:pPr>
    </w:p>
    <w:p w14:paraId="38F75857" w14:textId="77777777" w:rsidR="00614266" w:rsidRPr="00614266" w:rsidRDefault="00614266" w:rsidP="00614266">
      <w:pPr>
        <w:ind w:right="-20"/>
        <w:rPr>
          <w:rFonts w:eastAsia="Calibri" w:cs="Arial"/>
          <w:i/>
          <w:iCs/>
          <w:szCs w:val="18"/>
        </w:rPr>
      </w:pPr>
      <w:r w:rsidRPr="00614266">
        <w:rPr>
          <w:rFonts w:eastAsia="Calibri" w:cs="Arial"/>
          <w:i/>
          <w:iCs/>
          <w:szCs w:val="18"/>
        </w:rPr>
        <w:t>Designed specifically to reward engineering excellence, this award is distinct from the Construction Award and is not typically given to a construction company unless the entry specifically targets an engineering solution within a completed project.</w:t>
      </w:r>
    </w:p>
    <w:p w14:paraId="0404C8DE" w14:textId="77777777" w:rsidR="00614266" w:rsidRPr="00614266" w:rsidRDefault="00614266" w:rsidP="00614266">
      <w:pPr>
        <w:ind w:right="-20"/>
        <w:rPr>
          <w:rFonts w:eastAsia="Calibri" w:cs="Arial"/>
          <w:i/>
          <w:iCs/>
          <w:szCs w:val="18"/>
        </w:rPr>
      </w:pPr>
    </w:p>
    <w:p w14:paraId="469A9629" w14:textId="77777777" w:rsidR="00614266" w:rsidRPr="00614266" w:rsidRDefault="00614266" w:rsidP="00614266">
      <w:pPr>
        <w:ind w:right="-20"/>
        <w:rPr>
          <w:rFonts w:eastAsia="Calibri" w:cs="Arial"/>
          <w:i/>
          <w:iCs/>
          <w:szCs w:val="18"/>
        </w:rPr>
      </w:pPr>
      <w:r w:rsidRPr="00614266">
        <w:rPr>
          <w:rFonts w:eastAsia="Calibri" w:cs="Arial"/>
          <w:i/>
          <w:iCs/>
          <w:szCs w:val="18"/>
        </w:rPr>
        <w:t xml:space="preserve">This category aims to highlight achievements in surmounting a specific engineering challenge, whether in complex and difficult environments, in executing a precision task, or in solving a specific engineering obstacle in new ways. In choosing a winner, Judges will consider environmental factors as well as the technical breadth of the plan. </w:t>
      </w:r>
    </w:p>
    <w:p w14:paraId="337F6E80" w14:textId="77777777" w:rsidR="00614266" w:rsidRPr="00614266" w:rsidRDefault="00614266" w:rsidP="00614266">
      <w:pPr>
        <w:ind w:right="-20"/>
        <w:rPr>
          <w:rFonts w:eastAsia="Calibri" w:cs="Arial"/>
          <w:i/>
          <w:iCs/>
          <w:szCs w:val="18"/>
        </w:rPr>
      </w:pPr>
    </w:p>
    <w:p w14:paraId="3ABEE28B" w14:textId="77777777" w:rsidR="00614266" w:rsidRPr="00614266" w:rsidRDefault="00614266" w:rsidP="00614266">
      <w:pPr>
        <w:ind w:right="-20"/>
        <w:rPr>
          <w:rFonts w:eastAsia="Calibri" w:cs="Arial"/>
          <w:i/>
          <w:iCs/>
          <w:szCs w:val="18"/>
        </w:rPr>
      </w:pPr>
      <w:r w:rsidRPr="00614266">
        <w:rPr>
          <w:rFonts w:eastAsia="Calibri" w:cs="Arial"/>
          <w:i/>
          <w:iCs/>
          <w:szCs w:val="18"/>
        </w:rPr>
        <w:t>Nominations should highlight an engineering solution as part of a completed project and demonstrate its impact and effectiveness, the innovative aspects of the engineering involved, and the difficulties overcome in implementation.</w:t>
      </w:r>
    </w:p>
    <w:p w14:paraId="4805B142" w14:textId="77777777" w:rsidR="00614266" w:rsidRPr="00614266" w:rsidRDefault="00614266" w:rsidP="00614266">
      <w:pPr>
        <w:ind w:right="-20"/>
        <w:rPr>
          <w:rFonts w:eastAsia="Calibri" w:cs="Arial"/>
          <w:i/>
          <w:iCs/>
          <w:szCs w:val="18"/>
        </w:rPr>
      </w:pPr>
    </w:p>
    <w:p w14:paraId="1D6E04C0" w14:textId="77777777" w:rsidR="00614266" w:rsidRPr="00614266" w:rsidRDefault="00614266" w:rsidP="00614266">
      <w:pPr>
        <w:ind w:right="-20"/>
        <w:rPr>
          <w:rFonts w:eastAsia="Calibri" w:cs="Arial"/>
          <w:i/>
          <w:iCs/>
          <w:szCs w:val="18"/>
        </w:rPr>
      </w:pPr>
      <w:r w:rsidRPr="00614266">
        <w:rPr>
          <w:rFonts w:eastAsia="Calibri" w:cs="Arial"/>
          <w:i/>
          <w:iCs/>
          <w:szCs w:val="18"/>
        </w:rPr>
        <w:t>Judges will consider engineering solutions completed between January 2020 to 2021 nomination close date.</w:t>
      </w:r>
    </w:p>
    <w:p w14:paraId="2F411584" w14:textId="5C02161A" w:rsidR="00614266" w:rsidRPr="00614266" w:rsidRDefault="00614266" w:rsidP="00614266">
      <w:pPr>
        <w:ind w:right="-20"/>
        <w:rPr>
          <w:rFonts w:eastAsia="Calibri" w:cs="Arial"/>
          <w:i/>
          <w:iCs/>
          <w:szCs w:val="18"/>
          <w:u w:val="single"/>
        </w:rPr>
      </w:pPr>
      <w:r w:rsidRPr="00614266">
        <w:rPr>
          <w:rFonts w:eastAsia="Calibri" w:cs="Arial"/>
          <w:i/>
          <w:iCs/>
          <w:szCs w:val="18"/>
          <w:u w:val="single"/>
        </w:rPr>
        <w:t xml:space="preserve"> </w:t>
      </w:r>
    </w:p>
    <w:p w14:paraId="6EE328F0" w14:textId="2187873E" w:rsidR="00614266" w:rsidRPr="00614266" w:rsidRDefault="00614266" w:rsidP="00614266">
      <w:pPr>
        <w:ind w:right="-20"/>
        <w:rPr>
          <w:rFonts w:eastAsia="Calibri" w:cs="Arial"/>
          <w:i/>
          <w:iCs/>
          <w:szCs w:val="18"/>
          <w:u w:val="single"/>
        </w:rPr>
      </w:pPr>
      <w:r w:rsidRPr="00614266">
        <w:rPr>
          <w:rFonts w:eastAsia="Calibri" w:cs="Arial"/>
          <w:i/>
          <w:iCs/>
          <w:szCs w:val="18"/>
        </w:rPr>
        <w:t xml:space="preserve">* </w:t>
      </w:r>
      <w:r w:rsidRPr="00614266">
        <w:rPr>
          <w:rFonts w:eastAsia="Calibri" w:cs="Arial"/>
          <w:i/>
          <w:iCs/>
          <w:szCs w:val="18"/>
          <w:u w:val="single"/>
        </w:rPr>
        <w:t>Samples of photos, videos or other imagery are encouraged but not required.</w:t>
      </w:r>
    </w:p>
    <w:p w14:paraId="1BA6840A" w14:textId="77777777" w:rsidR="00614266" w:rsidRPr="00614266" w:rsidRDefault="00614266" w:rsidP="00614266">
      <w:pPr>
        <w:ind w:right="-20"/>
        <w:rPr>
          <w:rFonts w:eastAsia="Calibri" w:cs="Arial"/>
          <w:i/>
          <w:iCs/>
          <w:szCs w:val="18"/>
        </w:rPr>
      </w:pPr>
    </w:p>
    <w:p w14:paraId="5E24290E" w14:textId="77777777" w:rsidR="00614266" w:rsidRPr="00614266" w:rsidRDefault="00614266" w:rsidP="00614266">
      <w:pPr>
        <w:ind w:right="-20"/>
        <w:rPr>
          <w:rFonts w:eastAsia="Calibri" w:cs="Arial"/>
          <w:b/>
          <w:bCs/>
          <w:i/>
          <w:iCs/>
          <w:szCs w:val="18"/>
        </w:rPr>
      </w:pPr>
      <w:r w:rsidRPr="00614266">
        <w:rPr>
          <w:rFonts w:eastAsia="Calibri" w:cs="Arial"/>
          <w:b/>
          <w:bCs/>
          <w:i/>
          <w:iCs/>
          <w:szCs w:val="18"/>
        </w:rPr>
        <w:t>Judging Criteria</w:t>
      </w:r>
    </w:p>
    <w:p w14:paraId="2C47EB7C" w14:textId="77777777" w:rsidR="00614266" w:rsidRPr="00614266" w:rsidRDefault="00614266" w:rsidP="00614266">
      <w:pPr>
        <w:numPr>
          <w:ilvl w:val="0"/>
          <w:numId w:val="13"/>
        </w:numPr>
        <w:ind w:right="-20"/>
        <w:rPr>
          <w:rFonts w:eastAsia="Calibri" w:cs="Arial"/>
          <w:i/>
          <w:iCs/>
          <w:szCs w:val="18"/>
        </w:rPr>
      </w:pPr>
      <w:r w:rsidRPr="00614266">
        <w:rPr>
          <w:rFonts w:eastAsia="Calibri" w:cs="Arial"/>
          <w:i/>
          <w:iCs/>
          <w:szCs w:val="18"/>
        </w:rPr>
        <w:t>Challenges</w:t>
      </w:r>
    </w:p>
    <w:p w14:paraId="5E21AF04" w14:textId="77777777" w:rsidR="00614266" w:rsidRPr="00614266" w:rsidRDefault="00614266" w:rsidP="00614266">
      <w:pPr>
        <w:numPr>
          <w:ilvl w:val="0"/>
          <w:numId w:val="13"/>
        </w:numPr>
        <w:ind w:right="-20"/>
        <w:rPr>
          <w:rFonts w:eastAsia="Calibri" w:cs="Arial"/>
          <w:i/>
          <w:iCs/>
          <w:szCs w:val="18"/>
        </w:rPr>
      </w:pPr>
      <w:r w:rsidRPr="00614266">
        <w:rPr>
          <w:rFonts w:eastAsia="Calibri" w:cs="Arial"/>
          <w:i/>
          <w:iCs/>
          <w:szCs w:val="18"/>
        </w:rPr>
        <w:t>Financial Results</w:t>
      </w:r>
    </w:p>
    <w:p w14:paraId="4D44046B" w14:textId="77777777" w:rsidR="00614266" w:rsidRPr="00614266" w:rsidRDefault="00614266" w:rsidP="00614266">
      <w:pPr>
        <w:numPr>
          <w:ilvl w:val="0"/>
          <w:numId w:val="13"/>
        </w:numPr>
        <w:ind w:right="-20"/>
        <w:rPr>
          <w:rFonts w:eastAsia="Calibri" w:cs="Arial"/>
          <w:i/>
          <w:iCs/>
          <w:szCs w:val="18"/>
        </w:rPr>
      </w:pPr>
      <w:r w:rsidRPr="00614266">
        <w:rPr>
          <w:rFonts w:eastAsia="Calibri" w:cs="Arial"/>
          <w:i/>
          <w:iCs/>
          <w:szCs w:val="18"/>
        </w:rPr>
        <w:t>Innovation</w:t>
      </w:r>
    </w:p>
    <w:p w14:paraId="456A6027" w14:textId="77777777" w:rsidR="00614266" w:rsidRPr="00614266" w:rsidRDefault="00614266" w:rsidP="00614266">
      <w:pPr>
        <w:numPr>
          <w:ilvl w:val="0"/>
          <w:numId w:val="13"/>
        </w:numPr>
        <w:ind w:right="-20"/>
        <w:rPr>
          <w:rFonts w:eastAsia="Calibri" w:cs="Arial"/>
          <w:i/>
          <w:iCs/>
          <w:szCs w:val="18"/>
        </w:rPr>
      </w:pPr>
      <w:r w:rsidRPr="00614266">
        <w:rPr>
          <w:rFonts w:eastAsia="Calibri" w:cs="Arial"/>
          <w:i/>
          <w:iCs/>
          <w:szCs w:val="18"/>
        </w:rPr>
        <w:t>Operational Excellence and Adaptability</w:t>
      </w:r>
    </w:p>
    <w:p w14:paraId="1CF7857F" w14:textId="77777777" w:rsidR="00614266" w:rsidRPr="00614266" w:rsidRDefault="00614266" w:rsidP="00614266">
      <w:pPr>
        <w:numPr>
          <w:ilvl w:val="0"/>
          <w:numId w:val="13"/>
        </w:numPr>
        <w:ind w:right="-20"/>
        <w:rPr>
          <w:rFonts w:eastAsia="Calibri" w:cs="Arial"/>
          <w:i/>
          <w:iCs/>
          <w:szCs w:val="18"/>
        </w:rPr>
      </w:pPr>
      <w:r w:rsidRPr="00614266">
        <w:rPr>
          <w:rFonts w:eastAsia="Calibri" w:cs="Arial"/>
          <w:i/>
          <w:iCs/>
          <w:szCs w:val="18"/>
        </w:rPr>
        <w:t>Scope</w:t>
      </w:r>
    </w:p>
    <w:p w14:paraId="2B63F32C" w14:textId="77777777" w:rsidR="00D20D4D" w:rsidRDefault="005D3AAC" w:rsidP="0004593E">
      <w:pPr>
        <w:ind w:right="-20"/>
      </w:pPr>
      <w:r>
        <w:br/>
        <w:t xml:space="preserve">The </w:t>
      </w:r>
      <w:hyperlink r:id="rId12" w:tgtFrame="_blank" w:history="1">
        <w:r>
          <w:rPr>
            <w:rStyle w:val="Hyperlink"/>
          </w:rPr>
          <w:t>judging criteria glossary</w:t>
        </w:r>
      </w:hyperlink>
      <w:r>
        <w:t> provides suggested content for the criteria below.</w:t>
      </w:r>
    </w:p>
    <w:p w14:paraId="3474B2D5" w14:textId="77777777" w:rsidR="00323DB8" w:rsidRDefault="00323DB8">
      <w:pPr>
        <w:rPr>
          <w:rFonts w:eastAsia="Arial" w:cs="Arial"/>
        </w:rPr>
      </w:pPr>
      <w:r>
        <w:rPr>
          <w:rFonts w:eastAsia="Arial" w:cs="Arial"/>
        </w:rPr>
        <w:br w:type="page"/>
      </w:r>
    </w:p>
    <w:p w14:paraId="7BFD52AB" w14:textId="77777777" w:rsidR="00A7294D" w:rsidRDefault="00A7294D" w:rsidP="00187801">
      <w:pPr>
        <w:ind w:right="-20"/>
        <w:rPr>
          <w:rFonts w:eastAsia="Arial" w:cs="Arial"/>
        </w:rPr>
      </w:pPr>
    </w:p>
    <w:p w14:paraId="40595A4A" w14:textId="77777777" w:rsidR="00187801" w:rsidRPr="00EC47E3" w:rsidRDefault="00D20D4D" w:rsidP="00187801">
      <w:pPr>
        <w:ind w:right="-20"/>
        <w:rPr>
          <w:rFonts w:eastAsia="Arial" w:cs="Arial"/>
        </w:rPr>
      </w:pPr>
      <w:r w:rsidRPr="00644F93">
        <w:rPr>
          <w:rFonts w:eastAsia="Arial" w:cs="Arial"/>
          <w:b/>
          <w:bCs/>
        </w:rPr>
        <w:t>1</w:t>
      </w:r>
      <w:r w:rsidR="00187801" w:rsidRPr="00644F93">
        <w:rPr>
          <w:rFonts w:eastAsia="Arial" w:cs="Arial"/>
          <w:b/>
          <w:bCs/>
        </w:rPr>
        <w:t>.</w:t>
      </w:r>
      <w:r w:rsidR="00187801" w:rsidRPr="00644F93">
        <w:rPr>
          <w:rFonts w:eastAsia="Arial" w:cs="Arial"/>
          <w:b/>
          <w:bCs/>
          <w:spacing w:val="-2"/>
        </w:rPr>
        <w:t xml:space="preserve"> </w:t>
      </w:r>
      <w:r w:rsidR="00187801" w:rsidRPr="00644F93">
        <w:rPr>
          <w:rFonts w:eastAsia="Arial" w:cs="Arial"/>
          <w:b/>
          <w:bCs/>
        </w:rPr>
        <w:t>Company</w:t>
      </w:r>
      <w:r w:rsidR="00187801" w:rsidRPr="00644F93">
        <w:rPr>
          <w:rFonts w:eastAsia="Arial" w:cs="Arial"/>
          <w:b/>
          <w:bCs/>
          <w:spacing w:val="54"/>
        </w:rPr>
        <w:t xml:space="preserve"> </w:t>
      </w:r>
      <w:r w:rsidR="00187801" w:rsidRPr="00644F93">
        <w:rPr>
          <w:rFonts w:eastAsia="Arial" w:cs="Arial"/>
          <w:b/>
          <w:bCs/>
        </w:rPr>
        <w:t>Profile</w:t>
      </w:r>
      <w:r w:rsidR="00323DB8" w:rsidRPr="00644F93">
        <w:rPr>
          <w:rFonts w:eastAsia="Arial" w:cs="Arial"/>
          <w:b/>
          <w:bCs/>
        </w:rPr>
        <w:t>:</w:t>
      </w:r>
      <w:r w:rsidR="00323DB8">
        <w:rPr>
          <w:rFonts w:eastAsia="Arial" w:cs="Arial"/>
        </w:rPr>
        <w:t xml:space="preserve"> </w:t>
      </w:r>
      <w:r w:rsidR="00187801" w:rsidRPr="00EC47E3">
        <w:rPr>
          <w:rFonts w:eastAsia="Arial" w:cs="Arial"/>
          <w:color w:val="FF0000"/>
          <w:w w:val="142"/>
        </w:rPr>
        <w:t xml:space="preserve">* </w:t>
      </w:r>
      <w:r w:rsidR="00187801" w:rsidRPr="00EC47E3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3EE99F93" w14:textId="77777777" w:rsidR="00187801" w:rsidRPr="00EC47E3" w:rsidRDefault="00323DB8" w:rsidP="00187801">
      <w:pPr>
        <w:spacing w:before="1" w:line="200" w:lineRule="exact"/>
        <w:rPr>
          <w:rFonts w:eastAsiaTheme="minorHAnsi" w:cstheme="minorBidi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E712EA" wp14:editId="2FCD5C46">
                <wp:simplePos x="0" y="0"/>
                <wp:positionH relativeFrom="column">
                  <wp:posOffset>8467</wp:posOffset>
                </wp:positionH>
                <wp:positionV relativeFrom="paragraph">
                  <wp:posOffset>120015</wp:posOffset>
                </wp:positionV>
                <wp:extent cx="5857875" cy="3314700"/>
                <wp:effectExtent l="0" t="0" r="28575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875" cy="3314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286D57" w14:textId="77777777" w:rsidR="00187801" w:rsidRDefault="00187801" w:rsidP="001878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E712EA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margin-left:.65pt;margin-top:9.45pt;width:461.25pt;height:26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" fillcolor="white [3201]" strokeweight=".5pt">
                <v:textbox>
                  <w:txbxContent>
                    <w:p w14:paraId="04286D57" w14:textId="77777777" w:rsidR="00187801" w:rsidRDefault="00187801" w:rsidP="00187801"/>
                  </w:txbxContent>
                </v:textbox>
              </v:shape>
            </w:pict>
          </mc:Fallback>
        </mc:AlternateContent>
      </w:r>
    </w:p>
    <w:p w14:paraId="239BAA50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25E185B9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7D3C8B2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72C7413B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11E7C34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98FB5D3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493F3ED0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A597F44" w14:textId="77777777" w:rsidR="00187801" w:rsidRDefault="00187801" w:rsidP="00187801">
      <w:pPr>
        <w:spacing w:before="33"/>
        <w:ind w:left="1558" w:right="-20"/>
        <w:rPr>
          <w:rFonts w:eastAsia="Arial" w:cs="Arial"/>
        </w:rPr>
      </w:pPr>
    </w:p>
    <w:p w14:paraId="7674150A" w14:textId="77777777" w:rsidR="00323DB8" w:rsidRDefault="00323DB8" w:rsidP="00187801">
      <w:pPr>
        <w:spacing w:before="33"/>
        <w:ind w:left="1558" w:right="-20"/>
        <w:rPr>
          <w:rFonts w:eastAsia="Arial" w:cs="Arial"/>
        </w:rPr>
      </w:pPr>
    </w:p>
    <w:p w14:paraId="5E580975" w14:textId="77777777" w:rsidR="00323DB8" w:rsidRDefault="00323DB8" w:rsidP="00187801">
      <w:pPr>
        <w:spacing w:before="33"/>
        <w:ind w:left="1558" w:right="-20"/>
        <w:rPr>
          <w:rFonts w:eastAsia="Arial" w:cs="Arial"/>
        </w:rPr>
      </w:pPr>
    </w:p>
    <w:p w14:paraId="726FABD6" w14:textId="77777777" w:rsidR="00323DB8" w:rsidRDefault="00323DB8" w:rsidP="00187801">
      <w:pPr>
        <w:spacing w:before="33"/>
        <w:ind w:left="1558" w:right="-20"/>
        <w:rPr>
          <w:rFonts w:eastAsia="Arial" w:cs="Arial"/>
        </w:rPr>
      </w:pPr>
    </w:p>
    <w:p w14:paraId="412024E2" w14:textId="77777777" w:rsidR="00323DB8" w:rsidRPr="00EC47E3" w:rsidRDefault="00323DB8" w:rsidP="00187801">
      <w:pPr>
        <w:spacing w:before="33"/>
        <w:ind w:left="1558" w:right="-20"/>
        <w:rPr>
          <w:rFonts w:eastAsia="Arial" w:cs="Arial"/>
        </w:rPr>
      </w:pPr>
    </w:p>
    <w:p w14:paraId="0933BA90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2088CC3A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3B0FA377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1FED043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78897D9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E361CD3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CFC9EF3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226A9104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D4A1DE4" w14:textId="77777777" w:rsidR="00187801" w:rsidRDefault="00187801" w:rsidP="00187801">
      <w:pPr>
        <w:spacing w:before="33"/>
        <w:ind w:right="-20"/>
        <w:rPr>
          <w:rFonts w:eastAsia="Arial" w:cs="Arial"/>
        </w:rPr>
      </w:pPr>
    </w:p>
    <w:p w14:paraId="4F69B30E" w14:textId="77777777" w:rsidR="00323DB8" w:rsidRPr="00EC47E3" w:rsidRDefault="00323DB8" w:rsidP="00187801">
      <w:pPr>
        <w:spacing w:before="33"/>
        <w:ind w:right="-20"/>
        <w:rPr>
          <w:rFonts w:eastAsia="Arial" w:cs="Arial"/>
        </w:rPr>
      </w:pPr>
    </w:p>
    <w:p w14:paraId="25070A69" w14:textId="77777777" w:rsidR="00323DB8" w:rsidRDefault="00323DB8" w:rsidP="00A7294D">
      <w:pPr>
        <w:spacing w:before="33"/>
        <w:ind w:right="-20"/>
        <w:rPr>
          <w:rFonts w:eastAsia="Arial" w:cs="Arial"/>
        </w:rPr>
      </w:pPr>
    </w:p>
    <w:p w14:paraId="1A272E52" w14:textId="77777777" w:rsidR="00323DB8" w:rsidRPr="00323DB8" w:rsidRDefault="00D20D4D" w:rsidP="00A7294D">
      <w:pPr>
        <w:spacing w:before="33"/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644F93">
        <w:rPr>
          <w:rFonts w:eastAsia="Arial" w:cs="Arial"/>
          <w:b/>
          <w:bCs/>
        </w:rPr>
        <w:t>2</w:t>
      </w:r>
      <w:r w:rsidR="00187801" w:rsidRPr="00644F93">
        <w:rPr>
          <w:rFonts w:eastAsia="Arial" w:cs="Arial"/>
          <w:b/>
          <w:bCs/>
        </w:rPr>
        <w:t>.</w:t>
      </w:r>
      <w:r w:rsidR="00187801" w:rsidRPr="00644F93">
        <w:rPr>
          <w:rFonts w:eastAsia="Arial" w:cs="Arial"/>
          <w:b/>
          <w:bCs/>
          <w:spacing w:val="-1"/>
        </w:rPr>
        <w:t xml:space="preserve"> </w:t>
      </w:r>
      <w:r w:rsidR="00187801" w:rsidRPr="00644F93">
        <w:rPr>
          <w:rFonts w:eastAsia="Arial" w:cs="Arial"/>
          <w:b/>
          <w:bCs/>
        </w:rPr>
        <w:t>Summary</w:t>
      </w:r>
      <w:r w:rsidR="00A7294D" w:rsidRPr="00644F93">
        <w:rPr>
          <w:rFonts w:eastAsia="Arial" w:cs="Arial"/>
          <w:b/>
          <w:bCs/>
          <w:spacing w:val="53"/>
        </w:rPr>
        <w:t xml:space="preserve"> </w:t>
      </w:r>
      <w:r w:rsidR="00187801" w:rsidRPr="00644F93">
        <w:rPr>
          <w:rFonts w:eastAsia="Arial" w:cs="Arial"/>
          <w:b/>
          <w:bCs/>
        </w:rPr>
        <w:t>a</w:t>
      </w:r>
      <w:r w:rsidR="00187801" w:rsidRPr="00644F93">
        <w:rPr>
          <w:rFonts w:eastAsia="Arial" w:cs="Arial"/>
          <w:b/>
          <w:bCs/>
          <w:spacing w:val="-1"/>
        </w:rPr>
        <w:t>n</w:t>
      </w:r>
      <w:r w:rsidR="00187801" w:rsidRPr="00644F93">
        <w:rPr>
          <w:rFonts w:eastAsia="Arial" w:cs="Arial"/>
          <w:b/>
          <w:bCs/>
        </w:rPr>
        <w:t>d</w:t>
      </w:r>
      <w:r w:rsidR="00187801" w:rsidRPr="00644F93">
        <w:rPr>
          <w:rFonts w:eastAsia="Arial" w:cs="Arial"/>
          <w:b/>
          <w:bCs/>
          <w:spacing w:val="21"/>
        </w:rPr>
        <w:t xml:space="preserve"> </w:t>
      </w:r>
      <w:r w:rsidR="00A7294D" w:rsidRPr="00644F93">
        <w:rPr>
          <w:rFonts w:eastAsia="Arial" w:cs="Arial"/>
          <w:b/>
          <w:bCs/>
          <w:spacing w:val="21"/>
        </w:rPr>
        <w:t>R</w:t>
      </w:r>
      <w:r w:rsidR="00187801" w:rsidRPr="00644F93">
        <w:rPr>
          <w:rFonts w:eastAsia="Arial" w:cs="Arial"/>
          <w:b/>
          <w:bCs/>
          <w:w w:val="108"/>
        </w:rPr>
        <w:t>ational</w:t>
      </w:r>
      <w:r w:rsidR="00187801" w:rsidRPr="00644F93">
        <w:rPr>
          <w:rFonts w:eastAsia="Arial" w:cs="Arial"/>
          <w:b/>
          <w:bCs/>
          <w:spacing w:val="-3"/>
          <w:w w:val="108"/>
        </w:rPr>
        <w:t>e</w:t>
      </w:r>
      <w:r w:rsidR="00187801" w:rsidRPr="00644F93">
        <w:rPr>
          <w:rFonts w:eastAsia="Arial" w:cs="Arial"/>
          <w:b/>
          <w:bCs/>
          <w:w w:val="108"/>
        </w:rPr>
        <w:t>:</w:t>
      </w:r>
      <w:r w:rsidR="00187801" w:rsidRPr="00EC47E3">
        <w:rPr>
          <w:rFonts w:eastAsia="Arial" w:cs="Arial"/>
          <w:spacing w:val="1"/>
          <w:w w:val="108"/>
        </w:rPr>
        <w:t xml:space="preserve"> </w:t>
      </w:r>
      <w:r w:rsidR="00323DB8" w:rsidRPr="00EC47E3">
        <w:rPr>
          <w:rFonts w:eastAsia="Arial" w:cs="Arial"/>
          <w:color w:val="FF0000"/>
          <w:w w:val="142"/>
        </w:rPr>
        <w:t xml:space="preserve">* </w:t>
      </w:r>
      <w:r w:rsidR="00323DB8" w:rsidRPr="00EC47E3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6C28C0E6" w14:textId="77777777" w:rsidR="00187801" w:rsidRPr="00EC47E3" w:rsidRDefault="00187801" w:rsidP="00A7294D">
      <w:pPr>
        <w:spacing w:before="33"/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EC47E3">
        <w:rPr>
          <w:rFonts w:eastAsia="Arial" w:cs="Arial"/>
        </w:rPr>
        <w:t xml:space="preserve">3-4 </w:t>
      </w:r>
      <w:r w:rsidRPr="00EC47E3">
        <w:rPr>
          <w:rFonts w:eastAsia="Arial" w:cs="Arial"/>
          <w:w w:val="113"/>
        </w:rPr>
        <w:t>highlights</w:t>
      </w:r>
      <w:r w:rsidRPr="00EC47E3">
        <w:rPr>
          <w:rFonts w:eastAsia="Arial" w:cs="Arial"/>
          <w:spacing w:val="-8"/>
          <w:w w:val="113"/>
        </w:rPr>
        <w:t xml:space="preserve"> </w:t>
      </w:r>
      <w:r w:rsidRPr="00EC47E3">
        <w:rPr>
          <w:rFonts w:eastAsia="Arial" w:cs="Arial"/>
        </w:rPr>
        <w:t>that</w:t>
      </w:r>
      <w:r w:rsidRPr="00EC47E3">
        <w:rPr>
          <w:rFonts w:eastAsia="Arial" w:cs="Arial"/>
          <w:spacing w:val="31"/>
        </w:rPr>
        <w:t xml:space="preserve"> </w:t>
      </w:r>
      <w:r w:rsidRPr="00EC47E3">
        <w:rPr>
          <w:rFonts w:eastAsia="Arial" w:cs="Arial"/>
          <w:w w:val="107"/>
        </w:rPr>
        <w:t>com</w:t>
      </w:r>
      <w:r w:rsidRPr="00EC47E3">
        <w:rPr>
          <w:rFonts w:eastAsia="Arial" w:cs="Arial"/>
          <w:spacing w:val="-1"/>
          <w:w w:val="107"/>
        </w:rPr>
        <w:t>m</w:t>
      </w:r>
      <w:r w:rsidRPr="00EC47E3">
        <w:rPr>
          <w:rFonts w:eastAsia="Arial" w:cs="Arial"/>
          <w:w w:val="107"/>
        </w:rPr>
        <w:t>un</w:t>
      </w:r>
      <w:r w:rsidRPr="00EC47E3">
        <w:rPr>
          <w:rFonts w:eastAsia="Arial" w:cs="Arial"/>
          <w:spacing w:val="-1"/>
          <w:w w:val="107"/>
        </w:rPr>
        <w:t>i</w:t>
      </w:r>
      <w:r w:rsidRPr="00EC47E3">
        <w:rPr>
          <w:rFonts w:eastAsia="Arial" w:cs="Arial"/>
          <w:w w:val="107"/>
        </w:rPr>
        <w:t>cate</w:t>
      </w:r>
      <w:r w:rsidRPr="00EC47E3">
        <w:rPr>
          <w:rFonts w:eastAsia="Arial" w:cs="Arial"/>
          <w:spacing w:val="7"/>
          <w:w w:val="107"/>
        </w:rPr>
        <w:t xml:space="preserve"> </w:t>
      </w:r>
      <w:r w:rsidRPr="00EC47E3">
        <w:rPr>
          <w:rFonts w:eastAsia="Arial" w:cs="Arial"/>
        </w:rPr>
        <w:t>why</w:t>
      </w:r>
      <w:r w:rsidRPr="00EC47E3">
        <w:rPr>
          <w:rFonts w:eastAsia="Arial" w:cs="Arial"/>
          <w:spacing w:val="34"/>
        </w:rPr>
        <w:t xml:space="preserve"> </w:t>
      </w:r>
      <w:r w:rsidRPr="00EC47E3">
        <w:rPr>
          <w:rFonts w:eastAsia="Arial" w:cs="Arial"/>
          <w:w w:val="110"/>
        </w:rPr>
        <w:t>yo</w:t>
      </w:r>
      <w:r w:rsidRPr="00EC47E3">
        <w:rPr>
          <w:rFonts w:eastAsia="Arial" w:cs="Arial"/>
          <w:spacing w:val="-1"/>
          <w:w w:val="110"/>
        </w:rPr>
        <w:t>u</w:t>
      </w:r>
      <w:r w:rsidRPr="00EC47E3">
        <w:rPr>
          <w:rFonts w:eastAsia="Arial" w:cs="Arial"/>
          <w:w w:val="116"/>
        </w:rPr>
        <w:t>r</w:t>
      </w:r>
      <w:r w:rsidRPr="00EC47E3">
        <w:rPr>
          <w:rFonts w:eastAsia="Arial" w:cs="Arial"/>
        </w:rPr>
        <w:t xml:space="preserve"> entry</w:t>
      </w:r>
      <w:r w:rsidRPr="00EC47E3">
        <w:rPr>
          <w:rFonts w:eastAsia="Arial" w:cs="Arial"/>
          <w:spacing w:val="47"/>
        </w:rPr>
        <w:t xml:space="preserve"> </w:t>
      </w:r>
      <w:r w:rsidRPr="00EC47E3">
        <w:rPr>
          <w:rFonts w:eastAsia="Arial" w:cs="Arial"/>
        </w:rPr>
        <w:t xml:space="preserve">should </w:t>
      </w:r>
      <w:r w:rsidRPr="00EC47E3">
        <w:rPr>
          <w:rFonts w:eastAsia="Arial" w:cs="Arial"/>
          <w:spacing w:val="9"/>
        </w:rPr>
        <w:t>win</w:t>
      </w:r>
    </w:p>
    <w:p w14:paraId="727D31D6" w14:textId="77777777" w:rsidR="00187801" w:rsidRPr="00EC47E3" w:rsidRDefault="005412D5" w:rsidP="00187801">
      <w:pPr>
        <w:spacing w:before="67"/>
        <w:ind w:left="1558" w:right="-20"/>
        <w:rPr>
          <w:rFonts w:eastAsia="Arial" w:cs="Arial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59A4EB" wp14:editId="2E18D41E">
                <wp:simplePos x="0" y="0"/>
                <wp:positionH relativeFrom="column">
                  <wp:posOffset>-14605</wp:posOffset>
                </wp:positionH>
                <wp:positionV relativeFrom="paragraph">
                  <wp:posOffset>129844</wp:posOffset>
                </wp:positionV>
                <wp:extent cx="5796280" cy="3442335"/>
                <wp:effectExtent l="0" t="0" r="13970" b="2476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3C988" w14:textId="77777777" w:rsidR="005412D5" w:rsidRDefault="005412D5" w:rsidP="00541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9A4EB" id="Text Box 4" o:spid="_x0000_s1027" type="#_x0000_t202" style="position:absolute;left:0;text-align:left;margin-left:-1.15pt;margin-top:10.2pt;width:456.4pt;height:27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" fillcolor="white [3201]" strokeweight=".5pt">
                <v:textbox>
                  <w:txbxContent>
                    <w:p w14:paraId="35B3C988" w14:textId="77777777" w:rsidR="005412D5" w:rsidRDefault="005412D5" w:rsidP="005412D5"/>
                  </w:txbxContent>
                </v:textbox>
              </v:shape>
            </w:pict>
          </mc:Fallback>
        </mc:AlternateContent>
      </w:r>
    </w:p>
    <w:p w14:paraId="47EDC95D" w14:textId="77777777" w:rsidR="00187801" w:rsidRPr="00EC47E3" w:rsidRDefault="00187801" w:rsidP="00187801">
      <w:pPr>
        <w:spacing w:before="67"/>
        <w:ind w:left="1558" w:right="-20"/>
        <w:rPr>
          <w:rFonts w:eastAsia="Arial" w:cs="Arial"/>
        </w:rPr>
      </w:pPr>
    </w:p>
    <w:p w14:paraId="0852E0E9" w14:textId="77777777" w:rsidR="00187801" w:rsidRPr="00EC47E3" w:rsidRDefault="00187801" w:rsidP="00187801">
      <w:pPr>
        <w:spacing w:before="67"/>
        <w:ind w:left="1558" w:right="-20"/>
        <w:rPr>
          <w:rFonts w:eastAsia="Arial" w:cs="Arial"/>
        </w:rPr>
      </w:pPr>
    </w:p>
    <w:p w14:paraId="6E8B023D" w14:textId="77777777" w:rsidR="00187801" w:rsidRPr="00EC47E3" w:rsidRDefault="00187801" w:rsidP="00187801">
      <w:pPr>
        <w:spacing w:before="67"/>
        <w:ind w:left="1558" w:right="-20"/>
        <w:rPr>
          <w:rFonts w:eastAsia="Arial" w:cs="Arial"/>
        </w:rPr>
      </w:pPr>
    </w:p>
    <w:p w14:paraId="65E1D5D2" w14:textId="77777777" w:rsidR="00187801" w:rsidRPr="00EC47E3" w:rsidRDefault="00187801" w:rsidP="00187801">
      <w:pPr>
        <w:spacing w:line="200" w:lineRule="exact"/>
        <w:rPr>
          <w:rFonts w:eastAsiaTheme="minorHAnsi" w:cstheme="minorBidi"/>
        </w:rPr>
      </w:pPr>
    </w:p>
    <w:p w14:paraId="23D4B647" w14:textId="77777777" w:rsidR="00187801" w:rsidRPr="00EC47E3" w:rsidRDefault="00187801" w:rsidP="00187801">
      <w:pPr>
        <w:spacing w:before="12" w:line="220" w:lineRule="exact"/>
      </w:pPr>
    </w:p>
    <w:p w14:paraId="3261853B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240EE31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FFEABC2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8102924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3F0700B4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AB2BCD4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602D6C7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35F647E4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4430C720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E53F38A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5B2B19A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3542AD4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4EFBBE3D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2ABDFEFC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5EBC557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50FE727F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4C7B4E73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317D633A" w14:textId="77777777" w:rsidR="000965DD" w:rsidRDefault="00323DB8" w:rsidP="00323DB8">
      <w:pPr>
        <w:rPr>
          <w:rFonts w:eastAsia="Arial" w:cs="Arial"/>
        </w:rPr>
      </w:pPr>
      <w:r>
        <w:rPr>
          <w:rFonts w:eastAsia="Arial" w:cs="Arial"/>
        </w:rPr>
        <w:br w:type="page"/>
      </w:r>
    </w:p>
    <w:p w14:paraId="32546C8E" w14:textId="77777777" w:rsidR="00323DB8" w:rsidRDefault="00323DB8" w:rsidP="005412D5">
      <w:pPr>
        <w:spacing w:before="33"/>
        <w:ind w:right="-20"/>
        <w:rPr>
          <w:rFonts w:eastAsia="Arial" w:cs="Arial"/>
        </w:rPr>
      </w:pPr>
    </w:p>
    <w:p w14:paraId="6BD55E2C" w14:textId="77777777" w:rsidR="00187801" w:rsidRPr="00EC47E3" w:rsidRDefault="00BE7E8F" w:rsidP="005412D5">
      <w:pPr>
        <w:ind w:right="-20"/>
        <w:rPr>
          <w:rFonts w:eastAsia="Arial" w:cs="Arial"/>
        </w:rPr>
      </w:pPr>
      <w:r w:rsidRPr="00644F93">
        <w:rPr>
          <w:rFonts w:eastAsia="Arial" w:cs="Arial"/>
          <w:b/>
          <w:bCs/>
        </w:rPr>
        <w:t>3</w:t>
      </w:r>
      <w:r w:rsidR="00187801" w:rsidRPr="00644F93">
        <w:rPr>
          <w:rFonts w:eastAsia="Arial" w:cs="Arial"/>
          <w:b/>
          <w:bCs/>
        </w:rPr>
        <w:t>.</w:t>
      </w:r>
      <w:r w:rsidR="00F74A44" w:rsidRPr="00644F93">
        <w:rPr>
          <w:rFonts w:eastAsia="Arial" w:cs="Arial"/>
          <w:b/>
          <w:bCs/>
          <w:w w:val="110"/>
        </w:rPr>
        <w:t xml:space="preserve"> </w:t>
      </w:r>
      <w:r w:rsidR="00C00FF6" w:rsidRPr="00644F93">
        <w:rPr>
          <w:rFonts w:eastAsia="Arial" w:cs="Arial"/>
          <w:b/>
          <w:bCs/>
          <w:w w:val="110"/>
        </w:rPr>
        <w:t>Challenges</w:t>
      </w:r>
      <w:r w:rsidR="00323DB8" w:rsidRPr="00644F93">
        <w:rPr>
          <w:rFonts w:eastAsia="Arial" w:cs="Arial"/>
          <w:b/>
          <w:bCs/>
          <w:w w:val="110"/>
        </w:rPr>
        <w:t>:</w:t>
      </w:r>
      <w:r w:rsidR="00323DB8">
        <w:rPr>
          <w:rFonts w:eastAsia="Arial" w:cs="Arial"/>
          <w:w w:val="110"/>
        </w:rPr>
        <w:t xml:space="preserve"> </w:t>
      </w:r>
      <w:r w:rsidR="00187801" w:rsidRPr="00EC47E3">
        <w:rPr>
          <w:rFonts w:eastAsia="Arial" w:cs="Arial"/>
          <w:color w:val="FF0000"/>
          <w:w w:val="142"/>
        </w:rPr>
        <w:t xml:space="preserve">* </w:t>
      </w:r>
      <w:r w:rsidR="00187801" w:rsidRPr="00EC47E3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738AAEF9" w14:textId="77777777" w:rsidR="00187801" w:rsidRPr="00A7294D" w:rsidRDefault="00187801" w:rsidP="00692723">
      <w:pPr>
        <w:rPr>
          <w:szCs w:val="18"/>
        </w:rPr>
      </w:pPr>
    </w:p>
    <w:p w14:paraId="2A67835D" w14:textId="77777777" w:rsidR="005412D5" w:rsidRPr="00EC47E3" w:rsidRDefault="005412D5" w:rsidP="00CC6BB1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8E4969" wp14:editId="32A2F1B3">
                <wp:simplePos x="0" y="0"/>
                <wp:positionH relativeFrom="column">
                  <wp:posOffset>34980</wp:posOffset>
                </wp:positionH>
                <wp:positionV relativeFrom="paragraph">
                  <wp:posOffset>2540</wp:posOffset>
                </wp:positionV>
                <wp:extent cx="5796280" cy="3442335"/>
                <wp:effectExtent l="0" t="0" r="13970" b="247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1D476" w14:textId="77777777" w:rsidR="005412D5" w:rsidRDefault="005412D5" w:rsidP="00541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E4969" id="Text Box 6" o:spid="_x0000_s1028" type="#_x0000_t202" style="position:absolute;margin-left:2.75pt;margin-top:.2pt;width:456.4pt;height:27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" fillcolor="white [3201]" strokeweight=".5pt">
                <v:textbox>
                  <w:txbxContent>
                    <w:p w14:paraId="42B1D476" w14:textId="77777777" w:rsidR="005412D5" w:rsidRDefault="005412D5" w:rsidP="005412D5"/>
                  </w:txbxContent>
                </v:textbox>
              </v:shape>
            </w:pict>
          </mc:Fallback>
        </mc:AlternateContent>
      </w:r>
    </w:p>
    <w:p w14:paraId="602758D4" w14:textId="77777777" w:rsidR="005412D5" w:rsidRPr="00EC47E3" w:rsidRDefault="005412D5" w:rsidP="005412D5">
      <w:pPr>
        <w:rPr>
          <w:sz w:val="8"/>
          <w:szCs w:val="8"/>
        </w:rPr>
      </w:pPr>
    </w:p>
    <w:p w14:paraId="6087B93F" w14:textId="77777777" w:rsidR="005412D5" w:rsidRPr="00EC47E3" w:rsidRDefault="005412D5" w:rsidP="005412D5">
      <w:pPr>
        <w:rPr>
          <w:sz w:val="8"/>
          <w:szCs w:val="8"/>
        </w:rPr>
      </w:pPr>
    </w:p>
    <w:p w14:paraId="51DA85DE" w14:textId="77777777" w:rsidR="005412D5" w:rsidRPr="00EC47E3" w:rsidRDefault="005412D5" w:rsidP="005412D5">
      <w:pPr>
        <w:rPr>
          <w:sz w:val="8"/>
          <w:szCs w:val="8"/>
        </w:rPr>
      </w:pPr>
    </w:p>
    <w:p w14:paraId="474E89A3" w14:textId="77777777" w:rsidR="005412D5" w:rsidRPr="00EC47E3" w:rsidRDefault="005412D5" w:rsidP="005412D5">
      <w:pPr>
        <w:rPr>
          <w:sz w:val="8"/>
          <w:szCs w:val="8"/>
        </w:rPr>
      </w:pPr>
    </w:p>
    <w:p w14:paraId="2B0312F3" w14:textId="77777777" w:rsidR="005412D5" w:rsidRPr="00EC47E3" w:rsidRDefault="005412D5" w:rsidP="005412D5">
      <w:pPr>
        <w:rPr>
          <w:sz w:val="8"/>
          <w:szCs w:val="8"/>
        </w:rPr>
      </w:pPr>
    </w:p>
    <w:p w14:paraId="2FFABADC" w14:textId="77777777" w:rsidR="005412D5" w:rsidRPr="00EC47E3" w:rsidRDefault="005412D5" w:rsidP="005412D5">
      <w:pPr>
        <w:rPr>
          <w:sz w:val="8"/>
          <w:szCs w:val="8"/>
        </w:rPr>
      </w:pPr>
    </w:p>
    <w:p w14:paraId="40DF67CF" w14:textId="77777777" w:rsidR="005412D5" w:rsidRPr="00EC47E3" w:rsidRDefault="005412D5" w:rsidP="005412D5">
      <w:pPr>
        <w:rPr>
          <w:sz w:val="8"/>
          <w:szCs w:val="8"/>
        </w:rPr>
      </w:pPr>
    </w:p>
    <w:p w14:paraId="559E3A87" w14:textId="77777777" w:rsidR="005412D5" w:rsidRPr="00EC47E3" w:rsidRDefault="005412D5" w:rsidP="005412D5">
      <w:pPr>
        <w:rPr>
          <w:sz w:val="8"/>
          <w:szCs w:val="8"/>
        </w:rPr>
      </w:pPr>
    </w:p>
    <w:p w14:paraId="32382E14" w14:textId="77777777" w:rsidR="005412D5" w:rsidRPr="00EC47E3" w:rsidRDefault="005412D5" w:rsidP="005412D5">
      <w:pPr>
        <w:rPr>
          <w:sz w:val="8"/>
          <w:szCs w:val="8"/>
        </w:rPr>
      </w:pPr>
    </w:p>
    <w:p w14:paraId="304C715C" w14:textId="77777777" w:rsidR="005412D5" w:rsidRPr="00EC47E3" w:rsidRDefault="005412D5" w:rsidP="005412D5">
      <w:pPr>
        <w:rPr>
          <w:sz w:val="8"/>
          <w:szCs w:val="8"/>
        </w:rPr>
      </w:pPr>
    </w:p>
    <w:p w14:paraId="7FA5A3D2" w14:textId="77777777" w:rsidR="005412D5" w:rsidRPr="00EC47E3" w:rsidRDefault="005412D5" w:rsidP="005412D5">
      <w:pPr>
        <w:rPr>
          <w:sz w:val="8"/>
          <w:szCs w:val="8"/>
        </w:rPr>
      </w:pPr>
    </w:p>
    <w:p w14:paraId="108AA17C" w14:textId="77777777" w:rsidR="005412D5" w:rsidRPr="00EC47E3" w:rsidRDefault="005412D5" w:rsidP="005412D5">
      <w:pPr>
        <w:rPr>
          <w:sz w:val="8"/>
          <w:szCs w:val="8"/>
        </w:rPr>
      </w:pPr>
    </w:p>
    <w:p w14:paraId="3161BEA1" w14:textId="77777777" w:rsidR="005412D5" w:rsidRPr="00EC47E3" w:rsidRDefault="005412D5" w:rsidP="005412D5">
      <w:pPr>
        <w:rPr>
          <w:sz w:val="8"/>
          <w:szCs w:val="8"/>
        </w:rPr>
      </w:pPr>
    </w:p>
    <w:p w14:paraId="0DDB0341" w14:textId="77777777" w:rsidR="005412D5" w:rsidRPr="00EC47E3" w:rsidRDefault="005412D5" w:rsidP="005412D5">
      <w:pPr>
        <w:rPr>
          <w:sz w:val="8"/>
          <w:szCs w:val="8"/>
        </w:rPr>
      </w:pPr>
    </w:p>
    <w:p w14:paraId="26188325" w14:textId="77777777" w:rsidR="005412D5" w:rsidRPr="00EC47E3" w:rsidRDefault="005412D5" w:rsidP="005412D5">
      <w:pPr>
        <w:rPr>
          <w:sz w:val="8"/>
          <w:szCs w:val="8"/>
        </w:rPr>
      </w:pPr>
    </w:p>
    <w:p w14:paraId="156BF491" w14:textId="77777777" w:rsidR="005412D5" w:rsidRPr="00EC47E3" w:rsidRDefault="005412D5" w:rsidP="005412D5">
      <w:pPr>
        <w:rPr>
          <w:sz w:val="8"/>
          <w:szCs w:val="8"/>
        </w:rPr>
      </w:pPr>
    </w:p>
    <w:p w14:paraId="69921525" w14:textId="77777777" w:rsidR="005412D5" w:rsidRPr="00EC47E3" w:rsidRDefault="005412D5" w:rsidP="005412D5">
      <w:pPr>
        <w:rPr>
          <w:sz w:val="8"/>
          <w:szCs w:val="8"/>
        </w:rPr>
      </w:pPr>
    </w:p>
    <w:p w14:paraId="24422EAB" w14:textId="77777777" w:rsidR="005412D5" w:rsidRPr="00EC47E3" w:rsidRDefault="005412D5" w:rsidP="005412D5">
      <w:pPr>
        <w:rPr>
          <w:sz w:val="8"/>
          <w:szCs w:val="8"/>
        </w:rPr>
      </w:pPr>
    </w:p>
    <w:p w14:paraId="1A052420" w14:textId="77777777" w:rsidR="005412D5" w:rsidRPr="00EC47E3" w:rsidRDefault="005412D5" w:rsidP="005412D5">
      <w:pPr>
        <w:rPr>
          <w:sz w:val="8"/>
          <w:szCs w:val="8"/>
        </w:rPr>
      </w:pPr>
    </w:p>
    <w:p w14:paraId="52479679" w14:textId="77777777" w:rsidR="005412D5" w:rsidRPr="00EC47E3" w:rsidRDefault="005412D5" w:rsidP="005412D5">
      <w:pPr>
        <w:rPr>
          <w:sz w:val="8"/>
          <w:szCs w:val="8"/>
        </w:rPr>
      </w:pPr>
    </w:p>
    <w:p w14:paraId="1F64784D" w14:textId="77777777" w:rsidR="005412D5" w:rsidRPr="00EC47E3" w:rsidRDefault="005412D5" w:rsidP="005412D5">
      <w:pPr>
        <w:rPr>
          <w:sz w:val="8"/>
          <w:szCs w:val="8"/>
        </w:rPr>
      </w:pPr>
    </w:p>
    <w:p w14:paraId="6C67DB5E" w14:textId="77777777" w:rsidR="005412D5" w:rsidRPr="00EC47E3" w:rsidRDefault="005412D5" w:rsidP="005412D5">
      <w:pPr>
        <w:rPr>
          <w:sz w:val="8"/>
          <w:szCs w:val="8"/>
        </w:rPr>
      </w:pPr>
    </w:p>
    <w:p w14:paraId="6757843B" w14:textId="77777777" w:rsidR="005412D5" w:rsidRPr="00EC47E3" w:rsidRDefault="005412D5" w:rsidP="005412D5">
      <w:pPr>
        <w:rPr>
          <w:sz w:val="8"/>
          <w:szCs w:val="8"/>
        </w:rPr>
      </w:pPr>
    </w:p>
    <w:p w14:paraId="2378B89B" w14:textId="77777777" w:rsidR="005412D5" w:rsidRPr="00EC47E3" w:rsidRDefault="005412D5" w:rsidP="005412D5">
      <w:pPr>
        <w:rPr>
          <w:sz w:val="8"/>
          <w:szCs w:val="8"/>
        </w:rPr>
      </w:pPr>
    </w:p>
    <w:p w14:paraId="694EDEBC" w14:textId="77777777" w:rsidR="005412D5" w:rsidRPr="00EC47E3" w:rsidRDefault="005412D5" w:rsidP="005412D5">
      <w:pPr>
        <w:rPr>
          <w:sz w:val="8"/>
          <w:szCs w:val="8"/>
        </w:rPr>
      </w:pPr>
    </w:p>
    <w:p w14:paraId="11C3B6A1" w14:textId="77777777" w:rsidR="005412D5" w:rsidRPr="00EC47E3" w:rsidRDefault="005412D5" w:rsidP="005412D5">
      <w:pPr>
        <w:rPr>
          <w:sz w:val="8"/>
          <w:szCs w:val="8"/>
        </w:rPr>
      </w:pPr>
    </w:p>
    <w:p w14:paraId="1C41FA49" w14:textId="77777777" w:rsidR="005412D5" w:rsidRPr="00EC47E3" w:rsidRDefault="005412D5" w:rsidP="005412D5">
      <w:pPr>
        <w:rPr>
          <w:sz w:val="8"/>
          <w:szCs w:val="8"/>
        </w:rPr>
      </w:pPr>
    </w:p>
    <w:p w14:paraId="2A2B740C" w14:textId="77777777" w:rsidR="005412D5" w:rsidRPr="00EC47E3" w:rsidRDefault="005412D5" w:rsidP="005412D5">
      <w:pPr>
        <w:rPr>
          <w:sz w:val="8"/>
          <w:szCs w:val="8"/>
        </w:rPr>
      </w:pPr>
    </w:p>
    <w:p w14:paraId="600FCCAB" w14:textId="77777777" w:rsidR="005412D5" w:rsidRPr="00EC47E3" w:rsidRDefault="005412D5" w:rsidP="005412D5">
      <w:pPr>
        <w:rPr>
          <w:sz w:val="8"/>
          <w:szCs w:val="8"/>
        </w:rPr>
      </w:pPr>
    </w:p>
    <w:p w14:paraId="592BB3EE" w14:textId="77777777" w:rsidR="005412D5" w:rsidRPr="00EC47E3" w:rsidRDefault="005412D5" w:rsidP="005412D5">
      <w:pPr>
        <w:rPr>
          <w:sz w:val="8"/>
          <w:szCs w:val="8"/>
        </w:rPr>
      </w:pPr>
    </w:p>
    <w:p w14:paraId="7CA29C4E" w14:textId="77777777" w:rsidR="005412D5" w:rsidRPr="00EC47E3" w:rsidRDefault="005412D5" w:rsidP="005412D5">
      <w:pPr>
        <w:rPr>
          <w:sz w:val="8"/>
          <w:szCs w:val="8"/>
        </w:rPr>
      </w:pPr>
    </w:p>
    <w:p w14:paraId="05535D4B" w14:textId="77777777" w:rsidR="005412D5" w:rsidRPr="00EC47E3" w:rsidRDefault="005412D5" w:rsidP="005412D5">
      <w:pPr>
        <w:rPr>
          <w:sz w:val="8"/>
          <w:szCs w:val="8"/>
        </w:rPr>
      </w:pPr>
    </w:p>
    <w:p w14:paraId="6A2EAA96" w14:textId="77777777" w:rsidR="005412D5" w:rsidRPr="00EC47E3" w:rsidRDefault="005412D5" w:rsidP="005412D5">
      <w:pPr>
        <w:rPr>
          <w:sz w:val="8"/>
          <w:szCs w:val="8"/>
        </w:rPr>
      </w:pPr>
    </w:p>
    <w:p w14:paraId="1B531A01" w14:textId="77777777" w:rsidR="005412D5" w:rsidRPr="00EC47E3" w:rsidRDefault="005412D5" w:rsidP="005412D5">
      <w:pPr>
        <w:rPr>
          <w:sz w:val="8"/>
          <w:szCs w:val="8"/>
        </w:rPr>
      </w:pPr>
    </w:p>
    <w:p w14:paraId="5E196636" w14:textId="77777777" w:rsidR="005412D5" w:rsidRPr="00EC47E3" w:rsidRDefault="005412D5" w:rsidP="005412D5">
      <w:pPr>
        <w:rPr>
          <w:sz w:val="8"/>
          <w:szCs w:val="8"/>
        </w:rPr>
      </w:pPr>
    </w:p>
    <w:p w14:paraId="0F731B42" w14:textId="77777777" w:rsidR="005412D5" w:rsidRPr="00EC47E3" w:rsidRDefault="005412D5" w:rsidP="005412D5">
      <w:pPr>
        <w:rPr>
          <w:sz w:val="8"/>
          <w:szCs w:val="8"/>
        </w:rPr>
      </w:pPr>
    </w:p>
    <w:p w14:paraId="4DE96D32" w14:textId="77777777" w:rsidR="005412D5" w:rsidRPr="00EC47E3" w:rsidRDefault="005412D5" w:rsidP="005412D5">
      <w:pPr>
        <w:rPr>
          <w:sz w:val="8"/>
          <w:szCs w:val="8"/>
        </w:rPr>
      </w:pPr>
    </w:p>
    <w:p w14:paraId="0F0EF62D" w14:textId="77777777" w:rsidR="005412D5" w:rsidRPr="00EC47E3" w:rsidRDefault="005412D5" w:rsidP="005412D5">
      <w:pPr>
        <w:rPr>
          <w:sz w:val="8"/>
          <w:szCs w:val="8"/>
        </w:rPr>
      </w:pPr>
    </w:p>
    <w:p w14:paraId="4C06DC1C" w14:textId="77777777" w:rsidR="005412D5" w:rsidRPr="00EC47E3" w:rsidRDefault="005412D5" w:rsidP="005412D5">
      <w:pPr>
        <w:rPr>
          <w:sz w:val="8"/>
          <w:szCs w:val="8"/>
        </w:rPr>
      </w:pPr>
    </w:p>
    <w:p w14:paraId="3E370E1D" w14:textId="77777777" w:rsidR="005412D5" w:rsidRPr="00EC47E3" w:rsidRDefault="005412D5" w:rsidP="005412D5">
      <w:pPr>
        <w:rPr>
          <w:sz w:val="8"/>
          <w:szCs w:val="8"/>
        </w:rPr>
      </w:pPr>
    </w:p>
    <w:p w14:paraId="6125569C" w14:textId="77777777" w:rsidR="005412D5" w:rsidRPr="00EC47E3" w:rsidRDefault="005412D5" w:rsidP="005412D5">
      <w:pPr>
        <w:rPr>
          <w:sz w:val="8"/>
          <w:szCs w:val="8"/>
        </w:rPr>
      </w:pPr>
    </w:p>
    <w:p w14:paraId="707883F9" w14:textId="77777777" w:rsidR="005412D5" w:rsidRPr="00EC47E3" w:rsidRDefault="005412D5" w:rsidP="005412D5">
      <w:pPr>
        <w:rPr>
          <w:sz w:val="8"/>
          <w:szCs w:val="8"/>
        </w:rPr>
      </w:pPr>
    </w:p>
    <w:p w14:paraId="5A6BD779" w14:textId="77777777" w:rsidR="005412D5" w:rsidRPr="00EC47E3" w:rsidRDefault="005412D5" w:rsidP="005412D5">
      <w:pPr>
        <w:rPr>
          <w:sz w:val="8"/>
          <w:szCs w:val="8"/>
        </w:rPr>
      </w:pPr>
    </w:p>
    <w:p w14:paraId="76362C13" w14:textId="77777777" w:rsidR="005412D5" w:rsidRPr="00EC47E3" w:rsidRDefault="005412D5" w:rsidP="005412D5">
      <w:pPr>
        <w:rPr>
          <w:sz w:val="8"/>
          <w:szCs w:val="8"/>
        </w:rPr>
      </w:pPr>
    </w:p>
    <w:p w14:paraId="1745BD0E" w14:textId="77777777" w:rsidR="005412D5" w:rsidRPr="00EC47E3" w:rsidRDefault="005412D5" w:rsidP="005412D5">
      <w:pPr>
        <w:rPr>
          <w:sz w:val="8"/>
          <w:szCs w:val="8"/>
        </w:rPr>
      </w:pPr>
    </w:p>
    <w:p w14:paraId="69728824" w14:textId="77777777" w:rsidR="005412D5" w:rsidRPr="00EC47E3" w:rsidRDefault="005412D5" w:rsidP="005412D5">
      <w:pPr>
        <w:rPr>
          <w:sz w:val="8"/>
          <w:szCs w:val="8"/>
        </w:rPr>
      </w:pPr>
    </w:p>
    <w:p w14:paraId="69DDC6E9" w14:textId="77777777" w:rsidR="005412D5" w:rsidRPr="00EC47E3" w:rsidRDefault="005412D5" w:rsidP="005412D5">
      <w:pPr>
        <w:rPr>
          <w:sz w:val="8"/>
          <w:szCs w:val="8"/>
        </w:rPr>
      </w:pPr>
    </w:p>
    <w:p w14:paraId="7C24BFD1" w14:textId="77777777" w:rsidR="005412D5" w:rsidRPr="00EC47E3" w:rsidRDefault="005412D5" w:rsidP="005412D5">
      <w:pPr>
        <w:rPr>
          <w:sz w:val="8"/>
          <w:szCs w:val="8"/>
        </w:rPr>
      </w:pPr>
    </w:p>
    <w:p w14:paraId="28DFB9B3" w14:textId="77777777" w:rsidR="005412D5" w:rsidRPr="00EC47E3" w:rsidRDefault="005412D5" w:rsidP="005412D5">
      <w:pPr>
        <w:rPr>
          <w:sz w:val="8"/>
          <w:szCs w:val="8"/>
        </w:rPr>
      </w:pPr>
    </w:p>
    <w:p w14:paraId="29E3DCC6" w14:textId="77777777" w:rsidR="005412D5" w:rsidRPr="00EC47E3" w:rsidRDefault="005412D5" w:rsidP="005412D5">
      <w:pPr>
        <w:rPr>
          <w:sz w:val="8"/>
          <w:szCs w:val="8"/>
        </w:rPr>
      </w:pPr>
    </w:p>
    <w:p w14:paraId="25995C1E" w14:textId="77777777" w:rsidR="005412D5" w:rsidRPr="00EC47E3" w:rsidRDefault="005412D5" w:rsidP="005412D5">
      <w:pPr>
        <w:rPr>
          <w:sz w:val="8"/>
          <w:szCs w:val="8"/>
        </w:rPr>
      </w:pPr>
    </w:p>
    <w:p w14:paraId="076FA99E" w14:textId="77777777" w:rsidR="005412D5" w:rsidRPr="00EC47E3" w:rsidRDefault="005412D5" w:rsidP="005412D5">
      <w:pPr>
        <w:rPr>
          <w:sz w:val="8"/>
          <w:szCs w:val="8"/>
        </w:rPr>
      </w:pPr>
    </w:p>
    <w:p w14:paraId="61CAC725" w14:textId="77777777" w:rsidR="005412D5" w:rsidRPr="00EC47E3" w:rsidRDefault="005412D5" w:rsidP="005412D5">
      <w:pPr>
        <w:rPr>
          <w:sz w:val="8"/>
          <w:szCs w:val="8"/>
        </w:rPr>
      </w:pPr>
    </w:p>
    <w:p w14:paraId="3B46D1D9" w14:textId="77777777" w:rsidR="00496F1B" w:rsidRDefault="00496F1B" w:rsidP="005412D5">
      <w:pPr>
        <w:spacing w:before="33"/>
        <w:ind w:right="-20"/>
        <w:rPr>
          <w:rFonts w:eastAsia="Arial" w:cs="Arial"/>
        </w:rPr>
      </w:pPr>
    </w:p>
    <w:p w14:paraId="26ED51E4" w14:textId="77777777" w:rsidR="00BE7E8F" w:rsidRDefault="00BE7E8F" w:rsidP="005412D5">
      <w:pPr>
        <w:spacing w:before="33"/>
        <w:ind w:right="-20"/>
        <w:rPr>
          <w:rFonts w:eastAsia="Arial" w:cs="Arial"/>
        </w:rPr>
      </w:pPr>
    </w:p>
    <w:p w14:paraId="796B6C6B" w14:textId="77777777" w:rsidR="00BE7E8F" w:rsidRDefault="00BE7E8F" w:rsidP="005412D5">
      <w:pPr>
        <w:spacing w:before="33"/>
        <w:ind w:right="-20"/>
        <w:rPr>
          <w:rFonts w:eastAsia="Arial" w:cs="Arial"/>
        </w:rPr>
      </w:pPr>
    </w:p>
    <w:p w14:paraId="292B47D9" w14:textId="77777777" w:rsidR="005412D5" w:rsidRDefault="00BE7E8F" w:rsidP="005412D5">
      <w:pPr>
        <w:spacing w:before="33"/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644F93">
        <w:rPr>
          <w:rFonts w:eastAsia="Arial" w:cs="Arial"/>
          <w:b/>
          <w:bCs/>
        </w:rPr>
        <w:t>4</w:t>
      </w:r>
      <w:r w:rsidR="005412D5" w:rsidRPr="00644F93">
        <w:rPr>
          <w:rFonts w:eastAsia="Arial" w:cs="Arial"/>
          <w:b/>
          <w:bCs/>
        </w:rPr>
        <w:t>.</w:t>
      </w:r>
      <w:r w:rsidR="000A7D9E" w:rsidRPr="00644F93">
        <w:rPr>
          <w:rFonts w:eastAsia="Arial" w:cs="Arial"/>
          <w:b/>
          <w:bCs/>
          <w:w w:val="109"/>
        </w:rPr>
        <w:t xml:space="preserve"> </w:t>
      </w:r>
      <w:r w:rsidR="00C00FF6" w:rsidRPr="00644F93">
        <w:rPr>
          <w:rFonts w:eastAsia="Arial" w:cs="Arial"/>
          <w:b/>
          <w:bCs/>
          <w:w w:val="109"/>
        </w:rPr>
        <w:t>Financial Results</w:t>
      </w:r>
      <w:r w:rsidR="00323DB8" w:rsidRPr="00644F93">
        <w:rPr>
          <w:rFonts w:eastAsia="Arial" w:cs="Arial"/>
          <w:b/>
          <w:bCs/>
          <w:w w:val="109"/>
        </w:rPr>
        <w:t>:</w:t>
      </w:r>
      <w:r w:rsidR="00323DB8">
        <w:rPr>
          <w:rFonts w:eastAsia="Arial" w:cs="Arial"/>
          <w:w w:val="109"/>
        </w:rPr>
        <w:t xml:space="preserve"> </w:t>
      </w:r>
      <w:r w:rsidR="005412D5" w:rsidRPr="000A7D9E">
        <w:rPr>
          <w:rFonts w:eastAsia="Arial" w:cs="Arial"/>
          <w:color w:val="FF0000"/>
          <w:w w:val="142"/>
        </w:rPr>
        <w:t xml:space="preserve">* </w:t>
      </w:r>
      <w:r w:rsidR="005412D5" w:rsidRPr="000A7D9E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7C7016C9" w14:textId="77777777" w:rsidR="00C00FF6" w:rsidRPr="00EC47E3" w:rsidRDefault="00C00FF6" w:rsidP="005412D5">
      <w:pPr>
        <w:spacing w:before="33"/>
        <w:ind w:right="-20"/>
        <w:rPr>
          <w:rFonts w:eastAsia="Arial" w:cs="Arial"/>
          <w:w w:val="142"/>
        </w:rPr>
      </w:pPr>
      <w:r>
        <w:rPr>
          <w:rFonts w:ascii="Arial" w:hAnsi="Arial" w:cs="Arial"/>
          <w:color w:val="161616"/>
          <w:sz w:val="20"/>
          <w:szCs w:val="20"/>
          <w:shd w:val="clear" w:color="auto" w:fill="FFFFFF"/>
        </w:rPr>
        <w:t>*All dollar amounts and financial statistics MUST be in US dollars.</w:t>
      </w:r>
    </w:p>
    <w:p w14:paraId="73271DBE" w14:textId="77777777" w:rsidR="005412D5" w:rsidRPr="00EC47E3" w:rsidRDefault="005412D5" w:rsidP="005412D5">
      <w:pPr>
        <w:rPr>
          <w:sz w:val="8"/>
          <w:szCs w:val="8"/>
        </w:rPr>
      </w:pPr>
    </w:p>
    <w:p w14:paraId="3EAD04A0" w14:textId="77777777" w:rsidR="005412D5" w:rsidRPr="00EC47E3" w:rsidRDefault="005412D5" w:rsidP="005412D5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1F2E7B" wp14:editId="3746DEFB">
                <wp:simplePos x="0" y="0"/>
                <wp:positionH relativeFrom="column">
                  <wp:posOffset>12065</wp:posOffset>
                </wp:positionH>
                <wp:positionV relativeFrom="paragraph">
                  <wp:posOffset>42545</wp:posOffset>
                </wp:positionV>
                <wp:extent cx="5796280" cy="3442335"/>
                <wp:effectExtent l="0" t="0" r="13970" b="2476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2DDAEE" w14:textId="77777777" w:rsidR="005412D5" w:rsidRDefault="005412D5" w:rsidP="00541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F2E7B" id="Text Box 7" o:spid="_x0000_s1029" type="#_x0000_t202" style="position:absolute;margin-left:.95pt;margin-top:3.35pt;width:456.4pt;height:271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" fillcolor="white [3201]" strokeweight=".5pt">
                <v:textbox>
                  <w:txbxContent>
                    <w:p w14:paraId="522DDAEE" w14:textId="77777777" w:rsidR="005412D5" w:rsidRDefault="005412D5" w:rsidP="005412D5"/>
                  </w:txbxContent>
                </v:textbox>
              </v:shape>
            </w:pict>
          </mc:Fallback>
        </mc:AlternateContent>
      </w:r>
    </w:p>
    <w:p w14:paraId="0E9738AF" w14:textId="77777777" w:rsidR="005412D5" w:rsidRPr="00EC47E3" w:rsidRDefault="005412D5" w:rsidP="005412D5">
      <w:pPr>
        <w:rPr>
          <w:sz w:val="8"/>
          <w:szCs w:val="8"/>
        </w:rPr>
      </w:pPr>
    </w:p>
    <w:p w14:paraId="5A663AC9" w14:textId="77777777" w:rsidR="005412D5" w:rsidRPr="00EC47E3" w:rsidRDefault="005412D5" w:rsidP="005412D5">
      <w:pPr>
        <w:rPr>
          <w:sz w:val="8"/>
          <w:szCs w:val="8"/>
        </w:rPr>
      </w:pPr>
    </w:p>
    <w:p w14:paraId="1EEA071D" w14:textId="77777777" w:rsidR="005412D5" w:rsidRPr="00EC47E3" w:rsidRDefault="005412D5" w:rsidP="005412D5">
      <w:pPr>
        <w:rPr>
          <w:sz w:val="8"/>
          <w:szCs w:val="8"/>
        </w:rPr>
      </w:pPr>
    </w:p>
    <w:p w14:paraId="131FB210" w14:textId="77777777" w:rsidR="005412D5" w:rsidRPr="00EC47E3" w:rsidRDefault="005412D5" w:rsidP="005412D5">
      <w:pPr>
        <w:rPr>
          <w:sz w:val="8"/>
          <w:szCs w:val="8"/>
        </w:rPr>
      </w:pPr>
    </w:p>
    <w:p w14:paraId="41FED113" w14:textId="77777777" w:rsidR="005412D5" w:rsidRPr="00EC47E3" w:rsidRDefault="005412D5" w:rsidP="005412D5">
      <w:pPr>
        <w:rPr>
          <w:sz w:val="8"/>
          <w:szCs w:val="8"/>
        </w:rPr>
      </w:pPr>
    </w:p>
    <w:p w14:paraId="67A7A7C2" w14:textId="77777777" w:rsidR="005412D5" w:rsidRPr="00EC47E3" w:rsidRDefault="005412D5" w:rsidP="005412D5">
      <w:pPr>
        <w:rPr>
          <w:sz w:val="8"/>
          <w:szCs w:val="8"/>
        </w:rPr>
      </w:pPr>
    </w:p>
    <w:p w14:paraId="25DB9FDC" w14:textId="77777777" w:rsidR="005412D5" w:rsidRPr="00EC47E3" w:rsidRDefault="005412D5" w:rsidP="005412D5">
      <w:pPr>
        <w:rPr>
          <w:sz w:val="8"/>
          <w:szCs w:val="8"/>
        </w:rPr>
      </w:pPr>
    </w:p>
    <w:p w14:paraId="7590815A" w14:textId="77777777" w:rsidR="005412D5" w:rsidRPr="00EC47E3" w:rsidRDefault="005412D5" w:rsidP="005412D5">
      <w:pPr>
        <w:rPr>
          <w:sz w:val="8"/>
          <w:szCs w:val="8"/>
        </w:rPr>
      </w:pPr>
    </w:p>
    <w:p w14:paraId="43BF5002" w14:textId="77777777" w:rsidR="005412D5" w:rsidRPr="00EC47E3" w:rsidRDefault="005412D5" w:rsidP="005412D5">
      <w:pPr>
        <w:rPr>
          <w:sz w:val="8"/>
          <w:szCs w:val="8"/>
        </w:rPr>
      </w:pPr>
    </w:p>
    <w:p w14:paraId="1D6D2F60" w14:textId="77777777" w:rsidR="005412D5" w:rsidRPr="00EC47E3" w:rsidRDefault="005412D5" w:rsidP="005412D5">
      <w:pPr>
        <w:rPr>
          <w:sz w:val="8"/>
          <w:szCs w:val="8"/>
        </w:rPr>
      </w:pPr>
    </w:p>
    <w:p w14:paraId="00BF36C4" w14:textId="77777777" w:rsidR="005412D5" w:rsidRPr="00EC47E3" w:rsidRDefault="005412D5" w:rsidP="005412D5">
      <w:pPr>
        <w:rPr>
          <w:sz w:val="8"/>
          <w:szCs w:val="8"/>
        </w:rPr>
      </w:pPr>
    </w:p>
    <w:p w14:paraId="42A4BC38" w14:textId="77777777" w:rsidR="005412D5" w:rsidRPr="00EC47E3" w:rsidRDefault="005412D5" w:rsidP="005412D5">
      <w:pPr>
        <w:rPr>
          <w:sz w:val="8"/>
          <w:szCs w:val="8"/>
        </w:rPr>
      </w:pPr>
    </w:p>
    <w:p w14:paraId="44D580F8" w14:textId="77777777" w:rsidR="005412D5" w:rsidRPr="00EC47E3" w:rsidRDefault="005412D5" w:rsidP="005412D5">
      <w:pPr>
        <w:rPr>
          <w:sz w:val="8"/>
          <w:szCs w:val="8"/>
        </w:rPr>
      </w:pPr>
    </w:p>
    <w:p w14:paraId="4DC17A1E" w14:textId="77777777" w:rsidR="005412D5" w:rsidRPr="00EC47E3" w:rsidRDefault="005412D5" w:rsidP="005412D5">
      <w:pPr>
        <w:rPr>
          <w:sz w:val="8"/>
          <w:szCs w:val="8"/>
        </w:rPr>
      </w:pPr>
    </w:p>
    <w:p w14:paraId="1276AA71" w14:textId="77777777" w:rsidR="005412D5" w:rsidRPr="00EC47E3" w:rsidRDefault="005412D5" w:rsidP="005412D5">
      <w:pPr>
        <w:rPr>
          <w:sz w:val="8"/>
          <w:szCs w:val="8"/>
        </w:rPr>
      </w:pPr>
    </w:p>
    <w:p w14:paraId="6D7566D9" w14:textId="77777777" w:rsidR="005412D5" w:rsidRPr="00EC47E3" w:rsidRDefault="005412D5" w:rsidP="005412D5">
      <w:pPr>
        <w:rPr>
          <w:sz w:val="8"/>
          <w:szCs w:val="8"/>
        </w:rPr>
      </w:pPr>
    </w:p>
    <w:p w14:paraId="4BF77CB5" w14:textId="77777777" w:rsidR="005412D5" w:rsidRPr="00EC47E3" w:rsidRDefault="005412D5" w:rsidP="005412D5">
      <w:pPr>
        <w:rPr>
          <w:sz w:val="8"/>
          <w:szCs w:val="8"/>
        </w:rPr>
      </w:pPr>
    </w:p>
    <w:p w14:paraId="7077F88E" w14:textId="77777777" w:rsidR="005412D5" w:rsidRPr="00EC47E3" w:rsidRDefault="005412D5" w:rsidP="005412D5">
      <w:pPr>
        <w:rPr>
          <w:sz w:val="8"/>
          <w:szCs w:val="8"/>
        </w:rPr>
      </w:pPr>
    </w:p>
    <w:p w14:paraId="45874065" w14:textId="77777777" w:rsidR="005412D5" w:rsidRPr="00EC47E3" w:rsidRDefault="005412D5" w:rsidP="005412D5">
      <w:pPr>
        <w:rPr>
          <w:sz w:val="8"/>
          <w:szCs w:val="8"/>
        </w:rPr>
      </w:pPr>
    </w:p>
    <w:p w14:paraId="70BE303D" w14:textId="77777777" w:rsidR="005412D5" w:rsidRPr="00EC47E3" w:rsidRDefault="005412D5" w:rsidP="005412D5">
      <w:pPr>
        <w:rPr>
          <w:sz w:val="8"/>
          <w:szCs w:val="8"/>
        </w:rPr>
      </w:pPr>
    </w:p>
    <w:p w14:paraId="4B4D944A" w14:textId="77777777" w:rsidR="005412D5" w:rsidRPr="00EC47E3" w:rsidRDefault="005412D5" w:rsidP="005412D5">
      <w:pPr>
        <w:rPr>
          <w:sz w:val="8"/>
          <w:szCs w:val="8"/>
        </w:rPr>
      </w:pPr>
    </w:p>
    <w:p w14:paraId="7A3EA5BC" w14:textId="77777777" w:rsidR="005412D5" w:rsidRPr="00EC47E3" w:rsidRDefault="005412D5" w:rsidP="005412D5">
      <w:pPr>
        <w:rPr>
          <w:sz w:val="8"/>
          <w:szCs w:val="8"/>
        </w:rPr>
      </w:pPr>
    </w:p>
    <w:p w14:paraId="506908BE" w14:textId="77777777" w:rsidR="005412D5" w:rsidRPr="00EC47E3" w:rsidRDefault="005412D5" w:rsidP="005412D5">
      <w:pPr>
        <w:rPr>
          <w:sz w:val="8"/>
          <w:szCs w:val="8"/>
        </w:rPr>
      </w:pPr>
    </w:p>
    <w:p w14:paraId="68814D25" w14:textId="77777777" w:rsidR="005412D5" w:rsidRPr="00EC47E3" w:rsidRDefault="005412D5" w:rsidP="005412D5">
      <w:pPr>
        <w:rPr>
          <w:sz w:val="8"/>
          <w:szCs w:val="8"/>
        </w:rPr>
      </w:pPr>
    </w:p>
    <w:p w14:paraId="43796267" w14:textId="77777777" w:rsidR="005412D5" w:rsidRPr="00EC47E3" w:rsidRDefault="005412D5" w:rsidP="005412D5">
      <w:pPr>
        <w:rPr>
          <w:sz w:val="8"/>
          <w:szCs w:val="8"/>
        </w:rPr>
      </w:pPr>
    </w:p>
    <w:p w14:paraId="22C0DAB8" w14:textId="77777777" w:rsidR="005412D5" w:rsidRPr="00EC47E3" w:rsidRDefault="005412D5" w:rsidP="005412D5">
      <w:pPr>
        <w:rPr>
          <w:sz w:val="8"/>
          <w:szCs w:val="8"/>
        </w:rPr>
      </w:pPr>
    </w:p>
    <w:p w14:paraId="5B937B64" w14:textId="77777777" w:rsidR="005412D5" w:rsidRPr="00EC47E3" w:rsidRDefault="005412D5" w:rsidP="005412D5">
      <w:pPr>
        <w:rPr>
          <w:sz w:val="8"/>
          <w:szCs w:val="8"/>
        </w:rPr>
      </w:pPr>
    </w:p>
    <w:p w14:paraId="43F18E29" w14:textId="77777777" w:rsidR="005412D5" w:rsidRPr="00EC47E3" w:rsidRDefault="005412D5" w:rsidP="005412D5">
      <w:pPr>
        <w:rPr>
          <w:sz w:val="8"/>
          <w:szCs w:val="8"/>
        </w:rPr>
      </w:pPr>
    </w:p>
    <w:p w14:paraId="24E784C7" w14:textId="77777777" w:rsidR="005412D5" w:rsidRPr="00EC47E3" w:rsidRDefault="005412D5" w:rsidP="005412D5">
      <w:pPr>
        <w:rPr>
          <w:sz w:val="8"/>
          <w:szCs w:val="8"/>
        </w:rPr>
      </w:pPr>
    </w:p>
    <w:p w14:paraId="60DD7D83" w14:textId="77777777" w:rsidR="005412D5" w:rsidRPr="00EC47E3" w:rsidRDefault="005412D5" w:rsidP="005412D5">
      <w:pPr>
        <w:rPr>
          <w:sz w:val="8"/>
          <w:szCs w:val="8"/>
        </w:rPr>
      </w:pPr>
    </w:p>
    <w:p w14:paraId="2C2505C6" w14:textId="77777777" w:rsidR="005412D5" w:rsidRPr="00EC47E3" w:rsidRDefault="005412D5" w:rsidP="005412D5">
      <w:pPr>
        <w:rPr>
          <w:sz w:val="8"/>
          <w:szCs w:val="8"/>
        </w:rPr>
      </w:pPr>
    </w:p>
    <w:p w14:paraId="235B4816" w14:textId="77777777" w:rsidR="005412D5" w:rsidRPr="00EC47E3" w:rsidRDefault="005412D5" w:rsidP="005412D5">
      <w:pPr>
        <w:rPr>
          <w:sz w:val="8"/>
          <w:szCs w:val="8"/>
        </w:rPr>
      </w:pPr>
    </w:p>
    <w:p w14:paraId="7FE92E95" w14:textId="77777777" w:rsidR="005412D5" w:rsidRPr="00EC47E3" w:rsidRDefault="005412D5" w:rsidP="005412D5">
      <w:pPr>
        <w:rPr>
          <w:sz w:val="8"/>
          <w:szCs w:val="8"/>
        </w:rPr>
      </w:pPr>
    </w:p>
    <w:p w14:paraId="2FAD0BFB" w14:textId="77777777" w:rsidR="005412D5" w:rsidRPr="00EC47E3" w:rsidRDefault="005412D5" w:rsidP="005412D5">
      <w:pPr>
        <w:rPr>
          <w:sz w:val="8"/>
          <w:szCs w:val="8"/>
        </w:rPr>
      </w:pPr>
    </w:p>
    <w:p w14:paraId="1CB16DC8" w14:textId="77777777" w:rsidR="005412D5" w:rsidRPr="00EC47E3" w:rsidRDefault="005412D5" w:rsidP="005412D5">
      <w:pPr>
        <w:rPr>
          <w:sz w:val="8"/>
          <w:szCs w:val="8"/>
        </w:rPr>
      </w:pPr>
    </w:p>
    <w:p w14:paraId="5DCD6413" w14:textId="77777777" w:rsidR="005412D5" w:rsidRPr="00EC47E3" w:rsidRDefault="005412D5" w:rsidP="005412D5">
      <w:pPr>
        <w:rPr>
          <w:sz w:val="8"/>
          <w:szCs w:val="8"/>
        </w:rPr>
      </w:pPr>
    </w:p>
    <w:p w14:paraId="2B85259D" w14:textId="77777777" w:rsidR="005412D5" w:rsidRPr="00EC47E3" w:rsidRDefault="005412D5" w:rsidP="005412D5">
      <w:pPr>
        <w:rPr>
          <w:sz w:val="8"/>
          <w:szCs w:val="8"/>
        </w:rPr>
      </w:pPr>
    </w:p>
    <w:p w14:paraId="2E00C36A" w14:textId="77777777" w:rsidR="005412D5" w:rsidRPr="00EC47E3" w:rsidRDefault="005412D5" w:rsidP="005412D5">
      <w:pPr>
        <w:rPr>
          <w:sz w:val="8"/>
          <w:szCs w:val="8"/>
        </w:rPr>
      </w:pPr>
    </w:p>
    <w:p w14:paraId="6E558901" w14:textId="77777777" w:rsidR="005412D5" w:rsidRPr="00EC47E3" w:rsidRDefault="005412D5" w:rsidP="005412D5">
      <w:pPr>
        <w:rPr>
          <w:sz w:val="8"/>
          <w:szCs w:val="8"/>
        </w:rPr>
      </w:pPr>
    </w:p>
    <w:p w14:paraId="6275E0D9" w14:textId="77777777" w:rsidR="005412D5" w:rsidRPr="00EC47E3" w:rsidRDefault="005412D5" w:rsidP="005412D5">
      <w:pPr>
        <w:rPr>
          <w:sz w:val="8"/>
          <w:szCs w:val="8"/>
        </w:rPr>
      </w:pPr>
    </w:p>
    <w:p w14:paraId="5F3FDDD7" w14:textId="77777777" w:rsidR="005412D5" w:rsidRPr="00EC47E3" w:rsidRDefault="005412D5" w:rsidP="005412D5">
      <w:pPr>
        <w:rPr>
          <w:sz w:val="8"/>
          <w:szCs w:val="8"/>
        </w:rPr>
      </w:pPr>
    </w:p>
    <w:p w14:paraId="302E685C" w14:textId="77777777" w:rsidR="005412D5" w:rsidRPr="00EC47E3" w:rsidRDefault="005412D5" w:rsidP="005412D5">
      <w:pPr>
        <w:rPr>
          <w:sz w:val="8"/>
          <w:szCs w:val="8"/>
        </w:rPr>
      </w:pPr>
    </w:p>
    <w:p w14:paraId="7F66506F" w14:textId="77777777" w:rsidR="005412D5" w:rsidRPr="00EC47E3" w:rsidRDefault="005412D5" w:rsidP="005412D5">
      <w:pPr>
        <w:rPr>
          <w:sz w:val="8"/>
          <w:szCs w:val="8"/>
        </w:rPr>
      </w:pPr>
    </w:p>
    <w:p w14:paraId="1328A950" w14:textId="77777777" w:rsidR="005412D5" w:rsidRPr="00EC47E3" w:rsidRDefault="005412D5" w:rsidP="005412D5">
      <w:pPr>
        <w:rPr>
          <w:sz w:val="8"/>
          <w:szCs w:val="8"/>
        </w:rPr>
      </w:pPr>
    </w:p>
    <w:p w14:paraId="19F426A0" w14:textId="77777777" w:rsidR="005412D5" w:rsidRPr="00EC47E3" w:rsidRDefault="005412D5" w:rsidP="005412D5">
      <w:pPr>
        <w:rPr>
          <w:sz w:val="8"/>
          <w:szCs w:val="8"/>
        </w:rPr>
      </w:pPr>
    </w:p>
    <w:p w14:paraId="467A8351" w14:textId="77777777" w:rsidR="005412D5" w:rsidRPr="00EC47E3" w:rsidRDefault="005412D5" w:rsidP="005412D5">
      <w:pPr>
        <w:rPr>
          <w:sz w:val="8"/>
          <w:szCs w:val="8"/>
        </w:rPr>
      </w:pPr>
    </w:p>
    <w:p w14:paraId="650CA74B" w14:textId="77777777" w:rsidR="005412D5" w:rsidRPr="00EC47E3" w:rsidRDefault="005412D5" w:rsidP="005412D5">
      <w:pPr>
        <w:rPr>
          <w:sz w:val="8"/>
          <w:szCs w:val="8"/>
        </w:rPr>
      </w:pPr>
    </w:p>
    <w:p w14:paraId="317AE587" w14:textId="77777777" w:rsidR="005412D5" w:rsidRPr="00EC47E3" w:rsidRDefault="005412D5" w:rsidP="005412D5">
      <w:pPr>
        <w:rPr>
          <w:sz w:val="8"/>
          <w:szCs w:val="8"/>
        </w:rPr>
      </w:pPr>
    </w:p>
    <w:p w14:paraId="52C43A7E" w14:textId="77777777" w:rsidR="005412D5" w:rsidRPr="00EC47E3" w:rsidRDefault="005412D5" w:rsidP="005412D5">
      <w:pPr>
        <w:rPr>
          <w:sz w:val="8"/>
          <w:szCs w:val="8"/>
        </w:rPr>
      </w:pPr>
    </w:p>
    <w:p w14:paraId="4D04D46E" w14:textId="77777777" w:rsidR="005412D5" w:rsidRPr="00EC47E3" w:rsidRDefault="005412D5" w:rsidP="005412D5">
      <w:pPr>
        <w:rPr>
          <w:sz w:val="8"/>
          <w:szCs w:val="8"/>
        </w:rPr>
      </w:pPr>
    </w:p>
    <w:p w14:paraId="4D5665F0" w14:textId="77777777" w:rsidR="005412D5" w:rsidRPr="00EC47E3" w:rsidRDefault="005412D5" w:rsidP="005412D5">
      <w:pPr>
        <w:rPr>
          <w:sz w:val="8"/>
          <w:szCs w:val="8"/>
        </w:rPr>
      </w:pPr>
    </w:p>
    <w:p w14:paraId="06918A33" w14:textId="77777777" w:rsidR="005412D5" w:rsidRPr="00EC47E3" w:rsidRDefault="005412D5" w:rsidP="005412D5">
      <w:pPr>
        <w:rPr>
          <w:sz w:val="8"/>
          <w:szCs w:val="8"/>
        </w:rPr>
      </w:pPr>
    </w:p>
    <w:p w14:paraId="186F6A1F" w14:textId="77777777" w:rsidR="005412D5" w:rsidRPr="00EC47E3" w:rsidRDefault="005412D5" w:rsidP="005412D5">
      <w:pPr>
        <w:rPr>
          <w:sz w:val="8"/>
          <w:szCs w:val="8"/>
        </w:rPr>
      </w:pPr>
    </w:p>
    <w:p w14:paraId="0546E575" w14:textId="77777777" w:rsidR="005412D5" w:rsidRPr="00EC47E3" w:rsidRDefault="005412D5" w:rsidP="005412D5">
      <w:pPr>
        <w:rPr>
          <w:sz w:val="8"/>
          <w:szCs w:val="8"/>
        </w:rPr>
      </w:pPr>
    </w:p>
    <w:p w14:paraId="0BDD63D8" w14:textId="77777777" w:rsidR="005412D5" w:rsidRPr="00EC47E3" w:rsidRDefault="005412D5" w:rsidP="005412D5">
      <w:pPr>
        <w:rPr>
          <w:sz w:val="8"/>
          <w:szCs w:val="8"/>
        </w:rPr>
      </w:pPr>
    </w:p>
    <w:p w14:paraId="474BFAA2" w14:textId="77777777" w:rsidR="005412D5" w:rsidRPr="00EC47E3" w:rsidRDefault="005412D5" w:rsidP="005412D5">
      <w:pPr>
        <w:rPr>
          <w:sz w:val="8"/>
          <w:szCs w:val="8"/>
        </w:rPr>
      </w:pPr>
    </w:p>
    <w:p w14:paraId="48DAF649" w14:textId="77777777" w:rsidR="005412D5" w:rsidRPr="00EC47E3" w:rsidRDefault="005412D5" w:rsidP="005412D5">
      <w:pPr>
        <w:rPr>
          <w:sz w:val="8"/>
          <w:szCs w:val="8"/>
        </w:rPr>
      </w:pPr>
    </w:p>
    <w:p w14:paraId="13273BC5" w14:textId="77777777" w:rsidR="005412D5" w:rsidRPr="00EC47E3" w:rsidRDefault="005412D5" w:rsidP="005412D5">
      <w:pPr>
        <w:rPr>
          <w:sz w:val="8"/>
          <w:szCs w:val="8"/>
        </w:rPr>
      </w:pPr>
    </w:p>
    <w:p w14:paraId="632CA199" w14:textId="77777777" w:rsidR="005412D5" w:rsidRPr="00EC47E3" w:rsidRDefault="005412D5" w:rsidP="005412D5">
      <w:pPr>
        <w:rPr>
          <w:sz w:val="8"/>
          <w:szCs w:val="8"/>
        </w:rPr>
      </w:pPr>
    </w:p>
    <w:p w14:paraId="378209EA" w14:textId="77777777" w:rsidR="005412D5" w:rsidRPr="00EC47E3" w:rsidRDefault="005412D5" w:rsidP="005412D5">
      <w:pPr>
        <w:ind w:right="-20"/>
        <w:rPr>
          <w:rFonts w:eastAsia="Arial" w:cs="Arial"/>
        </w:rPr>
      </w:pPr>
    </w:p>
    <w:p w14:paraId="12C32A61" w14:textId="606AB28F" w:rsidR="005412D5" w:rsidRDefault="00BE7E8F" w:rsidP="005412D5">
      <w:pPr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644F93">
        <w:rPr>
          <w:rFonts w:eastAsia="Arial" w:cs="Arial"/>
          <w:b/>
          <w:bCs/>
        </w:rPr>
        <w:t>5</w:t>
      </w:r>
      <w:r w:rsidR="005412D5" w:rsidRPr="00644F93">
        <w:rPr>
          <w:rFonts w:eastAsia="Arial" w:cs="Arial"/>
          <w:b/>
          <w:bCs/>
        </w:rPr>
        <w:t>.</w:t>
      </w:r>
      <w:r w:rsidR="00F67516" w:rsidRPr="00644F93">
        <w:rPr>
          <w:rFonts w:eastAsia="Arial" w:cs="Arial"/>
          <w:b/>
          <w:bCs/>
          <w:w w:val="110"/>
        </w:rPr>
        <w:t xml:space="preserve"> </w:t>
      </w:r>
      <w:r w:rsidR="00C00FF6" w:rsidRPr="00644F93">
        <w:rPr>
          <w:rFonts w:eastAsia="Arial" w:cs="Arial"/>
          <w:b/>
          <w:bCs/>
          <w:w w:val="110"/>
        </w:rPr>
        <w:t>Innovation</w:t>
      </w:r>
      <w:r w:rsidR="00644F93" w:rsidRPr="00644F93">
        <w:rPr>
          <w:rFonts w:eastAsia="Arial" w:cs="Arial"/>
          <w:b/>
          <w:bCs/>
          <w:w w:val="110"/>
        </w:rPr>
        <w:t>:</w:t>
      </w:r>
      <w:r w:rsidR="00323DB8">
        <w:rPr>
          <w:rFonts w:eastAsia="Arial" w:cs="Arial"/>
          <w:w w:val="110"/>
        </w:rPr>
        <w:t xml:space="preserve"> </w:t>
      </w:r>
      <w:r w:rsidR="005412D5" w:rsidRPr="00EC47E3">
        <w:rPr>
          <w:rFonts w:eastAsia="Arial" w:cs="Arial"/>
          <w:color w:val="FF0000"/>
          <w:w w:val="142"/>
        </w:rPr>
        <w:t xml:space="preserve">* </w:t>
      </w:r>
      <w:r w:rsidR="005412D5" w:rsidRPr="00EC47E3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643D92F1" w14:textId="77777777" w:rsidR="005412D5" w:rsidRPr="00EC47E3" w:rsidRDefault="005412D5" w:rsidP="005412D5">
      <w:pPr>
        <w:rPr>
          <w:sz w:val="8"/>
          <w:szCs w:val="8"/>
        </w:rPr>
      </w:pPr>
    </w:p>
    <w:p w14:paraId="293B213C" w14:textId="77777777" w:rsidR="005412D5" w:rsidRPr="00EC47E3" w:rsidRDefault="005412D5" w:rsidP="005412D5">
      <w:pPr>
        <w:rPr>
          <w:sz w:val="8"/>
          <w:szCs w:val="8"/>
        </w:rPr>
      </w:pPr>
    </w:p>
    <w:p w14:paraId="5C76D409" w14:textId="77777777" w:rsidR="005412D5" w:rsidRPr="00EC47E3" w:rsidRDefault="005412D5" w:rsidP="005412D5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E502CC" wp14:editId="50A92E1D">
                <wp:simplePos x="0" y="0"/>
                <wp:positionH relativeFrom="column">
                  <wp:posOffset>13335</wp:posOffset>
                </wp:positionH>
                <wp:positionV relativeFrom="paragraph">
                  <wp:posOffset>32385</wp:posOffset>
                </wp:positionV>
                <wp:extent cx="5796280" cy="3442335"/>
                <wp:effectExtent l="0" t="0" r="13970" b="2476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DD3022" w14:textId="77777777" w:rsidR="005412D5" w:rsidRDefault="005412D5" w:rsidP="00541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502CC" id="Text Box 8" o:spid="_x0000_s1030" type="#_x0000_t202" style="position:absolute;margin-left:1.05pt;margin-top:2.55pt;width:456.4pt;height:271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" fillcolor="white [3201]" strokeweight=".5pt">
                <v:textbox>
                  <w:txbxContent>
                    <w:p w14:paraId="38DD3022" w14:textId="77777777" w:rsidR="005412D5" w:rsidRDefault="005412D5" w:rsidP="005412D5"/>
                  </w:txbxContent>
                </v:textbox>
              </v:shape>
            </w:pict>
          </mc:Fallback>
        </mc:AlternateContent>
      </w:r>
    </w:p>
    <w:p w14:paraId="55B143EC" w14:textId="77777777" w:rsidR="005412D5" w:rsidRPr="00EC47E3" w:rsidRDefault="005412D5" w:rsidP="005412D5">
      <w:pPr>
        <w:rPr>
          <w:sz w:val="8"/>
          <w:szCs w:val="8"/>
        </w:rPr>
      </w:pPr>
    </w:p>
    <w:p w14:paraId="0C8788BC" w14:textId="77777777" w:rsidR="005412D5" w:rsidRPr="00EC47E3" w:rsidRDefault="005412D5" w:rsidP="005412D5">
      <w:pPr>
        <w:rPr>
          <w:sz w:val="8"/>
          <w:szCs w:val="8"/>
        </w:rPr>
      </w:pPr>
    </w:p>
    <w:p w14:paraId="46953929" w14:textId="77777777" w:rsidR="005412D5" w:rsidRPr="00EC47E3" w:rsidRDefault="005412D5" w:rsidP="005412D5">
      <w:pPr>
        <w:rPr>
          <w:sz w:val="8"/>
          <w:szCs w:val="8"/>
        </w:rPr>
      </w:pPr>
    </w:p>
    <w:p w14:paraId="65BEC1D1" w14:textId="77777777" w:rsidR="005412D5" w:rsidRPr="00EC47E3" w:rsidRDefault="005412D5" w:rsidP="005412D5">
      <w:pPr>
        <w:rPr>
          <w:sz w:val="8"/>
          <w:szCs w:val="8"/>
        </w:rPr>
      </w:pPr>
    </w:p>
    <w:p w14:paraId="621E6CA7" w14:textId="77777777" w:rsidR="005412D5" w:rsidRPr="00EC47E3" w:rsidRDefault="005412D5" w:rsidP="005412D5">
      <w:pPr>
        <w:rPr>
          <w:sz w:val="8"/>
          <w:szCs w:val="8"/>
        </w:rPr>
      </w:pPr>
    </w:p>
    <w:p w14:paraId="443B3AEE" w14:textId="77777777" w:rsidR="005412D5" w:rsidRPr="00EC47E3" w:rsidRDefault="005412D5" w:rsidP="005412D5">
      <w:pPr>
        <w:rPr>
          <w:sz w:val="8"/>
          <w:szCs w:val="8"/>
        </w:rPr>
      </w:pPr>
    </w:p>
    <w:p w14:paraId="2F508465" w14:textId="77777777" w:rsidR="005412D5" w:rsidRPr="00EC47E3" w:rsidRDefault="005412D5" w:rsidP="005412D5">
      <w:pPr>
        <w:rPr>
          <w:sz w:val="8"/>
          <w:szCs w:val="8"/>
        </w:rPr>
      </w:pPr>
    </w:p>
    <w:p w14:paraId="3EF3D88E" w14:textId="77777777" w:rsidR="005F6E87" w:rsidRPr="00EC47E3" w:rsidRDefault="005F6E87" w:rsidP="005412D5">
      <w:pPr>
        <w:rPr>
          <w:sz w:val="8"/>
          <w:szCs w:val="8"/>
        </w:rPr>
      </w:pPr>
    </w:p>
    <w:p w14:paraId="2BC78C77" w14:textId="77777777" w:rsidR="00E07395" w:rsidRPr="00EC47E3" w:rsidRDefault="00E07395" w:rsidP="005412D5">
      <w:pPr>
        <w:rPr>
          <w:sz w:val="8"/>
          <w:szCs w:val="8"/>
        </w:rPr>
      </w:pPr>
    </w:p>
    <w:p w14:paraId="216472A5" w14:textId="77777777" w:rsidR="00E07395" w:rsidRPr="00EC47E3" w:rsidRDefault="00E07395" w:rsidP="005412D5">
      <w:pPr>
        <w:rPr>
          <w:sz w:val="8"/>
          <w:szCs w:val="8"/>
        </w:rPr>
      </w:pPr>
    </w:p>
    <w:p w14:paraId="258EED60" w14:textId="77777777" w:rsidR="00E07395" w:rsidRPr="00EC47E3" w:rsidRDefault="00E07395" w:rsidP="005412D5">
      <w:pPr>
        <w:rPr>
          <w:sz w:val="8"/>
          <w:szCs w:val="8"/>
        </w:rPr>
      </w:pPr>
    </w:p>
    <w:p w14:paraId="77352FA6" w14:textId="77777777" w:rsidR="00E07395" w:rsidRPr="00EC47E3" w:rsidRDefault="00E07395" w:rsidP="005412D5">
      <w:pPr>
        <w:rPr>
          <w:sz w:val="8"/>
          <w:szCs w:val="8"/>
        </w:rPr>
      </w:pPr>
    </w:p>
    <w:p w14:paraId="4E71E0D9" w14:textId="77777777" w:rsidR="00E07395" w:rsidRPr="00EC47E3" w:rsidRDefault="00E07395" w:rsidP="005412D5">
      <w:pPr>
        <w:rPr>
          <w:sz w:val="8"/>
          <w:szCs w:val="8"/>
        </w:rPr>
      </w:pPr>
    </w:p>
    <w:p w14:paraId="01CBD441" w14:textId="77777777" w:rsidR="00E07395" w:rsidRPr="00EC47E3" w:rsidRDefault="00E07395" w:rsidP="005412D5">
      <w:pPr>
        <w:rPr>
          <w:sz w:val="8"/>
          <w:szCs w:val="8"/>
        </w:rPr>
      </w:pPr>
    </w:p>
    <w:p w14:paraId="039A78EA" w14:textId="77777777" w:rsidR="00E07395" w:rsidRPr="00EC47E3" w:rsidRDefault="00E07395" w:rsidP="005412D5">
      <w:pPr>
        <w:rPr>
          <w:sz w:val="8"/>
          <w:szCs w:val="8"/>
        </w:rPr>
      </w:pPr>
    </w:p>
    <w:p w14:paraId="581D5E6F" w14:textId="77777777" w:rsidR="00E07395" w:rsidRPr="00EC47E3" w:rsidRDefault="00E07395" w:rsidP="005412D5">
      <w:pPr>
        <w:rPr>
          <w:sz w:val="8"/>
          <w:szCs w:val="8"/>
        </w:rPr>
      </w:pPr>
    </w:p>
    <w:p w14:paraId="79BCA659" w14:textId="77777777" w:rsidR="00E07395" w:rsidRPr="00EC47E3" w:rsidRDefault="00E07395" w:rsidP="005412D5">
      <w:pPr>
        <w:rPr>
          <w:sz w:val="8"/>
          <w:szCs w:val="8"/>
        </w:rPr>
      </w:pPr>
    </w:p>
    <w:p w14:paraId="554693AD" w14:textId="77777777" w:rsidR="00E07395" w:rsidRPr="00EC47E3" w:rsidRDefault="00E07395" w:rsidP="005412D5">
      <w:pPr>
        <w:rPr>
          <w:sz w:val="8"/>
          <w:szCs w:val="8"/>
        </w:rPr>
      </w:pPr>
    </w:p>
    <w:p w14:paraId="0F9C2AB1" w14:textId="77777777" w:rsidR="00E07395" w:rsidRPr="00EC47E3" w:rsidRDefault="00E07395" w:rsidP="005412D5">
      <w:pPr>
        <w:rPr>
          <w:sz w:val="8"/>
          <w:szCs w:val="8"/>
        </w:rPr>
      </w:pPr>
    </w:p>
    <w:p w14:paraId="751E8FC8" w14:textId="77777777" w:rsidR="00E07395" w:rsidRPr="00EC47E3" w:rsidRDefault="00E07395" w:rsidP="005412D5">
      <w:pPr>
        <w:rPr>
          <w:sz w:val="8"/>
          <w:szCs w:val="8"/>
        </w:rPr>
      </w:pPr>
    </w:p>
    <w:p w14:paraId="307ED070" w14:textId="77777777" w:rsidR="00E07395" w:rsidRPr="00EC47E3" w:rsidRDefault="00E07395" w:rsidP="005412D5">
      <w:pPr>
        <w:rPr>
          <w:sz w:val="8"/>
          <w:szCs w:val="8"/>
        </w:rPr>
      </w:pPr>
    </w:p>
    <w:p w14:paraId="0C0F1801" w14:textId="77777777" w:rsidR="00E07395" w:rsidRPr="00EC47E3" w:rsidRDefault="00E07395" w:rsidP="005412D5">
      <w:pPr>
        <w:rPr>
          <w:sz w:val="8"/>
          <w:szCs w:val="8"/>
        </w:rPr>
      </w:pPr>
    </w:p>
    <w:p w14:paraId="3A18A47F" w14:textId="77777777" w:rsidR="00E07395" w:rsidRPr="00EC47E3" w:rsidRDefault="00E07395" w:rsidP="005412D5">
      <w:pPr>
        <w:rPr>
          <w:sz w:val="8"/>
          <w:szCs w:val="8"/>
        </w:rPr>
      </w:pPr>
    </w:p>
    <w:p w14:paraId="5E6B7693" w14:textId="77777777" w:rsidR="00E07395" w:rsidRPr="00EC47E3" w:rsidRDefault="00E07395" w:rsidP="005412D5">
      <w:pPr>
        <w:rPr>
          <w:sz w:val="8"/>
          <w:szCs w:val="8"/>
        </w:rPr>
      </w:pPr>
    </w:p>
    <w:p w14:paraId="5BB0C875" w14:textId="77777777" w:rsidR="00E07395" w:rsidRPr="00EC47E3" w:rsidRDefault="00E07395" w:rsidP="005412D5">
      <w:pPr>
        <w:rPr>
          <w:sz w:val="8"/>
          <w:szCs w:val="8"/>
        </w:rPr>
      </w:pPr>
    </w:p>
    <w:p w14:paraId="28070F4A" w14:textId="77777777" w:rsidR="00E07395" w:rsidRPr="00EC47E3" w:rsidRDefault="00E07395" w:rsidP="005412D5">
      <w:pPr>
        <w:rPr>
          <w:sz w:val="8"/>
          <w:szCs w:val="8"/>
        </w:rPr>
      </w:pPr>
    </w:p>
    <w:p w14:paraId="31E25B1B" w14:textId="77777777" w:rsidR="00E07395" w:rsidRPr="00EC47E3" w:rsidRDefault="00E07395" w:rsidP="005412D5">
      <w:pPr>
        <w:rPr>
          <w:sz w:val="8"/>
          <w:szCs w:val="8"/>
        </w:rPr>
      </w:pPr>
    </w:p>
    <w:p w14:paraId="53CDF0C0" w14:textId="77777777" w:rsidR="00E07395" w:rsidRPr="00EC47E3" w:rsidRDefault="00E07395" w:rsidP="005412D5">
      <w:pPr>
        <w:rPr>
          <w:sz w:val="8"/>
          <w:szCs w:val="8"/>
        </w:rPr>
      </w:pPr>
    </w:p>
    <w:p w14:paraId="1E99DCB4" w14:textId="77777777" w:rsidR="00E07395" w:rsidRPr="00EC47E3" w:rsidRDefault="00E07395" w:rsidP="005412D5">
      <w:pPr>
        <w:rPr>
          <w:sz w:val="8"/>
          <w:szCs w:val="8"/>
        </w:rPr>
      </w:pPr>
    </w:p>
    <w:p w14:paraId="0FB4AEE6" w14:textId="77777777" w:rsidR="00E07395" w:rsidRPr="00EC47E3" w:rsidRDefault="00E07395" w:rsidP="005412D5">
      <w:pPr>
        <w:rPr>
          <w:sz w:val="8"/>
          <w:szCs w:val="8"/>
        </w:rPr>
      </w:pPr>
    </w:p>
    <w:p w14:paraId="21A6684D" w14:textId="77777777" w:rsidR="00E07395" w:rsidRPr="00EC47E3" w:rsidRDefault="00E07395" w:rsidP="005412D5">
      <w:pPr>
        <w:rPr>
          <w:sz w:val="8"/>
          <w:szCs w:val="8"/>
        </w:rPr>
      </w:pPr>
    </w:p>
    <w:p w14:paraId="07FC150A" w14:textId="77777777" w:rsidR="00E07395" w:rsidRPr="00EC47E3" w:rsidRDefault="00E07395" w:rsidP="005412D5">
      <w:pPr>
        <w:rPr>
          <w:sz w:val="8"/>
          <w:szCs w:val="8"/>
        </w:rPr>
      </w:pPr>
    </w:p>
    <w:p w14:paraId="6CBFC38C" w14:textId="77777777" w:rsidR="00E07395" w:rsidRPr="00EC47E3" w:rsidRDefault="00E07395" w:rsidP="005412D5">
      <w:pPr>
        <w:rPr>
          <w:sz w:val="8"/>
          <w:szCs w:val="8"/>
        </w:rPr>
      </w:pPr>
    </w:p>
    <w:p w14:paraId="13BDC46E" w14:textId="77777777" w:rsidR="00E07395" w:rsidRPr="00EC47E3" w:rsidRDefault="00E07395" w:rsidP="005412D5">
      <w:pPr>
        <w:rPr>
          <w:sz w:val="8"/>
          <w:szCs w:val="8"/>
        </w:rPr>
      </w:pPr>
    </w:p>
    <w:p w14:paraId="72255918" w14:textId="77777777" w:rsidR="00E07395" w:rsidRPr="00EC47E3" w:rsidRDefault="00E07395" w:rsidP="005412D5">
      <w:pPr>
        <w:rPr>
          <w:sz w:val="8"/>
          <w:szCs w:val="8"/>
        </w:rPr>
      </w:pPr>
    </w:p>
    <w:p w14:paraId="1DD7E335" w14:textId="77777777" w:rsidR="00E07395" w:rsidRPr="00EC47E3" w:rsidRDefault="00E07395" w:rsidP="005412D5">
      <w:pPr>
        <w:rPr>
          <w:sz w:val="8"/>
          <w:szCs w:val="8"/>
        </w:rPr>
      </w:pPr>
    </w:p>
    <w:p w14:paraId="7E343AE5" w14:textId="77777777" w:rsidR="00E07395" w:rsidRPr="00EC47E3" w:rsidRDefault="00E07395" w:rsidP="005412D5">
      <w:pPr>
        <w:rPr>
          <w:sz w:val="8"/>
          <w:szCs w:val="8"/>
        </w:rPr>
      </w:pPr>
    </w:p>
    <w:p w14:paraId="34C470CF" w14:textId="77777777" w:rsidR="00E07395" w:rsidRPr="00EC47E3" w:rsidRDefault="00E07395" w:rsidP="005412D5">
      <w:pPr>
        <w:rPr>
          <w:sz w:val="8"/>
          <w:szCs w:val="8"/>
        </w:rPr>
      </w:pPr>
    </w:p>
    <w:p w14:paraId="6F28745C" w14:textId="77777777" w:rsidR="00E07395" w:rsidRPr="00EC47E3" w:rsidRDefault="00E07395" w:rsidP="005412D5">
      <w:pPr>
        <w:rPr>
          <w:sz w:val="8"/>
          <w:szCs w:val="8"/>
        </w:rPr>
      </w:pPr>
    </w:p>
    <w:p w14:paraId="7E04F257" w14:textId="77777777" w:rsidR="00E07395" w:rsidRPr="00EC47E3" w:rsidRDefault="00E07395" w:rsidP="005412D5">
      <w:pPr>
        <w:rPr>
          <w:sz w:val="8"/>
          <w:szCs w:val="8"/>
        </w:rPr>
      </w:pPr>
    </w:p>
    <w:p w14:paraId="1ED1FCCD" w14:textId="77777777" w:rsidR="00E07395" w:rsidRPr="00EC47E3" w:rsidRDefault="00E07395" w:rsidP="005412D5">
      <w:pPr>
        <w:rPr>
          <w:sz w:val="8"/>
          <w:szCs w:val="8"/>
        </w:rPr>
      </w:pPr>
    </w:p>
    <w:p w14:paraId="78DC0E6C" w14:textId="77777777" w:rsidR="00E07395" w:rsidRPr="00EC47E3" w:rsidRDefault="00E07395" w:rsidP="005412D5">
      <w:pPr>
        <w:rPr>
          <w:sz w:val="8"/>
          <w:szCs w:val="8"/>
        </w:rPr>
      </w:pPr>
    </w:p>
    <w:p w14:paraId="2D225027" w14:textId="77777777" w:rsidR="00E07395" w:rsidRPr="00EC47E3" w:rsidRDefault="00E07395" w:rsidP="005412D5">
      <w:pPr>
        <w:rPr>
          <w:sz w:val="8"/>
          <w:szCs w:val="8"/>
        </w:rPr>
      </w:pPr>
    </w:p>
    <w:p w14:paraId="1869B905" w14:textId="77777777" w:rsidR="00E07395" w:rsidRPr="00EC47E3" w:rsidRDefault="00E07395" w:rsidP="005412D5">
      <w:pPr>
        <w:rPr>
          <w:sz w:val="8"/>
          <w:szCs w:val="8"/>
        </w:rPr>
      </w:pPr>
    </w:p>
    <w:p w14:paraId="2AEBA7EB" w14:textId="77777777" w:rsidR="00E07395" w:rsidRPr="00EC47E3" w:rsidRDefault="00E07395" w:rsidP="005412D5">
      <w:pPr>
        <w:rPr>
          <w:sz w:val="8"/>
          <w:szCs w:val="8"/>
        </w:rPr>
      </w:pPr>
    </w:p>
    <w:p w14:paraId="2D95B791" w14:textId="77777777" w:rsidR="00E07395" w:rsidRPr="00EC47E3" w:rsidRDefault="00E07395" w:rsidP="005412D5">
      <w:pPr>
        <w:rPr>
          <w:sz w:val="8"/>
          <w:szCs w:val="8"/>
        </w:rPr>
      </w:pPr>
    </w:p>
    <w:p w14:paraId="63AFFD4E" w14:textId="77777777" w:rsidR="00E07395" w:rsidRPr="00EC47E3" w:rsidRDefault="00E07395" w:rsidP="005412D5">
      <w:pPr>
        <w:rPr>
          <w:sz w:val="8"/>
          <w:szCs w:val="8"/>
        </w:rPr>
      </w:pPr>
    </w:p>
    <w:p w14:paraId="71958C0C" w14:textId="77777777" w:rsidR="00E07395" w:rsidRPr="00EC47E3" w:rsidRDefault="00E07395" w:rsidP="005412D5">
      <w:pPr>
        <w:rPr>
          <w:sz w:val="8"/>
          <w:szCs w:val="8"/>
        </w:rPr>
      </w:pPr>
    </w:p>
    <w:p w14:paraId="112AAC16" w14:textId="77777777" w:rsidR="00E07395" w:rsidRPr="00EC47E3" w:rsidRDefault="00E07395" w:rsidP="005412D5">
      <w:pPr>
        <w:rPr>
          <w:sz w:val="8"/>
          <w:szCs w:val="8"/>
        </w:rPr>
      </w:pPr>
    </w:p>
    <w:p w14:paraId="2D18880F" w14:textId="77777777" w:rsidR="00E07395" w:rsidRPr="00EC47E3" w:rsidRDefault="00E07395" w:rsidP="005412D5">
      <w:pPr>
        <w:rPr>
          <w:sz w:val="8"/>
          <w:szCs w:val="8"/>
        </w:rPr>
      </w:pPr>
    </w:p>
    <w:p w14:paraId="2128668B" w14:textId="77777777" w:rsidR="00E07395" w:rsidRPr="00EC47E3" w:rsidRDefault="00E07395" w:rsidP="005412D5">
      <w:pPr>
        <w:rPr>
          <w:sz w:val="8"/>
          <w:szCs w:val="8"/>
        </w:rPr>
      </w:pPr>
    </w:p>
    <w:p w14:paraId="25F293BA" w14:textId="77777777" w:rsidR="00E07395" w:rsidRPr="00EC47E3" w:rsidRDefault="00E07395" w:rsidP="005412D5">
      <w:pPr>
        <w:rPr>
          <w:sz w:val="8"/>
          <w:szCs w:val="8"/>
        </w:rPr>
      </w:pPr>
    </w:p>
    <w:p w14:paraId="661A0702" w14:textId="77777777" w:rsidR="00E07395" w:rsidRPr="00EC47E3" w:rsidRDefault="00E07395" w:rsidP="005412D5">
      <w:pPr>
        <w:rPr>
          <w:sz w:val="8"/>
          <w:szCs w:val="8"/>
        </w:rPr>
      </w:pPr>
    </w:p>
    <w:p w14:paraId="0F8BB9A9" w14:textId="77777777" w:rsidR="00E07395" w:rsidRPr="00EC47E3" w:rsidRDefault="00E07395" w:rsidP="005412D5">
      <w:pPr>
        <w:rPr>
          <w:sz w:val="8"/>
          <w:szCs w:val="8"/>
        </w:rPr>
      </w:pPr>
    </w:p>
    <w:p w14:paraId="7E5E4B60" w14:textId="77777777" w:rsidR="00E07395" w:rsidRPr="00EC47E3" w:rsidRDefault="00E07395" w:rsidP="005412D5">
      <w:pPr>
        <w:rPr>
          <w:sz w:val="8"/>
          <w:szCs w:val="8"/>
        </w:rPr>
      </w:pPr>
    </w:p>
    <w:p w14:paraId="027EB0EB" w14:textId="77777777" w:rsidR="00E07395" w:rsidRPr="00EC47E3" w:rsidRDefault="00E07395" w:rsidP="005412D5">
      <w:pPr>
        <w:rPr>
          <w:sz w:val="8"/>
          <w:szCs w:val="8"/>
        </w:rPr>
      </w:pPr>
    </w:p>
    <w:p w14:paraId="5155D168" w14:textId="77777777" w:rsidR="00E07395" w:rsidRPr="00EC47E3" w:rsidRDefault="00E07395" w:rsidP="005412D5">
      <w:pPr>
        <w:rPr>
          <w:sz w:val="8"/>
          <w:szCs w:val="8"/>
        </w:rPr>
      </w:pPr>
    </w:p>
    <w:p w14:paraId="644F58CD" w14:textId="77777777" w:rsidR="00E07395" w:rsidRPr="00EC47E3" w:rsidRDefault="00E07395" w:rsidP="005412D5">
      <w:pPr>
        <w:rPr>
          <w:sz w:val="8"/>
          <w:szCs w:val="8"/>
        </w:rPr>
      </w:pPr>
    </w:p>
    <w:p w14:paraId="530E8F08" w14:textId="77777777" w:rsidR="00E07395" w:rsidRPr="00EC47E3" w:rsidRDefault="00E07395" w:rsidP="005412D5">
      <w:pPr>
        <w:rPr>
          <w:sz w:val="8"/>
          <w:szCs w:val="8"/>
        </w:rPr>
      </w:pPr>
    </w:p>
    <w:p w14:paraId="70920896" w14:textId="77777777" w:rsidR="00E07395" w:rsidRPr="00EC47E3" w:rsidRDefault="00E07395" w:rsidP="005412D5">
      <w:pPr>
        <w:rPr>
          <w:sz w:val="8"/>
          <w:szCs w:val="8"/>
        </w:rPr>
      </w:pPr>
    </w:p>
    <w:p w14:paraId="2D6044CD" w14:textId="77777777" w:rsidR="00E07395" w:rsidRPr="00EC47E3" w:rsidRDefault="00E07395" w:rsidP="00E07395">
      <w:pPr>
        <w:spacing w:before="33"/>
        <w:ind w:right="-20"/>
        <w:rPr>
          <w:rFonts w:eastAsia="Arial" w:cs="Arial"/>
        </w:rPr>
      </w:pPr>
    </w:p>
    <w:p w14:paraId="613C2BEF" w14:textId="6E828FC5" w:rsidR="002F743A" w:rsidRPr="002F743A" w:rsidRDefault="00BE7E8F" w:rsidP="00E07395">
      <w:pPr>
        <w:spacing w:before="33"/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644F93">
        <w:rPr>
          <w:rFonts w:eastAsia="Arial" w:cs="Arial"/>
          <w:b/>
          <w:bCs/>
        </w:rPr>
        <w:t>6</w:t>
      </w:r>
      <w:r w:rsidR="00E07395" w:rsidRPr="00644F93">
        <w:rPr>
          <w:rFonts w:eastAsia="Arial" w:cs="Arial"/>
          <w:b/>
          <w:bCs/>
        </w:rPr>
        <w:t>.</w:t>
      </w:r>
      <w:r w:rsidR="0084495D" w:rsidRPr="00644F93">
        <w:rPr>
          <w:rFonts w:eastAsia="Arial" w:cs="Arial"/>
          <w:b/>
          <w:bCs/>
          <w:w w:val="109"/>
        </w:rPr>
        <w:t xml:space="preserve"> </w:t>
      </w:r>
      <w:r w:rsidR="00644F93" w:rsidRPr="00644F93">
        <w:rPr>
          <w:rFonts w:eastAsia="Arial" w:cs="Arial"/>
          <w:b/>
          <w:bCs/>
          <w:w w:val="109"/>
        </w:rPr>
        <w:t>Operational Excellence and Adaptability</w:t>
      </w:r>
      <w:r w:rsidR="00503C0A" w:rsidRPr="00644F93">
        <w:rPr>
          <w:rFonts w:eastAsia="Arial" w:cs="Arial"/>
          <w:b/>
          <w:bCs/>
          <w:w w:val="109"/>
        </w:rPr>
        <w:t>:</w:t>
      </w:r>
      <w:r w:rsidR="002F743A">
        <w:rPr>
          <w:rFonts w:eastAsia="Arial" w:cs="Arial"/>
          <w:w w:val="109"/>
        </w:rPr>
        <w:t xml:space="preserve"> </w:t>
      </w:r>
      <w:r w:rsidR="00E07395" w:rsidRPr="00EC47E3">
        <w:rPr>
          <w:rFonts w:eastAsia="Arial" w:cs="Arial"/>
          <w:color w:val="FF0000"/>
          <w:w w:val="142"/>
        </w:rPr>
        <w:t xml:space="preserve">* </w:t>
      </w:r>
      <w:r w:rsidR="00E07395" w:rsidRPr="00EC47E3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5C6E6A41" w14:textId="77777777" w:rsidR="00E07395" w:rsidRPr="00EC47E3" w:rsidRDefault="00E07395" w:rsidP="00E07395">
      <w:pPr>
        <w:rPr>
          <w:sz w:val="8"/>
          <w:szCs w:val="8"/>
        </w:rPr>
      </w:pPr>
    </w:p>
    <w:p w14:paraId="12EF382D" w14:textId="77777777" w:rsidR="00E07395" w:rsidRPr="00EC47E3" w:rsidRDefault="00E07395" w:rsidP="00E07395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5AFEDB" wp14:editId="0EEFD5C1">
                <wp:simplePos x="0" y="0"/>
                <wp:positionH relativeFrom="column">
                  <wp:posOffset>12065</wp:posOffset>
                </wp:positionH>
                <wp:positionV relativeFrom="paragraph">
                  <wp:posOffset>42545</wp:posOffset>
                </wp:positionV>
                <wp:extent cx="5796280" cy="3442335"/>
                <wp:effectExtent l="0" t="0" r="13970" b="2476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C88431" w14:textId="77777777" w:rsidR="00E07395" w:rsidRDefault="00E07395" w:rsidP="00E073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AFEDB" id="Text Box 10" o:spid="_x0000_s1031" type="#_x0000_t202" style="position:absolute;margin-left:.95pt;margin-top:3.35pt;width:456.4pt;height:27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" fillcolor="white [3201]" strokeweight=".5pt">
                <v:textbox>
                  <w:txbxContent>
                    <w:p w14:paraId="59C88431" w14:textId="77777777" w:rsidR="00E07395" w:rsidRDefault="00E07395" w:rsidP="00E07395"/>
                  </w:txbxContent>
                </v:textbox>
              </v:shape>
            </w:pict>
          </mc:Fallback>
        </mc:AlternateContent>
      </w:r>
    </w:p>
    <w:p w14:paraId="7E4AD3C9" w14:textId="77777777" w:rsidR="00E07395" w:rsidRPr="00EC47E3" w:rsidRDefault="00E07395" w:rsidP="00E07395">
      <w:pPr>
        <w:rPr>
          <w:sz w:val="8"/>
          <w:szCs w:val="8"/>
        </w:rPr>
      </w:pPr>
    </w:p>
    <w:p w14:paraId="17ABC420" w14:textId="77777777" w:rsidR="00E07395" w:rsidRPr="00EC47E3" w:rsidRDefault="00E07395" w:rsidP="00E07395">
      <w:pPr>
        <w:rPr>
          <w:sz w:val="8"/>
          <w:szCs w:val="8"/>
        </w:rPr>
      </w:pPr>
    </w:p>
    <w:p w14:paraId="338FCE13" w14:textId="77777777" w:rsidR="00E07395" w:rsidRPr="00EC47E3" w:rsidRDefault="00E07395" w:rsidP="00E07395">
      <w:pPr>
        <w:rPr>
          <w:sz w:val="8"/>
          <w:szCs w:val="8"/>
        </w:rPr>
      </w:pPr>
    </w:p>
    <w:p w14:paraId="2EE18F90" w14:textId="77777777" w:rsidR="00E07395" w:rsidRPr="00EC47E3" w:rsidRDefault="00E07395" w:rsidP="00E07395">
      <w:pPr>
        <w:rPr>
          <w:sz w:val="8"/>
          <w:szCs w:val="8"/>
        </w:rPr>
      </w:pPr>
    </w:p>
    <w:p w14:paraId="1E4D46EE" w14:textId="77777777" w:rsidR="00E07395" w:rsidRPr="00EC47E3" w:rsidRDefault="00E07395" w:rsidP="00E07395">
      <w:pPr>
        <w:rPr>
          <w:sz w:val="8"/>
          <w:szCs w:val="8"/>
        </w:rPr>
      </w:pPr>
    </w:p>
    <w:p w14:paraId="15A6D41B" w14:textId="77777777" w:rsidR="00E07395" w:rsidRPr="00EC47E3" w:rsidRDefault="00E07395" w:rsidP="00E07395">
      <w:pPr>
        <w:rPr>
          <w:sz w:val="8"/>
          <w:szCs w:val="8"/>
        </w:rPr>
      </w:pPr>
    </w:p>
    <w:p w14:paraId="3C23D9C3" w14:textId="77777777" w:rsidR="00E07395" w:rsidRPr="00EC47E3" w:rsidRDefault="00E07395" w:rsidP="00E07395">
      <w:pPr>
        <w:rPr>
          <w:sz w:val="8"/>
          <w:szCs w:val="8"/>
        </w:rPr>
      </w:pPr>
    </w:p>
    <w:p w14:paraId="4665F265" w14:textId="77777777" w:rsidR="00E07395" w:rsidRPr="00EC47E3" w:rsidRDefault="00E07395" w:rsidP="00E07395">
      <w:pPr>
        <w:rPr>
          <w:sz w:val="8"/>
          <w:szCs w:val="8"/>
        </w:rPr>
      </w:pPr>
    </w:p>
    <w:p w14:paraId="5010DD63" w14:textId="77777777" w:rsidR="00E07395" w:rsidRPr="00EC47E3" w:rsidRDefault="00E07395" w:rsidP="00E07395">
      <w:pPr>
        <w:rPr>
          <w:sz w:val="8"/>
          <w:szCs w:val="8"/>
        </w:rPr>
      </w:pPr>
    </w:p>
    <w:p w14:paraId="320A10DB" w14:textId="77777777" w:rsidR="00E07395" w:rsidRPr="00EC47E3" w:rsidRDefault="00E07395" w:rsidP="00E07395">
      <w:pPr>
        <w:rPr>
          <w:sz w:val="8"/>
          <w:szCs w:val="8"/>
        </w:rPr>
      </w:pPr>
    </w:p>
    <w:p w14:paraId="47357EFE" w14:textId="77777777" w:rsidR="00E07395" w:rsidRPr="00EC47E3" w:rsidRDefault="00E07395" w:rsidP="00E07395">
      <w:pPr>
        <w:rPr>
          <w:sz w:val="8"/>
          <w:szCs w:val="8"/>
        </w:rPr>
      </w:pPr>
    </w:p>
    <w:p w14:paraId="6A55C384" w14:textId="77777777" w:rsidR="00E07395" w:rsidRPr="00EC47E3" w:rsidRDefault="00E07395" w:rsidP="00E07395">
      <w:pPr>
        <w:rPr>
          <w:sz w:val="8"/>
          <w:szCs w:val="8"/>
        </w:rPr>
      </w:pPr>
    </w:p>
    <w:p w14:paraId="773A98B5" w14:textId="77777777" w:rsidR="00E07395" w:rsidRPr="00EC47E3" w:rsidRDefault="00E07395" w:rsidP="00E07395">
      <w:pPr>
        <w:rPr>
          <w:sz w:val="8"/>
          <w:szCs w:val="8"/>
        </w:rPr>
      </w:pPr>
    </w:p>
    <w:p w14:paraId="1E015E54" w14:textId="77777777" w:rsidR="00E07395" w:rsidRPr="00EC47E3" w:rsidRDefault="00E07395" w:rsidP="00E07395">
      <w:pPr>
        <w:rPr>
          <w:sz w:val="8"/>
          <w:szCs w:val="8"/>
        </w:rPr>
      </w:pPr>
    </w:p>
    <w:p w14:paraId="358C78AF" w14:textId="77777777" w:rsidR="00E07395" w:rsidRPr="00EC47E3" w:rsidRDefault="00E07395" w:rsidP="00E07395">
      <w:pPr>
        <w:rPr>
          <w:sz w:val="8"/>
          <w:szCs w:val="8"/>
        </w:rPr>
      </w:pPr>
    </w:p>
    <w:p w14:paraId="68FEA5F1" w14:textId="77777777" w:rsidR="00E07395" w:rsidRPr="00EC47E3" w:rsidRDefault="00E07395" w:rsidP="00E07395">
      <w:pPr>
        <w:rPr>
          <w:sz w:val="8"/>
          <w:szCs w:val="8"/>
        </w:rPr>
      </w:pPr>
    </w:p>
    <w:p w14:paraId="0C30FCA0" w14:textId="77777777" w:rsidR="00E07395" w:rsidRPr="00EC47E3" w:rsidRDefault="00E07395" w:rsidP="00E07395">
      <w:pPr>
        <w:rPr>
          <w:sz w:val="8"/>
          <w:szCs w:val="8"/>
        </w:rPr>
      </w:pPr>
    </w:p>
    <w:p w14:paraId="4E583315" w14:textId="77777777" w:rsidR="00E07395" w:rsidRPr="00EC47E3" w:rsidRDefault="00E07395" w:rsidP="00E07395">
      <w:pPr>
        <w:rPr>
          <w:sz w:val="8"/>
          <w:szCs w:val="8"/>
        </w:rPr>
      </w:pPr>
    </w:p>
    <w:p w14:paraId="28AC85DF" w14:textId="77777777" w:rsidR="00E07395" w:rsidRPr="00EC47E3" w:rsidRDefault="00E07395" w:rsidP="00E07395">
      <w:pPr>
        <w:rPr>
          <w:sz w:val="8"/>
          <w:szCs w:val="8"/>
        </w:rPr>
      </w:pPr>
    </w:p>
    <w:p w14:paraId="7D987C4C" w14:textId="77777777" w:rsidR="00E07395" w:rsidRPr="00EC47E3" w:rsidRDefault="00E07395" w:rsidP="00E07395">
      <w:pPr>
        <w:rPr>
          <w:sz w:val="8"/>
          <w:szCs w:val="8"/>
        </w:rPr>
      </w:pPr>
    </w:p>
    <w:p w14:paraId="5DE569F7" w14:textId="77777777" w:rsidR="00E07395" w:rsidRPr="00EC47E3" w:rsidRDefault="00E07395" w:rsidP="00E07395">
      <w:pPr>
        <w:rPr>
          <w:sz w:val="8"/>
          <w:szCs w:val="8"/>
        </w:rPr>
      </w:pPr>
    </w:p>
    <w:p w14:paraId="451F1A66" w14:textId="77777777" w:rsidR="00E07395" w:rsidRPr="00EC47E3" w:rsidRDefault="00E07395" w:rsidP="00E07395">
      <w:pPr>
        <w:rPr>
          <w:sz w:val="8"/>
          <w:szCs w:val="8"/>
        </w:rPr>
      </w:pPr>
    </w:p>
    <w:p w14:paraId="55448396" w14:textId="77777777" w:rsidR="00E07395" w:rsidRPr="00EC47E3" w:rsidRDefault="00E07395" w:rsidP="00E07395">
      <w:pPr>
        <w:rPr>
          <w:sz w:val="8"/>
          <w:szCs w:val="8"/>
        </w:rPr>
      </w:pPr>
    </w:p>
    <w:p w14:paraId="4078E4BD" w14:textId="77777777" w:rsidR="00E07395" w:rsidRPr="00EC47E3" w:rsidRDefault="00E07395" w:rsidP="00E07395">
      <w:pPr>
        <w:rPr>
          <w:sz w:val="8"/>
          <w:szCs w:val="8"/>
        </w:rPr>
      </w:pPr>
    </w:p>
    <w:p w14:paraId="78EBF8EE" w14:textId="77777777" w:rsidR="00E07395" w:rsidRPr="00EC47E3" w:rsidRDefault="00E07395" w:rsidP="00E07395">
      <w:pPr>
        <w:rPr>
          <w:sz w:val="8"/>
          <w:szCs w:val="8"/>
        </w:rPr>
      </w:pPr>
    </w:p>
    <w:p w14:paraId="0FB9AD3D" w14:textId="77777777" w:rsidR="00E07395" w:rsidRPr="00EC47E3" w:rsidRDefault="00E07395" w:rsidP="00E07395">
      <w:pPr>
        <w:rPr>
          <w:sz w:val="8"/>
          <w:szCs w:val="8"/>
        </w:rPr>
      </w:pPr>
    </w:p>
    <w:p w14:paraId="6137AA7D" w14:textId="77777777" w:rsidR="00E07395" w:rsidRPr="00EC47E3" w:rsidRDefault="00E07395" w:rsidP="00E07395">
      <w:pPr>
        <w:rPr>
          <w:sz w:val="8"/>
          <w:szCs w:val="8"/>
        </w:rPr>
      </w:pPr>
    </w:p>
    <w:p w14:paraId="2F94797E" w14:textId="77777777" w:rsidR="00E07395" w:rsidRPr="00EC47E3" w:rsidRDefault="00E07395" w:rsidP="00E07395">
      <w:pPr>
        <w:rPr>
          <w:sz w:val="8"/>
          <w:szCs w:val="8"/>
        </w:rPr>
      </w:pPr>
    </w:p>
    <w:p w14:paraId="6E05A8D1" w14:textId="77777777" w:rsidR="00E07395" w:rsidRPr="00EC47E3" w:rsidRDefault="00E07395" w:rsidP="00E07395">
      <w:pPr>
        <w:rPr>
          <w:sz w:val="8"/>
          <w:szCs w:val="8"/>
        </w:rPr>
      </w:pPr>
    </w:p>
    <w:p w14:paraId="6A2A5628" w14:textId="77777777" w:rsidR="00E07395" w:rsidRPr="00EC47E3" w:rsidRDefault="00E07395" w:rsidP="00E07395">
      <w:pPr>
        <w:rPr>
          <w:sz w:val="8"/>
          <w:szCs w:val="8"/>
        </w:rPr>
      </w:pPr>
    </w:p>
    <w:p w14:paraId="75381CA9" w14:textId="77777777" w:rsidR="00E07395" w:rsidRPr="00EC47E3" w:rsidRDefault="00E07395" w:rsidP="00E07395">
      <w:pPr>
        <w:rPr>
          <w:sz w:val="8"/>
          <w:szCs w:val="8"/>
        </w:rPr>
      </w:pPr>
    </w:p>
    <w:p w14:paraId="04B08153" w14:textId="77777777" w:rsidR="00E07395" w:rsidRPr="00EC47E3" w:rsidRDefault="00E07395" w:rsidP="00E07395">
      <w:pPr>
        <w:rPr>
          <w:sz w:val="8"/>
          <w:szCs w:val="8"/>
        </w:rPr>
      </w:pPr>
    </w:p>
    <w:p w14:paraId="025DFF6F" w14:textId="77777777" w:rsidR="00E07395" w:rsidRPr="00EC47E3" w:rsidRDefault="00E07395" w:rsidP="00E07395">
      <w:pPr>
        <w:rPr>
          <w:sz w:val="8"/>
          <w:szCs w:val="8"/>
        </w:rPr>
      </w:pPr>
    </w:p>
    <w:p w14:paraId="6B1CF43A" w14:textId="77777777" w:rsidR="00E07395" w:rsidRPr="00EC47E3" w:rsidRDefault="00E07395" w:rsidP="00E07395">
      <w:pPr>
        <w:rPr>
          <w:sz w:val="8"/>
          <w:szCs w:val="8"/>
        </w:rPr>
      </w:pPr>
    </w:p>
    <w:p w14:paraId="50D24A09" w14:textId="77777777" w:rsidR="00E07395" w:rsidRPr="00EC47E3" w:rsidRDefault="00E07395" w:rsidP="00E07395">
      <w:pPr>
        <w:rPr>
          <w:sz w:val="8"/>
          <w:szCs w:val="8"/>
        </w:rPr>
      </w:pPr>
    </w:p>
    <w:p w14:paraId="2E6F1A81" w14:textId="77777777" w:rsidR="00E07395" w:rsidRPr="00EC47E3" w:rsidRDefault="00E07395" w:rsidP="00E07395">
      <w:pPr>
        <w:rPr>
          <w:sz w:val="8"/>
          <w:szCs w:val="8"/>
        </w:rPr>
      </w:pPr>
    </w:p>
    <w:p w14:paraId="77589B87" w14:textId="77777777" w:rsidR="00E07395" w:rsidRPr="00EC47E3" w:rsidRDefault="00E07395" w:rsidP="00E07395">
      <w:pPr>
        <w:rPr>
          <w:sz w:val="8"/>
          <w:szCs w:val="8"/>
        </w:rPr>
      </w:pPr>
    </w:p>
    <w:p w14:paraId="1D5393FD" w14:textId="77777777" w:rsidR="00E07395" w:rsidRPr="00EC47E3" w:rsidRDefault="00E07395" w:rsidP="00E07395">
      <w:pPr>
        <w:rPr>
          <w:sz w:val="8"/>
          <w:szCs w:val="8"/>
        </w:rPr>
      </w:pPr>
    </w:p>
    <w:p w14:paraId="2A6113D3" w14:textId="77777777" w:rsidR="00E07395" w:rsidRPr="00EC47E3" w:rsidRDefault="00E07395" w:rsidP="00E07395">
      <w:pPr>
        <w:rPr>
          <w:sz w:val="8"/>
          <w:szCs w:val="8"/>
        </w:rPr>
      </w:pPr>
    </w:p>
    <w:p w14:paraId="694240FE" w14:textId="77777777" w:rsidR="00E07395" w:rsidRPr="00EC47E3" w:rsidRDefault="00E07395" w:rsidP="00E07395">
      <w:pPr>
        <w:rPr>
          <w:sz w:val="8"/>
          <w:szCs w:val="8"/>
        </w:rPr>
      </w:pPr>
    </w:p>
    <w:p w14:paraId="2DC44B15" w14:textId="77777777" w:rsidR="00E07395" w:rsidRPr="00EC47E3" w:rsidRDefault="00E07395" w:rsidP="00E07395">
      <w:pPr>
        <w:rPr>
          <w:sz w:val="8"/>
          <w:szCs w:val="8"/>
        </w:rPr>
      </w:pPr>
    </w:p>
    <w:p w14:paraId="5E81334D" w14:textId="77777777" w:rsidR="00E07395" w:rsidRPr="00EC47E3" w:rsidRDefault="00E07395" w:rsidP="00E07395">
      <w:pPr>
        <w:rPr>
          <w:sz w:val="8"/>
          <w:szCs w:val="8"/>
        </w:rPr>
      </w:pPr>
    </w:p>
    <w:p w14:paraId="1D9A068A" w14:textId="77777777" w:rsidR="00E07395" w:rsidRPr="00EC47E3" w:rsidRDefault="00E07395" w:rsidP="00E07395">
      <w:pPr>
        <w:rPr>
          <w:sz w:val="8"/>
          <w:szCs w:val="8"/>
        </w:rPr>
      </w:pPr>
    </w:p>
    <w:p w14:paraId="38F98F62" w14:textId="77777777" w:rsidR="00E07395" w:rsidRPr="00EC47E3" w:rsidRDefault="00E07395" w:rsidP="00E07395">
      <w:pPr>
        <w:rPr>
          <w:sz w:val="8"/>
          <w:szCs w:val="8"/>
        </w:rPr>
      </w:pPr>
    </w:p>
    <w:p w14:paraId="58FE85BB" w14:textId="77777777" w:rsidR="00E07395" w:rsidRPr="00EC47E3" w:rsidRDefault="00E07395" w:rsidP="00E07395">
      <w:pPr>
        <w:rPr>
          <w:sz w:val="8"/>
          <w:szCs w:val="8"/>
        </w:rPr>
      </w:pPr>
    </w:p>
    <w:p w14:paraId="375D3CB0" w14:textId="77777777" w:rsidR="00E07395" w:rsidRPr="00EC47E3" w:rsidRDefault="00E07395" w:rsidP="00E07395">
      <w:pPr>
        <w:rPr>
          <w:sz w:val="8"/>
          <w:szCs w:val="8"/>
        </w:rPr>
      </w:pPr>
    </w:p>
    <w:p w14:paraId="0EEDF90B" w14:textId="77777777" w:rsidR="00E07395" w:rsidRPr="00EC47E3" w:rsidRDefault="00E07395" w:rsidP="00E07395">
      <w:pPr>
        <w:rPr>
          <w:sz w:val="8"/>
          <w:szCs w:val="8"/>
        </w:rPr>
      </w:pPr>
    </w:p>
    <w:p w14:paraId="5A77CAF3" w14:textId="77777777" w:rsidR="00E07395" w:rsidRPr="00EC47E3" w:rsidRDefault="00E07395" w:rsidP="00E07395">
      <w:pPr>
        <w:rPr>
          <w:sz w:val="8"/>
          <w:szCs w:val="8"/>
        </w:rPr>
      </w:pPr>
    </w:p>
    <w:p w14:paraId="40B1AFB5" w14:textId="77777777" w:rsidR="00E07395" w:rsidRPr="00EC47E3" w:rsidRDefault="00E07395" w:rsidP="00E07395">
      <w:pPr>
        <w:rPr>
          <w:sz w:val="8"/>
          <w:szCs w:val="8"/>
        </w:rPr>
      </w:pPr>
    </w:p>
    <w:p w14:paraId="7BAE8E03" w14:textId="77777777" w:rsidR="00E07395" w:rsidRPr="00EC47E3" w:rsidRDefault="00E07395" w:rsidP="00E07395">
      <w:pPr>
        <w:rPr>
          <w:sz w:val="8"/>
          <w:szCs w:val="8"/>
        </w:rPr>
      </w:pPr>
    </w:p>
    <w:p w14:paraId="728B126E" w14:textId="77777777" w:rsidR="00E07395" w:rsidRPr="00EC47E3" w:rsidRDefault="00E07395" w:rsidP="00E07395">
      <w:pPr>
        <w:rPr>
          <w:sz w:val="8"/>
          <w:szCs w:val="8"/>
        </w:rPr>
      </w:pPr>
    </w:p>
    <w:p w14:paraId="5C4F0437" w14:textId="77777777" w:rsidR="00E07395" w:rsidRPr="00EC47E3" w:rsidRDefault="00E07395" w:rsidP="00E07395">
      <w:pPr>
        <w:rPr>
          <w:sz w:val="8"/>
          <w:szCs w:val="8"/>
        </w:rPr>
      </w:pPr>
    </w:p>
    <w:p w14:paraId="5E618E5E" w14:textId="77777777" w:rsidR="00E07395" w:rsidRPr="00EC47E3" w:rsidRDefault="00E07395" w:rsidP="00E07395">
      <w:pPr>
        <w:rPr>
          <w:sz w:val="8"/>
          <w:szCs w:val="8"/>
        </w:rPr>
      </w:pPr>
    </w:p>
    <w:p w14:paraId="5F9F8490" w14:textId="77777777" w:rsidR="00E07395" w:rsidRPr="00EC47E3" w:rsidRDefault="00E07395" w:rsidP="00E07395">
      <w:pPr>
        <w:rPr>
          <w:sz w:val="8"/>
          <w:szCs w:val="8"/>
        </w:rPr>
      </w:pPr>
    </w:p>
    <w:p w14:paraId="05AD6F0B" w14:textId="77777777" w:rsidR="00E07395" w:rsidRPr="00EC47E3" w:rsidRDefault="00E07395" w:rsidP="00E07395">
      <w:pPr>
        <w:rPr>
          <w:sz w:val="8"/>
          <w:szCs w:val="8"/>
        </w:rPr>
      </w:pPr>
    </w:p>
    <w:p w14:paraId="6989AD98" w14:textId="77777777" w:rsidR="00E07395" w:rsidRPr="00EC47E3" w:rsidRDefault="00E07395" w:rsidP="00E07395">
      <w:pPr>
        <w:rPr>
          <w:sz w:val="8"/>
          <w:szCs w:val="8"/>
        </w:rPr>
      </w:pPr>
    </w:p>
    <w:p w14:paraId="61D58DB0" w14:textId="77777777" w:rsidR="00E07395" w:rsidRPr="00EC47E3" w:rsidRDefault="00E07395" w:rsidP="00E07395">
      <w:pPr>
        <w:rPr>
          <w:sz w:val="8"/>
          <w:szCs w:val="8"/>
        </w:rPr>
      </w:pPr>
    </w:p>
    <w:p w14:paraId="58A9813D" w14:textId="77777777" w:rsidR="00E07395" w:rsidRPr="00EC47E3" w:rsidRDefault="00E07395" w:rsidP="00E07395">
      <w:pPr>
        <w:rPr>
          <w:sz w:val="8"/>
          <w:szCs w:val="8"/>
        </w:rPr>
      </w:pPr>
    </w:p>
    <w:p w14:paraId="79CFD500" w14:textId="77777777" w:rsidR="00E07395" w:rsidRPr="00EC47E3" w:rsidRDefault="00E07395" w:rsidP="00E07395">
      <w:pPr>
        <w:rPr>
          <w:sz w:val="8"/>
          <w:szCs w:val="8"/>
        </w:rPr>
      </w:pPr>
    </w:p>
    <w:p w14:paraId="13813220" w14:textId="77777777" w:rsidR="00496F1B" w:rsidRDefault="00BE7E8F" w:rsidP="00496F1B">
      <w:pPr>
        <w:spacing w:before="33"/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644F93">
        <w:rPr>
          <w:rFonts w:eastAsia="Arial" w:cs="Arial"/>
          <w:b/>
          <w:bCs/>
        </w:rPr>
        <w:lastRenderedPageBreak/>
        <w:t>7</w:t>
      </w:r>
      <w:r w:rsidR="00496F1B" w:rsidRPr="00644F93">
        <w:rPr>
          <w:rFonts w:eastAsia="Arial" w:cs="Arial"/>
          <w:b/>
          <w:bCs/>
        </w:rPr>
        <w:t>.</w:t>
      </w:r>
      <w:r w:rsidR="00496F1B" w:rsidRPr="00644F93">
        <w:rPr>
          <w:rFonts w:eastAsia="Arial" w:cs="Arial"/>
          <w:b/>
          <w:bCs/>
          <w:w w:val="109"/>
        </w:rPr>
        <w:t xml:space="preserve"> </w:t>
      </w:r>
      <w:r w:rsidR="00C00FF6" w:rsidRPr="00644F93">
        <w:rPr>
          <w:rFonts w:eastAsia="Arial" w:cs="Arial"/>
          <w:b/>
          <w:bCs/>
          <w:w w:val="109"/>
        </w:rPr>
        <w:t>Scope</w:t>
      </w:r>
      <w:r w:rsidR="00503C0A" w:rsidRPr="00644F93">
        <w:rPr>
          <w:rFonts w:eastAsia="Arial" w:cs="Arial"/>
          <w:b/>
          <w:bCs/>
          <w:w w:val="109"/>
        </w:rPr>
        <w:t>:</w:t>
      </w:r>
      <w:r w:rsidR="00496F1B" w:rsidRPr="00EC47E3">
        <w:rPr>
          <w:rFonts w:eastAsia="Arial" w:cs="Arial"/>
          <w:color w:val="FF0000"/>
          <w:w w:val="142"/>
        </w:rPr>
        <w:t xml:space="preserve">* </w:t>
      </w:r>
      <w:r w:rsidR="00496F1B" w:rsidRPr="00EC47E3">
        <w:rPr>
          <w:rFonts w:eastAsia="Arial" w:cs="Arial"/>
          <w:color w:val="FF0000"/>
          <w:w w:val="142"/>
          <w:sz w:val="10"/>
          <w:szCs w:val="10"/>
        </w:rPr>
        <w:t>(300 word limit)</w:t>
      </w:r>
    </w:p>
    <w:p w14:paraId="5E6C9FF5" w14:textId="77777777" w:rsidR="00496F1B" w:rsidRPr="00EC47E3" w:rsidRDefault="00496F1B" w:rsidP="00496F1B">
      <w:pPr>
        <w:rPr>
          <w:sz w:val="8"/>
          <w:szCs w:val="8"/>
        </w:rPr>
      </w:pPr>
    </w:p>
    <w:p w14:paraId="08416BE6" w14:textId="77777777" w:rsidR="00496F1B" w:rsidRPr="00EC47E3" w:rsidRDefault="00496F1B" w:rsidP="00496F1B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E7F773" wp14:editId="5B0CC24E">
                <wp:simplePos x="0" y="0"/>
                <wp:positionH relativeFrom="column">
                  <wp:posOffset>12065</wp:posOffset>
                </wp:positionH>
                <wp:positionV relativeFrom="paragraph">
                  <wp:posOffset>42545</wp:posOffset>
                </wp:positionV>
                <wp:extent cx="5796280" cy="3442335"/>
                <wp:effectExtent l="0" t="0" r="13970" b="2476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992B41" w14:textId="77777777" w:rsidR="00496F1B" w:rsidRDefault="00496F1B" w:rsidP="00496F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7F773" id="Text Box 9" o:spid="_x0000_s1032" type="#_x0000_t202" style="position:absolute;margin-left:.95pt;margin-top:3.35pt;width:456.4pt;height:271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" fillcolor="white [3201]" strokeweight=".5pt">
                <v:textbox>
                  <w:txbxContent>
                    <w:p w14:paraId="75992B41" w14:textId="77777777" w:rsidR="00496F1B" w:rsidRDefault="00496F1B" w:rsidP="00496F1B"/>
                  </w:txbxContent>
                </v:textbox>
              </v:shape>
            </w:pict>
          </mc:Fallback>
        </mc:AlternateContent>
      </w:r>
    </w:p>
    <w:p w14:paraId="50D50DA0" w14:textId="77777777" w:rsidR="00496F1B" w:rsidRPr="00EC47E3" w:rsidRDefault="00496F1B" w:rsidP="00496F1B">
      <w:pPr>
        <w:rPr>
          <w:sz w:val="8"/>
          <w:szCs w:val="8"/>
        </w:rPr>
      </w:pPr>
    </w:p>
    <w:p w14:paraId="1878A060" w14:textId="77777777" w:rsidR="00496F1B" w:rsidRPr="00EC47E3" w:rsidRDefault="00496F1B" w:rsidP="00496F1B">
      <w:pPr>
        <w:rPr>
          <w:sz w:val="8"/>
          <w:szCs w:val="8"/>
        </w:rPr>
      </w:pPr>
    </w:p>
    <w:p w14:paraId="66AD2FE8" w14:textId="77777777" w:rsidR="00496F1B" w:rsidRPr="00EC47E3" w:rsidRDefault="00496F1B" w:rsidP="00496F1B">
      <w:pPr>
        <w:rPr>
          <w:sz w:val="8"/>
          <w:szCs w:val="8"/>
        </w:rPr>
      </w:pPr>
    </w:p>
    <w:p w14:paraId="1D13B77E" w14:textId="77777777" w:rsidR="00496F1B" w:rsidRPr="00EC47E3" w:rsidRDefault="00496F1B" w:rsidP="00496F1B">
      <w:pPr>
        <w:rPr>
          <w:sz w:val="8"/>
          <w:szCs w:val="8"/>
        </w:rPr>
      </w:pPr>
    </w:p>
    <w:p w14:paraId="187318F2" w14:textId="77777777" w:rsidR="00496F1B" w:rsidRPr="00EC47E3" w:rsidRDefault="00496F1B" w:rsidP="00496F1B">
      <w:pPr>
        <w:rPr>
          <w:sz w:val="8"/>
          <w:szCs w:val="8"/>
        </w:rPr>
      </w:pPr>
    </w:p>
    <w:p w14:paraId="1290A9EC" w14:textId="77777777" w:rsidR="00496F1B" w:rsidRPr="00EC47E3" w:rsidRDefault="00496F1B" w:rsidP="00496F1B">
      <w:pPr>
        <w:rPr>
          <w:sz w:val="8"/>
          <w:szCs w:val="8"/>
        </w:rPr>
      </w:pPr>
    </w:p>
    <w:p w14:paraId="52D38A71" w14:textId="77777777" w:rsidR="00496F1B" w:rsidRPr="00EC47E3" w:rsidRDefault="00496F1B" w:rsidP="00496F1B">
      <w:pPr>
        <w:rPr>
          <w:sz w:val="8"/>
          <w:szCs w:val="8"/>
        </w:rPr>
      </w:pPr>
    </w:p>
    <w:p w14:paraId="1872E460" w14:textId="77777777" w:rsidR="00496F1B" w:rsidRPr="00EC47E3" w:rsidRDefault="00496F1B" w:rsidP="00496F1B">
      <w:pPr>
        <w:rPr>
          <w:sz w:val="8"/>
          <w:szCs w:val="8"/>
        </w:rPr>
      </w:pPr>
    </w:p>
    <w:p w14:paraId="0AAFE9C1" w14:textId="77777777" w:rsidR="00496F1B" w:rsidRPr="00EC47E3" w:rsidRDefault="00496F1B" w:rsidP="00496F1B">
      <w:pPr>
        <w:rPr>
          <w:sz w:val="8"/>
          <w:szCs w:val="8"/>
        </w:rPr>
      </w:pPr>
    </w:p>
    <w:p w14:paraId="19A75168" w14:textId="77777777" w:rsidR="00496F1B" w:rsidRPr="00EC47E3" w:rsidRDefault="00496F1B" w:rsidP="00496F1B">
      <w:pPr>
        <w:rPr>
          <w:sz w:val="8"/>
          <w:szCs w:val="8"/>
        </w:rPr>
      </w:pPr>
    </w:p>
    <w:p w14:paraId="42EAB06A" w14:textId="77777777" w:rsidR="00496F1B" w:rsidRPr="00EC47E3" w:rsidRDefault="00496F1B" w:rsidP="00496F1B">
      <w:pPr>
        <w:rPr>
          <w:sz w:val="8"/>
          <w:szCs w:val="8"/>
        </w:rPr>
      </w:pPr>
    </w:p>
    <w:p w14:paraId="407E9DBC" w14:textId="77777777" w:rsidR="00496F1B" w:rsidRPr="00EC47E3" w:rsidRDefault="00496F1B" w:rsidP="00496F1B">
      <w:pPr>
        <w:rPr>
          <w:sz w:val="8"/>
          <w:szCs w:val="8"/>
        </w:rPr>
      </w:pPr>
    </w:p>
    <w:p w14:paraId="54761D39" w14:textId="77777777" w:rsidR="00496F1B" w:rsidRPr="00EC47E3" w:rsidRDefault="00496F1B" w:rsidP="00496F1B">
      <w:pPr>
        <w:rPr>
          <w:sz w:val="8"/>
          <w:szCs w:val="8"/>
        </w:rPr>
      </w:pPr>
    </w:p>
    <w:p w14:paraId="524BEB13" w14:textId="77777777" w:rsidR="00496F1B" w:rsidRPr="00EC47E3" w:rsidRDefault="00496F1B" w:rsidP="00496F1B">
      <w:pPr>
        <w:rPr>
          <w:sz w:val="8"/>
          <w:szCs w:val="8"/>
        </w:rPr>
      </w:pPr>
    </w:p>
    <w:p w14:paraId="458609CD" w14:textId="77777777" w:rsidR="00496F1B" w:rsidRPr="00EC47E3" w:rsidRDefault="00496F1B" w:rsidP="00496F1B">
      <w:pPr>
        <w:rPr>
          <w:sz w:val="8"/>
          <w:szCs w:val="8"/>
        </w:rPr>
      </w:pPr>
    </w:p>
    <w:p w14:paraId="4232C567" w14:textId="77777777" w:rsidR="00496F1B" w:rsidRPr="00EC47E3" w:rsidRDefault="00496F1B" w:rsidP="00496F1B">
      <w:pPr>
        <w:rPr>
          <w:sz w:val="8"/>
          <w:szCs w:val="8"/>
        </w:rPr>
      </w:pPr>
    </w:p>
    <w:p w14:paraId="30CBE8A5" w14:textId="77777777" w:rsidR="00496F1B" w:rsidRPr="00EC47E3" w:rsidRDefault="00496F1B" w:rsidP="00496F1B">
      <w:pPr>
        <w:rPr>
          <w:sz w:val="8"/>
          <w:szCs w:val="8"/>
        </w:rPr>
      </w:pPr>
    </w:p>
    <w:p w14:paraId="19A8CED2" w14:textId="77777777" w:rsidR="00496F1B" w:rsidRPr="00EC47E3" w:rsidRDefault="00496F1B" w:rsidP="00496F1B">
      <w:pPr>
        <w:rPr>
          <w:sz w:val="8"/>
          <w:szCs w:val="8"/>
        </w:rPr>
      </w:pPr>
    </w:p>
    <w:p w14:paraId="7C130FB3" w14:textId="77777777" w:rsidR="00496F1B" w:rsidRPr="00EC47E3" w:rsidRDefault="00496F1B" w:rsidP="00496F1B">
      <w:pPr>
        <w:rPr>
          <w:sz w:val="8"/>
          <w:szCs w:val="8"/>
        </w:rPr>
      </w:pPr>
    </w:p>
    <w:p w14:paraId="024E35D3" w14:textId="77777777" w:rsidR="00496F1B" w:rsidRPr="00EC47E3" w:rsidRDefault="00496F1B" w:rsidP="00496F1B">
      <w:pPr>
        <w:rPr>
          <w:sz w:val="8"/>
          <w:szCs w:val="8"/>
        </w:rPr>
      </w:pPr>
    </w:p>
    <w:p w14:paraId="0D73936E" w14:textId="77777777" w:rsidR="00496F1B" w:rsidRPr="00EC47E3" w:rsidRDefault="00496F1B" w:rsidP="00496F1B">
      <w:pPr>
        <w:rPr>
          <w:sz w:val="8"/>
          <w:szCs w:val="8"/>
        </w:rPr>
      </w:pPr>
    </w:p>
    <w:p w14:paraId="25EBAA26" w14:textId="77777777" w:rsidR="00496F1B" w:rsidRPr="00EC47E3" w:rsidRDefault="00496F1B" w:rsidP="00496F1B">
      <w:pPr>
        <w:rPr>
          <w:sz w:val="8"/>
          <w:szCs w:val="8"/>
        </w:rPr>
      </w:pPr>
    </w:p>
    <w:p w14:paraId="5CEB2D59" w14:textId="77777777" w:rsidR="00496F1B" w:rsidRPr="00EC47E3" w:rsidRDefault="00496F1B" w:rsidP="00496F1B">
      <w:pPr>
        <w:rPr>
          <w:sz w:val="8"/>
          <w:szCs w:val="8"/>
        </w:rPr>
      </w:pPr>
    </w:p>
    <w:p w14:paraId="45379C5A" w14:textId="77777777" w:rsidR="00496F1B" w:rsidRPr="00EC47E3" w:rsidRDefault="00496F1B" w:rsidP="00496F1B">
      <w:pPr>
        <w:rPr>
          <w:sz w:val="8"/>
          <w:szCs w:val="8"/>
        </w:rPr>
      </w:pPr>
    </w:p>
    <w:p w14:paraId="01760D8E" w14:textId="77777777" w:rsidR="00496F1B" w:rsidRPr="00EC47E3" w:rsidRDefault="00496F1B" w:rsidP="00496F1B">
      <w:pPr>
        <w:rPr>
          <w:sz w:val="8"/>
          <w:szCs w:val="8"/>
        </w:rPr>
      </w:pPr>
    </w:p>
    <w:p w14:paraId="28F2A06F" w14:textId="77777777" w:rsidR="00496F1B" w:rsidRPr="00EC47E3" w:rsidRDefault="00496F1B" w:rsidP="00496F1B">
      <w:pPr>
        <w:rPr>
          <w:sz w:val="8"/>
          <w:szCs w:val="8"/>
        </w:rPr>
      </w:pPr>
    </w:p>
    <w:p w14:paraId="7F017D5E" w14:textId="77777777" w:rsidR="00496F1B" w:rsidRPr="00EC47E3" w:rsidRDefault="00496F1B" w:rsidP="00496F1B">
      <w:pPr>
        <w:rPr>
          <w:sz w:val="8"/>
          <w:szCs w:val="8"/>
        </w:rPr>
      </w:pPr>
    </w:p>
    <w:p w14:paraId="77336995" w14:textId="77777777" w:rsidR="00496F1B" w:rsidRPr="00EC47E3" w:rsidRDefault="00496F1B" w:rsidP="00496F1B">
      <w:pPr>
        <w:rPr>
          <w:sz w:val="8"/>
          <w:szCs w:val="8"/>
        </w:rPr>
      </w:pPr>
    </w:p>
    <w:p w14:paraId="0A66670D" w14:textId="77777777" w:rsidR="00496F1B" w:rsidRPr="00EC47E3" w:rsidRDefault="00496F1B" w:rsidP="00496F1B">
      <w:pPr>
        <w:rPr>
          <w:sz w:val="8"/>
          <w:szCs w:val="8"/>
        </w:rPr>
      </w:pPr>
    </w:p>
    <w:p w14:paraId="158C232F" w14:textId="77777777" w:rsidR="00496F1B" w:rsidRPr="00EC47E3" w:rsidRDefault="00496F1B" w:rsidP="00496F1B">
      <w:pPr>
        <w:rPr>
          <w:sz w:val="8"/>
          <w:szCs w:val="8"/>
        </w:rPr>
      </w:pPr>
    </w:p>
    <w:p w14:paraId="3C2E8429" w14:textId="77777777" w:rsidR="00496F1B" w:rsidRPr="00EC47E3" w:rsidRDefault="00496F1B" w:rsidP="00496F1B">
      <w:pPr>
        <w:rPr>
          <w:sz w:val="8"/>
          <w:szCs w:val="8"/>
        </w:rPr>
      </w:pPr>
    </w:p>
    <w:p w14:paraId="5F90FAAD" w14:textId="77777777" w:rsidR="00496F1B" w:rsidRPr="00EC47E3" w:rsidRDefault="00496F1B" w:rsidP="00496F1B">
      <w:pPr>
        <w:rPr>
          <w:sz w:val="8"/>
          <w:szCs w:val="8"/>
        </w:rPr>
      </w:pPr>
    </w:p>
    <w:p w14:paraId="57ED9A42" w14:textId="77777777" w:rsidR="00496F1B" w:rsidRPr="00EC47E3" w:rsidRDefault="00496F1B" w:rsidP="00496F1B">
      <w:pPr>
        <w:rPr>
          <w:sz w:val="8"/>
          <w:szCs w:val="8"/>
        </w:rPr>
      </w:pPr>
    </w:p>
    <w:p w14:paraId="5143C6E5" w14:textId="77777777" w:rsidR="00496F1B" w:rsidRPr="00EC47E3" w:rsidRDefault="00496F1B" w:rsidP="00496F1B">
      <w:pPr>
        <w:rPr>
          <w:sz w:val="8"/>
          <w:szCs w:val="8"/>
        </w:rPr>
      </w:pPr>
    </w:p>
    <w:p w14:paraId="30320EC4" w14:textId="77777777" w:rsidR="00496F1B" w:rsidRPr="00EC47E3" w:rsidRDefault="00496F1B" w:rsidP="00496F1B">
      <w:pPr>
        <w:rPr>
          <w:sz w:val="8"/>
          <w:szCs w:val="8"/>
        </w:rPr>
      </w:pPr>
    </w:p>
    <w:p w14:paraId="0B6D4B4D" w14:textId="77777777" w:rsidR="00496F1B" w:rsidRPr="00EC47E3" w:rsidRDefault="00496F1B" w:rsidP="00496F1B">
      <w:pPr>
        <w:rPr>
          <w:sz w:val="8"/>
          <w:szCs w:val="8"/>
        </w:rPr>
      </w:pPr>
    </w:p>
    <w:p w14:paraId="7AEE7122" w14:textId="77777777" w:rsidR="00496F1B" w:rsidRPr="00EC47E3" w:rsidRDefault="00496F1B" w:rsidP="00496F1B">
      <w:pPr>
        <w:rPr>
          <w:sz w:val="8"/>
          <w:szCs w:val="8"/>
        </w:rPr>
      </w:pPr>
    </w:p>
    <w:p w14:paraId="28770CFB" w14:textId="77777777" w:rsidR="00496F1B" w:rsidRPr="00EC47E3" w:rsidRDefault="00496F1B" w:rsidP="00496F1B">
      <w:pPr>
        <w:rPr>
          <w:sz w:val="8"/>
          <w:szCs w:val="8"/>
        </w:rPr>
      </w:pPr>
    </w:p>
    <w:p w14:paraId="7A39B4C0" w14:textId="77777777" w:rsidR="00496F1B" w:rsidRPr="00EC47E3" w:rsidRDefault="00496F1B" w:rsidP="00496F1B">
      <w:pPr>
        <w:rPr>
          <w:sz w:val="8"/>
          <w:szCs w:val="8"/>
        </w:rPr>
      </w:pPr>
    </w:p>
    <w:p w14:paraId="12D8131A" w14:textId="77777777" w:rsidR="00496F1B" w:rsidRPr="00EC47E3" w:rsidRDefault="00496F1B" w:rsidP="00496F1B">
      <w:pPr>
        <w:rPr>
          <w:sz w:val="8"/>
          <w:szCs w:val="8"/>
        </w:rPr>
      </w:pPr>
    </w:p>
    <w:p w14:paraId="06618EE9" w14:textId="77777777" w:rsidR="00496F1B" w:rsidRPr="00EC47E3" w:rsidRDefault="00496F1B" w:rsidP="00496F1B">
      <w:pPr>
        <w:rPr>
          <w:sz w:val="8"/>
          <w:szCs w:val="8"/>
        </w:rPr>
      </w:pPr>
    </w:p>
    <w:p w14:paraId="67B4388A" w14:textId="77777777" w:rsidR="00496F1B" w:rsidRPr="00EC47E3" w:rsidRDefault="00496F1B" w:rsidP="00496F1B">
      <w:pPr>
        <w:rPr>
          <w:sz w:val="8"/>
          <w:szCs w:val="8"/>
        </w:rPr>
      </w:pPr>
    </w:p>
    <w:p w14:paraId="07E9F34F" w14:textId="77777777" w:rsidR="00496F1B" w:rsidRPr="00EC47E3" w:rsidRDefault="00496F1B" w:rsidP="00496F1B">
      <w:pPr>
        <w:rPr>
          <w:sz w:val="8"/>
          <w:szCs w:val="8"/>
        </w:rPr>
      </w:pPr>
    </w:p>
    <w:p w14:paraId="3527C3C4" w14:textId="77777777" w:rsidR="00496F1B" w:rsidRPr="00EC47E3" w:rsidRDefault="00496F1B" w:rsidP="00496F1B">
      <w:pPr>
        <w:rPr>
          <w:sz w:val="8"/>
          <w:szCs w:val="8"/>
        </w:rPr>
      </w:pPr>
    </w:p>
    <w:p w14:paraId="518DF42B" w14:textId="77777777" w:rsidR="00496F1B" w:rsidRPr="00EC47E3" w:rsidRDefault="00496F1B" w:rsidP="00496F1B">
      <w:pPr>
        <w:rPr>
          <w:sz w:val="8"/>
          <w:szCs w:val="8"/>
        </w:rPr>
      </w:pPr>
    </w:p>
    <w:p w14:paraId="4DDCF7C7" w14:textId="77777777" w:rsidR="00496F1B" w:rsidRPr="00EC47E3" w:rsidRDefault="00496F1B" w:rsidP="00496F1B">
      <w:pPr>
        <w:rPr>
          <w:sz w:val="8"/>
          <w:szCs w:val="8"/>
        </w:rPr>
      </w:pPr>
    </w:p>
    <w:p w14:paraId="311A652F" w14:textId="77777777" w:rsidR="00496F1B" w:rsidRPr="00EC47E3" w:rsidRDefault="00496F1B" w:rsidP="00496F1B">
      <w:pPr>
        <w:rPr>
          <w:sz w:val="8"/>
          <w:szCs w:val="8"/>
        </w:rPr>
      </w:pPr>
    </w:p>
    <w:p w14:paraId="5CA89862" w14:textId="77777777" w:rsidR="00496F1B" w:rsidRPr="00EC47E3" w:rsidRDefault="00496F1B" w:rsidP="00496F1B">
      <w:pPr>
        <w:rPr>
          <w:sz w:val="8"/>
          <w:szCs w:val="8"/>
        </w:rPr>
      </w:pPr>
    </w:p>
    <w:p w14:paraId="4AEADF69" w14:textId="77777777" w:rsidR="00496F1B" w:rsidRPr="00EC47E3" w:rsidRDefault="00496F1B" w:rsidP="00496F1B">
      <w:pPr>
        <w:rPr>
          <w:sz w:val="8"/>
          <w:szCs w:val="8"/>
        </w:rPr>
      </w:pPr>
    </w:p>
    <w:p w14:paraId="2F89A9FE" w14:textId="77777777" w:rsidR="00496F1B" w:rsidRPr="00EC47E3" w:rsidRDefault="00496F1B" w:rsidP="00496F1B">
      <w:pPr>
        <w:rPr>
          <w:sz w:val="8"/>
          <w:szCs w:val="8"/>
        </w:rPr>
      </w:pPr>
    </w:p>
    <w:p w14:paraId="4F4B4FDC" w14:textId="77777777" w:rsidR="00496F1B" w:rsidRPr="00EC47E3" w:rsidRDefault="00496F1B" w:rsidP="00496F1B">
      <w:pPr>
        <w:rPr>
          <w:sz w:val="8"/>
          <w:szCs w:val="8"/>
        </w:rPr>
      </w:pPr>
    </w:p>
    <w:p w14:paraId="17439BEB" w14:textId="77777777" w:rsidR="00496F1B" w:rsidRPr="00EC47E3" w:rsidRDefault="00496F1B" w:rsidP="00496F1B">
      <w:pPr>
        <w:rPr>
          <w:sz w:val="8"/>
          <w:szCs w:val="8"/>
        </w:rPr>
      </w:pPr>
    </w:p>
    <w:p w14:paraId="17C1368E" w14:textId="77777777" w:rsidR="00496F1B" w:rsidRPr="00EC47E3" w:rsidRDefault="00496F1B" w:rsidP="00496F1B">
      <w:pPr>
        <w:rPr>
          <w:sz w:val="8"/>
          <w:szCs w:val="8"/>
        </w:rPr>
      </w:pPr>
    </w:p>
    <w:p w14:paraId="6A569131" w14:textId="77777777" w:rsidR="00496F1B" w:rsidRPr="00EC47E3" w:rsidRDefault="00496F1B" w:rsidP="00496F1B">
      <w:pPr>
        <w:rPr>
          <w:sz w:val="8"/>
          <w:szCs w:val="8"/>
        </w:rPr>
      </w:pPr>
    </w:p>
    <w:p w14:paraId="160CFA11" w14:textId="77777777" w:rsidR="00496F1B" w:rsidRPr="00EC47E3" w:rsidRDefault="00496F1B" w:rsidP="00496F1B">
      <w:pPr>
        <w:rPr>
          <w:sz w:val="8"/>
          <w:szCs w:val="8"/>
        </w:rPr>
      </w:pPr>
    </w:p>
    <w:p w14:paraId="0AE21BEC" w14:textId="77777777" w:rsidR="002F743A" w:rsidRDefault="002F743A" w:rsidP="00AD3D27">
      <w:pPr>
        <w:rPr>
          <w:sz w:val="8"/>
          <w:szCs w:val="8"/>
        </w:rPr>
      </w:pPr>
    </w:p>
    <w:p w14:paraId="1F55D3A0" w14:textId="77777777" w:rsidR="00FA4864" w:rsidRDefault="00FA4864" w:rsidP="00AD3D27">
      <w:pPr>
        <w:rPr>
          <w:sz w:val="8"/>
          <w:szCs w:val="8"/>
        </w:rPr>
      </w:pPr>
    </w:p>
    <w:p w14:paraId="3AA45F04" w14:textId="77777777" w:rsidR="00FA4864" w:rsidRDefault="00FA4864" w:rsidP="00AD3D27">
      <w:pPr>
        <w:rPr>
          <w:sz w:val="8"/>
          <w:szCs w:val="8"/>
        </w:rPr>
      </w:pPr>
    </w:p>
    <w:p w14:paraId="4EDDF7A4" w14:textId="77777777" w:rsidR="00FA4864" w:rsidRDefault="00FA4864" w:rsidP="00AD3D27">
      <w:pPr>
        <w:rPr>
          <w:sz w:val="8"/>
          <w:szCs w:val="8"/>
        </w:rPr>
      </w:pPr>
    </w:p>
    <w:p w14:paraId="34722A97" w14:textId="77777777" w:rsidR="00FA4864" w:rsidRDefault="00FA4864" w:rsidP="00AD3D27">
      <w:pPr>
        <w:rPr>
          <w:sz w:val="8"/>
          <w:szCs w:val="8"/>
        </w:rPr>
      </w:pPr>
    </w:p>
    <w:p w14:paraId="1AD8BECC" w14:textId="77777777" w:rsidR="00FA4864" w:rsidRDefault="00FA4864" w:rsidP="00AD3D27">
      <w:pPr>
        <w:rPr>
          <w:sz w:val="8"/>
          <w:szCs w:val="8"/>
        </w:rPr>
      </w:pPr>
    </w:p>
    <w:p w14:paraId="381020A5" w14:textId="77777777" w:rsidR="005B791C" w:rsidRDefault="005B791C" w:rsidP="005B791C">
      <w:pPr>
        <w:rPr>
          <w:sz w:val="28"/>
          <w:szCs w:val="28"/>
          <w:u w:val="single"/>
        </w:rPr>
      </w:pPr>
      <w:bookmarkStart w:id="2" w:name="_Hlk73024243"/>
      <w:r w:rsidRPr="00035DF1">
        <w:rPr>
          <w:b/>
          <w:bCs/>
          <w:sz w:val="28"/>
          <w:szCs w:val="28"/>
          <w:u w:val="single"/>
        </w:rPr>
        <w:t>Additional Documents</w:t>
      </w:r>
      <w:r w:rsidRPr="00035DF1">
        <w:rPr>
          <w:sz w:val="28"/>
          <w:szCs w:val="28"/>
          <w:u w:val="single"/>
        </w:rPr>
        <w:t>:</w:t>
      </w:r>
    </w:p>
    <w:p w14:paraId="5DC12FE2" w14:textId="77777777" w:rsidR="005B791C" w:rsidRDefault="005B791C" w:rsidP="005B791C">
      <w:pPr>
        <w:rPr>
          <w:sz w:val="28"/>
          <w:szCs w:val="28"/>
          <w:u w:val="single"/>
        </w:rPr>
      </w:pPr>
    </w:p>
    <w:p w14:paraId="5756D80D" w14:textId="77777777" w:rsidR="005B791C" w:rsidRDefault="005B791C" w:rsidP="005B791C">
      <w:pPr>
        <w:rPr>
          <w:sz w:val="28"/>
          <w:szCs w:val="28"/>
        </w:rPr>
      </w:pPr>
      <w:r>
        <w:rPr>
          <w:sz w:val="28"/>
          <w:szCs w:val="28"/>
        </w:rPr>
        <w:t>Please prepare the below items for uploading to the online nomination form</w:t>
      </w:r>
    </w:p>
    <w:p w14:paraId="39AB5A97" w14:textId="77777777" w:rsidR="005B791C" w:rsidRPr="00035DF1" w:rsidRDefault="005B791C" w:rsidP="005B791C">
      <w:pPr>
        <w:rPr>
          <w:sz w:val="24"/>
        </w:rPr>
      </w:pPr>
      <w:r w:rsidRPr="00035DF1">
        <w:rPr>
          <w:sz w:val="24"/>
        </w:rPr>
        <w:t>(Total Maximum combined file size 30 MB)</w:t>
      </w:r>
    </w:p>
    <w:p w14:paraId="7DBF33F6" w14:textId="77777777" w:rsidR="005B791C" w:rsidRPr="00035DF1" w:rsidRDefault="005B791C" w:rsidP="005B791C">
      <w:pPr>
        <w:rPr>
          <w:sz w:val="24"/>
        </w:rPr>
      </w:pPr>
    </w:p>
    <w:p w14:paraId="2B394DCB" w14:textId="77777777" w:rsidR="005B791C" w:rsidRPr="00DB166E" w:rsidRDefault="005B791C" w:rsidP="005B791C">
      <w:pPr>
        <w:pStyle w:val="ListParagraph"/>
        <w:numPr>
          <w:ilvl w:val="0"/>
          <w:numId w:val="15"/>
        </w:numPr>
        <w:rPr>
          <w:sz w:val="24"/>
        </w:rPr>
      </w:pPr>
      <w:r w:rsidRPr="00DB166E">
        <w:rPr>
          <w:sz w:val="24"/>
        </w:rPr>
        <w:t>Company Logo (Required)</w:t>
      </w:r>
    </w:p>
    <w:p w14:paraId="0EC151C2" w14:textId="1BB37C58" w:rsidR="00644F93" w:rsidRDefault="005B791C" w:rsidP="00644F93">
      <w:pPr>
        <w:pStyle w:val="ListParagraph"/>
        <w:rPr>
          <w:sz w:val="24"/>
        </w:rPr>
      </w:pPr>
      <w:r w:rsidRPr="00DB166E">
        <w:rPr>
          <w:sz w:val="24"/>
        </w:rPr>
        <w:t>High Resolution Vector format only (.eps or .ai)</w:t>
      </w:r>
    </w:p>
    <w:p w14:paraId="4FB5EE9F" w14:textId="77777777" w:rsidR="00644F93" w:rsidRDefault="00644F93" w:rsidP="00644F93">
      <w:pPr>
        <w:pStyle w:val="ListParagraph"/>
        <w:rPr>
          <w:sz w:val="24"/>
        </w:rPr>
      </w:pPr>
    </w:p>
    <w:p w14:paraId="3DC08E75" w14:textId="5207C299" w:rsidR="005B791C" w:rsidRPr="00DB166E" w:rsidRDefault="005B791C" w:rsidP="00644F93">
      <w:pPr>
        <w:pStyle w:val="ListParagraph"/>
        <w:numPr>
          <w:ilvl w:val="0"/>
          <w:numId w:val="15"/>
        </w:numPr>
        <w:rPr>
          <w:sz w:val="24"/>
        </w:rPr>
      </w:pPr>
      <w:r w:rsidRPr="00DB166E">
        <w:rPr>
          <w:sz w:val="24"/>
        </w:rPr>
        <w:t>Supporting Documents (Optional)</w:t>
      </w:r>
    </w:p>
    <w:p w14:paraId="1F25E2EB" w14:textId="77777777" w:rsidR="005B791C" w:rsidRPr="00DB166E" w:rsidRDefault="005B791C" w:rsidP="005B791C">
      <w:pPr>
        <w:pStyle w:val="ListParagraph"/>
        <w:rPr>
          <w:sz w:val="24"/>
        </w:rPr>
      </w:pPr>
      <w:r w:rsidRPr="00DB166E">
        <w:rPr>
          <w:sz w:val="24"/>
        </w:rPr>
        <w:t>Can be photos, documents or videos in any common file format.</w:t>
      </w:r>
    </w:p>
    <w:p w14:paraId="0B7F15A2" w14:textId="77777777" w:rsidR="005B791C" w:rsidRPr="00035DF1" w:rsidRDefault="005B791C" w:rsidP="005B791C">
      <w:pPr>
        <w:rPr>
          <w:sz w:val="24"/>
        </w:rPr>
      </w:pPr>
    </w:p>
    <w:p w14:paraId="256DAD89" w14:textId="77777777" w:rsidR="005B791C" w:rsidRPr="00035DF1" w:rsidRDefault="005B791C" w:rsidP="005B791C">
      <w:pPr>
        <w:rPr>
          <w:sz w:val="24"/>
        </w:rPr>
      </w:pPr>
      <w:r w:rsidRPr="00035DF1">
        <w:rPr>
          <w:sz w:val="24"/>
        </w:rPr>
        <w:t xml:space="preserve">If unavailable at time of submitting your </w:t>
      </w:r>
      <w:r>
        <w:rPr>
          <w:sz w:val="24"/>
        </w:rPr>
        <w:t xml:space="preserve">online </w:t>
      </w:r>
      <w:r w:rsidRPr="00035DF1">
        <w:rPr>
          <w:sz w:val="24"/>
        </w:rPr>
        <w:t>nomination the above additional documents can be sent separately via email to global</w:t>
      </w:r>
      <w:r>
        <w:rPr>
          <w:sz w:val="24"/>
        </w:rPr>
        <w:t>energy</w:t>
      </w:r>
      <w:r w:rsidRPr="00035DF1">
        <w:rPr>
          <w:sz w:val="24"/>
        </w:rPr>
        <w:t>awards@spglobal.com</w:t>
      </w:r>
    </w:p>
    <w:bookmarkEnd w:id="2"/>
    <w:p w14:paraId="3FD1B392" w14:textId="77777777" w:rsidR="00FA4864" w:rsidRPr="00EC47E3" w:rsidRDefault="00FA4864" w:rsidP="00FA4864">
      <w:pPr>
        <w:rPr>
          <w:sz w:val="8"/>
          <w:szCs w:val="8"/>
        </w:rPr>
      </w:pPr>
    </w:p>
    <w:p w14:paraId="6AE2C0C0" w14:textId="77777777" w:rsidR="00FA4864" w:rsidRPr="00EC47E3" w:rsidRDefault="00FA4864" w:rsidP="00FA4864">
      <w:pPr>
        <w:rPr>
          <w:sz w:val="8"/>
          <w:szCs w:val="8"/>
        </w:rPr>
      </w:pPr>
      <w:r w:rsidRPr="00AC578B">
        <w:rPr>
          <w:noProof/>
          <w:sz w:val="8"/>
          <w:szCs w:val="8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38707C6" wp14:editId="066FA243">
                <wp:simplePos x="0" y="0"/>
                <wp:positionH relativeFrom="column">
                  <wp:posOffset>67310</wp:posOffset>
                </wp:positionH>
                <wp:positionV relativeFrom="paragraph">
                  <wp:posOffset>97790</wp:posOffset>
                </wp:positionV>
                <wp:extent cx="1600200" cy="1404620"/>
                <wp:effectExtent l="57150" t="38100" r="57150" b="80010"/>
                <wp:wrapSquare wrapText="bothSides"/>
                <wp:docPr id="217" name="Text Box 2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404620"/>
                        </a:xfrm>
                        <a:prstGeom prst="rect">
                          <a:avLst/>
                        </a:prstGeom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AF98FC" w14:textId="77777777" w:rsidR="00FA4864" w:rsidRPr="00AC578B" w:rsidRDefault="00FA4864" w:rsidP="00FA486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</w:rPr>
                            </w:pPr>
                            <w:r w:rsidRPr="00AC578B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</w:rPr>
                              <w:t>Submit Your Nomination to the Online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8707C6" id="Text Box 2" o:spid="_x0000_s1033" type="#_x0000_t202" href="https://app.smartsheet.com/b/form/1c2ccbde66a6496ba331bdb27ee216d2" style="position:absolute;margin-left:5.3pt;margin-top:7.7pt;width:126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" o:button="t" fillcolor="black [3200]" stroked="f" strokeweight="3pt">
                <v:fill o:detectmouseclick="t"/>
                <v:shadow on="t" color="black" opacity="24903f" origin=",.5" offset="0,.55556mm"/>
                <v:textbox style="mso-fit-shape-to-text:t">
                  <w:txbxContent>
                    <w:p w14:paraId="50AF98FC" w14:textId="77777777" w:rsidR="00FA4864" w:rsidRPr="00AC578B" w:rsidRDefault="00FA4864" w:rsidP="00FA4864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</w:rPr>
                      </w:pPr>
                      <w:r w:rsidRPr="00AC578B"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</w:rPr>
                        <w:t>Submit Your Nomination to the Online Form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B2E7F6" wp14:editId="5E798236">
                <wp:simplePos x="0" y="0"/>
                <wp:positionH relativeFrom="column">
                  <wp:posOffset>8467</wp:posOffset>
                </wp:positionH>
                <wp:positionV relativeFrom="paragraph">
                  <wp:posOffset>72813</wp:posOffset>
                </wp:positionV>
                <wp:extent cx="1735666" cy="719667"/>
                <wp:effectExtent l="76200" t="57150" r="74295" b="9969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5666" cy="719667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D18A35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FAB158" id="Rounded Rectangle 13" o:spid="_x0000_s1026" style="position:absolute;margin-left:.65pt;margin-top:5.75pt;width:136.65pt;height:56.6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" fillcolor="black [3200]" strokecolor="#d18a35" strokeweight="3pt">
                <v:shadow on="t" color="black" opacity="24903f" origin=",.5" offset="0,.55556mm"/>
              </v:roundrect>
            </w:pict>
          </mc:Fallback>
        </mc:AlternateContent>
      </w:r>
    </w:p>
    <w:p w14:paraId="1809885A" w14:textId="77777777" w:rsidR="00FA4864" w:rsidRPr="00EC47E3" w:rsidRDefault="00FA4864" w:rsidP="00FA4864">
      <w:pPr>
        <w:rPr>
          <w:sz w:val="8"/>
          <w:szCs w:val="8"/>
        </w:rPr>
      </w:pPr>
    </w:p>
    <w:p w14:paraId="40C0AF40" w14:textId="77777777" w:rsidR="00FA4864" w:rsidRPr="00EC47E3" w:rsidRDefault="00FA4864" w:rsidP="00FA4864">
      <w:pPr>
        <w:rPr>
          <w:sz w:val="8"/>
          <w:szCs w:val="8"/>
        </w:rPr>
      </w:pPr>
    </w:p>
    <w:p w14:paraId="3B0FF9D3" w14:textId="77777777" w:rsidR="00FA4864" w:rsidRPr="00EC47E3" w:rsidRDefault="00FA4864" w:rsidP="00FA4864">
      <w:pPr>
        <w:rPr>
          <w:sz w:val="8"/>
          <w:szCs w:val="8"/>
        </w:rPr>
      </w:pPr>
    </w:p>
    <w:p w14:paraId="6EEFE9BE" w14:textId="77777777" w:rsidR="00FA4864" w:rsidRPr="00EC47E3" w:rsidRDefault="00FA4864" w:rsidP="00AD3D27">
      <w:pPr>
        <w:rPr>
          <w:sz w:val="8"/>
          <w:szCs w:val="8"/>
        </w:rPr>
      </w:pPr>
    </w:p>
    <w:sectPr w:rsidR="00FA4864" w:rsidRPr="00EC47E3" w:rsidSect="00692723">
      <w:headerReference w:type="default" r:id="rId13"/>
      <w:footerReference w:type="default" r:id="rId14"/>
      <w:pgSz w:w="12240" w:h="15840"/>
      <w:pgMar w:top="1080" w:right="1440" w:bottom="1080" w:left="14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69A5D" w14:textId="77777777" w:rsidR="00BD5E27" w:rsidRDefault="00BD5E27" w:rsidP="00321162">
      <w:r>
        <w:separator/>
      </w:r>
    </w:p>
  </w:endnote>
  <w:endnote w:type="continuationSeparator" w:id="0">
    <w:p w14:paraId="7C92E1E2" w14:textId="77777777" w:rsidR="00BD5E27" w:rsidRDefault="00BD5E27" w:rsidP="00321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LTStd-LightCn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5573D" w14:textId="77777777" w:rsidR="00692723" w:rsidRPr="00692723" w:rsidRDefault="00692723">
    <w:pPr>
      <w:pStyle w:val="Footer"/>
      <w:rPr>
        <w:b/>
        <w:color w:val="FF0000"/>
        <w:sz w:val="17"/>
        <w:szCs w:val="17"/>
      </w:rPr>
    </w:pPr>
    <w:r w:rsidRPr="00692723">
      <w:rPr>
        <w:b/>
        <w:color w:val="FF0000"/>
        <w:sz w:val="17"/>
        <w:szCs w:val="17"/>
      </w:rPr>
      <w:t>THIS IS A TEMPLATE ONLY.  ALL NOMINATIONS MUST BE SUBMITTED TO THE ONLINE NOMINATION SURVEY.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18697" w14:textId="77777777" w:rsidR="00BD5E27" w:rsidRDefault="00BD5E27" w:rsidP="00321162">
      <w:r>
        <w:separator/>
      </w:r>
    </w:p>
  </w:footnote>
  <w:footnote w:type="continuationSeparator" w:id="0">
    <w:p w14:paraId="35FB2FD6" w14:textId="77777777" w:rsidR="00BD5E27" w:rsidRDefault="00BD5E27" w:rsidP="00321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9BF11" w14:textId="02D4D498" w:rsidR="00321162" w:rsidRDefault="007264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2C039F7" wp14:editId="137C9A4A">
              <wp:simplePos x="0" y="0"/>
              <wp:positionH relativeFrom="column">
                <wp:posOffset>-914400</wp:posOffset>
              </wp:positionH>
              <wp:positionV relativeFrom="paragraph">
                <wp:posOffset>9525</wp:posOffset>
              </wp:positionV>
              <wp:extent cx="7772400" cy="1252855"/>
              <wp:effectExtent l="0" t="0" r="19050" b="2349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125285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5954EA09" w14:textId="77777777" w:rsidR="007264C8" w:rsidRDefault="007264C8" w:rsidP="006E65FA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20B5EDD" wp14:editId="69432504">
                                <wp:extent cx="3496203" cy="1155065"/>
                                <wp:effectExtent l="0" t="0" r="9525" b="6985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spg_platts_global_metals_awards_hz_rev_bw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496203" cy="11550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9A34478" w14:textId="77777777" w:rsidR="007264C8" w:rsidRDefault="007264C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C039F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-1in;margin-top:.75pt;width:612pt;height:98.6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" fillcolor="black [3213]" strokeweight=".5pt">
              <v:textbox>
                <w:txbxContent>
                  <w:p w14:paraId="5954EA09" w14:textId="77777777" w:rsidR="007264C8" w:rsidRDefault="007264C8" w:rsidP="006E65FA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20B5EDD" wp14:editId="69432504">
                          <wp:extent cx="3496203" cy="1155065"/>
                          <wp:effectExtent l="0" t="0" r="9525" b="6985"/>
                          <wp:docPr id="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spg_platts_global_metals_awards_hz_rev_bw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496203" cy="11550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9A34478" w14:textId="77777777" w:rsidR="007264C8" w:rsidRDefault="007264C8"/>
                </w:txbxContent>
              </v:textbox>
            </v:shape>
          </w:pict>
        </mc:Fallback>
      </mc:AlternateContent>
    </w:r>
    <w:r w:rsidR="00321162">
      <w:rPr>
        <w:noProof/>
      </w:rPr>
      <w:drawing>
        <wp:anchor distT="0" distB="0" distL="114300" distR="114300" simplePos="0" relativeHeight="251658752" behindDoc="1" locked="0" layoutInCell="1" allowOverlap="1" wp14:anchorId="2E37CF64" wp14:editId="2E1C063F">
          <wp:simplePos x="0" y="0"/>
          <wp:positionH relativeFrom="column">
            <wp:posOffset>-914400</wp:posOffset>
          </wp:positionH>
          <wp:positionV relativeFrom="paragraph">
            <wp:posOffset>0</wp:posOffset>
          </wp:positionV>
          <wp:extent cx="7784327" cy="1262412"/>
          <wp:effectExtent l="0" t="0" r="7620" b="0"/>
          <wp:wrapTight wrapText="bothSides">
            <wp:wrapPolygon edited="0">
              <wp:start x="0" y="0"/>
              <wp:lineTo x="0" y="21187"/>
              <wp:lineTo x="21568" y="21187"/>
              <wp:lineTo x="2156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PGP_GEA_SurveyGizmoBanner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327" cy="12624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7534B4"/>
    <w:multiLevelType w:val="hybridMultilevel"/>
    <w:tmpl w:val="EA16110C"/>
    <w:lvl w:ilvl="0" w:tplc="460A7CF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30E28"/>
    <w:multiLevelType w:val="hybridMultilevel"/>
    <w:tmpl w:val="775685BA"/>
    <w:lvl w:ilvl="0" w:tplc="82D6CF6C">
      <w:numFmt w:val="bullet"/>
      <w:lvlText w:val="•"/>
      <w:lvlJc w:val="left"/>
      <w:pPr>
        <w:ind w:left="720" w:hanging="360"/>
      </w:pPr>
      <w:rPr>
        <w:rFonts w:ascii="Calibri" w:eastAsiaTheme="minorHAnsi" w:hAnsi="Calibri" w:cs="UniversLTStd-LightC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76F25"/>
    <w:multiLevelType w:val="hybridMultilevel"/>
    <w:tmpl w:val="4B0EB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713177"/>
    <w:multiLevelType w:val="hybridMultilevel"/>
    <w:tmpl w:val="E790242A"/>
    <w:lvl w:ilvl="0" w:tplc="37A893E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C5659"/>
    <w:multiLevelType w:val="hybridMultilevel"/>
    <w:tmpl w:val="52D2D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OzsDQ1NwQCY3NLCyUdpeDU4uLM/DyQApNaAOk1H0MsAAAA"/>
  </w:docVars>
  <w:rsids>
    <w:rsidRoot w:val="00321162"/>
    <w:rsid w:val="0000525E"/>
    <w:rsid w:val="0000616B"/>
    <w:rsid w:val="000071F7"/>
    <w:rsid w:val="00021D6A"/>
    <w:rsid w:val="0002798A"/>
    <w:rsid w:val="00034F35"/>
    <w:rsid w:val="000406CB"/>
    <w:rsid w:val="0004593E"/>
    <w:rsid w:val="00073463"/>
    <w:rsid w:val="00083002"/>
    <w:rsid w:val="00087B85"/>
    <w:rsid w:val="0009655D"/>
    <w:rsid w:val="000965DD"/>
    <w:rsid w:val="000A01F1"/>
    <w:rsid w:val="000A7D9E"/>
    <w:rsid w:val="000B47BF"/>
    <w:rsid w:val="000C1163"/>
    <w:rsid w:val="000D2539"/>
    <w:rsid w:val="000D7ACF"/>
    <w:rsid w:val="000E1875"/>
    <w:rsid w:val="000E7854"/>
    <w:rsid w:val="000F2DF4"/>
    <w:rsid w:val="000F6783"/>
    <w:rsid w:val="001067C6"/>
    <w:rsid w:val="00120C95"/>
    <w:rsid w:val="0014663E"/>
    <w:rsid w:val="0017431F"/>
    <w:rsid w:val="00180664"/>
    <w:rsid w:val="00183B8D"/>
    <w:rsid w:val="00187801"/>
    <w:rsid w:val="00195E57"/>
    <w:rsid w:val="001973AA"/>
    <w:rsid w:val="001C7816"/>
    <w:rsid w:val="002123A6"/>
    <w:rsid w:val="002406E3"/>
    <w:rsid w:val="00250014"/>
    <w:rsid w:val="00257385"/>
    <w:rsid w:val="00266330"/>
    <w:rsid w:val="002728F6"/>
    <w:rsid w:val="00275BB5"/>
    <w:rsid w:val="00277CF7"/>
    <w:rsid w:val="002850A7"/>
    <w:rsid w:val="00286F6A"/>
    <w:rsid w:val="00291C8C"/>
    <w:rsid w:val="002A1ECE"/>
    <w:rsid w:val="002A2510"/>
    <w:rsid w:val="002B27FD"/>
    <w:rsid w:val="002B4D1D"/>
    <w:rsid w:val="002B652C"/>
    <w:rsid w:val="002C10B1"/>
    <w:rsid w:val="002C6EE5"/>
    <w:rsid w:val="002D0D1C"/>
    <w:rsid w:val="002D222A"/>
    <w:rsid w:val="002F3729"/>
    <w:rsid w:val="002F743A"/>
    <w:rsid w:val="00307127"/>
    <w:rsid w:val="003076FD"/>
    <w:rsid w:val="00317005"/>
    <w:rsid w:val="00321162"/>
    <w:rsid w:val="00323DB8"/>
    <w:rsid w:val="00335259"/>
    <w:rsid w:val="00343EA1"/>
    <w:rsid w:val="00372AA4"/>
    <w:rsid w:val="00372C06"/>
    <w:rsid w:val="00380AB0"/>
    <w:rsid w:val="003929F1"/>
    <w:rsid w:val="003A1B63"/>
    <w:rsid w:val="003A41A1"/>
    <w:rsid w:val="003B2326"/>
    <w:rsid w:val="003B62C3"/>
    <w:rsid w:val="0040207F"/>
    <w:rsid w:val="00430E12"/>
    <w:rsid w:val="00437ED0"/>
    <w:rsid w:val="00440CD8"/>
    <w:rsid w:val="00443837"/>
    <w:rsid w:val="00450F66"/>
    <w:rsid w:val="004614D5"/>
    <w:rsid w:val="00461739"/>
    <w:rsid w:val="00467865"/>
    <w:rsid w:val="0048685F"/>
    <w:rsid w:val="00496F1B"/>
    <w:rsid w:val="004A1437"/>
    <w:rsid w:val="004A4198"/>
    <w:rsid w:val="004A54EA"/>
    <w:rsid w:val="004B0578"/>
    <w:rsid w:val="004C5AA0"/>
    <w:rsid w:val="004D53E3"/>
    <w:rsid w:val="004E34C6"/>
    <w:rsid w:val="004E5954"/>
    <w:rsid w:val="004F62AD"/>
    <w:rsid w:val="00501AE8"/>
    <w:rsid w:val="00503C0A"/>
    <w:rsid w:val="00504B65"/>
    <w:rsid w:val="005114CE"/>
    <w:rsid w:val="00516C98"/>
    <w:rsid w:val="0052122B"/>
    <w:rsid w:val="005217B3"/>
    <w:rsid w:val="005412D5"/>
    <w:rsid w:val="00554DF7"/>
    <w:rsid w:val="005557F6"/>
    <w:rsid w:val="00557893"/>
    <w:rsid w:val="00563778"/>
    <w:rsid w:val="00567EDC"/>
    <w:rsid w:val="00574CB4"/>
    <w:rsid w:val="00576D44"/>
    <w:rsid w:val="005A54DB"/>
    <w:rsid w:val="005B3FB2"/>
    <w:rsid w:val="005B4AE2"/>
    <w:rsid w:val="005B6952"/>
    <w:rsid w:val="005B791C"/>
    <w:rsid w:val="005D2C1B"/>
    <w:rsid w:val="005D3AAC"/>
    <w:rsid w:val="005E63CC"/>
    <w:rsid w:val="005F6E87"/>
    <w:rsid w:val="00613129"/>
    <w:rsid w:val="00614266"/>
    <w:rsid w:val="00617C65"/>
    <w:rsid w:val="00623D64"/>
    <w:rsid w:val="00626768"/>
    <w:rsid w:val="00644F93"/>
    <w:rsid w:val="006744BE"/>
    <w:rsid w:val="00685184"/>
    <w:rsid w:val="00692723"/>
    <w:rsid w:val="006D2635"/>
    <w:rsid w:val="006D4AA1"/>
    <w:rsid w:val="006D779C"/>
    <w:rsid w:val="006E4C8A"/>
    <w:rsid w:val="006E4F3B"/>
    <w:rsid w:val="006E4F63"/>
    <w:rsid w:val="006E65FA"/>
    <w:rsid w:val="006E729E"/>
    <w:rsid w:val="007264C8"/>
    <w:rsid w:val="007602AC"/>
    <w:rsid w:val="00770A91"/>
    <w:rsid w:val="00774B67"/>
    <w:rsid w:val="00782E4B"/>
    <w:rsid w:val="00791DE6"/>
    <w:rsid w:val="00793AC6"/>
    <w:rsid w:val="007A10A7"/>
    <w:rsid w:val="007A71DE"/>
    <w:rsid w:val="007B199B"/>
    <w:rsid w:val="007B6119"/>
    <w:rsid w:val="007C34BF"/>
    <w:rsid w:val="007E2A15"/>
    <w:rsid w:val="007E32E7"/>
    <w:rsid w:val="008107D6"/>
    <w:rsid w:val="008308AE"/>
    <w:rsid w:val="00841645"/>
    <w:rsid w:val="0084495D"/>
    <w:rsid w:val="00852EC6"/>
    <w:rsid w:val="0088782D"/>
    <w:rsid w:val="008A366B"/>
    <w:rsid w:val="008B4359"/>
    <w:rsid w:val="008B7081"/>
    <w:rsid w:val="008C7532"/>
    <w:rsid w:val="008C7D73"/>
    <w:rsid w:val="008E5385"/>
    <w:rsid w:val="008E72CF"/>
    <w:rsid w:val="008E76C5"/>
    <w:rsid w:val="008F109C"/>
    <w:rsid w:val="00902964"/>
    <w:rsid w:val="00915005"/>
    <w:rsid w:val="0092229F"/>
    <w:rsid w:val="00930297"/>
    <w:rsid w:val="00937437"/>
    <w:rsid w:val="0094790F"/>
    <w:rsid w:val="00966B90"/>
    <w:rsid w:val="009737B7"/>
    <w:rsid w:val="009802C4"/>
    <w:rsid w:val="009976D9"/>
    <w:rsid w:val="00997A3E"/>
    <w:rsid w:val="009A0D5E"/>
    <w:rsid w:val="009A2E7A"/>
    <w:rsid w:val="009A4EA3"/>
    <w:rsid w:val="009A55DC"/>
    <w:rsid w:val="009C220D"/>
    <w:rsid w:val="00A211B2"/>
    <w:rsid w:val="00A2727E"/>
    <w:rsid w:val="00A32A7E"/>
    <w:rsid w:val="00A35524"/>
    <w:rsid w:val="00A7294D"/>
    <w:rsid w:val="00A74F99"/>
    <w:rsid w:val="00A82BA3"/>
    <w:rsid w:val="00A92012"/>
    <w:rsid w:val="00A94ACC"/>
    <w:rsid w:val="00AA4339"/>
    <w:rsid w:val="00AA7BFB"/>
    <w:rsid w:val="00AD1725"/>
    <w:rsid w:val="00AD3D27"/>
    <w:rsid w:val="00AE6FA4"/>
    <w:rsid w:val="00AF162A"/>
    <w:rsid w:val="00B03907"/>
    <w:rsid w:val="00B11811"/>
    <w:rsid w:val="00B23E12"/>
    <w:rsid w:val="00B311E1"/>
    <w:rsid w:val="00B46F56"/>
    <w:rsid w:val="00B4735C"/>
    <w:rsid w:val="00B512CD"/>
    <w:rsid w:val="00B77CB0"/>
    <w:rsid w:val="00B83B79"/>
    <w:rsid w:val="00B90EC2"/>
    <w:rsid w:val="00BA268F"/>
    <w:rsid w:val="00BA3AA5"/>
    <w:rsid w:val="00BD308A"/>
    <w:rsid w:val="00BD5E27"/>
    <w:rsid w:val="00BE7E8F"/>
    <w:rsid w:val="00C00FF6"/>
    <w:rsid w:val="00C079CA"/>
    <w:rsid w:val="00C133F3"/>
    <w:rsid w:val="00C255F7"/>
    <w:rsid w:val="00C30C7B"/>
    <w:rsid w:val="00C329EC"/>
    <w:rsid w:val="00C36520"/>
    <w:rsid w:val="00C4275C"/>
    <w:rsid w:val="00C66F08"/>
    <w:rsid w:val="00C67741"/>
    <w:rsid w:val="00C74647"/>
    <w:rsid w:val="00C76039"/>
    <w:rsid w:val="00C76480"/>
    <w:rsid w:val="00C8199C"/>
    <w:rsid w:val="00C92FD6"/>
    <w:rsid w:val="00CA40E6"/>
    <w:rsid w:val="00CB47C9"/>
    <w:rsid w:val="00CC6598"/>
    <w:rsid w:val="00CC6BB1"/>
    <w:rsid w:val="00D14E73"/>
    <w:rsid w:val="00D20D4D"/>
    <w:rsid w:val="00D50E43"/>
    <w:rsid w:val="00D6155E"/>
    <w:rsid w:val="00D85930"/>
    <w:rsid w:val="00DB39B4"/>
    <w:rsid w:val="00DC3969"/>
    <w:rsid w:val="00DC47A2"/>
    <w:rsid w:val="00DE1551"/>
    <w:rsid w:val="00DE307F"/>
    <w:rsid w:val="00DE7FB7"/>
    <w:rsid w:val="00E01F7C"/>
    <w:rsid w:val="00E07395"/>
    <w:rsid w:val="00E20DDA"/>
    <w:rsid w:val="00E32A8B"/>
    <w:rsid w:val="00E350B3"/>
    <w:rsid w:val="00E36054"/>
    <w:rsid w:val="00E37E7B"/>
    <w:rsid w:val="00E46E04"/>
    <w:rsid w:val="00E569E9"/>
    <w:rsid w:val="00E7006D"/>
    <w:rsid w:val="00E87396"/>
    <w:rsid w:val="00EB024F"/>
    <w:rsid w:val="00EB5AAC"/>
    <w:rsid w:val="00EC42A3"/>
    <w:rsid w:val="00EC47E3"/>
    <w:rsid w:val="00EC50A4"/>
    <w:rsid w:val="00ED4D0E"/>
    <w:rsid w:val="00F03FC7"/>
    <w:rsid w:val="00F07933"/>
    <w:rsid w:val="00F164E5"/>
    <w:rsid w:val="00F256A9"/>
    <w:rsid w:val="00F52A36"/>
    <w:rsid w:val="00F67516"/>
    <w:rsid w:val="00F74A44"/>
    <w:rsid w:val="00F76292"/>
    <w:rsid w:val="00F83033"/>
    <w:rsid w:val="00F94629"/>
    <w:rsid w:val="00F966AA"/>
    <w:rsid w:val="00FA41E7"/>
    <w:rsid w:val="00FA4864"/>
    <w:rsid w:val="00FB49A4"/>
    <w:rsid w:val="00FB538F"/>
    <w:rsid w:val="00FC3071"/>
    <w:rsid w:val="00FD5902"/>
    <w:rsid w:val="00FD7FD0"/>
    <w:rsid w:val="00FE1ADC"/>
    <w:rsid w:val="00FE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F2E1F1"/>
  <w15:docId w15:val="{54589E2E-7524-4FCC-A178-3C5075B4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3AA"/>
    <w:rPr>
      <w:rFonts w:asciiTheme="minorHAnsi" w:hAnsiTheme="minorHAnsi"/>
      <w:sz w:val="18"/>
      <w:szCs w:val="24"/>
    </w:rPr>
  </w:style>
  <w:style w:type="paragraph" w:styleId="Heading1">
    <w:name w:val="heading 1"/>
    <w:basedOn w:val="Normal"/>
    <w:next w:val="Normal"/>
    <w:qFormat/>
    <w:rsid w:val="0000525E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next w:val="Normal"/>
    <w:qFormat/>
    <w:rsid w:val="001973AA"/>
    <w:pPr>
      <w:shd w:val="clear" w:color="auto" w:fill="404040" w:themeFill="text1" w:themeFillTint="BF"/>
      <w:spacing w:before="200"/>
      <w:jc w:val="center"/>
      <w:outlineLvl w:val="1"/>
    </w:pPr>
    <w:rPr>
      <w:rFonts w:asciiTheme="majorHAnsi" w:hAnsiTheme="majorHAnsi"/>
      <w:b/>
      <w:color w:val="FFFFFF" w:themeColor="background1"/>
      <w:sz w:val="22"/>
    </w:rPr>
  </w:style>
  <w:style w:type="paragraph" w:styleId="Heading3">
    <w:name w:val="heading 3"/>
    <w:basedOn w:val="Normal"/>
    <w:next w:val="Normal"/>
    <w:link w:val="Heading3Char"/>
    <w:qFormat/>
    <w:rsid w:val="001973AA"/>
    <w:pPr>
      <w:outlineLvl w:val="2"/>
    </w:pPr>
    <w:rPr>
      <w:i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FieldText">
    <w:name w:val="Field Text"/>
    <w:basedOn w:val="Normal"/>
    <w:next w:val="Normal"/>
    <w:link w:val="FieldTextChar"/>
    <w:qFormat/>
    <w:rsid w:val="002B652C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2B652C"/>
    <w:rPr>
      <w:rFonts w:ascii="Arial" w:hAnsi="Arial"/>
      <w:b/>
      <w:sz w:val="19"/>
      <w:szCs w:val="19"/>
      <w:lang w:val="en-US" w:eastAsia="en-US" w:bidi="ar-SA"/>
    </w:rPr>
  </w:style>
  <w:style w:type="table" w:styleId="TableGrid">
    <w:name w:val="Table Grid"/>
    <w:basedOn w:val="TableNormal"/>
    <w:uiPriority w:val="59"/>
    <w:rsid w:val="002B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">
    <w:name w:val="Company Name"/>
    <w:basedOn w:val="Normal"/>
    <w:qFormat/>
    <w:rsid w:val="001973AA"/>
    <w:pPr>
      <w:jc w:val="right"/>
    </w:pPr>
    <w:rPr>
      <w:rFonts w:asciiTheme="majorHAnsi" w:hAnsiTheme="majorHAnsi"/>
      <w:b/>
      <w:color w:val="404040" w:themeColor="text1" w:themeTint="BF"/>
      <w:sz w:val="28"/>
    </w:rPr>
  </w:style>
  <w:style w:type="paragraph" w:styleId="Header">
    <w:name w:val="header"/>
    <w:basedOn w:val="Normal"/>
    <w:link w:val="HeaderChar"/>
    <w:uiPriority w:val="99"/>
    <w:unhideWhenUsed/>
    <w:rsid w:val="003211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1162"/>
    <w:rPr>
      <w:rFonts w:asciiTheme="minorHAnsi" w:hAnsiTheme="minorHAnsi"/>
      <w:sz w:val="18"/>
      <w:szCs w:val="24"/>
    </w:rPr>
  </w:style>
  <w:style w:type="paragraph" w:styleId="Footer">
    <w:name w:val="footer"/>
    <w:basedOn w:val="Normal"/>
    <w:link w:val="FooterChar"/>
    <w:uiPriority w:val="99"/>
    <w:unhideWhenUsed/>
    <w:rsid w:val="003211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1162"/>
    <w:rPr>
      <w:rFonts w:asciiTheme="minorHAnsi" w:hAnsiTheme="minorHAnsi"/>
      <w:sz w:val="1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211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11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1162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1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162"/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32116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7801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87801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E07395"/>
    <w:rPr>
      <w:i/>
      <w:iCs/>
    </w:rPr>
  </w:style>
  <w:style w:type="paragraph" w:styleId="ListParagraph">
    <w:name w:val="List Paragraph"/>
    <w:basedOn w:val="Normal"/>
    <w:uiPriority w:val="99"/>
    <w:qFormat/>
    <w:rsid w:val="00B512CD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E01F7C"/>
    <w:rPr>
      <w:rFonts w:asciiTheme="minorHAnsi" w:hAnsiTheme="minorHAnsi"/>
      <w:i/>
      <w:sz w:val="16"/>
      <w:szCs w:val="24"/>
    </w:rPr>
  </w:style>
  <w:style w:type="character" w:customStyle="1" w:styleId="css-skcghl">
    <w:name w:val="css-skcghl"/>
    <w:basedOn w:val="DefaultParagraphFont"/>
    <w:rsid w:val="00503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60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9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DFDFD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5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pglobal.com/platts/global-energy-awards/judging-criteria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lobalenergyawards@spgloba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pp.smartsheet.com/b/form/1c2ccbde66a6496ba331bdb27ee216d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cey_comstock\AppData\Roaming\Microsoft\Templates\Employee%20informatio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89E25D045434CA7A8191B56456BAB" ma:contentTypeVersion="11" ma:contentTypeDescription="Create a new document." ma:contentTypeScope="" ma:versionID="f95294abe424de8b77c98fcfb0d5db06">
  <xsd:schema xmlns:xsd="http://www.w3.org/2001/XMLSchema" xmlns:xs="http://www.w3.org/2001/XMLSchema" xmlns:p="http://schemas.microsoft.com/office/2006/metadata/properties" xmlns:ns2="bf5a06e2-09f7-4153-8df6-e01a67b8834d" xmlns:ns3="b313527b-dbc6-4c2f-80d4-a9f386937773" targetNamespace="http://schemas.microsoft.com/office/2006/metadata/properties" ma:root="true" ma:fieldsID="9d7149dd0c91694db16d1b341ef16d31" ns2:_="" ns3:_="">
    <xsd:import namespace="bf5a06e2-09f7-4153-8df6-e01a67b8834d"/>
    <xsd:import namespace="b313527b-dbc6-4c2f-80d4-a9f386937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a06e2-09f7-4153-8df6-e01a67b883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3527b-dbc6-4c2f-80d4-a9f38693777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4BA2B1-8311-4750-B177-D84BEF3F6C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C8BEA5-2895-4504-97F3-C46D8834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5a06e2-09f7-4153-8df6-e01a67b8834d"/>
    <ds:schemaRef ds:uri="b313527b-dbc6-4c2f-80d4-a9f386937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F187E9-0C05-4F18-AA41-E6061792C0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Employee information form</Template>
  <TotalTime>33</TotalTime>
  <Pages>8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Employee information form</vt:lpstr>
    </vt:vector>
  </TitlesOfParts>
  <Company>The McGraw-Hill Companies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Employee information form</dc:title>
  <dc:creator>Comstock, Kacey</dc:creator>
  <cp:lastModifiedBy>Bacon, Christopher</cp:lastModifiedBy>
  <cp:revision>8</cp:revision>
  <cp:lastPrinted>2002-03-15T16:02:00Z</cp:lastPrinted>
  <dcterms:created xsi:type="dcterms:W3CDTF">2021-05-28T15:47:00Z</dcterms:created>
  <dcterms:modified xsi:type="dcterms:W3CDTF">2021-06-02T21:32:00Z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TC060889361033</vt:lpwstr>
  </property>
  <property fmtid="{D5CDD505-2E9C-101B-9397-08002B2CF9AE}" pid="3" name="ContentTypeId">
    <vt:lpwstr>0x010100D1189E25D045434CA7A8191B56456BAB</vt:lpwstr>
  </property>
</Properties>
</file>