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A5AE83" w14:textId="77777777" w:rsidR="00467865" w:rsidRDefault="00321162" w:rsidP="002B652C">
      <w:pPr>
        <w:pStyle w:val="Heading1"/>
      </w:pPr>
      <w:r>
        <w:t>Nomination Template –</w:t>
      </w:r>
      <w:r w:rsidR="005A54DB">
        <w:rPr>
          <w:rFonts w:asciiTheme="minorHAnsi" w:hAnsiTheme="minorHAnsi" w:cs="Arial"/>
          <w:iCs/>
        </w:rPr>
        <w:t xml:space="preserve"> </w:t>
      </w:r>
      <w:r w:rsidR="000B0E2B" w:rsidRPr="000B0E2B">
        <w:rPr>
          <w:rFonts w:asciiTheme="minorHAnsi" w:hAnsiTheme="minorHAnsi" w:cs="Arial"/>
          <w:iCs/>
        </w:rPr>
        <w:t>Grid Edge Award</w:t>
      </w:r>
    </w:p>
    <w:p w14:paraId="7D24BA1E" w14:textId="77777777" w:rsidR="00321162" w:rsidRDefault="00321162" w:rsidP="00321162"/>
    <w:p w14:paraId="05050BA3" w14:textId="7CAEB528"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0" w:history="1">
        <w:r w:rsidRPr="00A7294D">
          <w:rPr>
            <w:rStyle w:val="Hyperlink"/>
          </w:rPr>
          <w:t>online nomination form</w:t>
        </w:r>
      </w:hyperlink>
      <w:r w:rsidRPr="00380AB0">
        <w:t xml:space="preserve"> in order to finalize your nomination.</w:t>
      </w:r>
      <w:r w:rsidR="00266330">
        <w:t xml:space="preserve"> </w:t>
      </w:r>
    </w:p>
    <w:p w14:paraId="2D9C0DB6" w14:textId="77777777" w:rsidR="00266330" w:rsidRDefault="00266330" w:rsidP="00380AB0"/>
    <w:p w14:paraId="56C6BA02" w14:textId="1CB01EF4" w:rsidR="00496F1B" w:rsidRDefault="00791DE6" w:rsidP="00503C0A">
      <w:r>
        <w:t xml:space="preserve">Along with the below information, you will also need to provide us with 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051670">
        <w:t>30</w:t>
      </w:r>
      <w:r>
        <w:t xml:space="preserve"> MB).</w:t>
      </w:r>
    </w:p>
    <w:p w14:paraId="20DAD617" w14:textId="77777777" w:rsidR="00380AB0" w:rsidRPr="00380AB0" w:rsidRDefault="00380AB0" w:rsidP="00380AB0"/>
    <w:p w14:paraId="0653F166"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5D607CA4" w14:textId="77777777" w:rsidR="00323DB8" w:rsidRDefault="00323DB8" w:rsidP="00266330">
      <w:pPr>
        <w:ind w:right="-20"/>
        <w:rPr>
          <w:rFonts w:eastAsia="Calibri" w:cs="Arial"/>
          <w:szCs w:val="18"/>
        </w:rPr>
      </w:pPr>
    </w:p>
    <w:p w14:paraId="04717F40" w14:textId="77777777" w:rsidR="000145A6" w:rsidRPr="00323DB8" w:rsidRDefault="00323DB8" w:rsidP="000145A6">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112B6A6F" w14:textId="77777777" w:rsidR="000145A6" w:rsidRPr="00323DB8" w:rsidRDefault="000145A6" w:rsidP="000145A6">
      <w:pPr>
        <w:ind w:right="-20"/>
        <w:rPr>
          <w:rFonts w:eastAsia="Calibri" w:cs="Arial"/>
          <w:szCs w:val="18"/>
        </w:rPr>
      </w:pPr>
    </w:p>
    <w:p w14:paraId="499ECFEF" w14:textId="77777777" w:rsidR="000145A6" w:rsidRDefault="000145A6" w:rsidP="000145A6">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0145A6" w:rsidRPr="005114CE" w14:paraId="69B09AC9" w14:textId="77777777" w:rsidTr="008418FC">
        <w:trPr>
          <w:trHeight w:val="628"/>
        </w:trPr>
        <w:tc>
          <w:tcPr>
            <w:tcW w:w="2552" w:type="dxa"/>
            <w:vAlign w:val="bottom"/>
          </w:tcPr>
          <w:p w14:paraId="6C9BD2B9" w14:textId="77777777" w:rsidR="000145A6" w:rsidRDefault="000145A6" w:rsidP="008418FC">
            <w:pPr>
              <w:rPr>
                <w:b/>
                <w:bCs/>
              </w:rPr>
            </w:pPr>
          </w:p>
          <w:p w14:paraId="30EFE750" w14:textId="77777777" w:rsidR="000145A6" w:rsidRPr="002E6DC2" w:rsidRDefault="000145A6" w:rsidP="008418FC">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tc>
        <w:tc>
          <w:tcPr>
            <w:tcW w:w="6804" w:type="dxa"/>
            <w:tcBorders>
              <w:bottom w:val="single" w:sz="4" w:space="0" w:color="auto"/>
            </w:tcBorders>
            <w:vAlign w:val="bottom"/>
          </w:tcPr>
          <w:p w14:paraId="7E89B54F" w14:textId="77777777" w:rsidR="000145A6" w:rsidRDefault="000145A6" w:rsidP="008418FC">
            <w:pPr>
              <w:pStyle w:val="FieldText"/>
            </w:pPr>
            <w:r>
              <w:t>(written as you would like it to appear on the award)</w:t>
            </w:r>
          </w:p>
          <w:p w14:paraId="03FDA252" w14:textId="77777777" w:rsidR="000145A6" w:rsidRPr="002E6DC2" w:rsidRDefault="000145A6" w:rsidP="008418FC"/>
          <w:p w14:paraId="3448D8C4" w14:textId="77777777" w:rsidR="000145A6" w:rsidRPr="00BB0121" w:rsidRDefault="000145A6" w:rsidP="008418FC"/>
        </w:tc>
      </w:tr>
      <w:tr w:rsidR="000145A6" w:rsidRPr="008E72CF" w14:paraId="0D793C99" w14:textId="77777777" w:rsidTr="008418FC">
        <w:trPr>
          <w:trHeight w:val="628"/>
        </w:trPr>
        <w:tc>
          <w:tcPr>
            <w:tcW w:w="2552" w:type="dxa"/>
            <w:vAlign w:val="bottom"/>
          </w:tcPr>
          <w:p w14:paraId="372F0B14" w14:textId="77777777" w:rsidR="000145A6" w:rsidRPr="00BB0121" w:rsidRDefault="000145A6"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22C8D3FC" w14:textId="77777777" w:rsidR="000145A6" w:rsidRPr="008E72CF" w:rsidRDefault="000145A6" w:rsidP="008418FC">
            <w:pPr>
              <w:pStyle w:val="FieldText"/>
            </w:pPr>
          </w:p>
        </w:tc>
      </w:tr>
      <w:tr w:rsidR="000145A6" w:rsidRPr="005114CE" w14:paraId="01915486" w14:textId="77777777" w:rsidTr="008418FC">
        <w:trPr>
          <w:trHeight w:val="628"/>
        </w:trPr>
        <w:tc>
          <w:tcPr>
            <w:tcW w:w="2552" w:type="dxa"/>
            <w:vAlign w:val="bottom"/>
          </w:tcPr>
          <w:p w14:paraId="7F166915" w14:textId="77777777" w:rsidR="000145A6" w:rsidRPr="00BB0121" w:rsidRDefault="000145A6" w:rsidP="008418FC">
            <w:pPr>
              <w:rPr>
                <w:b/>
                <w:bCs/>
              </w:rPr>
            </w:pPr>
            <w:r w:rsidRPr="00BB0121">
              <w:rPr>
                <w:b/>
                <w:bCs/>
              </w:rPr>
              <w:t>Nominated company’s website:</w:t>
            </w:r>
          </w:p>
        </w:tc>
        <w:tc>
          <w:tcPr>
            <w:tcW w:w="6804" w:type="dxa"/>
            <w:tcBorders>
              <w:bottom w:val="single" w:sz="4" w:space="0" w:color="auto"/>
            </w:tcBorders>
            <w:vAlign w:val="bottom"/>
          </w:tcPr>
          <w:p w14:paraId="19CA50FA" w14:textId="77777777" w:rsidR="000145A6" w:rsidRPr="009C220D" w:rsidRDefault="000145A6" w:rsidP="008418FC">
            <w:pPr>
              <w:pStyle w:val="FieldText"/>
            </w:pPr>
          </w:p>
        </w:tc>
      </w:tr>
      <w:tr w:rsidR="000145A6" w:rsidRPr="005114CE" w14:paraId="72887184" w14:textId="77777777" w:rsidTr="008418FC">
        <w:trPr>
          <w:trHeight w:val="628"/>
        </w:trPr>
        <w:tc>
          <w:tcPr>
            <w:tcW w:w="2552" w:type="dxa"/>
            <w:vAlign w:val="bottom"/>
          </w:tcPr>
          <w:p w14:paraId="3F645A04" w14:textId="77777777" w:rsidR="000145A6" w:rsidRPr="00BB0121" w:rsidRDefault="000145A6" w:rsidP="008418FC">
            <w:pPr>
              <w:rPr>
                <w:b/>
                <w:bCs/>
              </w:rPr>
            </w:pPr>
            <w:r w:rsidRPr="00BB0121">
              <w:rPr>
                <w:b/>
                <w:bCs/>
              </w:rPr>
              <w:t>Nominated company’s Twitter Handle:</w:t>
            </w:r>
          </w:p>
        </w:tc>
        <w:tc>
          <w:tcPr>
            <w:tcW w:w="6804" w:type="dxa"/>
            <w:tcBorders>
              <w:bottom w:val="single" w:sz="4" w:space="0" w:color="auto"/>
            </w:tcBorders>
            <w:vAlign w:val="bottom"/>
          </w:tcPr>
          <w:p w14:paraId="07DE3448" w14:textId="77777777" w:rsidR="000145A6" w:rsidRPr="009C220D" w:rsidRDefault="000145A6" w:rsidP="008418FC">
            <w:pPr>
              <w:pStyle w:val="FieldText"/>
            </w:pPr>
          </w:p>
        </w:tc>
      </w:tr>
    </w:tbl>
    <w:p w14:paraId="7777BA1A" w14:textId="77777777" w:rsidR="000145A6" w:rsidRDefault="000145A6" w:rsidP="000145A6">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41"/>
        <w:gridCol w:w="7615"/>
      </w:tblGrid>
      <w:tr w:rsidR="000145A6" w:rsidRPr="009C220D" w14:paraId="74FBC297" w14:textId="77777777" w:rsidTr="008418FC">
        <w:trPr>
          <w:trHeight w:val="663"/>
        </w:trPr>
        <w:tc>
          <w:tcPr>
            <w:tcW w:w="1741" w:type="dxa"/>
            <w:vAlign w:val="bottom"/>
          </w:tcPr>
          <w:p w14:paraId="472B800A" w14:textId="77777777" w:rsidR="000145A6" w:rsidRDefault="000145A6" w:rsidP="008418FC">
            <w:r w:rsidRPr="00BB0121">
              <w:rPr>
                <w:b/>
                <w:bCs/>
              </w:rPr>
              <w:t>First Name:</w:t>
            </w:r>
            <w:r>
              <w:t xml:space="preserve"> </w:t>
            </w:r>
            <w:r w:rsidRPr="00323DB8">
              <w:rPr>
                <w:rFonts w:eastAsia="Calibri" w:cs="Arial"/>
                <w:color w:val="FF0000"/>
                <w:szCs w:val="18"/>
              </w:rPr>
              <w:t>*</w:t>
            </w:r>
          </w:p>
          <w:p w14:paraId="6ADBDE91" w14:textId="77777777" w:rsidR="000145A6" w:rsidRDefault="000145A6" w:rsidP="008418FC">
            <w:r>
              <w:t xml:space="preserve">(CEO) </w:t>
            </w:r>
          </w:p>
        </w:tc>
        <w:tc>
          <w:tcPr>
            <w:tcW w:w="7615" w:type="dxa"/>
            <w:tcBorders>
              <w:bottom w:val="single" w:sz="4" w:space="0" w:color="auto"/>
            </w:tcBorders>
            <w:vAlign w:val="bottom"/>
          </w:tcPr>
          <w:p w14:paraId="0FF63FD7" w14:textId="77777777" w:rsidR="000145A6" w:rsidRPr="009C220D" w:rsidRDefault="000145A6" w:rsidP="008418FC">
            <w:pPr>
              <w:pStyle w:val="FieldText"/>
            </w:pPr>
          </w:p>
        </w:tc>
      </w:tr>
      <w:tr w:rsidR="000145A6" w:rsidRPr="009C220D" w14:paraId="3F2F01F5" w14:textId="77777777" w:rsidTr="008418FC">
        <w:trPr>
          <w:trHeight w:val="657"/>
        </w:trPr>
        <w:tc>
          <w:tcPr>
            <w:tcW w:w="1741" w:type="dxa"/>
            <w:vAlign w:val="bottom"/>
          </w:tcPr>
          <w:p w14:paraId="7965107D" w14:textId="77777777" w:rsidR="000145A6" w:rsidRDefault="000145A6" w:rsidP="008418FC">
            <w:r w:rsidRPr="00BB0121">
              <w:rPr>
                <w:b/>
                <w:bCs/>
              </w:rPr>
              <w:t>Last Name:</w:t>
            </w:r>
            <w:r>
              <w:t xml:space="preserve"> </w:t>
            </w:r>
            <w:r w:rsidRPr="00323DB8">
              <w:rPr>
                <w:rFonts w:eastAsia="Calibri" w:cs="Arial"/>
                <w:color w:val="FF0000"/>
                <w:szCs w:val="18"/>
              </w:rPr>
              <w:t>*</w:t>
            </w:r>
          </w:p>
          <w:p w14:paraId="35369282" w14:textId="77777777" w:rsidR="000145A6" w:rsidRDefault="000145A6" w:rsidP="008418FC">
            <w:r>
              <w:t xml:space="preserve">(CEO) </w:t>
            </w:r>
          </w:p>
        </w:tc>
        <w:tc>
          <w:tcPr>
            <w:tcW w:w="7615" w:type="dxa"/>
            <w:tcBorders>
              <w:bottom w:val="single" w:sz="4" w:space="0" w:color="auto"/>
            </w:tcBorders>
            <w:vAlign w:val="bottom"/>
          </w:tcPr>
          <w:p w14:paraId="099F4BE3" w14:textId="77777777" w:rsidR="000145A6" w:rsidRPr="009C220D" w:rsidRDefault="000145A6" w:rsidP="008418FC">
            <w:pPr>
              <w:pStyle w:val="FieldText"/>
            </w:pPr>
          </w:p>
        </w:tc>
      </w:tr>
      <w:tr w:rsidR="000145A6" w:rsidRPr="009C220D" w14:paraId="58028BB1" w14:textId="77777777" w:rsidTr="008418FC">
        <w:trPr>
          <w:trHeight w:val="657"/>
        </w:trPr>
        <w:tc>
          <w:tcPr>
            <w:tcW w:w="1741" w:type="dxa"/>
            <w:vAlign w:val="bottom"/>
          </w:tcPr>
          <w:p w14:paraId="096ADA37" w14:textId="77777777" w:rsidR="000145A6" w:rsidRDefault="000145A6"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63422B06" w14:textId="77777777" w:rsidR="000145A6" w:rsidRDefault="000145A6" w:rsidP="008418FC">
            <w:r>
              <w:t xml:space="preserve">(CEO) </w:t>
            </w:r>
          </w:p>
        </w:tc>
        <w:tc>
          <w:tcPr>
            <w:tcW w:w="7615" w:type="dxa"/>
            <w:tcBorders>
              <w:bottom w:val="single" w:sz="4" w:space="0" w:color="auto"/>
            </w:tcBorders>
            <w:vAlign w:val="bottom"/>
          </w:tcPr>
          <w:p w14:paraId="7C79641C" w14:textId="77777777" w:rsidR="000145A6" w:rsidRPr="009C220D" w:rsidRDefault="000145A6" w:rsidP="008418FC">
            <w:pPr>
              <w:pStyle w:val="FieldText"/>
            </w:pPr>
          </w:p>
        </w:tc>
      </w:tr>
      <w:tr w:rsidR="000145A6" w:rsidRPr="009C220D" w14:paraId="57AEBE6B" w14:textId="77777777" w:rsidTr="008418FC">
        <w:trPr>
          <w:trHeight w:val="657"/>
        </w:trPr>
        <w:tc>
          <w:tcPr>
            <w:tcW w:w="1741" w:type="dxa"/>
            <w:vAlign w:val="bottom"/>
          </w:tcPr>
          <w:p w14:paraId="74B5F983" w14:textId="77777777" w:rsidR="000145A6" w:rsidRDefault="000145A6" w:rsidP="008418FC">
            <w:r w:rsidRPr="00A56094">
              <w:rPr>
                <w:b/>
                <w:bCs/>
              </w:rPr>
              <w:t>Company Name</w:t>
            </w:r>
            <w:r>
              <w:t xml:space="preserve">: </w:t>
            </w:r>
            <w:r w:rsidRPr="00323DB8">
              <w:rPr>
                <w:rFonts w:eastAsia="Calibri" w:cs="Arial"/>
                <w:color w:val="FF0000"/>
                <w:szCs w:val="18"/>
              </w:rPr>
              <w:t>*</w:t>
            </w:r>
          </w:p>
          <w:p w14:paraId="04320C3B" w14:textId="77777777" w:rsidR="000145A6" w:rsidRDefault="000145A6" w:rsidP="008418FC">
            <w:r>
              <w:t>(CEO)</w:t>
            </w:r>
            <w:r w:rsidRPr="00323DB8">
              <w:rPr>
                <w:rFonts w:eastAsia="Calibri" w:cs="Arial"/>
                <w:color w:val="FF0000"/>
                <w:szCs w:val="18"/>
              </w:rPr>
              <w:t xml:space="preserve"> </w:t>
            </w:r>
          </w:p>
        </w:tc>
        <w:tc>
          <w:tcPr>
            <w:tcW w:w="7615" w:type="dxa"/>
            <w:tcBorders>
              <w:bottom w:val="single" w:sz="4" w:space="0" w:color="auto"/>
            </w:tcBorders>
            <w:vAlign w:val="bottom"/>
          </w:tcPr>
          <w:p w14:paraId="0F0BEDCE" w14:textId="77777777" w:rsidR="000145A6" w:rsidRPr="009C220D" w:rsidRDefault="000145A6" w:rsidP="008418FC">
            <w:pPr>
              <w:pStyle w:val="FieldText"/>
            </w:pPr>
          </w:p>
        </w:tc>
      </w:tr>
      <w:tr w:rsidR="000145A6" w:rsidRPr="009C220D" w14:paraId="2911E21B" w14:textId="77777777" w:rsidTr="008418FC">
        <w:trPr>
          <w:trHeight w:val="516"/>
        </w:trPr>
        <w:tc>
          <w:tcPr>
            <w:tcW w:w="1741" w:type="dxa"/>
            <w:vAlign w:val="bottom"/>
          </w:tcPr>
          <w:p w14:paraId="65CBECC1" w14:textId="77777777" w:rsidR="000145A6" w:rsidRDefault="000145A6" w:rsidP="008418FC">
            <w:r w:rsidRPr="00A56094">
              <w:rPr>
                <w:b/>
                <w:bCs/>
              </w:rPr>
              <w:t>Address:</w:t>
            </w:r>
            <w:r>
              <w:t xml:space="preserve"> </w:t>
            </w:r>
            <w:r w:rsidRPr="00323DB8">
              <w:rPr>
                <w:rFonts w:eastAsia="Calibri" w:cs="Arial"/>
                <w:color w:val="FF0000"/>
                <w:szCs w:val="18"/>
              </w:rPr>
              <w:t>*</w:t>
            </w:r>
          </w:p>
          <w:p w14:paraId="5B4698CE" w14:textId="77777777" w:rsidR="000145A6" w:rsidRDefault="000145A6" w:rsidP="008418FC">
            <w:r>
              <w:t>(CEO)</w:t>
            </w:r>
          </w:p>
        </w:tc>
        <w:tc>
          <w:tcPr>
            <w:tcW w:w="7615" w:type="dxa"/>
            <w:tcBorders>
              <w:bottom w:val="single" w:sz="4" w:space="0" w:color="auto"/>
            </w:tcBorders>
            <w:vAlign w:val="bottom"/>
          </w:tcPr>
          <w:p w14:paraId="3E60F7DE" w14:textId="77777777" w:rsidR="000145A6" w:rsidRPr="009C220D" w:rsidRDefault="000145A6" w:rsidP="008418FC">
            <w:pPr>
              <w:pStyle w:val="FieldText"/>
            </w:pPr>
          </w:p>
        </w:tc>
      </w:tr>
      <w:tr w:rsidR="000145A6" w:rsidRPr="009C220D" w14:paraId="76C8E82E" w14:textId="77777777" w:rsidTr="008418FC">
        <w:trPr>
          <w:trHeight w:val="516"/>
        </w:trPr>
        <w:tc>
          <w:tcPr>
            <w:tcW w:w="1741" w:type="dxa"/>
            <w:vAlign w:val="bottom"/>
          </w:tcPr>
          <w:p w14:paraId="2E1BF336" w14:textId="77777777" w:rsidR="000145A6" w:rsidRDefault="000145A6" w:rsidP="008418FC">
            <w:r w:rsidRPr="00A56094">
              <w:rPr>
                <w:b/>
                <w:bCs/>
              </w:rPr>
              <w:t>City/Town:</w:t>
            </w:r>
            <w:r>
              <w:t xml:space="preserve"> </w:t>
            </w:r>
            <w:r w:rsidRPr="00323DB8">
              <w:rPr>
                <w:rFonts w:eastAsia="Calibri" w:cs="Arial"/>
                <w:color w:val="FF0000"/>
                <w:szCs w:val="18"/>
              </w:rPr>
              <w:t>*</w:t>
            </w:r>
          </w:p>
          <w:p w14:paraId="014E2A73" w14:textId="77777777" w:rsidR="000145A6" w:rsidRDefault="000145A6" w:rsidP="008418FC">
            <w:r>
              <w:t>(CEO)</w:t>
            </w:r>
          </w:p>
        </w:tc>
        <w:tc>
          <w:tcPr>
            <w:tcW w:w="7615" w:type="dxa"/>
            <w:tcBorders>
              <w:bottom w:val="single" w:sz="4" w:space="0" w:color="auto"/>
            </w:tcBorders>
            <w:vAlign w:val="bottom"/>
          </w:tcPr>
          <w:p w14:paraId="2EBF2A5C" w14:textId="77777777" w:rsidR="000145A6" w:rsidRPr="009C220D" w:rsidRDefault="000145A6" w:rsidP="008418FC">
            <w:pPr>
              <w:pStyle w:val="FieldText"/>
            </w:pPr>
          </w:p>
        </w:tc>
      </w:tr>
      <w:tr w:rsidR="000145A6" w:rsidRPr="009C220D" w14:paraId="62A1F4BF" w14:textId="77777777" w:rsidTr="008418FC">
        <w:trPr>
          <w:trHeight w:val="516"/>
        </w:trPr>
        <w:tc>
          <w:tcPr>
            <w:tcW w:w="1741" w:type="dxa"/>
            <w:vAlign w:val="bottom"/>
          </w:tcPr>
          <w:p w14:paraId="14803379" w14:textId="77777777" w:rsidR="000145A6" w:rsidRPr="00A56094" w:rsidRDefault="000145A6" w:rsidP="008418FC">
            <w:pPr>
              <w:rPr>
                <w:b/>
                <w:bCs/>
              </w:rPr>
            </w:pPr>
            <w:r w:rsidRPr="00A56094">
              <w:rPr>
                <w:b/>
                <w:bCs/>
              </w:rPr>
              <w:t xml:space="preserve">State: </w:t>
            </w:r>
          </w:p>
          <w:p w14:paraId="1543637B" w14:textId="77777777" w:rsidR="000145A6" w:rsidRDefault="000145A6" w:rsidP="008418FC">
            <w:r>
              <w:t>(CEO)</w:t>
            </w:r>
          </w:p>
        </w:tc>
        <w:tc>
          <w:tcPr>
            <w:tcW w:w="7615" w:type="dxa"/>
            <w:tcBorders>
              <w:bottom w:val="single" w:sz="4" w:space="0" w:color="auto"/>
            </w:tcBorders>
            <w:vAlign w:val="bottom"/>
          </w:tcPr>
          <w:p w14:paraId="554C13D7" w14:textId="77777777" w:rsidR="000145A6" w:rsidRPr="009C220D" w:rsidRDefault="000145A6" w:rsidP="008418FC">
            <w:pPr>
              <w:pStyle w:val="FieldText"/>
            </w:pPr>
          </w:p>
        </w:tc>
      </w:tr>
      <w:tr w:rsidR="000145A6" w:rsidRPr="009C220D" w14:paraId="25CDAD7A" w14:textId="77777777" w:rsidTr="008418FC">
        <w:trPr>
          <w:trHeight w:val="516"/>
        </w:trPr>
        <w:tc>
          <w:tcPr>
            <w:tcW w:w="1741" w:type="dxa"/>
            <w:vAlign w:val="bottom"/>
          </w:tcPr>
          <w:p w14:paraId="7A3734D3" w14:textId="77777777" w:rsidR="000145A6" w:rsidRPr="00A56094" w:rsidRDefault="000145A6" w:rsidP="008418FC">
            <w:pPr>
              <w:rPr>
                <w:b/>
                <w:bCs/>
              </w:rPr>
            </w:pPr>
            <w:r w:rsidRPr="00A56094">
              <w:rPr>
                <w:b/>
                <w:bCs/>
              </w:rPr>
              <w:t>ZIP/Postal Code:</w:t>
            </w:r>
          </w:p>
          <w:p w14:paraId="32F28301" w14:textId="77777777" w:rsidR="000145A6" w:rsidRDefault="000145A6" w:rsidP="008418FC">
            <w:r>
              <w:t>(CEO)</w:t>
            </w:r>
          </w:p>
        </w:tc>
        <w:tc>
          <w:tcPr>
            <w:tcW w:w="7615" w:type="dxa"/>
            <w:tcBorders>
              <w:bottom w:val="single" w:sz="4" w:space="0" w:color="auto"/>
            </w:tcBorders>
            <w:vAlign w:val="bottom"/>
          </w:tcPr>
          <w:p w14:paraId="1C989D0D" w14:textId="77777777" w:rsidR="000145A6" w:rsidRPr="009C220D" w:rsidRDefault="000145A6" w:rsidP="008418FC">
            <w:pPr>
              <w:pStyle w:val="FieldText"/>
            </w:pPr>
          </w:p>
        </w:tc>
      </w:tr>
      <w:tr w:rsidR="000145A6" w:rsidRPr="009C220D" w14:paraId="6E2A82D8" w14:textId="77777777" w:rsidTr="008418FC">
        <w:trPr>
          <w:trHeight w:val="516"/>
        </w:trPr>
        <w:tc>
          <w:tcPr>
            <w:tcW w:w="1741" w:type="dxa"/>
            <w:vAlign w:val="bottom"/>
          </w:tcPr>
          <w:p w14:paraId="5E84EC2C" w14:textId="77777777" w:rsidR="000145A6" w:rsidRDefault="000145A6"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2C653F6F" w14:textId="77777777" w:rsidR="000145A6" w:rsidRPr="005114CE" w:rsidRDefault="000145A6" w:rsidP="008418FC">
            <w:r>
              <w:t>(CEO)</w:t>
            </w:r>
          </w:p>
        </w:tc>
        <w:tc>
          <w:tcPr>
            <w:tcW w:w="7615" w:type="dxa"/>
            <w:tcBorders>
              <w:bottom w:val="single" w:sz="4" w:space="0" w:color="auto"/>
            </w:tcBorders>
            <w:vAlign w:val="bottom"/>
          </w:tcPr>
          <w:p w14:paraId="433F4AEF" w14:textId="77777777" w:rsidR="000145A6" w:rsidRPr="009C220D" w:rsidRDefault="000145A6" w:rsidP="008418FC">
            <w:pPr>
              <w:pStyle w:val="FieldText"/>
            </w:pPr>
          </w:p>
        </w:tc>
      </w:tr>
      <w:tr w:rsidR="000145A6" w:rsidRPr="008E72CF" w14:paraId="13E49FEA" w14:textId="77777777" w:rsidTr="008418FC">
        <w:trPr>
          <w:trHeight w:val="636"/>
        </w:trPr>
        <w:tc>
          <w:tcPr>
            <w:tcW w:w="1741" w:type="dxa"/>
            <w:vAlign w:val="bottom"/>
          </w:tcPr>
          <w:p w14:paraId="6FEA985E" w14:textId="77777777" w:rsidR="000145A6" w:rsidRDefault="000145A6" w:rsidP="008418FC">
            <w:r w:rsidRPr="00A56094">
              <w:rPr>
                <w:b/>
                <w:bCs/>
              </w:rPr>
              <w:lastRenderedPageBreak/>
              <w:t>Email Address:</w:t>
            </w:r>
            <w:r>
              <w:t xml:space="preserve"> </w:t>
            </w:r>
            <w:r w:rsidRPr="00323DB8">
              <w:rPr>
                <w:rFonts w:eastAsia="Calibri" w:cs="Arial"/>
                <w:color w:val="FF0000"/>
                <w:szCs w:val="18"/>
              </w:rPr>
              <w:t>*</w:t>
            </w:r>
          </w:p>
          <w:p w14:paraId="15E450C0" w14:textId="77777777" w:rsidR="000145A6" w:rsidRPr="005114CE" w:rsidRDefault="000145A6" w:rsidP="008418FC">
            <w:r>
              <w:t>(CEO)</w:t>
            </w:r>
          </w:p>
        </w:tc>
        <w:tc>
          <w:tcPr>
            <w:tcW w:w="7615" w:type="dxa"/>
            <w:tcBorders>
              <w:bottom w:val="single" w:sz="4" w:space="0" w:color="auto"/>
            </w:tcBorders>
            <w:vAlign w:val="bottom"/>
          </w:tcPr>
          <w:p w14:paraId="72FAA04D" w14:textId="77777777" w:rsidR="000145A6" w:rsidRPr="008E72CF" w:rsidRDefault="000145A6" w:rsidP="008418FC">
            <w:pPr>
              <w:pStyle w:val="FieldText"/>
            </w:pPr>
          </w:p>
        </w:tc>
      </w:tr>
      <w:tr w:rsidR="000145A6" w:rsidRPr="008E72CF" w14:paraId="6D20B749" w14:textId="77777777" w:rsidTr="008418FC">
        <w:trPr>
          <w:trHeight w:val="636"/>
        </w:trPr>
        <w:tc>
          <w:tcPr>
            <w:tcW w:w="1741" w:type="dxa"/>
            <w:vAlign w:val="bottom"/>
          </w:tcPr>
          <w:p w14:paraId="44D783E3" w14:textId="77777777" w:rsidR="000145A6" w:rsidRDefault="000145A6" w:rsidP="008418FC">
            <w:r w:rsidRPr="00A56094">
              <w:rPr>
                <w:b/>
                <w:bCs/>
              </w:rPr>
              <w:t>Phone Number:</w:t>
            </w:r>
            <w:r>
              <w:t xml:space="preserve"> </w:t>
            </w:r>
            <w:r w:rsidRPr="00323DB8">
              <w:rPr>
                <w:rFonts w:eastAsia="Calibri" w:cs="Arial"/>
                <w:color w:val="FF0000"/>
                <w:szCs w:val="18"/>
              </w:rPr>
              <w:t>*</w:t>
            </w:r>
          </w:p>
          <w:p w14:paraId="1AEB77EE" w14:textId="77777777" w:rsidR="000145A6" w:rsidRPr="005114CE" w:rsidRDefault="000145A6" w:rsidP="008418FC">
            <w:r>
              <w:t>(CEO)</w:t>
            </w:r>
          </w:p>
        </w:tc>
        <w:tc>
          <w:tcPr>
            <w:tcW w:w="7615" w:type="dxa"/>
            <w:tcBorders>
              <w:bottom w:val="single" w:sz="4" w:space="0" w:color="auto"/>
            </w:tcBorders>
            <w:vAlign w:val="bottom"/>
          </w:tcPr>
          <w:p w14:paraId="56649E7B" w14:textId="77777777" w:rsidR="000145A6" w:rsidRPr="008E72CF" w:rsidRDefault="000145A6" w:rsidP="008418FC">
            <w:pPr>
              <w:pStyle w:val="FieldText"/>
            </w:pPr>
          </w:p>
        </w:tc>
      </w:tr>
    </w:tbl>
    <w:p w14:paraId="1B246D39" w14:textId="77777777" w:rsidR="000145A6" w:rsidRDefault="000145A6" w:rsidP="000145A6"/>
    <w:p w14:paraId="5F7EE75E" w14:textId="77777777" w:rsidR="000145A6" w:rsidRDefault="000145A6" w:rsidP="000145A6">
      <w:pPr>
        <w:pStyle w:val="Heading2"/>
        <w:tabs>
          <w:tab w:val="center" w:pos="4680"/>
          <w:tab w:val="right" w:pos="9360"/>
        </w:tabs>
        <w:jc w:val="left"/>
      </w:pPr>
      <w:r>
        <w:tab/>
        <w:t>Nominator Contact</w:t>
      </w:r>
      <w:r w:rsidRPr="002B652C">
        <w:t xml:space="preserve"> </w:t>
      </w:r>
      <w:r>
        <w:t>information (Person completing this form)</w:t>
      </w:r>
      <w:r>
        <w:tab/>
      </w:r>
    </w:p>
    <w:tbl>
      <w:tblPr>
        <w:tblW w:w="5074" w:type="pct"/>
        <w:tblLayout w:type="fixed"/>
        <w:tblCellMar>
          <w:left w:w="0" w:type="dxa"/>
          <w:right w:w="0" w:type="dxa"/>
        </w:tblCellMar>
        <w:tblLook w:val="0000" w:firstRow="0" w:lastRow="0" w:firstColumn="0" w:lastColumn="0" w:noHBand="0" w:noVBand="0"/>
      </w:tblPr>
      <w:tblGrid>
        <w:gridCol w:w="1600"/>
        <w:gridCol w:w="7899"/>
      </w:tblGrid>
      <w:tr w:rsidR="000145A6" w:rsidRPr="009C220D" w14:paraId="1C8B9CC6" w14:textId="77777777" w:rsidTr="008418FC">
        <w:trPr>
          <w:trHeight w:val="618"/>
        </w:trPr>
        <w:tc>
          <w:tcPr>
            <w:tcW w:w="1600" w:type="dxa"/>
            <w:vAlign w:val="bottom"/>
          </w:tcPr>
          <w:p w14:paraId="227EDBD0" w14:textId="77777777" w:rsidR="000145A6" w:rsidRDefault="000145A6"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77C38C28" w14:textId="77777777" w:rsidR="000145A6" w:rsidRDefault="000145A6"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23E4D351" w14:textId="77777777" w:rsidR="000145A6" w:rsidRPr="009C220D" w:rsidRDefault="000145A6" w:rsidP="008418FC">
            <w:pPr>
              <w:pStyle w:val="FieldText"/>
            </w:pPr>
          </w:p>
        </w:tc>
      </w:tr>
      <w:tr w:rsidR="000145A6" w:rsidRPr="009C220D" w14:paraId="1118A551" w14:textId="77777777" w:rsidTr="008418FC">
        <w:trPr>
          <w:trHeight w:val="613"/>
        </w:trPr>
        <w:tc>
          <w:tcPr>
            <w:tcW w:w="1600" w:type="dxa"/>
            <w:vAlign w:val="bottom"/>
          </w:tcPr>
          <w:p w14:paraId="330A234F" w14:textId="77777777" w:rsidR="000145A6" w:rsidRDefault="000145A6"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26F95D33" w14:textId="77777777" w:rsidR="000145A6" w:rsidRDefault="000145A6"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47793CA7" w14:textId="77777777" w:rsidR="000145A6" w:rsidRPr="009C220D" w:rsidRDefault="000145A6" w:rsidP="008418FC">
            <w:pPr>
              <w:pStyle w:val="FieldText"/>
            </w:pPr>
          </w:p>
        </w:tc>
      </w:tr>
      <w:tr w:rsidR="000145A6" w:rsidRPr="009C220D" w14:paraId="07D38F48" w14:textId="77777777" w:rsidTr="008418FC">
        <w:trPr>
          <w:trHeight w:val="613"/>
        </w:trPr>
        <w:tc>
          <w:tcPr>
            <w:tcW w:w="1600" w:type="dxa"/>
            <w:vAlign w:val="bottom"/>
          </w:tcPr>
          <w:p w14:paraId="798AD54F" w14:textId="77777777" w:rsidR="000145A6" w:rsidRDefault="000145A6"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5E264370" w14:textId="77777777" w:rsidR="000145A6" w:rsidRDefault="000145A6"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7CF616BF" w14:textId="77777777" w:rsidR="000145A6" w:rsidRPr="009C220D" w:rsidRDefault="000145A6" w:rsidP="008418FC">
            <w:pPr>
              <w:pStyle w:val="FieldText"/>
            </w:pPr>
          </w:p>
        </w:tc>
      </w:tr>
      <w:tr w:rsidR="000145A6" w:rsidRPr="009C220D" w14:paraId="5CDF0892" w14:textId="77777777" w:rsidTr="008418FC">
        <w:trPr>
          <w:trHeight w:val="613"/>
        </w:trPr>
        <w:tc>
          <w:tcPr>
            <w:tcW w:w="1600" w:type="dxa"/>
            <w:vAlign w:val="bottom"/>
          </w:tcPr>
          <w:p w14:paraId="5A2C743A" w14:textId="77777777" w:rsidR="000145A6" w:rsidRDefault="000145A6"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7673C250" w14:textId="77777777" w:rsidR="000145A6" w:rsidRDefault="000145A6"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51F270D2" w14:textId="77777777" w:rsidR="000145A6" w:rsidRPr="009C220D" w:rsidRDefault="000145A6" w:rsidP="008418FC">
            <w:pPr>
              <w:pStyle w:val="FieldText"/>
            </w:pPr>
          </w:p>
        </w:tc>
      </w:tr>
      <w:tr w:rsidR="000145A6" w:rsidRPr="009C220D" w14:paraId="52EB8C3E" w14:textId="77777777" w:rsidTr="008418FC">
        <w:trPr>
          <w:trHeight w:val="481"/>
        </w:trPr>
        <w:tc>
          <w:tcPr>
            <w:tcW w:w="1600" w:type="dxa"/>
            <w:vAlign w:val="bottom"/>
          </w:tcPr>
          <w:p w14:paraId="7358B289" w14:textId="77777777" w:rsidR="000145A6" w:rsidRDefault="000145A6"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2CC62862" w14:textId="77777777" w:rsidR="000145A6" w:rsidRDefault="000145A6" w:rsidP="008418FC">
            <w:r>
              <w:t>(Nominator)</w:t>
            </w:r>
          </w:p>
        </w:tc>
        <w:tc>
          <w:tcPr>
            <w:tcW w:w="7898" w:type="dxa"/>
            <w:tcBorders>
              <w:bottom w:val="single" w:sz="4" w:space="0" w:color="auto"/>
            </w:tcBorders>
            <w:vAlign w:val="bottom"/>
          </w:tcPr>
          <w:p w14:paraId="4907FFC2" w14:textId="77777777" w:rsidR="000145A6" w:rsidRPr="009C220D" w:rsidRDefault="000145A6" w:rsidP="008418FC">
            <w:pPr>
              <w:pStyle w:val="FieldText"/>
            </w:pPr>
          </w:p>
        </w:tc>
      </w:tr>
      <w:tr w:rsidR="000145A6" w:rsidRPr="009C220D" w14:paraId="342B68B3" w14:textId="77777777" w:rsidTr="008418FC">
        <w:trPr>
          <w:trHeight w:val="481"/>
        </w:trPr>
        <w:tc>
          <w:tcPr>
            <w:tcW w:w="1600" w:type="dxa"/>
            <w:vAlign w:val="bottom"/>
          </w:tcPr>
          <w:p w14:paraId="31700D67" w14:textId="77777777" w:rsidR="000145A6" w:rsidRDefault="000145A6" w:rsidP="008418FC">
            <w:r w:rsidRPr="00BB0121">
              <w:rPr>
                <w:b/>
                <w:bCs/>
              </w:rPr>
              <w:t>City/Town:</w:t>
            </w:r>
            <w:r>
              <w:t xml:space="preserve"> </w:t>
            </w:r>
            <w:r w:rsidRPr="00323DB8">
              <w:rPr>
                <w:rFonts w:eastAsia="Calibri" w:cs="Arial"/>
                <w:color w:val="FF0000"/>
                <w:szCs w:val="18"/>
              </w:rPr>
              <w:t>*</w:t>
            </w:r>
          </w:p>
          <w:p w14:paraId="32BEEAF5" w14:textId="77777777" w:rsidR="000145A6" w:rsidRDefault="000145A6"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614877DE" w14:textId="77777777" w:rsidR="000145A6" w:rsidRPr="009C220D" w:rsidRDefault="000145A6" w:rsidP="008418FC">
            <w:pPr>
              <w:pStyle w:val="FieldText"/>
            </w:pPr>
          </w:p>
        </w:tc>
      </w:tr>
      <w:tr w:rsidR="000145A6" w:rsidRPr="009C220D" w14:paraId="10647F1E" w14:textId="77777777" w:rsidTr="008418FC">
        <w:trPr>
          <w:trHeight w:val="481"/>
        </w:trPr>
        <w:tc>
          <w:tcPr>
            <w:tcW w:w="1600" w:type="dxa"/>
            <w:vAlign w:val="bottom"/>
          </w:tcPr>
          <w:p w14:paraId="005C67D5" w14:textId="77777777" w:rsidR="000145A6" w:rsidRPr="00BB0121" w:rsidRDefault="000145A6" w:rsidP="008418FC">
            <w:pPr>
              <w:rPr>
                <w:b/>
                <w:bCs/>
              </w:rPr>
            </w:pPr>
            <w:r w:rsidRPr="00BB0121">
              <w:rPr>
                <w:b/>
                <w:bCs/>
              </w:rPr>
              <w:t xml:space="preserve">State: </w:t>
            </w:r>
          </w:p>
          <w:p w14:paraId="740810D2" w14:textId="77777777" w:rsidR="000145A6" w:rsidRDefault="000145A6" w:rsidP="008418FC">
            <w:r>
              <w:t>(Nominator)</w:t>
            </w:r>
          </w:p>
        </w:tc>
        <w:tc>
          <w:tcPr>
            <w:tcW w:w="7898" w:type="dxa"/>
            <w:tcBorders>
              <w:bottom w:val="single" w:sz="4" w:space="0" w:color="auto"/>
            </w:tcBorders>
            <w:vAlign w:val="bottom"/>
          </w:tcPr>
          <w:p w14:paraId="747A3C34" w14:textId="77777777" w:rsidR="000145A6" w:rsidRPr="009C220D" w:rsidRDefault="000145A6" w:rsidP="008418FC">
            <w:pPr>
              <w:pStyle w:val="FieldText"/>
            </w:pPr>
          </w:p>
        </w:tc>
      </w:tr>
      <w:tr w:rsidR="000145A6" w:rsidRPr="009C220D" w14:paraId="64832B28" w14:textId="77777777" w:rsidTr="008418FC">
        <w:trPr>
          <w:trHeight w:val="481"/>
        </w:trPr>
        <w:tc>
          <w:tcPr>
            <w:tcW w:w="1600" w:type="dxa"/>
            <w:vAlign w:val="bottom"/>
          </w:tcPr>
          <w:p w14:paraId="7A6D6ED9" w14:textId="77777777" w:rsidR="000145A6" w:rsidRPr="00BB0121" w:rsidRDefault="000145A6" w:rsidP="008418FC">
            <w:pPr>
              <w:rPr>
                <w:b/>
                <w:bCs/>
              </w:rPr>
            </w:pPr>
            <w:r w:rsidRPr="00BB0121">
              <w:rPr>
                <w:b/>
                <w:bCs/>
              </w:rPr>
              <w:t xml:space="preserve">ZIP/Postal Code: </w:t>
            </w:r>
          </w:p>
          <w:p w14:paraId="53426993" w14:textId="77777777" w:rsidR="000145A6" w:rsidRDefault="000145A6" w:rsidP="008418FC">
            <w:r>
              <w:t>(Nominator)</w:t>
            </w:r>
          </w:p>
        </w:tc>
        <w:tc>
          <w:tcPr>
            <w:tcW w:w="7898" w:type="dxa"/>
            <w:tcBorders>
              <w:bottom w:val="single" w:sz="4" w:space="0" w:color="auto"/>
            </w:tcBorders>
            <w:vAlign w:val="bottom"/>
          </w:tcPr>
          <w:p w14:paraId="35D9183A" w14:textId="77777777" w:rsidR="000145A6" w:rsidRPr="009C220D" w:rsidRDefault="000145A6" w:rsidP="008418FC">
            <w:pPr>
              <w:pStyle w:val="FieldText"/>
            </w:pPr>
          </w:p>
        </w:tc>
      </w:tr>
      <w:tr w:rsidR="000145A6" w:rsidRPr="009C220D" w14:paraId="73DEFDF2" w14:textId="77777777" w:rsidTr="008418FC">
        <w:trPr>
          <w:trHeight w:val="481"/>
        </w:trPr>
        <w:tc>
          <w:tcPr>
            <w:tcW w:w="1600" w:type="dxa"/>
            <w:vAlign w:val="bottom"/>
          </w:tcPr>
          <w:p w14:paraId="171B7F51" w14:textId="77777777" w:rsidR="000145A6" w:rsidRDefault="000145A6" w:rsidP="008418FC">
            <w:r w:rsidRPr="00BB0121">
              <w:rPr>
                <w:b/>
                <w:bCs/>
              </w:rPr>
              <w:t>Country:</w:t>
            </w:r>
            <w:r>
              <w:t xml:space="preserve"> </w:t>
            </w:r>
            <w:r w:rsidRPr="00323DB8">
              <w:rPr>
                <w:rFonts w:eastAsia="Calibri" w:cs="Arial"/>
                <w:color w:val="FF0000"/>
                <w:szCs w:val="18"/>
              </w:rPr>
              <w:t>*</w:t>
            </w:r>
          </w:p>
          <w:p w14:paraId="14EFFB7A" w14:textId="77777777" w:rsidR="000145A6" w:rsidRPr="005114CE" w:rsidRDefault="000145A6"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558F41DF" w14:textId="77777777" w:rsidR="000145A6" w:rsidRPr="009C220D" w:rsidRDefault="000145A6" w:rsidP="008418FC">
            <w:pPr>
              <w:pStyle w:val="FieldText"/>
            </w:pPr>
          </w:p>
        </w:tc>
      </w:tr>
      <w:tr w:rsidR="000145A6" w:rsidRPr="005114CE" w14:paraId="224B4CF1" w14:textId="77777777" w:rsidTr="008418FC">
        <w:trPr>
          <w:trHeight w:val="593"/>
        </w:trPr>
        <w:tc>
          <w:tcPr>
            <w:tcW w:w="1600" w:type="dxa"/>
            <w:vAlign w:val="bottom"/>
          </w:tcPr>
          <w:p w14:paraId="4CC1295F" w14:textId="77777777" w:rsidR="000145A6" w:rsidRDefault="000145A6" w:rsidP="008418FC">
            <w:r w:rsidRPr="00BB0121">
              <w:rPr>
                <w:b/>
                <w:bCs/>
              </w:rPr>
              <w:t>Email Address:</w:t>
            </w:r>
            <w:r>
              <w:t xml:space="preserve"> </w:t>
            </w:r>
            <w:r w:rsidRPr="00323DB8">
              <w:rPr>
                <w:rFonts w:eastAsia="Calibri" w:cs="Arial"/>
                <w:color w:val="FF0000"/>
                <w:szCs w:val="18"/>
              </w:rPr>
              <w:t>*</w:t>
            </w:r>
          </w:p>
          <w:p w14:paraId="295CF01D" w14:textId="77777777" w:rsidR="000145A6" w:rsidRPr="005114CE" w:rsidRDefault="000145A6"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6D7450C3" w14:textId="77777777" w:rsidR="000145A6" w:rsidRPr="008E72CF" w:rsidRDefault="000145A6" w:rsidP="008418FC">
            <w:pPr>
              <w:pStyle w:val="FieldText"/>
            </w:pPr>
          </w:p>
        </w:tc>
      </w:tr>
      <w:tr w:rsidR="000145A6" w:rsidRPr="005114CE" w14:paraId="75066D24" w14:textId="77777777" w:rsidTr="008418FC">
        <w:trPr>
          <w:trHeight w:val="692"/>
        </w:trPr>
        <w:tc>
          <w:tcPr>
            <w:tcW w:w="1600" w:type="dxa"/>
            <w:vAlign w:val="bottom"/>
          </w:tcPr>
          <w:p w14:paraId="3DD37605" w14:textId="77777777" w:rsidR="000145A6" w:rsidRPr="00BB0121" w:rsidRDefault="000145A6" w:rsidP="008418FC">
            <w:pPr>
              <w:rPr>
                <w:b/>
                <w:bCs/>
              </w:rPr>
            </w:pPr>
            <w:r w:rsidRPr="00BB0121">
              <w:rPr>
                <w:b/>
                <w:bCs/>
              </w:rPr>
              <w:t xml:space="preserve">Phone Number: </w:t>
            </w:r>
            <w:r w:rsidRPr="00BB0121">
              <w:rPr>
                <w:rFonts w:eastAsia="Calibri" w:cs="Arial"/>
                <w:b/>
                <w:bCs/>
                <w:color w:val="FF0000"/>
                <w:szCs w:val="18"/>
              </w:rPr>
              <w:t>*</w:t>
            </w:r>
          </w:p>
          <w:p w14:paraId="746367B1" w14:textId="77777777" w:rsidR="000145A6" w:rsidRPr="005114CE" w:rsidRDefault="000145A6"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248DF540" w14:textId="77777777" w:rsidR="000145A6" w:rsidRPr="009C220D" w:rsidRDefault="000145A6" w:rsidP="008418FC">
            <w:pPr>
              <w:pStyle w:val="FieldText"/>
            </w:pPr>
          </w:p>
        </w:tc>
      </w:tr>
    </w:tbl>
    <w:p w14:paraId="1295F691" w14:textId="77777777" w:rsidR="000145A6" w:rsidRDefault="000145A6" w:rsidP="000145A6"/>
    <w:p w14:paraId="1E20CF27" w14:textId="77777777" w:rsidR="000145A6" w:rsidRDefault="000145A6" w:rsidP="000145A6"/>
    <w:p w14:paraId="6BB7C0AA" w14:textId="77777777" w:rsidR="000145A6" w:rsidRDefault="000145A6" w:rsidP="000145A6"/>
    <w:p w14:paraId="03672E20" w14:textId="77777777" w:rsidR="000145A6" w:rsidRDefault="000145A6" w:rsidP="000145A6">
      <w:pPr>
        <w:pStyle w:val="Heading2"/>
        <w:tabs>
          <w:tab w:val="center" w:pos="4680"/>
          <w:tab w:val="right" w:pos="9360"/>
        </w:tabs>
        <w:jc w:val="left"/>
      </w:pPr>
      <w:r>
        <w:tab/>
        <w:t>Main Point of Contact (If Different from Nominator listed above)</w:t>
      </w:r>
      <w:r>
        <w:tab/>
      </w:r>
    </w:p>
    <w:p w14:paraId="2861388D" w14:textId="77777777" w:rsidR="000145A6" w:rsidRDefault="000145A6" w:rsidP="000145A6">
      <w:pPr>
        <w:pStyle w:val="FieldText"/>
      </w:pPr>
    </w:p>
    <w:p w14:paraId="2905176D" w14:textId="77777777" w:rsidR="007D663D" w:rsidRDefault="007D663D" w:rsidP="007D663D">
      <w:pPr>
        <w:pStyle w:val="FieldText"/>
      </w:pPr>
      <w:r>
        <w:t>This person needs to be someone who can quickly answer questions and provide additional information relating to this nomination when requested by the Global Energy Awards team.</w:t>
      </w:r>
    </w:p>
    <w:p w14:paraId="3F687742" w14:textId="77777777" w:rsidR="000145A6" w:rsidRDefault="000145A6" w:rsidP="000145A6">
      <w:pPr>
        <w:pStyle w:val="FieldText"/>
      </w:pPr>
    </w:p>
    <w:p w14:paraId="25B3FE70" w14:textId="77777777" w:rsidR="000145A6" w:rsidRDefault="000145A6" w:rsidP="000145A6">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0145A6" w:rsidRPr="009C220D" w14:paraId="54B6647A" w14:textId="77777777" w:rsidTr="008418FC">
        <w:trPr>
          <w:trHeight w:val="634"/>
        </w:trPr>
        <w:tc>
          <w:tcPr>
            <w:tcW w:w="2268" w:type="dxa"/>
            <w:vAlign w:val="bottom"/>
          </w:tcPr>
          <w:p w14:paraId="0534D1E7" w14:textId="77777777" w:rsidR="000145A6" w:rsidRDefault="000145A6" w:rsidP="008418FC">
            <w:r w:rsidRPr="00BB0121">
              <w:rPr>
                <w:b/>
                <w:bCs/>
              </w:rPr>
              <w:t>First Name</w:t>
            </w:r>
            <w:r>
              <w:t xml:space="preserve">: </w:t>
            </w:r>
            <w:r w:rsidRPr="00323DB8">
              <w:rPr>
                <w:rFonts w:eastAsia="Calibri" w:cs="Arial"/>
                <w:color w:val="FF0000"/>
                <w:szCs w:val="18"/>
              </w:rPr>
              <w:t>*</w:t>
            </w:r>
          </w:p>
          <w:p w14:paraId="56653BC5" w14:textId="77777777" w:rsidR="000145A6" w:rsidRDefault="000145A6" w:rsidP="008418FC">
            <w:r>
              <w:t>(Main Contact)</w:t>
            </w:r>
          </w:p>
        </w:tc>
        <w:tc>
          <w:tcPr>
            <w:tcW w:w="7088" w:type="dxa"/>
            <w:tcBorders>
              <w:bottom w:val="single" w:sz="4" w:space="0" w:color="auto"/>
            </w:tcBorders>
            <w:vAlign w:val="bottom"/>
          </w:tcPr>
          <w:p w14:paraId="04B2DEE5" w14:textId="77777777" w:rsidR="000145A6" w:rsidRDefault="000145A6" w:rsidP="008418FC"/>
          <w:p w14:paraId="5D1DA100" w14:textId="77777777" w:rsidR="000145A6" w:rsidRPr="00AC449C" w:rsidRDefault="000145A6" w:rsidP="008418FC"/>
        </w:tc>
      </w:tr>
      <w:tr w:rsidR="000145A6" w:rsidRPr="009C220D" w14:paraId="4ADDB241" w14:textId="77777777" w:rsidTr="008418FC">
        <w:trPr>
          <w:trHeight w:val="629"/>
        </w:trPr>
        <w:tc>
          <w:tcPr>
            <w:tcW w:w="2268" w:type="dxa"/>
            <w:vAlign w:val="bottom"/>
          </w:tcPr>
          <w:p w14:paraId="7439703D" w14:textId="77777777" w:rsidR="000145A6" w:rsidRDefault="000145A6"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5A93BEC8" w14:textId="77777777" w:rsidR="000145A6" w:rsidRDefault="000145A6" w:rsidP="008418FC">
            <w:r>
              <w:t>(Main Contact)</w:t>
            </w:r>
          </w:p>
        </w:tc>
        <w:tc>
          <w:tcPr>
            <w:tcW w:w="7088" w:type="dxa"/>
            <w:tcBorders>
              <w:bottom w:val="single" w:sz="4" w:space="0" w:color="auto"/>
            </w:tcBorders>
            <w:vAlign w:val="bottom"/>
          </w:tcPr>
          <w:p w14:paraId="710AEAC6" w14:textId="77777777" w:rsidR="000145A6" w:rsidRPr="009C220D" w:rsidRDefault="000145A6" w:rsidP="008418FC">
            <w:pPr>
              <w:pStyle w:val="FieldText"/>
            </w:pPr>
          </w:p>
        </w:tc>
      </w:tr>
      <w:tr w:rsidR="000145A6" w:rsidRPr="009C220D" w14:paraId="68C60C27" w14:textId="77777777" w:rsidTr="008418FC">
        <w:trPr>
          <w:trHeight w:val="629"/>
        </w:trPr>
        <w:tc>
          <w:tcPr>
            <w:tcW w:w="2268" w:type="dxa"/>
            <w:vAlign w:val="bottom"/>
          </w:tcPr>
          <w:p w14:paraId="360C3910" w14:textId="77777777" w:rsidR="000145A6" w:rsidRDefault="000145A6"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0DF5DF4D" w14:textId="77777777" w:rsidR="000145A6" w:rsidRDefault="000145A6"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2C844133" w14:textId="77777777" w:rsidR="000145A6" w:rsidRPr="009C220D" w:rsidRDefault="000145A6" w:rsidP="008418FC">
            <w:pPr>
              <w:pStyle w:val="FieldText"/>
            </w:pPr>
          </w:p>
        </w:tc>
      </w:tr>
      <w:tr w:rsidR="000145A6" w:rsidRPr="009C220D" w14:paraId="0848B08A" w14:textId="77777777" w:rsidTr="008418FC">
        <w:trPr>
          <w:trHeight w:val="629"/>
        </w:trPr>
        <w:tc>
          <w:tcPr>
            <w:tcW w:w="2268" w:type="dxa"/>
            <w:vAlign w:val="bottom"/>
          </w:tcPr>
          <w:p w14:paraId="10CD3114" w14:textId="77777777" w:rsidR="000145A6" w:rsidRDefault="000145A6" w:rsidP="008418FC">
            <w:r w:rsidRPr="00BB0121">
              <w:rPr>
                <w:b/>
                <w:bCs/>
              </w:rPr>
              <w:lastRenderedPageBreak/>
              <w:t>Company Name:</w:t>
            </w:r>
            <w:r>
              <w:t xml:space="preserve"> </w:t>
            </w:r>
            <w:r w:rsidRPr="00323DB8">
              <w:rPr>
                <w:rFonts w:eastAsia="Calibri" w:cs="Arial"/>
                <w:color w:val="FF0000"/>
                <w:szCs w:val="18"/>
              </w:rPr>
              <w:t>*</w:t>
            </w:r>
          </w:p>
          <w:p w14:paraId="2AE077E0" w14:textId="77777777" w:rsidR="000145A6" w:rsidRDefault="000145A6" w:rsidP="008418FC">
            <w:r>
              <w:t>(Main Contact)</w:t>
            </w:r>
          </w:p>
        </w:tc>
        <w:tc>
          <w:tcPr>
            <w:tcW w:w="7088" w:type="dxa"/>
            <w:tcBorders>
              <w:bottom w:val="single" w:sz="4" w:space="0" w:color="auto"/>
            </w:tcBorders>
            <w:vAlign w:val="bottom"/>
          </w:tcPr>
          <w:p w14:paraId="00639B47" w14:textId="77777777" w:rsidR="000145A6" w:rsidRPr="009C220D" w:rsidRDefault="000145A6" w:rsidP="008418FC">
            <w:pPr>
              <w:pStyle w:val="FieldText"/>
            </w:pPr>
          </w:p>
        </w:tc>
      </w:tr>
      <w:tr w:rsidR="000145A6" w:rsidRPr="009C220D" w14:paraId="34C29B67" w14:textId="77777777" w:rsidTr="008418FC">
        <w:trPr>
          <w:trHeight w:val="493"/>
        </w:trPr>
        <w:tc>
          <w:tcPr>
            <w:tcW w:w="2268" w:type="dxa"/>
            <w:vAlign w:val="bottom"/>
          </w:tcPr>
          <w:p w14:paraId="67A94505" w14:textId="77777777" w:rsidR="000145A6" w:rsidRDefault="000145A6" w:rsidP="008418FC">
            <w:r w:rsidRPr="00BB0121">
              <w:rPr>
                <w:b/>
                <w:bCs/>
              </w:rPr>
              <w:t>Address:</w:t>
            </w:r>
            <w:r>
              <w:t xml:space="preserve"> </w:t>
            </w:r>
            <w:r w:rsidRPr="00323DB8">
              <w:rPr>
                <w:rFonts w:eastAsia="Calibri" w:cs="Arial"/>
                <w:color w:val="FF0000"/>
                <w:szCs w:val="18"/>
              </w:rPr>
              <w:t>*</w:t>
            </w:r>
          </w:p>
          <w:p w14:paraId="63C9C372" w14:textId="77777777" w:rsidR="000145A6" w:rsidRDefault="000145A6" w:rsidP="008418FC">
            <w:r>
              <w:t>(Main Contact)</w:t>
            </w:r>
          </w:p>
        </w:tc>
        <w:tc>
          <w:tcPr>
            <w:tcW w:w="7088" w:type="dxa"/>
            <w:tcBorders>
              <w:bottom w:val="single" w:sz="4" w:space="0" w:color="auto"/>
            </w:tcBorders>
            <w:vAlign w:val="bottom"/>
          </w:tcPr>
          <w:p w14:paraId="4E5BD9E2" w14:textId="77777777" w:rsidR="000145A6" w:rsidRPr="009C220D" w:rsidRDefault="000145A6" w:rsidP="008418FC">
            <w:pPr>
              <w:pStyle w:val="FieldText"/>
            </w:pPr>
          </w:p>
        </w:tc>
      </w:tr>
      <w:tr w:rsidR="000145A6" w:rsidRPr="009C220D" w14:paraId="27C0B4AB" w14:textId="77777777" w:rsidTr="008418FC">
        <w:trPr>
          <w:trHeight w:val="493"/>
        </w:trPr>
        <w:tc>
          <w:tcPr>
            <w:tcW w:w="2268" w:type="dxa"/>
            <w:vAlign w:val="bottom"/>
          </w:tcPr>
          <w:p w14:paraId="28D09244" w14:textId="77777777" w:rsidR="000145A6" w:rsidRDefault="000145A6" w:rsidP="008418FC">
            <w:r w:rsidRPr="00BB0121">
              <w:rPr>
                <w:b/>
                <w:bCs/>
              </w:rPr>
              <w:t>City/Town:</w:t>
            </w:r>
            <w:r>
              <w:t xml:space="preserve"> </w:t>
            </w:r>
            <w:r w:rsidRPr="00323DB8">
              <w:rPr>
                <w:rFonts w:eastAsia="Calibri" w:cs="Arial"/>
                <w:color w:val="FF0000"/>
                <w:szCs w:val="18"/>
              </w:rPr>
              <w:t>*</w:t>
            </w:r>
          </w:p>
          <w:p w14:paraId="6487F7FE" w14:textId="77777777" w:rsidR="000145A6" w:rsidRDefault="000145A6" w:rsidP="008418FC">
            <w:r>
              <w:t>(Main Contact)</w:t>
            </w:r>
          </w:p>
        </w:tc>
        <w:tc>
          <w:tcPr>
            <w:tcW w:w="7088" w:type="dxa"/>
            <w:tcBorders>
              <w:bottom w:val="single" w:sz="4" w:space="0" w:color="auto"/>
            </w:tcBorders>
            <w:vAlign w:val="bottom"/>
          </w:tcPr>
          <w:p w14:paraId="4F41BB71" w14:textId="77777777" w:rsidR="000145A6" w:rsidRPr="009C220D" w:rsidRDefault="000145A6" w:rsidP="008418FC">
            <w:pPr>
              <w:pStyle w:val="FieldText"/>
            </w:pPr>
          </w:p>
        </w:tc>
      </w:tr>
      <w:tr w:rsidR="000145A6" w:rsidRPr="009C220D" w14:paraId="5022FF0C" w14:textId="77777777" w:rsidTr="008418FC">
        <w:trPr>
          <w:trHeight w:val="493"/>
        </w:trPr>
        <w:tc>
          <w:tcPr>
            <w:tcW w:w="2268" w:type="dxa"/>
            <w:vAlign w:val="bottom"/>
          </w:tcPr>
          <w:p w14:paraId="26DFDD10" w14:textId="77777777" w:rsidR="000145A6" w:rsidRPr="00BB0121" w:rsidRDefault="000145A6" w:rsidP="008418FC">
            <w:pPr>
              <w:rPr>
                <w:b/>
                <w:bCs/>
              </w:rPr>
            </w:pPr>
            <w:r w:rsidRPr="00BB0121">
              <w:rPr>
                <w:b/>
                <w:bCs/>
              </w:rPr>
              <w:t>State:</w:t>
            </w:r>
          </w:p>
          <w:p w14:paraId="75307997" w14:textId="77777777" w:rsidR="000145A6" w:rsidRDefault="000145A6" w:rsidP="008418FC">
            <w:r>
              <w:t>(Main Contact)</w:t>
            </w:r>
          </w:p>
        </w:tc>
        <w:tc>
          <w:tcPr>
            <w:tcW w:w="7088" w:type="dxa"/>
            <w:tcBorders>
              <w:bottom w:val="single" w:sz="4" w:space="0" w:color="auto"/>
            </w:tcBorders>
            <w:vAlign w:val="bottom"/>
          </w:tcPr>
          <w:p w14:paraId="5FB57A55" w14:textId="77777777" w:rsidR="000145A6" w:rsidRPr="009C220D" w:rsidRDefault="000145A6" w:rsidP="008418FC">
            <w:pPr>
              <w:pStyle w:val="FieldText"/>
            </w:pPr>
          </w:p>
        </w:tc>
      </w:tr>
      <w:tr w:rsidR="000145A6" w:rsidRPr="009C220D" w14:paraId="02B108E2" w14:textId="77777777" w:rsidTr="008418FC">
        <w:trPr>
          <w:trHeight w:val="493"/>
        </w:trPr>
        <w:tc>
          <w:tcPr>
            <w:tcW w:w="2268" w:type="dxa"/>
            <w:vAlign w:val="bottom"/>
          </w:tcPr>
          <w:p w14:paraId="699F45F9" w14:textId="77777777" w:rsidR="000145A6" w:rsidRPr="00BB0121" w:rsidRDefault="000145A6" w:rsidP="008418FC">
            <w:pPr>
              <w:rPr>
                <w:b/>
                <w:bCs/>
              </w:rPr>
            </w:pPr>
            <w:r w:rsidRPr="00BB0121">
              <w:rPr>
                <w:b/>
                <w:bCs/>
              </w:rPr>
              <w:t>ZIP/Postal Code</w:t>
            </w:r>
          </w:p>
          <w:p w14:paraId="1E4C60C3" w14:textId="77777777" w:rsidR="000145A6" w:rsidRDefault="000145A6" w:rsidP="008418FC">
            <w:r>
              <w:t>(Main Contact):</w:t>
            </w:r>
          </w:p>
        </w:tc>
        <w:tc>
          <w:tcPr>
            <w:tcW w:w="7088" w:type="dxa"/>
            <w:tcBorders>
              <w:bottom w:val="single" w:sz="4" w:space="0" w:color="auto"/>
            </w:tcBorders>
            <w:vAlign w:val="bottom"/>
          </w:tcPr>
          <w:p w14:paraId="7328E39E" w14:textId="77777777" w:rsidR="000145A6" w:rsidRPr="009C220D" w:rsidRDefault="000145A6" w:rsidP="008418FC">
            <w:pPr>
              <w:pStyle w:val="FieldText"/>
            </w:pPr>
          </w:p>
        </w:tc>
      </w:tr>
      <w:tr w:rsidR="000145A6" w:rsidRPr="009C220D" w14:paraId="5B34A865" w14:textId="77777777" w:rsidTr="008418FC">
        <w:trPr>
          <w:trHeight w:val="493"/>
        </w:trPr>
        <w:tc>
          <w:tcPr>
            <w:tcW w:w="2268" w:type="dxa"/>
            <w:vAlign w:val="bottom"/>
          </w:tcPr>
          <w:p w14:paraId="5CAE698B" w14:textId="77777777" w:rsidR="000145A6" w:rsidRPr="00BB0121" w:rsidRDefault="000145A6" w:rsidP="008418FC">
            <w:pPr>
              <w:rPr>
                <w:b/>
                <w:bCs/>
              </w:rPr>
            </w:pPr>
            <w:r w:rsidRPr="00BB0121">
              <w:rPr>
                <w:b/>
                <w:bCs/>
              </w:rPr>
              <w:t xml:space="preserve">Country: </w:t>
            </w:r>
            <w:r w:rsidRPr="00BB0121">
              <w:rPr>
                <w:rFonts w:eastAsia="Calibri" w:cs="Arial"/>
                <w:b/>
                <w:bCs/>
                <w:color w:val="FF0000"/>
                <w:szCs w:val="18"/>
              </w:rPr>
              <w:t>*</w:t>
            </w:r>
          </w:p>
          <w:p w14:paraId="2A13D01E" w14:textId="77777777" w:rsidR="000145A6" w:rsidRPr="005114CE" w:rsidRDefault="000145A6"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5523D87A" w14:textId="77777777" w:rsidR="000145A6" w:rsidRPr="009C220D" w:rsidRDefault="000145A6" w:rsidP="008418FC">
            <w:pPr>
              <w:pStyle w:val="FieldText"/>
            </w:pPr>
          </w:p>
        </w:tc>
      </w:tr>
      <w:tr w:rsidR="000145A6" w:rsidRPr="005114CE" w14:paraId="5D4C816E" w14:textId="77777777" w:rsidTr="008418FC">
        <w:trPr>
          <w:trHeight w:val="609"/>
        </w:trPr>
        <w:tc>
          <w:tcPr>
            <w:tcW w:w="2268" w:type="dxa"/>
            <w:vAlign w:val="bottom"/>
          </w:tcPr>
          <w:p w14:paraId="0E2D0FFF" w14:textId="77777777" w:rsidR="000145A6" w:rsidRDefault="000145A6" w:rsidP="008418FC">
            <w:r w:rsidRPr="00BB0121">
              <w:rPr>
                <w:b/>
                <w:bCs/>
              </w:rPr>
              <w:t>Email Address</w:t>
            </w:r>
            <w:r>
              <w:t xml:space="preserve">: </w:t>
            </w:r>
            <w:r w:rsidRPr="00323DB8">
              <w:rPr>
                <w:rFonts w:eastAsia="Calibri" w:cs="Arial"/>
                <w:color w:val="FF0000"/>
                <w:szCs w:val="18"/>
              </w:rPr>
              <w:t>*</w:t>
            </w:r>
          </w:p>
          <w:p w14:paraId="71CB734A" w14:textId="77777777" w:rsidR="000145A6" w:rsidRPr="005114CE" w:rsidRDefault="000145A6"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2512CCEE" w14:textId="77777777" w:rsidR="000145A6" w:rsidRPr="008E72CF" w:rsidRDefault="000145A6" w:rsidP="008418FC">
            <w:pPr>
              <w:pStyle w:val="FieldText"/>
            </w:pPr>
          </w:p>
        </w:tc>
      </w:tr>
      <w:tr w:rsidR="000145A6" w:rsidRPr="005114CE" w14:paraId="7FC73AE8" w14:textId="77777777" w:rsidTr="008418FC">
        <w:trPr>
          <w:trHeight w:val="711"/>
        </w:trPr>
        <w:tc>
          <w:tcPr>
            <w:tcW w:w="2268" w:type="dxa"/>
            <w:vAlign w:val="bottom"/>
          </w:tcPr>
          <w:p w14:paraId="5B0E30ED" w14:textId="77777777" w:rsidR="000145A6" w:rsidRDefault="000145A6" w:rsidP="008418FC">
            <w:r w:rsidRPr="00BB0121">
              <w:rPr>
                <w:b/>
                <w:bCs/>
              </w:rPr>
              <w:t>Primary Phone Number</w:t>
            </w:r>
            <w:r>
              <w:t xml:space="preserve">: </w:t>
            </w:r>
            <w:r w:rsidRPr="00323DB8">
              <w:rPr>
                <w:rFonts w:eastAsia="Calibri" w:cs="Arial"/>
                <w:color w:val="FF0000"/>
                <w:szCs w:val="18"/>
              </w:rPr>
              <w:t>*</w:t>
            </w:r>
          </w:p>
          <w:p w14:paraId="4A77D761" w14:textId="77777777" w:rsidR="000145A6" w:rsidRDefault="000145A6" w:rsidP="008418FC">
            <w:pPr>
              <w:rPr>
                <w:rFonts w:eastAsia="Calibri" w:cs="Arial"/>
                <w:color w:val="FF0000"/>
                <w:szCs w:val="18"/>
              </w:rPr>
            </w:pPr>
            <w:r>
              <w:t>(Main Contact)</w:t>
            </w:r>
            <w:r w:rsidRPr="00323DB8">
              <w:rPr>
                <w:rFonts w:eastAsia="Calibri" w:cs="Arial"/>
                <w:color w:val="FF0000"/>
                <w:szCs w:val="18"/>
              </w:rPr>
              <w:t xml:space="preserve"> </w:t>
            </w:r>
          </w:p>
          <w:p w14:paraId="728E7190" w14:textId="77777777" w:rsidR="000145A6" w:rsidRPr="005114CE" w:rsidRDefault="000145A6" w:rsidP="008418FC"/>
        </w:tc>
        <w:tc>
          <w:tcPr>
            <w:tcW w:w="7088" w:type="dxa"/>
            <w:tcBorders>
              <w:bottom w:val="single" w:sz="4" w:space="0" w:color="auto"/>
            </w:tcBorders>
            <w:vAlign w:val="bottom"/>
          </w:tcPr>
          <w:p w14:paraId="5DA78C89" w14:textId="77777777" w:rsidR="000145A6" w:rsidRPr="009C220D" w:rsidRDefault="000145A6" w:rsidP="008418FC">
            <w:pPr>
              <w:pStyle w:val="FieldText"/>
            </w:pPr>
          </w:p>
        </w:tc>
      </w:tr>
      <w:tr w:rsidR="000145A6" w:rsidRPr="005114CE" w14:paraId="2B35E98E" w14:textId="77777777" w:rsidTr="008418FC">
        <w:trPr>
          <w:trHeight w:val="711"/>
        </w:trPr>
        <w:tc>
          <w:tcPr>
            <w:tcW w:w="2268" w:type="dxa"/>
            <w:vAlign w:val="bottom"/>
          </w:tcPr>
          <w:p w14:paraId="192BE001" w14:textId="77777777" w:rsidR="000145A6" w:rsidRDefault="000145A6"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433D3472" w14:textId="77777777" w:rsidR="000145A6" w:rsidRPr="005114CE" w:rsidRDefault="000145A6" w:rsidP="008418FC">
            <w:r>
              <w:t>(Main Contact)</w:t>
            </w:r>
          </w:p>
        </w:tc>
        <w:tc>
          <w:tcPr>
            <w:tcW w:w="7088" w:type="dxa"/>
            <w:tcBorders>
              <w:bottom w:val="single" w:sz="4" w:space="0" w:color="auto"/>
            </w:tcBorders>
            <w:vAlign w:val="bottom"/>
          </w:tcPr>
          <w:p w14:paraId="1E11C817" w14:textId="77777777" w:rsidR="000145A6" w:rsidRPr="009C220D" w:rsidRDefault="000145A6" w:rsidP="008418FC">
            <w:pPr>
              <w:pStyle w:val="FieldText"/>
            </w:pPr>
          </w:p>
        </w:tc>
      </w:tr>
    </w:tbl>
    <w:p w14:paraId="4E4DC633" w14:textId="77777777" w:rsidR="000145A6" w:rsidRDefault="000145A6" w:rsidP="000145A6"/>
    <w:p w14:paraId="18B975A9" w14:textId="77777777" w:rsidR="000145A6" w:rsidRPr="00442448" w:rsidRDefault="000145A6" w:rsidP="000145A6">
      <w:pPr>
        <w:rPr>
          <w:b/>
          <w:bCs/>
        </w:rPr>
      </w:pPr>
      <w:r>
        <w:rPr>
          <w:b/>
          <w:bCs/>
        </w:rPr>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1DE393C9" w14:textId="77777777" w:rsidR="000145A6" w:rsidRDefault="000145A6" w:rsidP="000145A6">
      <w:pPr>
        <w:pStyle w:val="Heading2"/>
        <w:tabs>
          <w:tab w:val="center" w:pos="4680"/>
          <w:tab w:val="right" w:pos="9360"/>
        </w:tabs>
        <w:jc w:val="left"/>
      </w:pPr>
      <w:r>
        <w:tab/>
        <w:t>Contact at Nominated Company (If not already provided above)</w:t>
      </w:r>
      <w:r>
        <w:tab/>
      </w:r>
    </w:p>
    <w:p w14:paraId="3EA9531F" w14:textId="77777777" w:rsidR="000145A6" w:rsidRPr="00D1450D" w:rsidRDefault="000145A6" w:rsidP="000145A6"/>
    <w:tbl>
      <w:tblPr>
        <w:tblW w:w="4998" w:type="pct"/>
        <w:tblLayout w:type="fixed"/>
        <w:tblCellMar>
          <w:left w:w="0" w:type="dxa"/>
          <w:right w:w="0" w:type="dxa"/>
        </w:tblCellMar>
        <w:tblLook w:val="0000" w:firstRow="0" w:lastRow="0" w:firstColumn="0" w:lastColumn="0" w:noHBand="0" w:noVBand="0"/>
      </w:tblPr>
      <w:tblGrid>
        <w:gridCol w:w="2229"/>
        <w:gridCol w:w="7127"/>
      </w:tblGrid>
      <w:tr w:rsidR="000145A6" w:rsidRPr="009C220D" w14:paraId="10DE1C15" w14:textId="77777777" w:rsidTr="008418FC">
        <w:trPr>
          <w:trHeight w:val="708"/>
        </w:trPr>
        <w:tc>
          <w:tcPr>
            <w:tcW w:w="2229" w:type="dxa"/>
            <w:vAlign w:val="bottom"/>
          </w:tcPr>
          <w:p w14:paraId="00E6A295" w14:textId="77777777" w:rsidR="000145A6" w:rsidRPr="00BA1673" w:rsidRDefault="000145A6" w:rsidP="008418FC">
            <w:pPr>
              <w:rPr>
                <w:b/>
                <w:bCs/>
              </w:rPr>
            </w:pPr>
            <w:r w:rsidRPr="00BA1673">
              <w:rPr>
                <w:b/>
                <w:bCs/>
              </w:rPr>
              <w:t>Company Name:</w:t>
            </w:r>
            <w:r>
              <w:t xml:space="preserve"> </w:t>
            </w:r>
            <w:r w:rsidRPr="00323DB8">
              <w:rPr>
                <w:rFonts w:eastAsia="Calibri" w:cs="Arial"/>
                <w:color w:val="FF0000"/>
                <w:szCs w:val="18"/>
              </w:rPr>
              <w:t>*</w:t>
            </w:r>
          </w:p>
          <w:p w14:paraId="2AF7EB32" w14:textId="77777777" w:rsidR="000145A6" w:rsidRDefault="000145A6"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0406B86F" w14:textId="77777777" w:rsidR="000145A6" w:rsidRPr="009C220D" w:rsidRDefault="000145A6" w:rsidP="008418FC">
            <w:pPr>
              <w:pStyle w:val="FieldText"/>
            </w:pPr>
          </w:p>
        </w:tc>
      </w:tr>
      <w:tr w:rsidR="000145A6" w:rsidRPr="009C220D" w14:paraId="02AE3743" w14:textId="77777777" w:rsidTr="008418FC">
        <w:trPr>
          <w:trHeight w:val="714"/>
        </w:trPr>
        <w:tc>
          <w:tcPr>
            <w:tcW w:w="2229" w:type="dxa"/>
            <w:vAlign w:val="bottom"/>
          </w:tcPr>
          <w:p w14:paraId="33E811BB" w14:textId="77777777" w:rsidR="000145A6" w:rsidRDefault="000145A6" w:rsidP="008418FC">
            <w:r w:rsidRPr="00BA1673">
              <w:rPr>
                <w:b/>
                <w:bCs/>
              </w:rPr>
              <w:t>First Name</w:t>
            </w:r>
            <w:r>
              <w:t xml:space="preserve">: </w:t>
            </w:r>
            <w:r w:rsidRPr="00323DB8">
              <w:rPr>
                <w:rFonts w:eastAsia="Calibri" w:cs="Arial"/>
                <w:color w:val="FF0000"/>
                <w:szCs w:val="18"/>
              </w:rPr>
              <w:t>*</w:t>
            </w:r>
          </w:p>
          <w:p w14:paraId="68FD08B0" w14:textId="77777777" w:rsidR="000145A6" w:rsidRDefault="000145A6"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E4330A6" w14:textId="77777777" w:rsidR="000145A6" w:rsidRPr="009C220D" w:rsidRDefault="000145A6" w:rsidP="008418FC">
            <w:pPr>
              <w:pStyle w:val="FieldText"/>
            </w:pPr>
          </w:p>
        </w:tc>
      </w:tr>
      <w:tr w:rsidR="000145A6" w:rsidRPr="009C220D" w14:paraId="3E022BA6" w14:textId="77777777" w:rsidTr="008418FC">
        <w:trPr>
          <w:trHeight w:val="708"/>
        </w:trPr>
        <w:tc>
          <w:tcPr>
            <w:tcW w:w="2229" w:type="dxa"/>
            <w:vAlign w:val="bottom"/>
          </w:tcPr>
          <w:p w14:paraId="708AA87B" w14:textId="77777777" w:rsidR="000145A6" w:rsidRDefault="000145A6" w:rsidP="008418FC">
            <w:r w:rsidRPr="00BA1673">
              <w:rPr>
                <w:b/>
                <w:bCs/>
              </w:rPr>
              <w:t>Last Name</w:t>
            </w:r>
            <w:r>
              <w:t xml:space="preserve">: </w:t>
            </w:r>
            <w:r w:rsidRPr="00323DB8">
              <w:rPr>
                <w:rFonts w:eastAsia="Calibri" w:cs="Arial"/>
                <w:color w:val="FF0000"/>
                <w:szCs w:val="18"/>
              </w:rPr>
              <w:t>*</w:t>
            </w:r>
          </w:p>
          <w:p w14:paraId="126E57CC" w14:textId="77777777" w:rsidR="000145A6" w:rsidRDefault="000145A6"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2E2AE0E3" w14:textId="77777777" w:rsidR="000145A6" w:rsidRPr="009C220D" w:rsidRDefault="000145A6" w:rsidP="008418FC">
            <w:pPr>
              <w:pStyle w:val="FieldText"/>
            </w:pPr>
          </w:p>
        </w:tc>
      </w:tr>
      <w:tr w:rsidR="000145A6" w:rsidRPr="009C220D" w14:paraId="75891392" w14:textId="77777777" w:rsidTr="008418FC">
        <w:trPr>
          <w:trHeight w:val="708"/>
        </w:trPr>
        <w:tc>
          <w:tcPr>
            <w:tcW w:w="2229" w:type="dxa"/>
            <w:vAlign w:val="bottom"/>
          </w:tcPr>
          <w:p w14:paraId="74514835" w14:textId="77777777" w:rsidR="000145A6" w:rsidRDefault="000145A6" w:rsidP="008418FC">
            <w:r w:rsidRPr="00BA1673">
              <w:rPr>
                <w:b/>
                <w:bCs/>
              </w:rPr>
              <w:t>Official Title</w:t>
            </w:r>
            <w:r>
              <w:t xml:space="preserve">: </w:t>
            </w:r>
            <w:r w:rsidRPr="00323DB8">
              <w:rPr>
                <w:rFonts w:eastAsia="Calibri" w:cs="Arial"/>
                <w:color w:val="FF0000"/>
                <w:szCs w:val="18"/>
              </w:rPr>
              <w:t>*</w:t>
            </w:r>
          </w:p>
          <w:p w14:paraId="6D4C0F57" w14:textId="77777777" w:rsidR="000145A6" w:rsidRDefault="000145A6"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19F560A3" w14:textId="77777777" w:rsidR="000145A6" w:rsidRPr="009C220D" w:rsidRDefault="000145A6" w:rsidP="008418FC">
            <w:pPr>
              <w:pStyle w:val="FieldText"/>
            </w:pPr>
          </w:p>
        </w:tc>
      </w:tr>
      <w:tr w:rsidR="000145A6" w:rsidRPr="005114CE" w14:paraId="1DF5EAF9" w14:textId="77777777" w:rsidTr="008418FC">
        <w:trPr>
          <w:trHeight w:val="685"/>
        </w:trPr>
        <w:tc>
          <w:tcPr>
            <w:tcW w:w="2229" w:type="dxa"/>
            <w:vAlign w:val="bottom"/>
          </w:tcPr>
          <w:p w14:paraId="26C0B762" w14:textId="77777777" w:rsidR="000145A6" w:rsidRDefault="000145A6" w:rsidP="008418FC">
            <w:r w:rsidRPr="00BB0121">
              <w:rPr>
                <w:b/>
                <w:bCs/>
              </w:rPr>
              <w:t>Email Address</w:t>
            </w:r>
            <w:r>
              <w:t xml:space="preserve">: </w:t>
            </w:r>
            <w:r w:rsidRPr="00323DB8">
              <w:rPr>
                <w:rFonts w:eastAsia="Calibri" w:cs="Arial"/>
                <w:color w:val="FF0000"/>
                <w:szCs w:val="18"/>
              </w:rPr>
              <w:t>*</w:t>
            </w:r>
          </w:p>
          <w:p w14:paraId="4A480171" w14:textId="77777777" w:rsidR="000145A6" w:rsidRPr="005114CE" w:rsidRDefault="000145A6"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76C39E5" w14:textId="77777777" w:rsidR="000145A6" w:rsidRPr="008E72CF" w:rsidRDefault="000145A6" w:rsidP="008418FC">
            <w:pPr>
              <w:pStyle w:val="FieldText"/>
            </w:pPr>
          </w:p>
        </w:tc>
      </w:tr>
      <w:tr w:rsidR="000145A6" w:rsidRPr="005114CE" w14:paraId="0FF120FA" w14:textId="77777777" w:rsidTr="008418FC">
        <w:trPr>
          <w:trHeight w:val="799"/>
        </w:trPr>
        <w:tc>
          <w:tcPr>
            <w:tcW w:w="2229" w:type="dxa"/>
            <w:vAlign w:val="bottom"/>
          </w:tcPr>
          <w:p w14:paraId="7E4411B1" w14:textId="77777777" w:rsidR="000145A6" w:rsidRPr="00BB0121" w:rsidRDefault="000145A6" w:rsidP="008418FC">
            <w:pPr>
              <w:rPr>
                <w:b/>
                <w:bCs/>
              </w:rPr>
            </w:pPr>
            <w:r w:rsidRPr="00BB0121">
              <w:rPr>
                <w:b/>
                <w:bCs/>
              </w:rPr>
              <w:t>Phone Number:</w:t>
            </w:r>
            <w:r>
              <w:t xml:space="preserve"> </w:t>
            </w:r>
            <w:r w:rsidRPr="00323DB8">
              <w:rPr>
                <w:rFonts w:eastAsia="Calibri" w:cs="Arial"/>
                <w:color w:val="FF0000"/>
                <w:szCs w:val="18"/>
              </w:rPr>
              <w:t>*</w:t>
            </w:r>
          </w:p>
          <w:p w14:paraId="1467BF32" w14:textId="77777777" w:rsidR="000145A6" w:rsidRPr="005114CE" w:rsidRDefault="000145A6"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6B1E996F" w14:textId="77777777" w:rsidR="000145A6" w:rsidRPr="009C220D" w:rsidRDefault="000145A6" w:rsidP="008418FC">
            <w:pPr>
              <w:pStyle w:val="FieldText"/>
            </w:pPr>
          </w:p>
        </w:tc>
      </w:tr>
    </w:tbl>
    <w:p w14:paraId="7E93CFD3" w14:textId="5F4FDAE3" w:rsidR="00496F1B" w:rsidRDefault="00496F1B" w:rsidP="000145A6">
      <w:pPr>
        <w:ind w:right="-20"/>
      </w:pPr>
    </w:p>
    <w:p w14:paraId="158D309A" w14:textId="648E3A44" w:rsidR="000145A6" w:rsidRDefault="000145A6" w:rsidP="000145A6">
      <w:pPr>
        <w:ind w:right="-20"/>
      </w:pPr>
    </w:p>
    <w:p w14:paraId="3F5E36FE" w14:textId="1C708485" w:rsidR="000145A6" w:rsidRDefault="000145A6" w:rsidP="000145A6">
      <w:pPr>
        <w:ind w:right="-20"/>
      </w:pPr>
    </w:p>
    <w:p w14:paraId="2398986B" w14:textId="301BF9E5" w:rsidR="000145A6" w:rsidRDefault="000145A6" w:rsidP="000145A6">
      <w:pPr>
        <w:ind w:right="-20"/>
      </w:pPr>
    </w:p>
    <w:p w14:paraId="3C4E826F" w14:textId="2AEEB7AA" w:rsidR="000145A6" w:rsidRDefault="000145A6" w:rsidP="000145A6">
      <w:pPr>
        <w:ind w:right="-20"/>
      </w:pPr>
    </w:p>
    <w:p w14:paraId="2308B858" w14:textId="77777777" w:rsidR="000145A6" w:rsidRDefault="000145A6" w:rsidP="000145A6">
      <w:pPr>
        <w:ind w:right="-20"/>
      </w:pPr>
    </w:p>
    <w:p w14:paraId="0798C1F9" w14:textId="77777777" w:rsidR="0000525E" w:rsidRDefault="000B0E2B" w:rsidP="0000525E">
      <w:pPr>
        <w:pStyle w:val="Heading2"/>
      </w:pPr>
      <w:r w:rsidRPr="000B0E2B">
        <w:lastRenderedPageBreak/>
        <w:t>Grid Edge Award</w:t>
      </w:r>
    </w:p>
    <w:p w14:paraId="0A562BBA" w14:textId="77777777" w:rsidR="00791DE6" w:rsidRDefault="00791DE6" w:rsidP="00EB5AAC">
      <w:pPr>
        <w:ind w:right="-20"/>
        <w:rPr>
          <w:rFonts w:eastAsia="Calibri" w:cs="Arial"/>
          <w:i/>
          <w:iCs/>
          <w:szCs w:val="18"/>
          <w:lang w:val="en-GB"/>
        </w:rPr>
      </w:pPr>
    </w:p>
    <w:p w14:paraId="55EA0AA6" w14:textId="77777777" w:rsidR="000145A6" w:rsidRPr="00296D02" w:rsidRDefault="000145A6" w:rsidP="000145A6">
      <w:pPr>
        <w:autoSpaceDE w:val="0"/>
        <w:autoSpaceDN w:val="0"/>
        <w:adjustRightInd w:val="0"/>
        <w:rPr>
          <w:rFonts w:ascii="Arial" w:hAnsi="Arial" w:cs="Arial"/>
          <w:i/>
        </w:rPr>
      </w:pPr>
      <w:r w:rsidRPr="00296D02">
        <w:rPr>
          <w:rFonts w:ascii="Arial" w:hAnsi="Arial" w:cs="Arial"/>
          <w:i/>
        </w:rPr>
        <w:t xml:space="preserve">This award is open to startups, technology applications </w:t>
      </w:r>
      <w:r>
        <w:rPr>
          <w:rFonts w:ascii="Arial" w:hAnsi="Arial" w:cs="Arial"/>
          <w:i/>
        </w:rPr>
        <w:t xml:space="preserve">(e.g. </w:t>
      </w:r>
      <w:r w:rsidRPr="00E076CC">
        <w:rPr>
          <w:rFonts w:ascii="Arial" w:hAnsi="Arial" w:cs="Arial"/>
          <w:i/>
        </w:rPr>
        <w:t xml:space="preserve">blockchain, </w:t>
      </w:r>
      <w:r>
        <w:rPr>
          <w:rFonts w:ascii="Arial" w:hAnsi="Arial" w:cs="Arial"/>
          <w:i/>
        </w:rPr>
        <w:t xml:space="preserve">applied </w:t>
      </w:r>
      <w:r w:rsidRPr="00296D02">
        <w:rPr>
          <w:rFonts w:ascii="Arial" w:hAnsi="Arial" w:cs="Arial"/>
          <w:i/>
        </w:rPr>
        <w:t>AI</w:t>
      </w:r>
      <w:r>
        <w:rPr>
          <w:rFonts w:ascii="Arial" w:hAnsi="Arial" w:cs="Arial"/>
          <w:i/>
        </w:rPr>
        <w:t>, machine learning)</w:t>
      </w:r>
      <w:r w:rsidRPr="00296D02">
        <w:rPr>
          <w:rFonts w:ascii="Arial" w:hAnsi="Arial" w:cs="Arial"/>
          <w:i/>
        </w:rPr>
        <w:t xml:space="preserve">, utilities, energy service providers, system operators, </w:t>
      </w:r>
      <w:r>
        <w:rPr>
          <w:rFonts w:ascii="Arial" w:hAnsi="Arial" w:cs="Arial"/>
          <w:i/>
        </w:rPr>
        <w:t xml:space="preserve">renewable energy </w:t>
      </w:r>
      <w:r w:rsidRPr="00296D02">
        <w:rPr>
          <w:rFonts w:ascii="Arial" w:hAnsi="Arial" w:cs="Arial"/>
          <w:i/>
        </w:rPr>
        <w:t>generators</w:t>
      </w:r>
      <w:r>
        <w:rPr>
          <w:rFonts w:ascii="Arial" w:hAnsi="Arial" w:cs="Arial"/>
          <w:i/>
        </w:rPr>
        <w:t xml:space="preserve"> and </w:t>
      </w:r>
      <w:r w:rsidRPr="00A162A4">
        <w:rPr>
          <w:rFonts w:ascii="Arial" w:hAnsi="Arial" w:cs="Arial"/>
          <w:i/>
        </w:rPr>
        <w:t>distribut</w:t>
      </w:r>
      <w:r>
        <w:rPr>
          <w:rFonts w:ascii="Arial" w:hAnsi="Arial" w:cs="Arial"/>
          <w:i/>
        </w:rPr>
        <w:t>ors</w:t>
      </w:r>
      <w:r w:rsidRPr="00296D02">
        <w:rPr>
          <w:rFonts w:ascii="Arial" w:hAnsi="Arial" w:cs="Arial"/>
          <w:i/>
        </w:rPr>
        <w:t>, battery applications and energy storage, electric vehicles</w:t>
      </w:r>
      <w:r>
        <w:rPr>
          <w:rFonts w:ascii="Arial" w:hAnsi="Arial" w:cs="Arial"/>
          <w:i/>
        </w:rPr>
        <w:t>,</w:t>
      </w:r>
      <w:r w:rsidRPr="00296D02">
        <w:rPr>
          <w:rFonts w:ascii="Arial" w:hAnsi="Arial" w:cs="Arial"/>
          <w:i/>
        </w:rPr>
        <w:t xml:space="preserve"> and other automotive integrations.</w:t>
      </w:r>
    </w:p>
    <w:p w14:paraId="0EA76703" w14:textId="77777777" w:rsidR="000145A6" w:rsidRDefault="000145A6" w:rsidP="000145A6">
      <w:pPr>
        <w:autoSpaceDE w:val="0"/>
        <w:autoSpaceDN w:val="0"/>
        <w:adjustRightInd w:val="0"/>
        <w:rPr>
          <w:rFonts w:ascii="Arial" w:hAnsi="Arial" w:cs="Arial"/>
        </w:rPr>
      </w:pPr>
    </w:p>
    <w:p w14:paraId="4727965C" w14:textId="77777777" w:rsidR="000145A6" w:rsidRDefault="000145A6" w:rsidP="000145A6">
      <w:pPr>
        <w:autoSpaceDE w:val="0"/>
        <w:autoSpaceDN w:val="0"/>
        <w:adjustRightInd w:val="0"/>
        <w:rPr>
          <w:rFonts w:ascii="Arial" w:hAnsi="Arial" w:cs="Arial"/>
        </w:rPr>
      </w:pPr>
      <w:r w:rsidRPr="6F86DF5D">
        <w:rPr>
          <w:rFonts w:ascii="Arial" w:hAnsi="Arial" w:cs="Arial"/>
        </w:rPr>
        <w:t>This category recognize</w:t>
      </w:r>
      <w:r>
        <w:rPr>
          <w:rFonts w:ascii="Arial" w:hAnsi="Arial" w:cs="Arial"/>
        </w:rPr>
        <w:t>s</w:t>
      </w:r>
      <w:r w:rsidRPr="6F86DF5D">
        <w:rPr>
          <w:rFonts w:ascii="Arial" w:hAnsi="Arial" w:cs="Arial"/>
        </w:rPr>
        <w:t xml:space="preserve"> innovators throughout the entire energy system who are advancing the electric grid to most effectively link utilities to customers and optimize grid operations. Converting grid disruptors to grid enablers requires revolution in myriad forms, from power producers </w:t>
      </w:r>
      <w:r w:rsidRPr="00B652F9">
        <w:rPr>
          <w:rFonts w:ascii="Arial" w:hAnsi="Arial" w:cs="Arial"/>
        </w:rPr>
        <w:t>to l</w:t>
      </w:r>
      <w:r w:rsidRPr="00B652F9">
        <w:rPr>
          <w:rFonts w:ascii="Arial" w:eastAsia="Arial" w:hAnsi="Arial" w:cs="Arial"/>
          <w:color w:val="000000" w:themeColor="text1"/>
        </w:rPr>
        <w:t xml:space="preserve">oad management, grid optimization and control, as </w:t>
      </w:r>
      <w:r w:rsidRPr="00923328">
        <w:rPr>
          <w:rFonts w:ascii="Arial" w:eastAsia="Arial" w:hAnsi="Arial" w:cs="Arial"/>
          <w:color w:val="000000" w:themeColor="text1"/>
        </w:rPr>
        <w:t>well as</w:t>
      </w:r>
      <w:r w:rsidRPr="6F86DF5D">
        <w:rPr>
          <w:rFonts w:ascii="Arial" w:eastAsia="Arial" w:hAnsi="Arial" w:cs="Arial"/>
          <w:color w:val="000000" w:themeColor="text1"/>
          <w:sz w:val="20"/>
          <w:szCs w:val="20"/>
        </w:rPr>
        <w:t xml:space="preserve"> </w:t>
      </w:r>
      <w:r w:rsidRPr="6F86DF5D">
        <w:rPr>
          <w:rFonts w:ascii="Arial" w:hAnsi="Arial" w:cs="Arial"/>
        </w:rPr>
        <w:t xml:space="preserve">novel regulatory structures and policy framework, all the way to the ultimate consumer interface. </w:t>
      </w:r>
    </w:p>
    <w:p w14:paraId="54C03112" w14:textId="77777777" w:rsidR="000145A6" w:rsidRDefault="000145A6" w:rsidP="000145A6">
      <w:pPr>
        <w:autoSpaceDE w:val="0"/>
        <w:autoSpaceDN w:val="0"/>
        <w:adjustRightInd w:val="0"/>
        <w:rPr>
          <w:rFonts w:ascii="Arial" w:hAnsi="Arial" w:cs="Arial"/>
        </w:rPr>
      </w:pPr>
    </w:p>
    <w:p w14:paraId="6C275DB9" w14:textId="77777777" w:rsidR="000145A6" w:rsidRPr="00B82BFA" w:rsidRDefault="000145A6" w:rsidP="000145A6">
      <w:pPr>
        <w:autoSpaceDE w:val="0"/>
        <w:autoSpaceDN w:val="0"/>
        <w:adjustRightInd w:val="0"/>
        <w:rPr>
          <w:rFonts w:ascii="Arial" w:hAnsi="Arial" w:cs="Arial"/>
        </w:rPr>
      </w:pPr>
      <w:r>
        <w:rPr>
          <w:rFonts w:ascii="Arial" w:hAnsi="Arial" w:cs="Arial"/>
        </w:rPr>
        <w:t xml:space="preserve">Entries should show </w:t>
      </w:r>
      <w:r w:rsidRPr="00B82BFA">
        <w:rPr>
          <w:rFonts w:ascii="Arial" w:hAnsi="Arial" w:cs="Arial"/>
        </w:rPr>
        <w:t>quantified results</w:t>
      </w:r>
      <w:r>
        <w:rPr>
          <w:rFonts w:ascii="Arial" w:hAnsi="Arial" w:cs="Arial"/>
        </w:rPr>
        <w:t xml:space="preserve"> that convey how the innovation is progressing toward an improved future energy system. The nomination should articulate how its particular application solves for specific inefficiencies or complications across the energy system and electric grid. </w:t>
      </w:r>
    </w:p>
    <w:p w14:paraId="3D436869" w14:textId="77777777" w:rsidR="000145A6" w:rsidRPr="00B82BFA" w:rsidRDefault="000145A6" w:rsidP="000145A6">
      <w:pPr>
        <w:autoSpaceDE w:val="0"/>
        <w:autoSpaceDN w:val="0"/>
        <w:adjustRightInd w:val="0"/>
        <w:rPr>
          <w:rFonts w:ascii="Arial" w:hAnsi="Arial" w:cs="Arial"/>
        </w:rPr>
      </w:pPr>
    </w:p>
    <w:p w14:paraId="5E0954B1" w14:textId="77777777" w:rsidR="000145A6" w:rsidRPr="00B82BFA" w:rsidRDefault="000145A6" w:rsidP="000145A6">
      <w:pPr>
        <w:autoSpaceDE w:val="0"/>
        <w:autoSpaceDN w:val="0"/>
        <w:adjustRightInd w:val="0"/>
        <w:rPr>
          <w:rFonts w:ascii="Arial" w:hAnsi="Arial" w:cs="Arial"/>
        </w:rPr>
      </w:pPr>
      <w:r w:rsidRPr="685326F1">
        <w:rPr>
          <w:rFonts w:ascii="Arial" w:hAnsi="Arial" w:cs="Arial"/>
          <w:i/>
          <w:iCs/>
        </w:rPr>
        <w:t>Judges want to see cutting-edge, commercial implementations that truly advance the concept into new territory. Their focus will be exclusively on achievements since January 2020.</w:t>
      </w:r>
      <w:r>
        <w:br/>
      </w:r>
    </w:p>
    <w:p w14:paraId="2702EE42" w14:textId="77777777" w:rsidR="000145A6" w:rsidRPr="00B82BFA" w:rsidRDefault="000145A6" w:rsidP="000145A6">
      <w:pPr>
        <w:autoSpaceDE w:val="0"/>
        <w:autoSpaceDN w:val="0"/>
        <w:adjustRightInd w:val="0"/>
        <w:rPr>
          <w:rFonts w:ascii="Arial" w:hAnsi="Arial" w:cs="Arial"/>
          <w:b/>
          <w:bCs/>
        </w:rPr>
      </w:pPr>
      <w:r w:rsidRPr="00B82BFA">
        <w:rPr>
          <w:rFonts w:ascii="Arial" w:hAnsi="Arial" w:cs="Arial"/>
          <w:b/>
          <w:bCs/>
        </w:rPr>
        <w:t>Judging Criteria</w:t>
      </w:r>
    </w:p>
    <w:p w14:paraId="367B194B" w14:textId="77777777" w:rsidR="000145A6" w:rsidRPr="00B82BFA" w:rsidRDefault="000145A6" w:rsidP="000145A6">
      <w:pPr>
        <w:pStyle w:val="ListParagraph"/>
        <w:numPr>
          <w:ilvl w:val="0"/>
          <w:numId w:val="14"/>
        </w:numPr>
        <w:autoSpaceDE w:val="0"/>
        <w:autoSpaceDN w:val="0"/>
        <w:adjustRightInd w:val="0"/>
        <w:contextualSpacing/>
        <w:rPr>
          <w:rFonts w:ascii="Arial" w:hAnsi="Arial" w:cs="Arial"/>
        </w:rPr>
      </w:pPr>
      <w:r w:rsidRPr="00B82BFA">
        <w:rPr>
          <w:rFonts w:ascii="Arial" w:hAnsi="Arial" w:cs="Arial"/>
        </w:rPr>
        <w:t>Financial Results</w:t>
      </w:r>
    </w:p>
    <w:p w14:paraId="2B861861" w14:textId="77777777" w:rsidR="000145A6" w:rsidRPr="00B82BFA" w:rsidRDefault="000145A6" w:rsidP="000145A6">
      <w:pPr>
        <w:pStyle w:val="ListParagraph"/>
        <w:numPr>
          <w:ilvl w:val="0"/>
          <w:numId w:val="14"/>
        </w:numPr>
        <w:contextualSpacing/>
        <w:rPr>
          <w:rFonts w:ascii="Arial" w:hAnsi="Arial" w:cs="Arial"/>
        </w:rPr>
      </w:pPr>
      <w:r w:rsidRPr="00B82BFA">
        <w:rPr>
          <w:rFonts w:ascii="Arial" w:hAnsi="Arial" w:cs="Arial"/>
        </w:rPr>
        <w:t>Innovation</w:t>
      </w:r>
    </w:p>
    <w:p w14:paraId="52621BAD" w14:textId="77777777" w:rsidR="000145A6" w:rsidRPr="00B82BFA" w:rsidRDefault="000145A6" w:rsidP="000145A6">
      <w:pPr>
        <w:pStyle w:val="ListParagraph"/>
        <w:numPr>
          <w:ilvl w:val="0"/>
          <w:numId w:val="14"/>
        </w:numPr>
        <w:contextualSpacing/>
        <w:rPr>
          <w:rFonts w:ascii="Arial" w:hAnsi="Arial" w:cs="Arial"/>
        </w:rPr>
      </w:pPr>
      <w:bookmarkStart w:id="0" w:name="_Hlk73118372"/>
      <w:r w:rsidRPr="685326F1">
        <w:rPr>
          <w:rFonts w:ascii="Arial" w:hAnsi="Arial" w:cs="Arial"/>
        </w:rPr>
        <w:t>Operational Excellence and Adaptability</w:t>
      </w:r>
    </w:p>
    <w:bookmarkEnd w:id="0"/>
    <w:p w14:paraId="18CC9EE8" w14:textId="77777777" w:rsidR="000145A6" w:rsidRPr="00B82BFA" w:rsidRDefault="000145A6" w:rsidP="000145A6">
      <w:pPr>
        <w:pStyle w:val="ListParagraph"/>
        <w:numPr>
          <w:ilvl w:val="0"/>
          <w:numId w:val="14"/>
        </w:numPr>
        <w:autoSpaceDE w:val="0"/>
        <w:autoSpaceDN w:val="0"/>
        <w:adjustRightInd w:val="0"/>
        <w:contextualSpacing/>
        <w:rPr>
          <w:rFonts w:ascii="Arial" w:hAnsi="Arial" w:cs="Arial"/>
        </w:rPr>
      </w:pPr>
      <w:r w:rsidRPr="00B82BFA">
        <w:rPr>
          <w:rFonts w:ascii="Arial" w:hAnsi="Arial" w:cs="Arial"/>
        </w:rPr>
        <w:t>Results (non-financial)</w:t>
      </w:r>
    </w:p>
    <w:p w14:paraId="7CF8E2B3" w14:textId="77777777" w:rsidR="000145A6" w:rsidRPr="00B82BFA" w:rsidRDefault="000145A6" w:rsidP="000145A6">
      <w:pPr>
        <w:pStyle w:val="ListParagraph"/>
        <w:numPr>
          <w:ilvl w:val="0"/>
          <w:numId w:val="14"/>
        </w:numPr>
        <w:contextualSpacing/>
        <w:rPr>
          <w:rFonts w:ascii="Arial" w:hAnsi="Arial" w:cs="Arial"/>
        </w:rPr>
      </w:pPr>
      <w:r w:rsidRPr="00B82BFA">
        <w:rPr>
          <w:rFonts w:ascii="Arial" w:hAnsi="Arial" w:cs="Arial"/>
        </w:rPr>
        <w:t>Strategic Vision</w:t>
      </w:r>
    </w:p>
    <w:p w14:paraId="0EE7195A" w14:textId="77777777" w:rsidR="00D20D4D" w:rsidRDefault="005D3AAC" w:rsidP="000B0E2B">
      <w:pPr>
        <w:ind w:right="-20"/>
      </w:pPr>
      <w:r>
        <w:br/>
        <w:t xml:space="preserve">The </w:t>
      </w:r>
      <w:hyperlink r:id="rId12" w:tgtFrame="_blank" w:history="1">
        <w:r>
          <w:rPr>
            <w:rStyle w:val="Hyperlink"/>
          </w:rPr>
          <w:t>judging criteria glossary</w:t>
        </w:r>
      </w:hyperlink>
      <w:r>
        <w:t> provides suggested content for the criteria below.</w:t>
      </w:r>
    </w:p>
    <w:p w14:paraId="39B35BA0" w14:textId="77777777" w:rsidR="00051670" w:rsidRDefault="00051670">
      <w:pPr>
        <w:rPr>
          <w:rFonts w:eastAsia="Arial" w:cs="Arial"/>
        </w:rPr>
      </w:pPr>
    </w:p>
    <w:p w14:paraId="4DD82394" w14:textId="09118FFF" w:rsidR="00A7294D" w:rsidRDefault="00A7294D" w:rsidP="00187801">
      <w:pPr>
        <w:ind w:right="-20"/>
        <w:rPr>
          <w:rFonts w:eastAsia="Arial" w:cs="Arial"/>
        </w:rPr>
      </w:pPr>
    </w:p>
    <w:p w14:paraId="01CDDF5D" w14:textId="51FEAF54" w:rsidR="00051670" w:rsidRDefault="00051670" w:rsidP="00187801">
      <w:pPr>
        <w:ind w:right="-20"/>
        <w:rPr>
          <w:rFonts w:eastAsia="Arial" w:cs="Arial"/>
        </w:rPr>
      </w:pPr>
    </w:p>
    <w:p w14:paraId="3298FA5E" w14:textId="77777777" w:rsidR="00051670" w:rsidRDefault="00051670" w:rsidP="00187801">
      <w:pPr>
        <w:ind w:right="-20"/>
        <w:rPr>
          <w:rFonts w:eastAsia="Arial" w:cs="Arial"/>
        </w:rPr>
      </w:pPr>
    </w:p>
    <w:p w14:paraId="77D9CDF6" w14:textId="77777777" w:rsidR="00187801" w:rsidRPr="00EC47E3" w:rsidRDefault="00D20D4D" w:rsidP="00187801">
      <w:pPr>
        <w:ind w:right="-20"/>
        <w:rPr>
          <w:rFonts w:eastAsia="Arial" w:cs="Arial"/>
        </w:rPr>
      </w:pPr>
      <w:r>
        <w:rPr>
          <w:rFonts w:eastAsia="Arial" w:cs="Arial"/>
        </w:rPr>
        <w:t>1</w:t>
      </w:r>
      <w:r w:rsidR="00187801" w:rsidRPr="00EC47E3">
        <w:rPr>
          <w:rFonts w:eastAsia="Arial" w:cs="Arial"/>
        </w:rPr>
        <w:t>.</w:t>
      </w:r>
      <w:r w:rsidR="00187801" w:rsidRPr="00EC47E3">
        <w:rPr>
          <w:rFonts w:eastAsia="Arial" w:cs="Arial"/>
          <w:spacing w:val="-2"/>
        </w:rPr>
        <w:t xml:space="preserve"> </w:t>
      </w:r>
      <w:r w:rsidR="00187801" w:rsidRPr="000145A6">
        <w:rPr>
          <w:rFonts w:eastAsia="Arial" w:cs="Arial"/>
          <w:b/>
          <w:bCs/>
        </w:rPr>
        <w:t>Company</w:t>
      </w:r>
      <w:r w:rsidR="00187801" w:rsidRPr="000145A6">
        <w:rPr>
          <w:rFonts w:eastAsia="Arial" w:cs="Arial"/>
          <w:b/>
          <w:bCs/>
          <w:spacing w:val="54"/>
        </w:rPr>
        <w:t xml:space="preserve"> </w:t>
      </w:r>
      <w:r w:rsidR="00187801" w:rsidRPr="000145A6">
        <w:rPr>
          <w:rFonts w:eastAsia="Arial" w:cs="Arial"/>
          <w:b/>
          <w:bCs/>
        </w:rPr>
        <w:t>Profile</w:t>
      </w:r>
      <w:r w:rsidR="00323DB8" w:rsidRPr="000145A6">
        <w:rPr>
          <w:rFonts w:eastAsia="Arial" w:cs="Arial"/>
          <w:b/>
          <w:bCs/>
        </w:rPr>
        <w:t>:</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79BF5777"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591F4168" wp14:editId="1F1D2786">
                <wp:simplePos x="0" y="0"/>
                <wp:positionH relativeFrom="column">
                  <wp:posOffset>8467</wp:posOffset>
                </wp:positionH>
                <wp:positionV relativeFrom="paragraph">
                  <wp:posOffset>120015</wp:posOffset>
                </wp:positionV>
                <wp:extent cx="5857875" cy="3314700"/>
                <wp:effectExtent l="0" t="0" r="28575" b="19050"/>
                <wp:wrapNone/>
                <wp:docPr id="29" name="Text Box 29"/>
                <wp:cNvGraphicFramePr/>
                <a:graphic xmlns:a="http://schemas.openxmlformats.org/drawingml/2006/main">
                  <a:graphicData uri="http://schemas.microsoft.com/office/word/2010/wordprocessingShape">
                    <wps:wsp>
                      <wps:cNvSpPr txBox="1"/>
                      <wps:spPr>
                        <a:xfrm>
                          <a:off x="0" y="0"/>
                          <a:ext cx="5857875"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822A73"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91F4168" id="_x0000_t202" coordsize="21600,21600" o:spt="202" path="m,l,21600r21600,l21600,xe">
                <v:stroke joinstyle="miter"/>
                <v:path gradientshapeok="t" o:connecttype="rect"/>
              </v:shapetype>
              <v:shape id="Text Box 29" o:spid="_x0000_s1026" type="#_x0000_t202" style="position:absolute;margin-left:.65pt;margin-top:9.45pt;width:461.25pt;height:2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" fillcolor="white [3201]" strokeweight=".5pt">
                <v:textbox>
                  <w:txbxContent>
                    <w:p w14:paraId="67822A73" w14:textId="77777777" w:rsidR="00187801" w:rsidRDefault="00187801" w:rsidP="00187801"/>
                  </w:txbxContent>
                </v:textbox>
              </v:shape>
            </w:pict>
          </mc:Fallback>
        </mc:AlternateContent>
      </w:r>
    </w:p>
    <w:p w14:paraId="3C8B6F3C" w14:textId="77777777" w:rsidR="00187801" w:rsidRPr="00EC47E3" w:rsidRDefault="00187801" w:rsidP="00187801">
      <w:pPr>
        <w:spacing w:before="33"/>
        <w:ind w:left="1558" w:right="-20"/>
        <w:rPr>
          <w:rFonts w:eastAsia="Arial" w:cs="Arial"/>
        </w:rPr>
      </w:pPr>
    </w:p>
    <w:p w14:paraId="4C372624" w14:textId="77777777" w:rsidR="00187801" w:rsidRPr="00EC47E3" w:rsidRDefault="00187801" w:rsidP="00187801">
      <w:pPr>
        <w:spacing w:before="33"/>
        <w:ind w:left="1558" w:right="-20"/>
        <w:rPr>
          <w:rFonts w:eastAsia="Arial" w:cs="Arial"/>
        </w:rPr>
      </w:pPr>
    </w:p>
    <w:p w14:paraId="7ABF08A5" w14:textId="77777777" w:rsidR="00187801" w:rsidRPr="00EC47E3" w:rsidRDefault="00187801" w:rsidP="00187801">
      <w:pPr>
        <w:spacing w:before="33"/>
        <w:ind w:left="1558" w:right="-20"/>
        <w:rPr>
          <w:rFonts w:eastAsia="Arial" w:cs="Arial"/>
        </w:rPr>
      </w:pPr>
    </w:p>
    <w:p w14:paraId="0DBB8C6B" w14:textId="77777777" w:rsidR="00187801" w:rsidRPr="00EC47E3" w:rsidRDefault="00187801" w:rsidP="00187801">
      <w:pPr>
        <w:spacing w:before="33"/>
        <w:ind w:left="1558" w:right="-20"/>
        <w:rPr>
          <w:rFonts w:eastAsia="Arial" w:cs="Arial"/>
        </w:rPr>
      </w:pPr>
    </w:p>
    <w:p w14:paraId="6F069CB1" w14:textId="77777777" w:rsidR="00187801" w:rsidRPr="00EC47E3" w:rsidRDefault="00187801" w:rsidP="00187801">
      <w:pPr>
        <w:spacing w:before="33"/>
        <w:ind w:left="1558" w:right="-20"/>
        <w:rPr>
          <w:rFonts w:eastAsia="Arial" w:cs="Arial"/>
        </w:rPr>
      </w:pPr>
    </w:p>
    <w:p w14:paraId="6BB61880" w14:textId="77777777" w:rsidR="00187801" w:rsidRPr="00EC47E3" w:rsidRDefault="00187801" w:rsidP="00187801">
      <w:pPr>
        <w:spacing w:before="33"/>
        <w:ind w:left="1558" w:right="-20"/>
        <w:rPr>
          <w:rFonts w:eastAsia="Arial" w:cs="Arial"/>
        </w:rPr>
      </w:pPr>
    </w:p>
    <w:p w14:paraId="43D6DD69" w14:textId="77777777" w:rsidR="00187801" w:rsidRPr="00EC47E3" w:rsidRDefault="00187801" w:rsidP="00187801">
      <w:pPr>
        <w:spacing w:before="33"/>
        <w:ind w:left="1558" w:right="-20"/>
        <w:rPr>
          <w:rFonts w:eastAsia="Arial" w:cs="Arial"/>
        </w:rPr>
      </w:pPr>
    </w:p>
    <w:p w14:paraId="24F8E92D" w14:textId="77777777" w:rsidR="00187801" w:rsidRDefault="00187801" w:rsidP="00187801">
      <w:pPr>
        <w:spacing w:before="33"/>
        <w:ind w:left="1558" w:right="-20"/>
        <w:rPr>
          <w:rFonts w:eastAsia="Arial" w:cs="Arial"/>
        </w:rPr>
      </w:pPr>
    </w:p>
    <w:p w14:paraId="7C1629A1" w14:textId="77777777" w:rsidR="00323DB8" w:rsidRDefault="00323DB8" w:rsidP="00187801">
      <w:pPr>
        <w:spacing w:before="33"/>
        <w:ind w:left="1558" w:right="-20"/>
        <w:rPr>
          <w:rFonts w:eastAsia="Arial" w:cs="Arial"/>
        </w:rPr>
      </w:pPr>
    </w:p>
    <w:p w14:paraId="7947EDDC" w14:textId="77777777" w:rsidR="00323DB8" w:rsidRDefault="00323DB8" w:rsidP="00187801">
      <w:pPr>
        <w:spacing w:before="33"/>
        <w:ind w:left="1558" w:right="-20"/>
        <w:rPr>
          <w:rFonts w:eastAsia="Arial" w:cs="Arial"/>
        </w:rPr>
      </w:pPr>
    </w:p>
    <w:p w14:paraId="577D122C" w14:textId="77777777" w:rsidR="00323DB8" w:rsidRDefault="00323DB8" w:rsidP="00187801">
      <w:pPr>
        <w:spacing w:before="33"/>
        <w:ind w:left="1558" w:right="-20"/>
        <w:rPr>
          <w:rFonts w:eastAsia="Arial" w:cs="Arial"/>
        </w:rPr>
      </w:pPr>
    </w:p>
    <w:p w14:paraId="742F088F" w14:textId="77777777" w:rsidR="00323DB8" w:rsidRPr="00EC47E3" w:rsidRDefault="00323DB8" w:rsidP="00187801">
      <w:pPr>
        <w:spacing w:before="33"/>
        <w:ind w:left="1558" w:right="-20"/>
        <w:rPr>
          <w:rFonts w:eastAsia="Arial" w:cs="Arial"/>
        </w:rPr>
      </w:pPr>
    </w:p>
    <w:p w14:paraId="4B684957" w14:textId="77777777" w:rsidR="00187801" w:rsidRPr="00EC47E3" w:rsidRDefault="00187801" w:rsidP="00187801">
      <w:pPr>
        <w:spacing w:before="33"/>
        <w:ind w:left="1558" w:right="-20"/>
        <w:rPr>
          <w:rFonts w:eastAsia="Arial" w:cs="Arial"/>
        </w:rPr>
      </w:pPr>
    </w:p>
    <w:p w14:paraId="7AD25DF4" w14:textId="77777777" w:rsidR="00187801" w:rsidRPr="00EC47E3" w:rsidRDefault="00187801" w:rsidP="00187801">
      <w:pPr>
        <w:spacing w:before="33"/>
        <w:ind w:left="1558" w:right="-20"/>
        <w:rPr>
          <w:rFonts w:eastAsia="Arial" w:cs="Arial"/>
        </w:rPr>
      </w:pPr>
    </w:p>
    <w:p w14:paraId="736B4130" w14:textId="77777777" w:rsidR="00187801" w:rsidRPr="00EC47E3" w:rsidRDefault="00187801" w:rsidP="00187801">
      <w:pPr>
        <w:spacing w:before="33"/>
        <w:ind w:left="1558" w:right="-20"/>
        <w:rPr>
          <w:rFonts w:eastAsia="Arial" w:cs="Arial"/>
        </w:rPr>
      </w:pPr>
    </w:p>
    <w:p w14:paraId="74B0CFD6" w14:textId="77777777" w:rsidR="00187801" w:rsidRPr="00EC47E3" w:rsidRDefault="00187801" w:rsidP="00187801">
      <w:pPr>
        <w:spacing w:before="33"/>
        <w:ind w:left="1558" w:right="-20"/>
        <w:rPr>
          <w:rFonts w:eastAsia="Arial" w:cs="Arial"/>
        </w:rPr>
      </w:pPr>
    </w:p>
    <w:p w14:paraId="3E223942" w14:textId="77777777" w:rsidR="00187801" w:rsidRPr="00EC47E3" w:rsidRDefault="00187801" w:rsidP="00187801">
      <w:pPr>
        <w:spacing w:before="33"/>
        <w:ind w:left="1558" w:right="-20"/>
        <w:rPr>
          <w:rFonts w:eastAsia="Arial" w:cs="Arial"/>
        </w:rPr>
      </w:pPr>
    </w:p>
    <w:p w14:paraId="41FB5DD6" w14:textId="77777777" w:rsidR="00187801" w:rsidRPr="00EC47E3" w:rsidRDefault="00187801" w:rsidP="00187801">
      <w:pPr>
        <w:spacing w:before="33"/>
        <w:ind w:left="1558" w:right="-20"/>
        <w:rPr>
          <w:rFonts w:eastAsia="Arial" w:cs="Arial"/>
        </w:rPr>
      </w:pPr>
    </w:p>
    <w:p w14:paraId="634BB1CF" w14:textId="77777777" w:rsidR="00187801" w:rsidRPr="00EC47E3" w:rsidRDefault="00187801" w:rsidP="00187801">
      <w:pPr>
        <w:spacing w:before="33"/>
        <w:ind w:left="1558" w:right="-20"/>
        <w:rPr>
          <w:rFonts w:eastAsia="Arial" w:cs="Arial"/>
        </w:rPr>
      </w:pPr>
    </w:p>
    <w:p w14:paraId="69F12E95" w14:textId="77777777" w:rsidR="00187801" w:rsidRPr="00EC47E3" w:rsidRDefault="00187801" w:rsidP="00187801">
      <w:pPr>
        <w:spacing w:before="33"/>
        <w:ind w:left="1558" w:right="-20"/>
        <w:rPr>
          <w:rFonts w:eastAsia="Arial" w:cs="Arial"/>
        </w:rPr>
      </w:pPr>
    </w:p>
    <w:p w14:paraId="649508E8" w14:textId="77777777" w:rsidR="00187801" w:rsidRDefault="00187801" w:rsidP="00187801">
      <w:pPr>
        <w:spacing w:before="33"/>
        <w:ind w:right="-20"/>
        <w:rPr>
          <w:rFonts w:eastAsia="Arial" w:cs="Arial"/>
        </w:rPr>
      </w:pPr>
    </w:p>
    <w:p w14:paraId="44839302" w14:textId="77777777" w:rsidR="00323DB8" w:rsidRPr="00EC47E3" w:rsidRDefault="00323DB8" w:rsidP="00187801">
      <w:pPr>
        <w:spacing w:before="33"/>
        <w:ind w:right="-20"/>
        <w:rPr>
          <w:rFonts w:eastAsia="Arial" w:cs="Arial"/>
        </w:rPr>
      </w:pPr>
    </w:p>
    <w:p w14:paraId="06AB8EB1" w14:textId="77777777" w:rsidR="00323DB8" w:rsidRDefault="00323DB8" w:rsidP="00A7294D">
      <w:pPr>
        <w:spacing w:before="33"/>
        <w:ind w:right="-20"/>
        <w:rPr>
          <w:rFonts w:eastAsia="Arial" w:cs="Arial"/>
        </w:rPr>
      </w:pPr>
    </w:p>
    <w:p w14:paraId="7E8DE367" w14:textId="77777777" w:rsidR="00323DB8" w:rsidRPr="00323DB8" w:rsidRDefault="00D20D4D" w:rsidP="00A7294D">
      <w:pPr>
        <w:spacing w:before="33"/>
        <w:ind w:right="-20"/>
        <w:rPr>
          <w:rFonts w:eastAsia="Arial" w:cs="Arial"/>
          <w:color w:val="FF0000"/>
          <w:w w:val="142"/>
          <w:sz w:val="10"/>
          <w:szCs w:val="10"/>
        </w:rPr>
      </w:pPr>
      <w:r w:rsidRPr="000145A6">
        <w:rPr>
          <w:rFonts w:eastAsia="Arial" w:cs="Arial"/>
          <w:b/>
          <w:bCs/>
        </w:rPr>
        <w:lastRenderedPageBreak/>
        <w:t>2</w:t>
      </w:r>
      <w:r w:rsidR="00187801" w:rsidRPr="000145A6">
        <w:rPr>
          <w:rFonts w:eastAsia="Arial" w:cs="Arial"/>
          <w:b/>
          <w:bCs/>
        </w:rPr>
        <w:t>.</w:t>
      </w:r>
      <w:r w:rsidR="00187801" w:rsidRPr="000145A6">
        <w:rPr>
          <w:rFonts w:eastAsia="Arial" w:cs="Arial"/>
          <w:b/>
          <w:bCs/>
          <w:spacing w:val="-1"/>
        </w:rPr>
        <w:t xml:space="preserve"> </w:t>
      </w:r>
      <w:r w:rsidR="00187801" w:rsidRPr="000145A6">
        <w:rPr>
          <w:rFonts w:eastAsia="Arial" w:cs="Arial"/>
          <w:b/>
          <w:bCs/>
        </w:rPr>
        <w:t>Summary</w:t>
      </w:r>
      <w:r w:rsidR="00A7294D" w:rsidRPr="000145A6">
        <w:rPr>
          <w:rFonts w:eastAsia="Arial" w:cs="Arial"/>
          <w:b/>
          <w:bCs/>
          <w:spacing w:val="53"/>
        </w:rPr>
        <w:t xml:space="preserve"> </w:t>
      </w:r>
      <w:r w:rsidR="00187801" w:rsidRPr="000145A6">
        <w:rPr>
          <w:rFonts w:eastAsia="Arial" w:cs="Arial"/>
          <w:b/>
          <w:bCs/>
        </w:rPr>
        <w:t>a</w:t>
      </w:r>
      <w:r w:rsidR="00187801" w:rsidRPr="000145A6">
        <w:rPr>
          <w:rFonts w:eastAsia="Arial" w:cs="Arial"/>
          <w:b/>
          <w:bCs/>
          <w:spacing w:val="-1"/>
        </w:rPr>
        <w:t>n</w:t>
      </w:r>
      <w:r w:rsidR="00187801" w:rsidRPr="000145A6">
        <w:rPr>
          <w:rFonts w:eastAsia="Arial" w:cs="Arial"/>
          <w:b/>
          <w:bCs/>
        </w:rPr>
        <w:t>d</w:t>
      </w:r>
      <w:r w:rsidR="00187801" w:rsidRPr="000145A6">
        <w:rPr>
          <w:rFonts w:eastAsia="Arial" w:cs="Arial"/>
          <w:b/>
          <w:bCs/>
          <w:spacing w:val="21"/>
        </w:rPr>
        <w:t xml:space="preserve"> </w:t>
      </w:r>
      <w:r w:rsidR="00A7294D" w:rsidRPr="000145A6">
        <w:rPr>
          <w:rFonts w:eastAsia="Arial" w:cs="Arial"/>
          <w:b/>
          <w:bCs/>
          <w:spacing w:val="21"/>
        </w:rPr>
        <w:t>R</w:t>
      </w:r>
      <w:r w:rsidR="00187801" w:rsidRPr="000145A6">
        <w:rPr>
          <w:rFonts w:eastAsia="Arial" w:cs="Arial"/>
          <w:b/>
          <w:bCs/>
          <w:w w:val="108"/>
        </w:rPr>
        <w:t>ational</w:t>
      </w:r>
      <w:r w:rsidR="00187801" w:rsidRPr="000145A6">
        <w:rPr>
          <w:rFonts w:eastAsia="Arial" w:cs="Arial"/>
          <w:b/>
          <w:bCs/>
          <w:spacing w:val="-3"/>
          <w:w w:val="108"/>
        </w:rPr>
        <w:t>e</w:t>
      </w:r>
      <w:r w:rsidR="00187801" w:rsidRPr="000145A6">
        <w:rPr>
          <w:rFonts w:eastAsia="Arial" w:cs="Arial"/>
          <w:b/>
          <w:bCs/>
          <w:w w:val="108"/>
        </w:rPr>
        <w:t>:</w:t>
      </w:r>
      <w:r w:rsidR="00187801" w:rsidRPr="00EC47E3">
        <w:rPr>
          <w:rFonts w:eastAsia="Arial" w:cs="Arial"/>
          <w:spacing w:val="1"/>
          <w:w w:val="108"/>
        </w:rPr>
        <w:t xml:space="preserve"> </w:t>
      </w:r>
      <w:r w:rsidR="00323DB8" w:rsidRPr="00EC47E3">
        <w:rPr>
          <w:rFonts w:eastAsia="Arial" w:cs="Arial"/>
          <w:color w:val="FF0000"/>
          <w:w w:val="142"/>
        </w:rPr>
        <w:t xml:space="preserve">* </w:t>
      </w:r>
      <w:r w:rsidR="00323DB8" w:rsidRPr="00EC47E3">
        <w:rPr>
          <w:rFonts w:eastAsia="Arial" w:cs="Arial"/>
          <w:color w:val="FF0000"/>
          <w:w w:val="142"/>
          <w:sz w:val="10"/>
          <w:szCs w:val="10"/>
        </w:rPr>
        <w:t>(300 word limit)</w:t>
      </w:r>
    </w:p>
    <w:p w14:paraId="2459F515" w14:textId="77777777" w:rsidR="00187801" w:rsidRPr="00EC47E3" w:rsidRDefault="00187801" w:rsidP="00A7294D">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2A1BFA7A" w14:textId="77777777" w:rsidR="00187801" w:rsidRPr="00EC47E3" w:rsidRDefault="005412D5" w:rsidP="00187801">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3C81F302" wp14:editId="60545776">
                <wp:simplePos x="0" y="0"/>
                <wp:positionH relativeFrom="column">
                  <wp:posOffset>-14605</wp:posOffset>
                </wp:positionH>
                <wp:positionV relativeFrom="paragraph">
                  <wp:posOffset>129844</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DD521C"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C81F302" id="Text Box 4" o:spid="_x0000_s1027" type="#_x0000_t202" style="position:absolute;left:0;text-align:left;margin-left:-1.15pt;margin-top:10.2pt;width:456.4pt;height:27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" fillcolor="white [3201]" strokeweight=".5pt">
                <v:textbox>
                  <w:txbxContent>
                    <w:p w14:paraId="23DD521C" w14:textId="77777777" w:rsidR="005412D5" w:rsidRDefault="005412D5" w:rsidP="005412D5"/>
                  </w:txbxContent>
                </v:textbox>
              </v:shape>
            </w:pict>
          </mc:Fallback>
        </mc:AlternateContent>
      </w:r>
    </w:p>
    <w:p w14:paraId="0E64D79D" w14:textId="77777777" w:rsidR="00187801" w:rsidRPr="00EC47E3" w:rsidRDefault="00187801" w:rsidP="00187801">
      <w:pPr>
        <w:spacing w:before="67"/>
        <w:ind w:left="1558" w:right="-20"/>
        <w:rPr>
          <w:rFonts w:eastAsia="Arial" w:cs="Arial"/>
        </w:rPr>
      </w:pPr>
    </w:p>
    <w:p w14:paraId="4DB06BD7" w14:textId="77777777" w:rsidR="00187801" w:rsidRPr="00EC47E3" w:rsidRDefault="00187801" w:rsidP="00187801">
      <w:pPr>
        <w:spacing w:before="67"/>
        <w:ind w:left="1558" w:right="-20"/>
        <w:rPr>
          <w:rFonts w:eastAsia="Arial" w:cs="Arial"/>
        </w:rPr>
      </w:pPr>
    </w:p>
    <w:p w14:paraId="0425EDBA" w14:textId="77777777" w:rsidR="00187801" w:rsidRPr="00EC47E3" w:rsidRDefault="00187801" w:rsidP="00187801">
      <w:pPr>
        <w:spacing w:before="67"/>
        <w:ind w:left="1558" w:right="-20"/>
        <w:rPr>
          <w:rFonts w:eastAsia="Arial" w:cs="Arial"/>
        </w:rPr>
      </w:pPr>
    </w:p>
    <w:p w14:paraId="3E1DAB26" w14:textId="77777777" w:rsidR="00187801" w:rsidRPr="00EC47E3" w:rsidRDefault="00187801" w:rsidP="00187801">
      <w:pPr>
        <w:spacing w:line="200" w:lineRule="exact"/>
        <w:rPr>
          <w:rFonts w:eastAsiaTheme="minorHAnsi" w:cstheme="minorBidi"/>
        </w:rPr>
      </w:pPr>
    </w:p>
    <w:p w14:paraId="133B9B96" w14:textId="77777777" w:rsidR="00187801" w:rsidRPr="00EC47E3" w:rsidRDefault="00187801" w:rsidP="00187801">
      <w:pPr>
        <w:spacing w:before="12" w:line="220" w:lineRule="exact"/>
      </w:pPr>
    </w:p>
    <w:p w14:paraId="70CC879B" w14:textId="77777777" w:rsidR="00187801" w:rsidRPr="00EC47E3" w:rsidRDefault="00187801" w:rsidP="00187801">
      <w:pPr>
        <w:spacing w:before="33"/>
        <w:ind w:left="1558" w:right="-20"/>
        <w:rPr>
          <w:rFonts w:eastAsia="Arial" w:cs="Arial"/>
        </w:rPr>
      </w:pPr>
    </w:p>
    <w:p w14:paraId="717B3566" w14:textId="77777777" w:rsidR="00187801" w:rsidRPr="00EC47E3" w:rsidRDefault="00187801" w:rsidP="00187801">
      <w:pPr>
        <w:spacing w:before="33"/>
        <w:ind w:left="1558" w:right="-20"/>
        <w:rPr>
          <w:rFonts w:eastAsia="Arial" w:cs="Arial"/>
        </w:rPr>
      </w:pPr>
    </w:p>
    <w:p w14:paraId="1EBC8012" w14:textId="77777777" w:rsidR="00187801" w:rsidRPr="00EC47E3" w:rsidRDefault="00187801" w:rsidP="00187801">
      <w:pPr>
        <w:spacing w:before="33"/>
        <w:ind w:left="1558" w:right="-20"/>
        <w:rPr>
          <w:rFonts w:eastAsia="Arial" w:cs="Arial"/>
        </w:rPr>
      </w:pPr>
    </w:p>
    <w:p w14:paraId="4089E950" w14:textId="77777777" w:rsidR="00187801" w:rsidRPr="00EC47E3" w:rsidRDefault="00187801" w:rsidP="00187801">
      <w:pPr>
        <w:spacing w:before="33"/>
        <w:ind w:left="1558" w:right="-20"/>
        <w:rPr>
          <w:rFonts w:eastAsia="Arial" w:cs="Arial"/>
        </w:rPr>
      </w:pPr>
    </w:p>
    <w:p w14:paraId="05C87370" w14:textId="77777777" w:rsidR="00187801" w:rsidRPr="00EC47E3" w:rsidRDefault="00187801" w:rsidP="00187801">
      <w:pPr>
        <w:spacing w:before="33"/>
        <w:ind w:left="1558" w:right="-20"/>
        <w:rPr>
          <w:rFonts w:eastAsia="Arial" w:cs="Arial"/>
        </w:rPr>
      </w:pPr>
    </w:p>
    <w:p w14:paraId="76014D33" w14:textId="77777777" w:rsidR="00187801" w:rsidRPr="00EC47E3" w:rsidRDefault="00187801" w:rsidP="00187801">
      <w:pPr>
        <w:spacing w:before="33"/>
        <w:ind w:left="1558" w:right="-20"/>
        <w:rPr>
          <w:rFonts w:eastAsia="Arial" w:cs="Arial"/>
        </w:rPr>
      </w:pPr>
    </w:p>
    <w:p w14:paraId="2AFBA29A" w14:textId="77777777" w:rsidR="00187801" w:rsidRPr="00EC47E3" w:rsidRDefault="00187801" w:rsidP="00187801">
      <w:pPr>
        <w:spacing w:before="33"/>
        <w:ind w:left="1558" w:right="-20"/>
        <w:rPr>
          <w:rFonts w:eastAsia="Arial" w:cs="Arial"/>
        </w:rPr>
      </w:pPr>
    </w:p>
    <w:p w14:paraId="1299B834" w14:textId="77777777" w:rsidR="00187801" w:rsidRPr="00EC47E3" w:rsidRDefault="00187801" w:rsidP="00187801">
      <w:pPr>
        <w:spacing w:before="33"/>
        <w:ind w:left="1558" w:right="-20"/>
        <w:rPr>
          <w:rFonts w:eastAsia="Arial" w:cs="Arial"/>
        </w:rPr>
      </w:pPr>
    </w:p>
    <w:p w14:paraId="2E3C5698" w14:textId="77777777" w:rsidR="00187801" w:rsidRPr="00EC47E3" w:rsidRDefault="00187801" w:rsidP="00187801">
      <w:pPr>
        <w:spacing w:before="33"/>
        <w:ind w:left="1558" w:right="-20"/>
        <w:rPr>
          <w:rFonts w:eastAsia="Arial" w:cs="Arial"/>
        </w:rPr>
      </w:pPr>
    </w:p>
    <w:p w14:paraId="5BD2C56E" w14:textId="77777777" w:rsidR="00187801" w:rsidRPr="00EC47E3" w:rsidRDefault="00187801" w:rsidP="00187801">
      <w:pPr>
        <w:spacing w:before="33"/>
        <w:ind w:left="1558" w:right="-20"/>
        <w:rPr>
          <w:rFonts w:eastAsia="Arial" w:cs="Arial"/>
        </w:rPr>
      </w:pPr>
    </w:p>
    <w:p w14:paraId="3FED005A" w14:textId="77777777" w:rsidR="00187801" w:rsidRPr="00EC47E3" w:rsidRDefault="00187801" w:rsidP="00187801">
      <w:pPr>
        <w:spacing w:before="33"/>
        <w:ind w:left="1558" w:right="-20"/>
        <w:rPr>
          <w:rFonts w:eastAsia="Arial" w:cs="Arial"/>
        </w:rPr>
      </w:pPr>
    </w:p>
    <w:p w14:paraId="02334C0C" w14:textId="77777777" w:rsidR="00187801" w:rsidRPr="00EC47E3" w:rsidRDefault="00187801" w:rsidP="00187801">
      <w:pPr>
        <w:spacing w:before="33"/>
        <w:ind w:left="1558" w:right="-20"/>
        <w:rPr>
          <w:rFonts w:eastAsia="Arial" w:cs="Arial"/>
        </w:rPr>
      </w:pPr>
    </w:p>
    <w:p w14:paraId="04F9298D" w14:textId="77777777" w:rsidR="00187801" w:rsidRPr="00EC47E3" w:rsidRDefault="00187801" w:rsidP="00187801">
      <w:pPr>
        <w:spacing w:before="33"/>
        <w:ind w:left="1558" w:right="-20"/>
        <w:rPr>
          <w:rFonts w:eastAsia="Arial" w:cs="Arial"/>
        </w:rPr>
      </w:pPr>
    </w:p>
    <w:p w14:paraId="65BBBABF" w14:textId="77777777" w:rsidR="00187801" w:rsidRPr="00EC47E3" w:rsidRDefault="00187801" w:rsidP="00187801">
      <w:pPr>
        <w:spacing w:before="33"/>
        <w:ind w:left="1558" w:right="-20"/>
        <w:rPr>
          <w:rFonts w:eastAsia="Arial" w:cs="Arial"/>
        </w:rPr>
      </w:pPr>
    </w:p>
    <w:p w14:paraId="6DF82EE1" w14:textId="77777777" w:rsidR="00187801" w:rsidRPr="00EC47E3" w:rsidRDefault="00187801" w:rsidP="00187801">
      <w:pPr>
        <w:spacing w:before="33"/>
        <w:ind w:left="1558" w:right="-20"/>
        <w:rPr>
          <w:rFonts w:eastAsia="Arial" w:cs="Arial"/>
        </w:rPr>
      </w:pPr>
    </w:p>
    <w:p w14:paraId="652B682B" w14:textId="77777777" w:rsidR="00187801" w:rsidRPr="00EC47E3" w:rsidRDefault="00187801" w:rsidP="00187801">
      <w:pPr>
        <w:spacing w:before="33"/>
        <w:ind w:left="1558" w:right="-20"/>
        <w:rPr>
          <w:rFonts w:eastAsia="Arial" w:cs="Arial"/>
        </w:rPr>
      </w:pPr>
    </w:p>
    <w:p w14:paraId="4D483255" w14:textId="77777777" w:rsidR="00187801" w:rsidRPr="00EC47E3" w:rsidRDefault="00187801" w:rsidP="00187801">
      <w:pPr>
        <w:spacing w:before="33"/>
        <w:ind w:left="1558" w:right="-20"/>
        <w:rPr>
          <w:rFonts w:eastAsia="Arial" w:cs="Arial"/>
        </w:rPr>
      </w:pPr>
    </w:p>
    <w:p w14:paraId="21C833BE" w14:textId="77777777" w:rsidR="00051670" w:rsidRDefault="00051670" w:rsidP="00323DB8">
      <w:pPr>
        <w:rPr>
          <w:rFonts w:eastAsia="Arial" w:cs="Arial"/>
        </w:rPr>
      </w:pPr>
    </w:p>
    <w:p w14:paraId="65BFB241" w14:textId="1875C87B" w:rsidR="000965DD" w:rsidRDefault="000965DD" w:rsidP="00323DB8">
      <w:pPr>
        <w:rPr>
          <w:rFonts w:eastAsia="Arial" w:cs="Arial"/>
        </w:rPr>
      </w:pPr>
    </w:p>
    <w:p w14:paraId="06265D7B" w14:textId="77777777" w:rsidR="000B0E2B" w:rsidRDefault="000B0E2B" w:rsidP="000B0E2B">
      <w:pPr>
        <w:spacing w:before="33"/>
        <w:ind w:right="-20"/>
        <w:rPr>
          <w:rFonts w:eastAsia="Arial" w:cs="Arial"/>
          <w:color w:val="FF0000"/>
          <w:w w:val="142"/>
          <w:sz w:val="10"/>
          <w:szCs w:val="10"/>
        </w:rPr>
      </w:pPr>
      <w:r w:rsidRPr="000145A6">
        <w:rPr>
          <w:rFonts w:eastAsia="Arial" w:cs="Arial"/>
          <w:b/>
          <w:bCs/>
        </w:rPr>
        <w:t>3.</w:t>
      </w:r>
      <w:r w:rsidRPr="000145A6">
        <w:rPr>
          <w:rFonts w:eastAsia="Arial" w:cs="Arial"/>
          <w:b/>
          <w:bCs/>
          <w:w w:val="109"/>
        </w:rPr>
        <w:t xml:space="preserve"> Financial Results:</w:t>
      </w:r>
      <w:r>
        <w:rPr>
          <w:rFonts w:eastAsia="Arial" w:cs="Arial"/>
          <w:w w:val="109"/>
        </w:rPr>
        <w:t xml:space="preserve"> </w:t>
      </w:r>
      <w:r w:rsidRPr="000A7D9E">
        <w:rPr>
          <w:rFonts w:eastAsia="Arial" w:cs="Arial"/>
          <w:color w:val="FF0000"/>
          <w:w w:val="142"/>
        </w:rPr>
        <w:t xml:space="preserve">* </w:t>
      </w:r>
      <w:r w:rsidRPr="000A7D9E">
        <w:rPr>
          <w:rFonts w:eastAsia="Arial" w:cs="Arial"/>
          <w:color w:val="FF0000"/>
          <w:w w:val="142"/>
          <w:sz w:val="10"/>
          <w:szCs w:val="10"/>
        </w:rPr>
        <w:t>(300 word limit)</w:t>
      </w:r>
    </w:p>
    <w:p w14:paraId="08DCE073" w14:textId="77777777" w:rsidR="000B0E2B" w:rsidRPr="00EC47E3" w:rsidRDefault="000B0E2B" w:rsidP="000B0E2B">
      <w:pPr>
        <w:spacing w:before="33"/>
        <w:ind w:right="-20"/>
        <w:rPr>
          <w:rFonts w:eastAsia="Arial" w:cs="Arial"/>
          <w:w w:val="142"/>
        </w:rPr>
      </w:pPr>
      <w:r>
        <w:rPr>
          <w:rFonts w:ascii="Arial" w:hAnsi="Arial" w:cs="Arial"/>
          <w:color w:val="161616"/>
          <w:sz w:val="20"/>
          <w:szCs w:val="20"/>
          <w:shd w:val="clear" w:color="auto" w:fill="FFFFFF"/>
        </w:rPr>
        <w:t>*All dollar amounts and financial statistics MUST be in US dollars.</w:t>
      </w:r>
    </w:p>
    <w:p w14:paraId="1C9B4810" w14:textId="77777777" w:rsidR="000B0E2B" w:rsidRPr="00EC47E3" w:rsidRDefault="000B0E2B" w:rsidP="000B0E2B">
      <w:pPr>
        <w:rPr>
          <w:sz w:val="8"/>
          <w:szCs w:val="8"/>
        </w:rPr>
      </w:pPr>
    </w:p>
    <w:p w14:paraId="0C284EB4" w14:textId="77777777" w:rsidR="000B0E2B" w:rsidRPr="00EC47E3" w:rsidRDefault="000B0E2B" w:rsidP="000B0E2B">
      <w:pPr>
        <w:rPr>
          <w:sz w:val="8"/>
          <w:szCs w:val="8"/>
        </w:rPr>
      </w:pPr>
      <w:r w:rsidRPr="00EC47E3">
        <w:rPr>
          <w:rFonts w:eastAsiaTheme="minorHAnsi" w:cstheme="minorBidi"/>
          <w:noProof/>
        </w:rPr>
        <mc:AlternateContent>
          <mc:Choice Requires="wps">
            <w:drawing>
              <wp:anchor distT="0" distB="0" distL="114300" distR="114300" simplePos="0" relativeHeight="251675648" behindDoc="0" locked="0" layoutInCell="1" allowOverlap="1" wp14:anchorId="1EAC2B80" wp14:editId="4E0D9AFA">
                <wp:simplePos x="0" y="0"/>
                <wp:positionH relativeFrom="column">
                  <wp:posOffset>12065</wp:posOffset>
                </wp:positionH>
                <wp:positionV relativeFrom="paragraph">
                  <wp:posOffset>42545</wp:posOffset>
                </wp:positionV>
                <wp:extent cx="5796280" cy="3442335"/>
                <wp:effectExtent l="0" t="0" r="13970" b="24765"/>
                <wp:wrapNone/>
                <wp:docPr id="11" name="Text Box 11"/>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283058" w14:textId="77777777" w:rsidR="000B0E2B" w:rsidRDefault="000B0E2B" w:rsidP="000B0E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EAC2B80" id="Text Box 11" o:spid="_x0000_s1028" type="#_x0000_t202" style="position:absolute;margin-left:.95pt;margin-top:3.35pt;width:456.4pt;height:27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KSpI/pcCAAC8BQAADgAAAAAAAAAAAAAAAAAuAgAAZHJzL2Uyb0RvYy54bWxQ&#10;SwECLQAUAAYACAAAACEAQB+/5NkAAAAHAQAADwAAAAAAAAAAAAAAAADxBAAAZHJzL2Rvd25yZXYu&#10;eG1sUEsFBgAAAAAEAAQA8wAAAPcFAAAAAA==&#10;" fillcolor="white [3201]" strokeweight=".5pt">
                <v:textbox>
                  <w:txbxContent>
                    <w:p w14:paraId="33283058" w14:textId="77777777" w:rsidR="000B0E2B" w:rsidRDefault="000B0E2B" w:rsidP="000B0E2B"/>
                  </w:txbxContent>
                </v:textbox>
              </v:shape>
            </w:pict>
          </mc:Fallback>
        </mc:AlternateContent>
      </w:r>
    </w:p>
    <w:p w14:paraId="01600E69" w14:textId="77777777" w:rsidR="000B0E2B" w:rsidRPr="00EC47E3" w:rsidRDefault="000B0E2B" w:rsidP="000B0E2B">
      <w:pPr>
        <w:rPr>
          <w:sz w:val="8"/>
          <w:szCs w:val="8"/>
        </w:rPr>
      </w:pPr>
    </w:p>
    <w:p w14:paraId="5D157C67" w14:textId="77777777" w:rsidR="000B0E2B" w:rsidRPr="00EC47E3" w:rsidRDefault="000B0E2B" w:rsidP="000B0E2B">
      <w:pPr>
        <w:rPr>
          <w:sz w:val="8"/>
          <w:szCs w:val="8"/>
        </w:rPr>
      </w:pPr>
    </w:p>
    <w:p w14:paraId="1C526658" w14:textId="77777777" w:rsidR="000B0E2B" w:rsidRPr="00EC47E3" w:rsidRDefault="000B0E2B" w:rsidP="000B0E2B">
      <w:pPr>
        <w:rPr>
          <w:sz w:val="8"/>
          <w:szCs w:val="8"/>
        </w:rPr>
      </w:pPr>
    </w:p>
    <w:p w14:paraId="202D04A1" w14:textId="77777777" w:rsidR="000B0E2B" w:rsidRPr="00EC47E3" w:rsidRDefault="000B0E2B" w:rsidP="000B0E2B">
      <w:pPr>
        <w:rPr>
          <w:sz w:val="8"/>
          <w:szCs w:val="8"/>
        </w:rPr>
      </w:pPr>
    </w:p>
    <w:p w14:paraId="7A1752FA" w14:textId="77777777" w:rsidR="000B0E2B" w:rsidRPr="00EC47E3" w:rsidRDefault="000B0E2B" w:rsidP="000B0E2B">
      <w:pPr>
        <w:rPr>
          <w:sz w:val="8"/>
          <w:szCs w:val="8"/>
        </w:rPr>
      </w:pPr>
    </w:p>
    <w:p w14:paraId="6BD72D64" w14:textId="77777777" w:rsidR="000B0E2B" w:rsidRPr="00EC47E3" w:rsidRDefault="000B0E2B" w:rsidP="000B0E2B">
      <w:pPr>
        <w:rPr>
          <w:sz w:val="8"/>
          <w:szCs w:val="8"/>
        </w:rPr>
      </w:pPr>
    </w:p>
    <w:p w14:paraId="38F536D0" w14:textId="77777777" w:rsidR="000B0E2B" w:rsidRPr="00EC47E3" w:rsidRDefault="000B0E2B" w:rsidP="000B0E2B">
      <w:pPr>
        <w:rPr>
          <w:sz w:val="8"/>
          <w:szCs w:val="8"/>
        </w:rPr>
      </w:pPr>
    </w:p>
    <w:p w14:paraId="3244892E" w14:textId="77777777" w:rsidR="000B0E2B" w:rsidRPr="00EC47E3" w:rsidRDefault="000B0E2B" w:rsidP="000B0E2B">
      <w:pPr>
        <w:rPr>
          <w:sz w:val="8"/>
          <w:szCs w:val="8"/>
        </w:rPr>
      </w:pPr>
    </w:p>
    <w:p w14:paraId="0A4F655C" w14:textId="77777777" w:rsidR="000B0E2B" w:rsidRPr="00EC47E3" w:rsidRDefault="000B0E2B" w:rsidP="000B0E2B">
      <w:pPr>
        <w:rPr>
          <w:sz w:val="8"/>
          <w:szCs w:val="8"/>
        </w:rPr>
      </w:pPr>
    </w:p>
    <w:p w14:paraId="22F01E04" w14:textId="77777777" w:rsidR="000B0E2B" w:rsidRPr="00EC47E3" w:rsidRDefault="000B0E2B" w:rsidP="000B0E2B">
      <w:pPr>
        <w:rPr>
          <w:sz w:val="8"/>
          <w:szCs w:val="8"/>
        </w:rPr>
      </w:pPr>
    </w:p>
    <w:p w14:paraId="70BC3DA4" w14:textId="77777777" w:rsidR="000B0E2B" w:rsidRPr="00EC47E3" w:rsidRDefault="000B0E2B" w:rsidP="000B0E2B">
      <w:pPr>
        <w:rPr>
          <w:sz w:val="8"/>
          <w:szCs w:val="8"/>
        </w:rPr>
      </w:pPr>
    </w:p>
    <w:p w14:paraId="0095B3A5" w14:textId="77777777" w:rsidR="000B0E2B" w:rsidRPr="00EC47E3" w:rsidRDefault="000B0E2B" w:rsidP="000B0E2B">
      <w:pPr>
        <w:rPr>
          <w:sz w:val="8"/>
          <w:szCs w:val="8"/>
        </w:rPr>
      </w:pPr>
    </w:p>
    <w:p w14:paraId="0A19662F" w14:textId="77777777" w:rsidR="000B0E2B" w:rsidRPr="00EC47E3" w:rsidRDefault="000B0E2B" w:rsidP="000B0E2B">
      <w:pPr>
        <w:rPr>
          <w:sz w:val="8"/>
          <w:szCs w:val="8"/>
        </w:rPr>
      </w:pPr>
    </w:p>
    <w:p w14:paraId="0B71D71F" w14:textId="77777777" w:rsidR="000B0E2B" w:rsidRPr="00EC47E3" w:rsidRDefault="000B0E2B" w:rsidP="000B0E2B">
      <w:pPr>
        <w:rPr>
          <w:sz w:val="8"/>
          <w:szCs w:val="8"/>
        </w:rPr>
      </w:pPr>
    </w:p>
    <w:p w14:paraId="2956682A" w14:textId="77777777" w:rsidR="000B0E2B" w:rsidRPr="00EC47E3" w:rsidRDefault="000B0E2B" w:rsidP="000B0E2B">
      <w:pPr>
        <w:rPr>
          <w:sz w:val="8"/>
          <w:szCs w:val="8"/>
        </w:rPr>
      </w:pPr>
    </w:p>
    <w:p w14:paraId="72E6CF4F" w14:textId="77777777" w:rsidR="000B0E2B" w:rsidRPr="00EC47E3" w:rsidRDefault="000B0E2B" w:rsidP="000B0E2B">
      <w:pPr>
        <w:rPr>
          <w:sz w:val="8"/>
          <w:szCs w:val="8"/>
        </w:rPr>
      </w:pPr>
    </w:p>
    <w:p w14:paraId="1BAC0D2A" w14:textId="77777777" w:rsidR="000B0E2B" w:rsidRPr="00EC47E3" w:rsidRDefault="000B0E2B" w:rsidP="000B0E2B">
      <w:pPr>
        <w:rPr>
          <w:sz w:val="8"/>
          <w:szCs w:val="8"/>
        </w:rPr>
      </w:pPr>
    </w:p>
    <w:p w14:paraId="3281BF14" w14:textId="77777777" w:rsidR="000B0E2B" w:rsidRPr="00EC47E3" w:rsidRDefault="000B0E2B" w:rsidP="000B0E2B">
      <w:pPr>
        <w:rPr>
          <w:sz w:val="8"/>
          <w:szCs w:val="8"/>
        </w:rPr>
      </w:pPr>
    </w:p>
    <w:p w14:paraId="368C2C4C" w14:textId="77777777" w:rsidR="000B0E2B" w:rsidRDefault="000B0E2B" w:rsidP="005412D5">
      <w:pPr>
        <w:ind w:right="-20"/>
        <w:rPr>
          <w:rFonts w:eastAsia="Arial" w:cs="Arial"/>
        </w:rPr>
      </w:pPr>
    </w:p>
    <w:p w14:paraId="3A8C24C5" w14:textId="77777777" w:rsidR="000B0E2B" w:rsidRDefault="000B0E2B" w:rsidP="005412D5">
      <w:pPr>
        <w:ind w:right="-20"/>
        <w:rPr>
          <w:rFonts w:eastAsia="Arial" w:cs="Arial"/>
        </w:rPr>
      </w:pPr>
    </w:p>
    <w:p w14:paraId="2D6B6625" w14:textId="77777777" w:rsidR="000B0E2B" w:rsidRDefault="000B0E2B" w:rsidP="005412D5">
      <w:pPr>
        <w:ind w:right="-20"/>
        <w:rPr>
          <w:rFonts w:eastAsia="Arial" w:cs="Arial"/>
        </w:rPr>
      </w:pPr>
    </w:p>
    <w:p w14:paraId="0C3A6559" w14:textId="77777777" w:rsidR="000B0E2B" w:rsidRDefault="000B0E2B" w:rsidP="005412D5">
      <w:pPr>
        <w:ind w:right="-20"/>
        <w:rPr>
          <w:rFonts w:eastAsia="Arial" w:cs="Arial"/>
        </w:rPr>
      </w:pPr>
    </w:p>
    <w:p w14:paraId="374EBAE2" w14:textId="77777777" w:rsidR="000B0E2B" w:rsidRDefault="000B0E2B" w:rsidP="005412D5">
      <w:pPr>
        <w:ind w:right="-20"/>
        <w:rPr>
          <w:rFonts w:eastAsia="Arial" w:cs="Arial"/>
        </w:rPr>
      </w:pPr>
    </w:p>
    <w:p w14:paraId="626448BD" w14:textId="77777777" w:rsidR="000B0E2B" w:rsidRDefault="000B0E2B" w:rsidP="005412D5">
      <w:pPr>
        <w:ind w:right="-20"/>
        <w:rPr>
          <w:rFonts w:eastAsia="Arial" w:cs="Arial"/>
        </w:rPr>
      </w:pPr>
    </w:p>
    <w:p w14:paraId="3C47764B" w14:textId="77777777" w:rsidR="000B0E2B" w:rsidRDefault="000B0E2B" w:rsidP="005412D5">
      <w:pPr>
        <w:ind w:right="-20"/>
        <w:rPr>
          <w:rFonts w:eastAsia="Arial" w:cs="Arial"/>
        </w:rPr>
      </w:pPr>
    </w:p>
    <w:p w14:paraId="1C91E9D9" w14:textId="77777777" w:rsidR="000B0E2B" w:rsidRDefault="000B0E2B" w:rsidP="005412D5">
      <w:pPr>
        <w:ind w:right="-20"/>
        <w:rPr>
          <w:rFonts w:eastAsia="Arial" w:cs="Arial"/>
        </w:rPr>
      </w:pPr>
    </w:p>
    <w:p w14:paraId="24C4F211" w14:textId="77777777" w:rsidR="000B0E2B" w:rsidRDefault="000B0E2B" w:rsidP="005412D5">
      <w:pPr>
        <w:ind w:right="-20"/>
        <w:rPr>
          <w:rFonts w:eastAsia="Arial" w:cs="Arial"/>
        </w:rPr>
      </w:pPr>
    </w:p>
    <w:p w14:paraId="32872D8D" w14:textId="77777777" w:rsidR="000B0E2B" w:rsidRDefault="000B0E2B" w:rsidP="005412D5">
      <w:pPr>
        <w:ind w:right="-20"/>
        <w:rPr>
          <w:rFonts w:eastAsia="Arial" w:cs="Arial"/>
        </w:rPr>
      </w:pPr>
    </w:p>
    <w:p w14:paraId="06EB369E" w14:textId="77777777" w:rsidR="000B0E2B" w:rsidRDefault="000B0E2B" w:rsidP="005412D5">
      <w:pPr>
        <w:ind w:right="-20"/>
        <w:rPr>
          <w:rFonts w:eastAsia="Arial" w:cs="Arial"/>
        </w:rPr>
      </w:pPr>
    </w:p>
    <w:p w14:paraId="089B0E50" w14:textId="77777777" w:rsidR="000B0E2B" w:rsidRDefault="000B0E2B" w:rsidP="005412D5">
      <w:pPr>
        <w:ind w:right="-20"/>
        <w:rPr>
          <w:rFonts w:eastAsia="Arial" w:cs="Arial"/>
        </w:rPr>
      </w:pPr>
    </w:p>
    <w:p w14:paraId="3F80CE68" w14:textId="77777777" w:rsidR="000B0E2B" w:rsidRDefault="000B0E2B" w:rsidP="005412D5">
      <w:pPr>
        <w:ind w:right="-20"/>
        <w:rPr>
          <w:rFonts w:eastAsia="Arial" w:cs="Arial"/>
        </w:rPr>
      </w:pPr>
    </w:p>
    <w:p w14:paraId="4B7B403A" w14:textId="77777777" w:rsidR="000B0E2B" w:rsidRDefault="000B0E2B" w:rsidP="005412D5">
      <w:pPr>
        <w:ind w:right="-20"/>
        <w:rPr>
          <w:rFonts w:eastAsia="Arial" w:cs="Arial"/>
        </w:rPr>
      </w:pPr>
    </w:p>
    <w:p w14:paraId="525BBFBF" w14:textId="77777777" w:rsidR="000B0E2B" w:rsidRDefault="000B0E2B" w:rsidP="005412D5">
      <w:pPr>
        <w:ind w:right="-20"/>
        <w:rPr>
          <w:rFonts w:eastAsia="Arial" w:cs="Arial"/>
        </w:rPr>
      </w:pPr>
    </w:p>
    <w:p w14:paraId="24D7D197" w14:textId="77777777" w:rsidR="000B0E2B" w:rsidRDefault="000B0E2B" w:rsidP="005412D5">
      <w:pPr>
        <w:ind w:right="-20"/>
        <w:rPr>
          <w:rFonts w:eastAsia="Arial" w:cs="Arial"/>
        </w:rPr>
      </w:pPr>
    </w:p>
    <w:p w14:paraId="0690411C" w14:textId="77777777" w:rsidR="000B0E2B" w:rsidRDefault="000B0E2B" w:rsidP="005412D5">
      <w:pPr>
        <w:ind w:right="-20"/>
        <w:rPr>
          <w:rFonts w:eastAsia="Arial" w:cs="Arial"/>
        </w:rPr>
      </w:pPr>
    </w:p>
    <w:p w14:paraId="671E8BF0" w14:textId="77777777" w:rsidR="000B0E2B" w:rsidRDefault="000B0E2B" w:rsidP="005412D5">
      <w:pPr>
        <w:ind w:right="-20"/>
        <w:rPr>
          <w:rFonts w:eastAsia="Arial" w:cs="Arial"/>
        </w:rPr>
      </w:pPr>
    </w:p>
    <w:p w14:paraId="19EB5BF1" w14:textId="77777777" w:rsidR="000B0E2B" w:rsidRDefault="000B0E2B" w:rsidP="005412D5">
      <w:pPr>
        <w:ind w:right="-20"/>
        <w:rPr>
          <w:rFonts w:eastAsia="Arial" w:cs="Arial"/>
        </w:rPr>
      </w:pPr>
    </w:p>
    <w:p w14:paraId="7532F9A6" w14:textId="77777777" w:rsidR="00187801" w:rsidRPr="00EC47E3" w:rsidRDefault="00D20D4D" w:rsidP="005412D5">
      <w:pPr>
        <w:ind w:right="-20"/>
        <w:rPr>
          <w:rFonts w:eastAsia="Arial" w:cs="Arial"/>
        </w:rPr>
      </w:pPr>
      <w:r w:rsidRPr="000145A6">
        <w:rPr>
          <w:rFonts w:eastAsia="Arial" w:cs="Arial"/>
          <w:b/>
          <w:bCs/>
        </w:rPr>
        <w:t>4</w:t>
      </w:r>
      <w:r w:rsidR="00187801" w:rsidRPr="000145A6">
        <w:rPr>
          <w:rFonts w:eastAsia="Arial" w:cs="Arial"/>
          <w:b/>
          <w:bCs/>
        </w:rPr>
        <w:t>.</w:t>
      </w:r>
      <w:r w:rsidR="00F74A44" w:rsidRPr="000145A6">
        <w:rPr>
          <w:rFonts w:eastAsia="Arial" w:cs="Arial"/>
          <w:b/>
          <w:bCs/>
          <w:w w:val="110"/>
        </w:rPr>
        <w:t xml:space="preserve"> </w:t>
      </w:r>
      <w:r w:rsidR="000B0E2B" w:rsidRPr="000145A6">
        <w:rPr>
          <w:rFonts w:eastAsia="Arial" w:cs="Arial"/>
          <w:b/>
          <w:bCs/>
          <w:w w:val="110"/>
        </w:rPr>
        <w:t>Innovation</w:t>
      </w:r>
      <w:r w:rsidR="00323DB8" w:rsidRPr="000145A6">
        <w:rPr>
          <w:rFonts w:eastAsia="Arial" w:cs="Arial"/>
          <w:b/>
          <w:bCs/>
          <w:w w:val="110"/>
        </w:rPr>
        <w:t>:</w:t>
      </w:r>
      <w:r w:rsidR="00323DB8">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3FA051FC" w14:textId="77777777" w:rsidR="00187801" w:rsidRPr="00A7294D" w:rsidRDefault="00187801" w:rsidP="00692723">
      <w:pPr>
        <w:rPr>
          <w:szCs w:val="18"/>
        </w:rPr>
      </w:pPr>
    </w:p>
    <w:p w14:paraId="047613FB"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7AFF3B9D" wp14:editId="2C9EEB39">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1BC3C"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AFF3B9D" id="Text Box 6" o:spid="_x0000_s1029"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0RG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4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DoHREaVAgAAugUAAA4AAAAAAAAAAAAAAAAALgIAAGRycy9lMm9Eb2MueG1sUEsB&#10;Ai0AFAAGAAgAAAAhAO2dBh7ZAAAABgEAAA8AAAAAAAAAAAAAAAAA7wQAAGRycy9kb3ducmV2Lnht&#10;bFBLBQYAAAAABAAEAPMAAAD1BQAAAAA=&#10;" fillcolor="white [3201]" strokeweight=".5pt">
                <v:textbox>
                  <w:txbxContent>
                    <w:p w14:paraId="72C1BC3C" w14:textId="77777777" w:rsidR="005412D5" w:rsidRDefault="005412D5" w:rsidP="005412D5"/>
                  </w:txbxContent>
                </v:textbox>
              </v:shape>
            </w:pict>
          </mc:Fallback>
        </mc:AlternateContent>
      </w:r>
    </w:p>
    <w:p w14:paraId="40E93915" w14:textId="77777777" w:rsidR="005412D5" w:rsidRPr="00EC47E3" w:rsidRDefault="005412D5" w:rsidP="005412D5">
      <w:pPr>
        <w:rPr>
          <w:sz w:val="8"/>
          <w:szCs w:val="8"/>
        </w:rPr>
      </w:pPr>
    </w:p>
    <w:p w14:paraId="4E3FBD9C" w14:textId="77777777" w:rsidR="005412D5" w:rsidRPr="00EC47E3" w:rsidRDefault="005412D5" w:rsidP="005412D5">
      <w:pPr>
        <w:rPr>
          <w:sz w:val="8"/>
          <w:szCs w:val="8"/>
        </w:rPr>
      </w:pPr>
    </w:p>
    <w:p w14:paraId="7E59E17C" w14:textId="77777777" w:rsidR="005412D5" w:rsidRPr="00EC47E3" w:rsidRDefault="005412D5" w:rsidP="005412D5">
      <w:pPr>
        <w:rPr>
          <w:sz w:val="8"/>
          <w:szCs w:val="8"/>
        </w:rPr>
      </w:pPr>
    </w:p>
    <w:p w14:paraId="592C4DC1" w14:textId="77777777" w:rsidR="005412D5" w:rsidRPr="00EC47E3" w:rsidRDefault="005412D5" w:rsidP="005412D5">
      <w:pPr>
        <w:rPr>
          <w:sz w:val="8"/>
          <w:szCs w:val="8"/>
        </w:rPr>
      </w:pPr>
    </w:p>
    <w:p w14:paraId="13AFBAC2" w14:textId="77777777" w:rsidR="005412D5" w:rsidRPr="00EC47E3" w:rsidRDefault="005412D5" w:rsidP="005412D5">
      <w:pPr>
        <w:rPr>
          <w:sz w:val="8"/>
          <w:szCs w:val="8"/>
        </w:rPr>
      </w:pPr>
    </w:p>
    <w:p w14:paraId="579C6F8E" w14:textId="77777777" w:rsidR="005412D5" w:rsidRPr="00EC47E3" w:rsidRDefault="005412D5" w:rsidP="005412D5">
      <w:pPr>
        <w:rPr>
          <w:sz w:val="8"/>
          <w:szCs w:val="8"/>
        </w:rPr>
      </w:pPr>
    </w:p>
    <w:p w14:paraId="27707494" w14:textId="77777777" w:rsidR="005412D5" w:rsidRPr="00EC47E3" w:rsidRDefault="005412D5" w:rsidP="005412D5">
      <w:pPr>
        <w:rPr>
          <w:sz w:val="8"/>
          <w:szCs w:val="8"/>
        </w:rPr>
      </w:pPr>
    </w:p>
    <w:p w14:paraId="20350B03" w14:textId="77777777" w:rsidR="005412D5" w:rsidRPr="00EC47E3" w:rsidRDefault="005412D5" w:rsidP="005412D5">
      <w:pPr>
        <w:rPr>
          <w:sz w:val="8"/>
          <w:szCs w:val="8"/>
        </w:rPr>
      </w:pPr>
    </w:p>
    <w:p w14:paraId="2DF4433D" w14:textId="77777777" w:rsidR="005412D5" w:rsidRPr="00EC47E3" w:rsidRDefault="005412D5" w:rsidP="005412D5">
      <w:pPr>
        <w:rPr>
          <w:sz w:val="8"/>
          <w:szCs w:val="8"/>
        </w:rPr>
      </w:pPr>
    </w:p>
    <w:p w14:paraId="0EC44A23" w14:textId="77777777" w:rsidR="005412D5" w:rsidRPr="00EC47E3" w:rsidRDefault="005412D5" w:rsidP="005412D5">
      <w:pPr>
        <w:rPr>
          <w:sz w:val="8"/>
          <w:szCs w:val="8"/>
        </w:rPr>
      </w:pPr>
    </w:p>
    <w:p w14:paraId="1B5CE56D" w14:textId="77777777" w:rsidR="005412D5" w:rsidRPr="00EC47E3" w:rsidRDefault="005412D5" w:rsidP="005412D5">
      <w:pPr>
        <w:rPr>
          <w:sz w:val="8"/>
          <w:szCs w:val="8"/>
        </w:rPr>
      </w:pPr>
    </w:p>
    <w:p w14:paraId="55DA4FBA" w14:textId="77777777" w:rsidR="005412D5" w:rsidRPr="00EC47E3" w:rsidRDefault="005412D5" w:rsidP="005412D5">
      <w:pPr>
        <w:rPr>
          <w:sz w:val="8"/>
          <w:szCs w:val="8"/>
        </w:rPr>
      </w:pPr>
    </w:p>
    <w:p w14:paraId="33317733" w14:textId="77777777" w:rsidR="005412D5" w:rsidRPr="00EC47E3" w:rsidRDefault="005412D5" w:rsidP="005412D5">
      <w:pPr>
        <w:rPr>
          <w:sz w:val="8"/>
          <w:szCs w:val="8"/>
        </w:rPr>
      </w:pPr>
    </w:p>
    <w:p w14:paraId="0BB6B732" w14:textId="77777777" w:rsidR="005412D5" w:rsidRPr="00EC47E3" w:rsidRDefault="005412D5" w:rsidP="005412D5">
      <w:pPr>
        <w:rPr>
          <w:sz w:val="8"/>
          <w:szCs w:val="8"/>
        </w:rPr>
      </w:pPr>
    </w:p>
    <w:p w14:paraId="7B9EC091" w14:textId="77777777" w:rsidR="005412D5" w:rsidRPr="00EC47E3" w:rsidRDefault="005412D5" w:rsidP="005412D5">
      <w:pPr>
        <w:rPr>
          <w:sz w:val="8"/>
          <w:szCs w:val="8"/>
        </w:rPr>
      </w:pPr>
    </w:p>
    <w:p w14:paraId="144E7EDA" w14:textId="77777777" w:rsidR="005412D5" w:rsidRPr="00EC47E3" w:rsidRDefault="005412D5" w:rsidP="005412D5">
      <w:pPr>
        <w:rPr>
          <w:sz w:val="8"/>
          <w:szCs w:val="8"/>
        </w:rPr>
      </w:pPr>
    </w:p>
    <w:p w14:paraId="2265348F" w14:textId="77777777" w:rsidR="005412D5" w:rsidRPr="00EC47E3" w:rsidRDefault="005412D5" w:rsidP="005412D5">
      <w:pPr>
        <w:rPr>
          <w:sz w:val="8"/>
          <w:szCs w:val="8"/>
        </w:rPr>
      </w:pPr>
    </w:p>
    <w:p w14:paraId="1F9E10BE" w14:textId="77777777" w:rsidR="005412D5" w:rsidRPr="00EC47E3" w:rsidRDefault="005412D5" w:rsidP="005412D5">
      <w:pPr>
        <w:rPr>
          <w:sz w:val="8"/>
          <w:szCs w:val="8"/>
        </w:rPr>
      </w:pPr>
    </w:p>
    <w:p w14:paraId="0DF504BF" w14:textId="77777777" w:rsidR="005412D5" w:rsidRPr="00EC47E3" w:rsidRDefault="005412D5" w:rsidP="005412D5">
      <w:pPr>
        <w:rPr>
          <w:sz w:val="8"/>
          <w:szCs w:val="8"/>
        </w:rPr>
      </w:pPr>
    </w:p>
    <w:p w14:paraId="0BC3BDF3" w14:textId="77777777" w:rsidR="005412D5" w:rsidRPr="00EC47E3" w:rsidRDefault="005412D5" w:rsidP="005412D5">
      <w:pPr>
        <w:rPr>
          <w:sz w:val="8"/>
          <w:szCs w:val="8"/>
        </w:rPr>
      </w:pPr>
    </w:p>
    <w:p w14:paraId="6F5ACD58" w14:textId="77777777" w:rsidR="005412D5" w:rsidRPr="00EC47E3" w:rsidRDefault="005412D5" w:rsidP="005412D5">
      <w:pPr>
        <w:rPr>
          <w:sz w:val="8"/>
          <w:szCs w:val="8"/>
        </w:rPr>
      </w:pPr>
    </w:p>
    <w:p w14:paraId="0984A068" w14:textId="77777777" w:rsidR="005412D5" w:rsidRPr="00EC47E3" w:rsidRDefault="005412D5" w:rsidP="005412D5">
      <w:pPr>
        <w:rPr>
          <w:sz w:val="8"/>
          <w:szCs w:val="8"/>
        </w:rPr>
      </w:pPr>
    </w:p>
    <w:p w14:paraId="400A7DF0" w14:textId="77777777" w:rsidR="005412D5" w:rsidRPr="00EC47E3" w:rsidRDefault="005412D5" w:rsidP="005412D5">
      <w:pPr>
        <w:rPr>
          <w:sz w:val="8"/>
          <w:szCs w:val="8"/>
        </w:rPr>
      </w:pPr>
    </w:p>
    <w:p w14:paraId="6D8E36F4" w14:textId="77777777" w:rsidR="005412D5" w:rsidRPr="00EC47E3" w:rsidRDefault="005412D5" w:rsidP="005412D5">
      <w:pPr>
        <w:rPr>
          <w:sz w:val="8"/>
          <w:szCs w:val="8"/>
        </w:rPr>
      </w:pPr>
    </w:p>
    <w:p w14:paraId="03DF1585" w14:textId="77777777" w:rsidR="005412D5" w:rsidRPr="00EC47E3" w:rsidRDefault="005412D5" w:rsidP="005412D5">
      <w:pPr>
        <w:rPr>
          <w:sz w:val="8"/>
          <w:szCs w:val="8"/>
        </w:rPr>
      </w:pPr>
    </w:p>
    <w:p w14:paraId="204951EE" w14:textId="77777777" w:rsidR="005412D5" w:rsidRPr="00EC47E3" w:rsidRDefault="005412D5" w:rsidP="005412D5">
      <w:pPr>
        <w:rPr>
          <w:sz w:val="8"/>
          <w:szCs w:val="8"/>
        </w:rPr>
      </w:pPr>
    </w:p>
    <w:p w14:paraId="37D8DD4C" w14:textId="77777777" w:rsidR="005412D5" w:rsidRPr="00EC47E3" w:rsidRDefault="005412D5" w:rsidP="005412D5">
      <w:pPr>
        <w:rPr>
          <w:sz w:val="8"/>
          <w:szCs w:val="8"/>
        </w:rPr>
      </w:pPr>
    </w:p>
    <w:p w14:paraId="15AE6B2D" w14:textId="77777777" w:rsidR="005412D5" w:rsidRPr="00EC47E3" w:rsidRDefault="005412D5" w:rsidP="005412D5">
      <w:pPr>
        <w:rPr>
          <w:sz w:val="8"/>
          <w:szCs w:val="8"/>
        </w:rPr>
      </w:pPr>
    </w:p>
    <w:p w14:paraId="5F526A86" w14:textId="77777777" w:rsidR="005412D5" w:rsidRPr="00EC47E3" w:rsidRDefault="005412D5" w:rsidP="005412D5">
      <w:pPr>
        <w:rPr>
          <w:sz w:val="8"/>
          <w:szCs w:val="8"/>
        </w:rPr>
      </w:pPr>
    </w:p>
    <w:p w14:paraId="77CD73F6" w14:textId="77777777" w:rsidR="005412D5" w:rsidRPr="00EC47E3" w:rsidRDefault="005412D5" w:rsidP="005412D5">
      <w:pPr>
        <w:rPr>
          <w:sz w:val="8"/>
          <w:szCs w:val="8"/>
        </w:rPr>
      </w:pPr>
    </w:p>
    <w:p w14:paraId="1FE6AA0B" w14:textId="77777777" w:rsidR="005412D5" w:rsidRPr="00EC47E3" w:rsidRDefault="005412D5" w:rsidP="005412D5">
      <w:pPr>
        <w:rPr>
          <w:sz w:val="8"/>
          <w:szCs w:val="8"/>
        </w:rPr>
      </w:pPr>
    </w:p>
    <w:p w14:paraId="6F161D44" w14:textId="77777777" w:rsidR="005412D5" w:rsidRPr="00EC47E3" w:rsidRDefault="005412D5" w:rsidP="005412D5">
      <w:pPr>
        <w:rPr>
          <w:sz w:val="8"/>
          <w:szCs w:val="8"/>
        </w:rPr>
      </w:pPr>
    </w:p>
    <w:p w14:paraId="3E6DBF87" w14:textId="77777777" w:rsidR="005412D5" w:rsidRPr="00EC47E3" w:rsidRDefault="005412D5" w:rsidP="005412D5">
      <w:pPr>
        <w:rPr>
          <w:sz w:val="8"/>
          <w:szCs w:val="8"/>
        </w:rPr>
      </w:pPr>
    </w:p>
    <w:p w14:paraId="13596168" w14:textId="77777777" w:rsidR="005412D5" w:rsidRPr="00EC47E3" w:rsidRDefault="005412D5" w:rsidP="005412D5">
      <w:pPr>
        <w:rPr>
          <w:sz w:val="8"/>
          <w:szCs w:val="8"/>
        </w:rPr>
      </w:pPr>
    </w:p>
    <w:p w14:paraId="66FA9192" w14:textId="77777777" w:rsidR="005412D5" w:rsidRPr="00EC47E3" w:rsidRDefault="005412D5" w:rsidP="005412D5">
      <w:pPr>
        <w:rPr>
          <w:sz w:val="8"/>
          <w:szCs w:val="8"/>
        </w:rPr>
      </w:pPr>
    </w:p>
    <w:p w14:paraId="35AF701F" w14:textId="77777777" w:rsidR="005412D5" w:rsidRPr="00EC47E3" w:rsidRDefault="005412D5" w:rsidP="005412D5">
      <w:pPr>
        <w:rPr>
          <w:sz w:val="8"/>
          <w:szCs w:val="8"/>
        </w:rPr>
      </w:pPr>
    </w:p>
    <w:p w14:paraId="266D2630" w14:textId="77777777" w:rsidR="005412D5" w:rsidRPr="00EC47E3" w:rsidRDefault="005412D5" w:rsidP="005412D5">
      <w:pPr>
        <w:rPr>
          <w:sz w:val="8"/>
          <w:szCs w:val="8"/>
        </w:rPr>
      </w:pPr>
    </w:p>
    <w:p w14:paraId="445EB982" w14:textId="77777777" w:rsidR="005412D5" w:rsidRPr="00EC47E3" w:rsidRDefault="005412D5" w:rsidP="005412D5">
      <w:pPr>
        <w:rPr>
          <w:sz w:val="8"/>
          <w:szCs w:val="8"/>
        </w:rPr>
      </w:pPr>
    </w:p>
    <w:p w14:paraId="00FF814E" w14:textId="77777777" w:rsidR="005412D5" w:rsidRPr="00EC47E3" w:rsidRDefault="005412D5" w:rsidP="005412D5">
      <w:pPr>
        <w:rPr>
          <w:sz w:val="8"/>
          <w:szCs w:val="8"/>
        </w:rPr>
      </w:pPr>
    </w:p>
    <w:p w14:paraId="65102EFA" w14:textId="77777777" w:rsidR="005412D5" w:rsidRPr="00EC47E3" w:rsidRDefault="005412D5" w:rsidP="005412D5">
      <w:pPr>
        <w:rPr>
          <w:sz w:val="8"/>
          <w:szCs w:val="8"/>
        </w:rPr>
      </w:pPr>
    </w:p>
    <w:p w14:paraId="38E71C04" w14:textId="77777777" w:rsidR="005412D5" w:rsidRPr="00EC47E3" w:rsidRDefault="005412D5" w:rsidP="005412D5">
      <w:pPr>
        <w:rPr>
          <w:sz w:val="8"/>
          <w:szCs w:val="8"/>
        </w:rPr>
      </w:pPr>
    </w:p>
    <w:p w14:paraId="152A99AD" w14:textId="77777777" w:rsidR="005412D5" w:rsidRPr="00EC47E3" w:rsidRDefault="005412D5" w:rsidP="005412D5">
      <w:pPr>
        <w:rPr>
          <w:sz w:val="8"/>
          <w:szCs w:val="8"/>
        </w:rPr>
      </w:pPr>
    </w:p>
    <w:p w14:paraId="1E563B9F" w14:textId="77777777" w:rsidR="005412D5" w:rsidRPr="00EC47E3" w:rsidRDefault="005412D5" w:rsidP="005412D5">
      <w:pPr>
        <w:rPr>
          <w:sz w:val="8"/>
          <w:szCs w:val="8"/>
        </w:rPr>
      </w:pPr>
    </w:p>
    <w:p w14:paraId="6D39F7F5" w14:textId="77777777" w:rsidR="005412D5" w:rsidRPr="00EC47E3" w:rsidRDefault="005412D5" w:rsidP="005412D5">
      <w:pPr>
        <w:rPr>
          <w:sz w:val="8"/>
          <w:szCs w:val="8"/>
        </w:rPr>
      </w:pPr>
    </w:p>
    <w:p w14:paraId="63EA70DB" w14:textId="77777777" w:rsidR="005412D5" w:rsidRPr="00EC47E3" w:rsidRDefault="005412D5" w:rsidP="005412D5">
      <w:pPr>
        <w:rPr>
          <w:sz w:val="8"/>
          <w:szCs w:val="8"/>
        </w:rPr>
      </w:pPr>
    </w:p>
    <w:p w14:paraId="33F86F54" w14:textId="77777777" w:rsidR="005412D5" w:rsidRPr="00EC47E3" w:rsidRDefault="005412D5" w:rsidP="005412D5">
      <w:pPr>
        <w:rPr>
          <w:sz w:val="8"/>
          <w:szCs w:val="8"/>
        </w:rPr>
      </w:pPr>
    </w:p>
    <w:p w14:paraId="5CD3C753" w14:textId="77777777" w:rsidR="005412D5" w:rsidRPr="00EC47E3" w:rsidRDefault="005412D5" w:rsidP="005412D5">
      <w:pPr>
        <w:rPr>
          <w:sz w:val="8"/>
          <w:szCs w:val="8"/>
        </w:rPr>
      </w:pPr>
    </w:p>
    <w:p w14:paraId="4392A4E0" w14:textId="77777777" w:rsidR="005412D5" w:rsidRPr="00EC47E3" w:rsidRDefault="005412D5" w:rsidP="005412D5">
      <w:pPr>
        <w:rPr>
          <w:sz w:val="8"/>
          <w:szCs w:val="8"/>
        </w:rPr>
      </w:pPr>
    </w:p>
    <w:p w14:paraId="6BCC0A87" w14:textId="77777777" w:rsidR="005412D5" w:rsidRPr="00EC47E3" w:rsidRDefault="005412D5" w:rsidP="005412D5">
      <w:pPr>
        <w:rPr>
          <w:sz w:val="8"/>
          <w:szCs w:val="8"/>
        </w:rPr>
      </w:pPr>
    </w:p>
    <w:p w14:paraId="0DBCBF21" w14:textId="77777777" w:rsidR="005412D5" w:rsidRPr="00EC47E3" w:rsidRDefault="005412D5" w:rsidP="005412D5">
      <w:pPr>
        <w:rPr>
          <w:sz w:val="8"/>
          <w:szCs w:val="8"/>
        </w:rPr>
      </w:pPr>
    </w:p>
    <w:p w14:paraId="1CFCFFA0" w14:textId="77777777" w:rsidR="005412D5" w:rsidRPr="00EC47E3" w:rsidRDefault="005412D5" w:rsidP="005412D5">
      <w:pPr>
        <w:rPr>
          <w:sz w:val="8"/>
          <w:szCs w:val="8"/>
        </w:rPr>
      </w:pPr>
    </w:p>
    <w:p w14:paraId="30E75E2A" w14:textId="77777777" w:rsidR="005412D5" w:rsidRPr="00EC47E3" w:rsidRDefault="005412D5" w:rsidP="005412D5">
      <w:pPr>
        <w:rPr>
          <w:sz w:val="8"/>
          <w:szCs w:val="8"/>
        </w:rPr>
      </w:pPr>
    </w:p>
    <w:p w14:paraId="37143E36" w14:textId="77777777" w:rsidR="005412D5" w:rsidRPr="00EC47E3" w:rsidRDefault="005412D5" w:rsidP="005412D5">
      <w:pPr>
        <w:rPr>
          <w:sz w:val="8"/>
          <w:szCs w:val="8"/>
        </w:rPr>
      </w:pPr>
    </w:p>
    <w:p w14:paraId="1EA36600" w14:textId="77777777" w:rsidR="00496F1B" w:rsidRDefault="00496F1B" w:rsidP="005412D5">
      <w:pPr>
        <w:spacing w:before="33"/>
        <w:ind w:right="-20"/>
        <w:rPr>
          <w:rFonts w:eastAsia="Arial" w:cs="Arial"/>
        </w:rPr>
      </w:pPr>
    </w:p>
    <w:p w14:paraId="7D8CD34E" w14:textId="77777777" w:rsidR="000B0E2B" w:rsidRDefault="000B0E2B" w:rsidP="005412D5">
      <w:pPr>
        <w:spacing w:before="33"/>
        <w:ind w:right="-20"/>
        <w:rPr>
          <w:rFonts w:eastAsia="Arial" w:cs="Arial"/>
        </w:rPr>
      </w:pPr>
    </w:p>
    <w:p w14:paraId="1E935837" w14:textId="77777777" w:rsidR="000B0E2B" w:rsidRDefault="000B0E2B" w:rsidP="005412D5">
      <w:pPr>
        <w:spacing w:before="33"/>
        <w:ind w:right="-20"/>
        <w:rPr>
          <w:rFonts w:eastAsia="Arial" w:cs="Arial"/>
        </w:rPr>
      </w:pPr>
    </w:p>
    <w:p w14:paraId="15ABF9A5" w14:textId="3610EAB2" w:rsidR="005412D5" w:rsidRDefault="00D20D4D" w:rsidP="005412D5">
      <w:pPr>
        <w:spacing w:before="33"/>
        <w:ind w:right="-20"/>
        <w:rPr>
          <w:rFonts w:eastAsia="Arial" w:cs="Arial"/>
          <w:color w:val="FF0000"/>
          <w:w w:val="142"/>
          <w:sz w:val="10"/>
          <w:szCs w:val="10"/>
        </w:rPr>
      </w:pPr>
      <w:r w:rsidRPr="000145A6">
        <w:rPr>
          <w:rFonts w:eastAsia="Arial" w:cs="Arial"/>
          <w:b/>
          <w:bCs/>
        </w:rPr>
        <w:t>5</w:t>
      </w:r>
      <w:r w:rsidR="005412D5" w:rsidRPr="000145A6">
        <w:rPr>
          <w:rFonts w:eastAsia="Arial" w:cs="Arial"/>
          <w:b/>
          <w:bCs/>
        </w:rPr>
        <w:t>.</w:t>
      </w:r>
      <w:r w:rsidR="000A7D9E" w:rsidRPr="000145A6">
        <w:rPr>
          <w:rFonts w:eastAsia="Arial" w:cs="Arial"/>
          <w:b/>
          <w:bCs/>
          <w:w w:val="109"/>
        </w:rPr>
        <w:t xml:space="preserve"> </w:t>
      </w:r>
      <w:r w:rsidR="000145A6" w:rsidRPr="000145A6">
        <w:rPr>
          <w:rFonts w:eastAsia="Arial" w:cs="Arial"/>
          <w:b/>
          <w:bCs/>
          <w:w w:val="109"/>
        </w:rPr>
        <w:t xml:space="preserve"> Operational Excellence and Adaptability</w:t>
      </w:r>
      <w:r w:rsidR="000B0E2B" w:rsidRPr="000145A6">
        <w:rPr>
          <w:rFonts w:eastAsia="Arial" w:cs="Arial"/>
          <w:b/>
          <w:bCs/>
          <w:w w:val="109"/>
        </w:rPr>
        <w:t>:</w:t>
      </w:r>
      <w:r w:rsidR="000B0E2B">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0194E33F" w14:textId="77777777" w:rsidR="000B0E2B" w:rsidRDefault="000B0E2B" w:rsidP="005412D5">
      <w:pPr>
        <w:rPr>
          <w:sz w:val="8"/>
          <w:szCs w:val="8"/>
        </w:rPr>
      </w:pPr>
    </w:p>
    <w:p w14:paraId="47DE931F"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67B2C6D7" wp14:editId="50831DD7">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9828E3"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7B2C6D7" id="Text Box 7" o:spid="_x0000_s1030"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Iv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S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BbzQIvlgIAALoFAAAOAAAAAAAAAAAAAAAAAC4CAABkcnMvZTJvRG9jLnhtbFBL&#10;AQItABQABgAIAAAAIQBAH7/k2QAAAAcBAAAPAAAAAAAAAAAAAAAAAPAEAABkcnMvZG93bnJldi54&#10;bWxQSwUGAAAAAAQABADzAAAA9gUAAAAA&#10;" fillcolor="white [3201]" strokeweight=".5pt">
                <v:textbox>
                  <w:txbxContent>
                    <w:p w14:paraId="1C9828E3" w14:textId="77777777" w:rsidR="005412D5" w:rsidRDefault="005412D5" w:rsidP="005412D5"/>
                  </w:txbxContent>
                </v:textbox>
              </v:shape>
            </w:pict>
          </mc:Fallback>
        </mc:AlternateContent>
      </w:r>
    </w:p>
    <w:p w14:paraId="40BEDEAF" w14:textId="77777777" w:rsidR="005412D5" w:rsidRPr="00EC47E3" w:rsidRDefault="005412D5" w:rsidP="005412D5">
      <w:pPr>
        <w:rPr>
          <w:sz w:val="8"/>
          <w:szCs w:val="8"/>
        </w:rPr>
      </w:pPr>
    </w:p>
    <w:p w14:paraId="7571BD62" w14:textId="77777777" w:rsidR="005412D5" w:rsidRPr="00EC47E3" w:rsidRDefault="005412D5" w:rsidP="005412D5">
      <w:pPr>
        <w:rPr>
          <w:sz w:val="8"/>
          <w:szCs w:val="8"/>
        </w:rPr>
      </w:pPr>
    </w:p>
    <w:p w14:paraId="277B4254" w14:textId="77777777" w:rsidR="005412D5" w:rsidRPr="00EC47E3" w:rsidRDefault="005412D5" w:rsidP="005412D5">
      <w:pPr>
        <w:rPr>
          <w:sz w:val="8"/>
          <w:szCs w:val="8"/>
        </w:rPr>
      </w:pPr>
    </w:p>
    <w:p w14:paraId="3EAC4F62" w14:textId="77777777" w:rsidR="005412D5" w:rsidRPr="00EC47E3" w:rsidRDefault="005412D5" w:rsidP="005412D5">
      <w:pPr>
        <w:rPr>
          <w:sz w:val="8"/>
          <w:szCs w:val="8"/>
        </w:rPr>
      </w:pPr>
    </w:p>
    <w:p w14:paraId="736E2549" w14:textId="77777777" w:rsidR="005412D5" w:rsidRPr="00EC47E3" w:rsidRDefault="005412D5" w:rsidP="005412D5">
      <w:pPr>
        <w:rPr>
          <w:sz w:val="8"/>
          <w:szCs w:val="8"/>
        </w:rPr>
      </w:pPr>
    </w:p>
    <w:p w14:paraId="639954AF" w14:textId="77777777" w:rsidR="005412D5" w:rsidRPr="00EC47E3" w:rsidRDefault="005412D5" w:rsidP="005412D5">
      <w:pPr>
        <w:rPr>
          <w:sz w:val="8"/>
          <w:szCs w:val="8"/>
        </w:rPr>
      </w:pPr>
    </w:p>
    <w:p w14:paraId="0C529E76" w14:textId="77777777" w:rsidR="005412D5" w:rsidRPr="00EC47E3" w:rsidRDefault="005412D5" w:rsidP="005412D5">
      <w:pPr>
        <w:rPr>
          <w:sz w:val="8"/>
          <w:szCs w:val="8"/>
        </w:rPr>
      </w:pPr>
    </w:p>
    <w:p w14:paraId="5895C306" w14:textId="77777777" w:rsidR="005412D5" w:rsidRPr="00EC47E3" w:rsidRDefault="005412D5" w:rsidP="005412D5">
      <w:pPr>
        <w:rPr>
          <w:sz w:val="8"/>
          <w:szCs w:val="8"/>
        </w:rPr>
      </w:pPr>
    </w:p>
    <w:p w14:paraId="046792D4" w14:textId="77777777" w:rsidR="005412D5" w:rsidRPr="00EC47E3" w:rsidRDefault="005412D5" w:rsidP="005412D5">
      <w:pPr>
        <w:rPr>
          <w:sz w:val="8"/>
          <w:szCs w:val="8"/>
        </w:rPr>
      </w:pPr>
    </w:p>
    <w:p w14:paraId="147873BC" w14:textId="77777777" w:rsidR="005412D5" w:rsidRPr="00EC47E3" w:rsidRDefault="005412D5" w:rsidP="005412D5">
      <w:pPr>
        <w:rPr>
          <w:sz w:val="8"/>
          <w:szCs w:val="8"/>
        </w:rPr>
      </w:pPr>
    </w:p>
    <w:p w14:paraId="6BFCA6EC" w14:textId="77777777" w:rsidR="005412D5" w:rsidRPr="00EC47E3" w:rsidRDefault="005412D5" w:rsidP="005412D5">
      <w:pPr>
        <w:rPr>
          <w:sz w:val="8"/>
          <w:szCs w:val="8"/>
        </w:rPr>
      </w:pPr>
    </w:p>
    <w:p w14:paraId="569C8B58" w14:textId="77777777" w:rsidR="005412D5" w:rsidRPr="00EC47E3" w:rsidRDefault="005412D5" w:rsidP="005412D5">
      <w:pPr>
        <w:rPr>
          <w:sz w:val="8"/>
          <w:szCs w:val="8"/>
        </w:rPr>
      </w:pPr>
    </w:p>
    <w:p w14:paraId="4E9A801E" w14:textId="77777777" w:rsidR="005412D5" w:rsidRPr="00EC47E3" w:rsidRDefault="005412D5" w:rsidP="005412D5">
      <w:pPr>
        <w:rPr>
          <w:sz w:val="8"/>
          <w:szCs w:val="8"/>
        </w:rPr>
      </w:pPr>
    </w:p>
    <w:p w14:paraId="1831CDE0" w14:textId="77777777" w:rsidR="005412D5" w:rsidRPr="00EC47E3" w:rsidRDefault="005412D5" w:rsidP="005412D5">
      <w:pPr>
        <w:rPr>
          <w:sz w:val="8"/>
          <w:szCs w:val="8"/>
        </w:rPr>
      </w:pPr>
    </w:p>
    <w:p w14:paraId="49B3CF15" w14:textId="77777777" w:rsidR="005412D5" w:rsidRPr="00EC47E3" w:rsidRDefault="005412D5" w:rsidP="005412D5">
      <w:pPr>
        <w:rPr>
          <w:sz w:val="8"/>
          <w:szCs w:val="8"/>
        </w:rPr>
      </w:pPr>
    </w:p>
    <w:p w14:paraId="121C4820" w14:textId="77777777" w:rsidR="005412D5" w:rsidRPr="00EC47E3" w:rsidRDefault="005412D5" w:rsidP="005412D5">
      <w:pPr>
        <w:rPr>
          <w:sz w:val="8"/>
          <w:szCs w:val="8"/>
        </w:rPr>
      </w:pPr>
    </w:p>
    <w:p w14:paraId="6207B1E3" w14:textId="77777777" w:rsidR="005412D5" w:rsidRPr="00EC47E3" w:rsidRDefault="005412D5" w:rsidP="005412D5">
      <w:pPr>
        <w:rPr>
          <w:sz w:val="8"/>
          <w:szCs w:val="8"/>
        </w:rPr>
      </w:pPr>
    </w:p>
    <w:p w14:paraId="5C404F7E" w14:textId="77777777" w:rsidR="005412D5" w:rsidRPr="00EC47E3" w:rsidRDefault="005412D5" w:rsidP="005412D5">
      <w:pPr>
        <w:rPr>
          <w:sz w:val="8"/>
          <w:szCs w:val="8"/>
        </w:rPr>
      </w:pPr>
    </w:p>
    <w:p w14:paraId="2A36828C" w14:textId="77777777" w:rsidR="005412D5" w:rsidRPr="00EC47E3" w:rsidRDefault="005412D5" w:rsidP="005412D5">
      <w:pPr>
        <w:rPr>
          <w:sz w:val="8"/>
          <w:szCs w:val="8"/>
        </w:rPr>
      </w:pPr>
    </w:p>
    <w:p w14:paraId="083AEC4F" w14:textId="77777777" w:rsidR="005412D5" w:rsidRPr="00EC47E3" w:rsidRDefault="005412D5" w:rsidP="005412D5">
      <w:pPr>
        <w:rPr>
          <w:sz w:val="8"/>
          <w:szCs w:val="8"/>
        </w:rPr>
      </w:pPr>
    </w:p>
    <w:p w14:paraId="5788560F" w14:textId="77777777" w:rsidR="005412D5" w:rsidRPr="00EC47E3" w:rsidRDefault="005412D5" w:rsidP="005412D5">
      <w:pPr>
        <w:rPr>
          <w:sz w:val="8"/>
          <w:szCs w:val="8"/>
        </w:rPr>
      </w:pPr>
    </w:p>
    <w:p w14:paraId="245A629B" w14:textId="77777777" w:rsidR="005412D5" w:rsidRPr="00EC47E3" w:rsidRDefault="005412D5" w:rsidP="005412D5">
      <w:pPr>
        <w:rPr>
          <w:sz w:val="8"/>
          <w:szCs w:val="8"/>
        </w:rPr>
      </w:pPr>
    </w:p>
    <w:p w14:paraId="3A859007" w14:textId="77777777" w:rsidR="005412D5" w:rsidRPr="00EC47E3" w:rsidRDefault="005412D5" w:rsidP="005412D5">
      <w:pPr>
        <w:rPr>
          <w:sz w:val="8"/>
          <w:szCs w:val="8"/>
        </w:rPr>
      </w:pPr>
    </w:p>
    <w:p w14:paraId="30F32D77" w14:textId="77777777" w:rsidR="005412D5" w:rsidRPr="00EC47E3" w:rsidRDefault="005412D5" w:rsidP="005412D5">
      <w:pPr>
        <w:rPr>
          <w:sz w:val="8"/>
          <w:szCs w:val="8"/>
        </w:rPr>
      </w:pPr>
    </w:p>
    <w:p w14:paraId="7C240EA9" w14:textId="77777777" w:rsidR="005412D5" w:rsidRPr="00EC47E3" w:rsidRDefault="005412D5" w:rsidP="005412D5">
      <w:pPr>
        <w:rPr>
          <w:sz w:val="8"/>
          <w:szCs w:val="8"/>
        </w:rPr>
      </w:pPr>
    </w:p>
    <w:p w14:paraId="0E5360D5" w14:textId="77777777" w:rsidR="005412D5" w:rsidRPr="00EC47E3" w:rsidRDefault="005412D5" w:rsidP="005412D5">
      <w:pPr>
        <w:rPr>
          <w:sz w:val="8"/>
          <w:szCs w:val="8"/>
        </w:rPr>
      </w:pPr>
    </w:p>
    <w:p w14:paraId="2FB69389" w14:textId="77777777" w:rsidR="005412D5" w:rsidRPr="00EC47E3" w:rsidRDefault="005412D5" w:rsidP="005412D5">
      <w:pPr>
        <w:rPr>
          <w:sz w:val="8"/>
          <w:szCs w:val="8"/>
        </w:rPr>
      </w:pPr>
    </w:p>
    <w:p w14:paraId="0A46C58A" w14:textId="77777777" w:rsidR="005412D5" w:rsidRPr="00EC47E3" w:rsidRDefault="005412D5" w:rsidP="005412D5">
      <w:pPr>
        <w:rPr>
          <w:sz w:val="8"/>
          <w:szCs w:val="8"/>
        </w:rPr>
      </w:pPr>
    </w:p>
    <w:p w14:paraId="5814FFA5" w14:textId="77777777" w:rsidR="005412D5" w:rsidRPr="00EC47E3" w:rsidRDefault="005412D5" w:rsidP="005412D5">
      <w:pPr>
        <w:rPr>
          <w:sz w:val="8"/>
          <w:szCs w:val="8"/>
        </w:rPr>
      </w:pPr>
    </w:p>
    <w:p w14:paraId="38A045D7" w14:textId="77777777" w:rsidR="005412D5" w:rsidRPr="00EC47E3" w:rsidRDefault="005412D5" w:rsidP="005412D5">
      <w:pPr>
        <w:rPr>
          <w:sz w:val="8"/>
          <w:szCs w:val="8"/>
        </w:rPr>
      </w:pPr>
    </w:p>
    <w:p w14:paraId="77A42E55" w14:textId="77777777" w:rsidR="005412D5" w:rsidRPr="00EC47E3" w:rsidRDefault="005412D5" w:rsidP="005412D5">
      <w:pPr>
        <w:rPr>
          <w:sz w:val="8"/>
          <w:szCs w:val="8"/>
        </w:rPr>
      </w:pPr>
    </w:p>
    <w:p w14:paraId="70925BED" w14:textId="77777777" w:rsidR="005412D5" w:rsidRPr="00EC47E3" w:rsidRDefault="005412D5" w:rsidP="005412D5">
      <w:pPr>
        <w:rPr>
          <w:sz w:val="8"/>
          <w:szCs w:val="8"/>
        </w:rPr>
      </w:pPr>
    </w:p>
    <w:p w14:paraId="39DD866A" w14:textId="77777777" w:rsidR="005412D5" w:rsidRPr="00EC47E3" w:rsidRDefault="005412D5" w:rsidP="005412D5">
      <w:pPr>
        <w:rPr>
          <w:sz w:val="8"/>
          <w:szCs w:val="8"/>
        </w:rPr>
      </w:pPr>
    </w:p>
    <w:p w14:paraId="027A58F8" w14:textId="77777777" w:rsidR="005412D5" w:rsidRPr="00EC47E3" w:rsidRDefault="005412D5" w:rsidP="005412D5">
      <w:pPr>
        <w:rPr>
          <w:sz w:val="8"/>
          <w:szCs w:val="8"/>
        </w:rPr>
      </w:pPr>
    </w:p>
    <w:p w14:paraId="2AB3C802" w14:textId="77777777" w:rsidR="005412D5" w:rsidRPr="00EC47E3" w:rsidRDefault="005412D5" w:rsidP="005412D5">
      <w:pPr>
        <w:rPr>
          <w:sz w:val="8"/>
          <w:szCs w:val="8"/>
        </w:rPr>
      </w:pPr>
    </w:p>
    <w:p w14:paraId="4E0CCB1F" w14:textId="77777777" w:rsidR="005412D5" w:rsidRPr="00EC47E3" w:rsidRDefault="005412D5" w:rsidP="005412D5">
      <w:pPr>
        <w:rPr>
          <w:sz w:val="8"/>
          <w:szCs w:val="8"/>
        </w:rPr>
      </w:pPr>
    </w:p>
    <w:p w14:paraId="5BD93F4C" w14:textId="77777777" w:rsidR="005412D5" w:rsidRPr="00EC47E3" w:rsidRDefault="005412D5" w:rsidP="005412D5">
      <w:pPr>
        <w:rPr>
          <w:sz w:val="8"/>
          <w:szCs w:val="8"/>
        </w:rPr>
      </w:pPr>
    </w:p>
    <w:p w14:paraId="385E3B0C" w14:textId="77777777" w:rsidR="005412D5" w:rsidRPr="00EC47E3" w:rsidRDefault="005412D5" w:rsidP="005412D5">
      <w:pPr>
        <w:rPr>
          <w:sz w:val="8"/>
          <w:szCs w:val="8"/>
        </w:rPr>
      </w:pPr>
    </w:p>
    <w:p w14:paraId="120C1F8B" w14:textId="77777777" w:rsidR="005412D5" w:rsidRPr="00EC47E3" w:rsidRDefault="005412D5" w:rsidP="005412D5">
      <w:pPr>
        <w:rPr>
          <w:sz w:val="8"/>
          <w:szCs w:val="8"/>
        </w:rPr>
      </w:pPr>
    </w:p>
    <w:p w14:paraId="7622C559" w14:textId="77777777" w:rsidR="005412D5" w:rsidRPr="00EC47E3" w:rsidRDefault="005412D5" w:rsidP="005412D5">
      <w:pPr>
        <w:rPr>
          <w:sz w:val="8"/>
          <w:szCs w:val="8"/>
        </w:rPr>
      </w:pPr>
    </w:p>
    <w:p w14:paraId="2EF9EDD4" w14:textId="77777777" w:rsidR="005412D5" w:rsidRPr="00EC47E3" w:rsidRDefault="005412D5" w:rsidP="005412D5">
      <w:pPr>
        <w:rPr>
          <w:sz w:val="8"/>
          <w:szCs w:val="8"/>
        </w:rPr>
      </w:pPr>
    </w:p>
    <w:p w14:paraId="4525B9A7" w14:textId="77777777" w:rsidR="005412D5" w:rsidRPr="00EC47E3" w:rsidRDefault="005412D5" w:rsidP="005412D5">
      <w:pPr>
        <w:rPr>
          <w:sz w:val="8"/>
          <w:szCs w:val="8"/>
        </w:rPr>
      </w:pPr>
    </w:p>
    <w:p w14:paraId="53501B20" w14:textId="77777777" w:rsidR="005412D5" w:rsidRPr="00EC47E3" w:rsidRDefault="005412D5" w:rsidP="005412D5">
      <w:pPr>
        <w:rPr>
          <w:sz w:val="8"/>
          <w:szCs w:val="8"/>
        </w:rPr>
      </w:pPr>
    </w:p>
    <w:p w14:paraId="432D8433" w14:textId="77777777" w:rsidR="005412D5" w:rsidRPr="00EC47E3" w:rsidRDefault="005412D5" w:rsidP="005412D5">
      <w:pPr>
        <w:rPr>
          <w:sz w:val="8"/>
          <w:szCs w:val="8"/>
        </w:rPr>
      </w:pPr>
    </w:p>
    <w:p w14:paraId="44356FBE" w14:textId="77777777" w:rsidR="005412D5" w:rsidRPr="00EC47E3" w:rsidRDefault="005412D5" w:rsidP="005412D5">
      <w:pPr>
        <w:rPr>
          <w:sz w:val="8"/>
          <w:szCs w:val="8"/>
        </w:rPr>
      </w:pPr>
    </w:p>
    <w:p w14:paraId="510CB659" w14:textId="77777777" w:rsidR="005412D5" w:rsidRPr="00EC47E3" w:rsidRDefault="005412D5" w:rsidP="005412D5">
      <w:pPr>
        <w:rPr>
          <w:sz w:val="8"/>
          <w:szCs w:val="8"/>
        </w:rPr>
      </w:pPr>
    </w:p>
    <w:p w14:paraId="6FBC4481" w14:textId="77777777" w:rsidR="005412D5" w:rsidRPr="00EC47E3" w:rsidRDefault="005412D5" w:rsidP="005412D5">
      <w:pPr>
        <w:rPr>
          <w:sz w:val="8"/>
          <w:szCs w:val="8"/>
        </w:rPr>
      </w:pPr>
    </w:p>
    <w:p w14:paraId="249CF057" w14:textId="77777777" w:rsidR="005412D5" w:rsidRPr="00EC47E3" w:rsidRDefault="005412D5" w:rsidP="005412D5">
      <w:pPr>
        <w:rPr>
          <w:sz w:val="8"/>
          <w:szCs w:val="8"/>
        </w:rPr>
      </w:pPr>
    </w:p>
    <w:p w14:paraId="33BD0D9A" w14:textId="77777777" w:rsidR="005412D5" w:rsidRPr="00EC47E3" w:rsidRDefault="005412D5" w:rsidP="005412D5">
      <w:pPr>
        <w:rPr>
          <w:sz w:val="8"/>
          <w:szCs w:val="8"/>
        </w:rPr>
      </w:pPr>
    </w:p>
    <w:p w14:paraId="76BF982C" w14:textId="77777777" w:rsidR="005412D5" w:rsidRPr="00EC47E3" w:rsidRDefault="005412D5" w:rsidP="005412D5">
      <w:pPr>
        <w:rPr>
          <w:sz w:val="8"/>
          <w:szCs w:val="8"/>
        </w:rPr>
      </w:pPr>
    </w:p>
    <w:p w14:paraId="2F3DB7E9" w14:textId="77777777" w:rsidR="005412D5" w:rsidRPr="00EC47E3" w:rsidRDefault="005412D5" w:rsidP="005412D5">
      <w:pPr>
        <w:rPr>
          <w:sz w:val="8"/>
          <w:szCs w:val="8"/>
        </w:rPr>
      </w:pPr>
    </w:p>
    <w:p w14:paraId="6DC53D15" w14:textId="77777777" w:rsidR="005412D5" w:rsidRPr="00EC47E3" w:rsidRDefault="005412D5" w:rsidP="005412D5">
      <w:pPr>
        <w:rPr>
          <w:sz w:val="8"/>
          <w:szCs w:val="8"/>
        </w:rPr>
      </w:pPr>
    </w:p>
    <w:p w14:paraId="42C54DDB" w14:textId="77777777" w:rsidR="005412D5" w:rsidRPr="00EC47E3" w:rsidRDefault="005412D5" w:rsidP="005412D5">
      <w:pPr>
        <w:rPr>
          <w:sz w:val="8"/>
          <w:szCs w:val="8"/>
        </w:rPr>
      </w:pPr>
    </w:p>
    <w:p w14:paraId="2648B4E2" w14:textId="77777777" w:rsidR="005412D5" w:rsidRPr="00EC47E3" w:rsidRDefault="005412D5" w:rsidP="005412D5">
      <w:pPr>
        <w:rPr>
          <w:sz w:val="8"/>
          <w:szCs w:val="8"/>
        </w:rPr>
      </w:pPr>
    </w:p>
    <w:p w14:paraId="4E501246" w14:textId="77777777" w:rsidR="005412D5" w:rsidRPr="00EC47E3" w:rsidRDefault="005412D5" w:rsidP="005412D5">
      <w:pPr>
        <w:rPr>
          <w:sz w:val="8"/>
          <w:szCs w:val="8"/>
        </w:rPr>
      </w:pPr>
    </w:p>
    <w:p w14:paraId="70D9EEE7" w14:textId="77777777" w:rsidR="005412D5" w:rsidRPr="00EC47E3" w:rsidRDefault="005412D5" w:rsidP="005412D5">
      <w:pPr>
        <w:rPr>
          <w:sz w:val="8"/>
          <w:szCs w:val="8"/>
        </w:rPr>
      </w:pPr>
    </w:p>
    <w:p w14:paraId="73AF0E33" w14:textId="77777777" w:rsidR="005412D5" w:rsidRPr="00EC47E3" w:rsidRDefault="005412D5" w:rsidP="005412D5">
      <w:pPr>
        <w:rPr>
          <w:sz w:val="8"/>
          <w:szCs w:val="8"/>
        </w:rPr>
      </w:pPr>
    </w:p>
    <w:p w14:paraId="1DC0A527" w14:textId="77777777" w:rsidR="005412D5" w:rsidRPr="00EC47E3" w:rsidRDefault="005412D5" w:rsidP="005412D5">
      <w:pPr>
        <w:rPr>
          <w:sz w:val="8"/>
          <w:szCs w:val="8"/>
        </w:rPr>
      </w:pPr>
    </w:p>
    <w:p w14:paraId="028C8EEE" w14:textId="77777777" w:rsidR="005412D5" w:rsidRPr="00EC47E3" w:rsidRDefault="005412D5" w:rsidP="005412D5">
      <w:pPr>
        <w:rPr>
          <w:sz w:val="8"/>
          <w:szCs w:val="8"/>
        </w:rPr>
      </w:pPr>
    </w:p>
    <w:p w14:paraId="6553F80E" w14:textId="77777777" w:rsidR="005412D5" w:rsidRPr="00EC47E3" w:rsidRDefault="005412D5" w:rsidP="005412D5">
      <w:pPr>
        <w:rPr>
          <w:sz w:val="8"/>
          <w:szCs w:val="8"/>
        </w:rPr>
      </w:pPr>
    </w:p>
    <w:p w14:paraId="616028BF" w14:textId="77777777" w:rsidR="005412D5" w:rsidRPr="00EC47E3" w:rsidRDefault="005412D5" w:rsidP="005412D5">
      <w:pPr>
        <w:ind w:right="-20"/>
        <w:rPr>
          <w:rFonts w:eastAsia="Arial" w:cs="Arial"/>
        </w:rPr>
      </w:pPr>
    </w:p>
    <w:p w14:paraId="41081B4D" w14:textId="77777777" w:rsidR="005412D5" w:rsidRDefault="00D20D4D" w:rsidP="005412D5">
      <w:pPr>
        <w:ind w:right="-20"/>
        <w:rPr>
          <w:rFonts w:eastAsia="Arial" w:cs="Arial"/>
          <w:color w:val="FF0000"/>
          <w:w w:val="142"/>
          <w:sz w:val="10"/>
          <w:szCs w:val="10"/>
        </w:rPr>
      </w:pPr>
      <w:r w:rsidRPr="000145A6">
        <w:rPr>
          <w:rFonts w:eastAsia="Arial" w:cs="Arial"/>
          <w:b/>
          <w:bCs/>
        </w:rPr>
        <w:t>6</w:t>
      </w:r>
      <w:r w:rsidR="005412D5" w:rsidRPr="000145A6">
        <w:rPr>
          <w:rFonts w:eastAsia="Arial" w:cs="Arial"/>
          <w:b/>
          <w:bCs/>
        </w:rPr>
        <w:t>.</w:t>
      </w:r>
      <w:r w:rsidR="00F67516" w:rsidRPr="000145A6">
        <w:rPr>
          <w:rFonts w:eastAsia="Arial" w:cs="Arial"/>
          <w:b/>
          <w:bCs/>
          <w:w w:val="110"/>
        </w:rPr>
        <w:t xml:space="preserve"> </w:t>
      </w:r>
      <w:r w:rsidR="000B0E2B" w:rsidRPr="000145A6">
        <w:rPr>
          <w:rFonts w:eastAsia="Arial" w:cs="Arial"/>
          <w:b/>
          <w:bCs/>
          <w:w w:val="110"/>
        </w:rPr>
        <w:t>Results: (non-financial)</w:t>
      </w:r>
      <w:r w:rsidR="00323DB8" w:rsidRPr="000145A6">
        <w:rPr>
          <w:rFonts w:eastAsia="Arial" w:cs="Arial"/>
          <w:b/>
          <w:bCs/>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6F0C32BC" w14:textId="77777777" w:rsidR="005412D5" w:rsidRPr="00EC47E3" w:rsidRDefault="005412D5" w:rsidP="005412D5">
      <w:pPr>
        <w:rPr>
          <w:sz w:val="8"/>
          <w:szCs w:val="8"/>
        </w:rPr>
      </w:pPr>
    </w:p>
    <w:p w14:paraId="4203475D" w14:textId="77777777" w:rsidR="005412D5" w:rsidRPr="00EC47E3" w:rsidRDefault="005412D5" w:rsidP="005412D5">
      <w:pPr>
        <w:rPr>
          <w:sz w:val="8"/>
          <w:szCs w:val="8"/>
        </w:rPr>
      </w:pPr>
    </w:p>
    <w:p w14:paraId="12D59860"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511CA4FC" wp14:editId="52F23641">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2A6887"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11CA4FC" id="Text Box 8" o:spid="_x0000_s1031"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" fillcolor="white [3201]" strokeweight=".5pt">
                <v:textbox>
                  <w:txbxContent>
                    <w:p w14:paraId="0C2A6887" w14:textId="77777777" w:rsidR="005412D5" w:rsidRDefault="005412D5" w:rsidP="005412D5"/>
                  </w:txbxContent>
                </v:textbox>
              </v:shape>
            </w:pict>
          </mc:Fallback>
        </mc:AlternateContent>
      </w:r>
    </w:p>
    <w:p w14:paraId="27434955" w14:textId="77777777" w:rsidR="005412D5" w:rsidRPr="00EC47E3" w:rsidRDefault="005412D5" w:rsidP="005412D5">
      <w:pPr>
        <w:rPr>
          <w:sz w:val="8"/>
          <w:szCs w:val="8"/>
        </w:rPr>
      </w:pPr>
    </w:p>
    <w:p w14:paraId="5B610D08" w14:textId="77777777" w:rsidR="005412D5" w:rsidRPr="00EC47E3" w:rsidRDefault="005412D5" w:rsidP="005412D5">
      <w:pPr>
        <w:rPr>
          <w:sz w:val="8"/>
          <w:szCs w:val="8"/>
        </w:rPr>
      </w:pPr>
    </w:p>
    <w:p w14:paraId="353DCCDD" w14:textId="77777777" w:rsidR="005412D5" w:rsidRPr="00EC47E3" w:rsidRDefault="005412D5" w:rsidP="005412D5">
      <w:pPr>
        <w:rPr>
          <w:sz w:val="8"/>
          <w:szCs w:val="8"/>
        </w:rPr>
      </w:pPr>
    </w:p>
    <w:p w14:paraId="1EE915C6" w14:textId="77777777" w:rsidR="005412D5" w:rsidRPr="00EC47E3" w:rsidRDefault="005412D5" w:rsidP="005412D5">
      <w:pPr>
        <w:rPr>
          <w:sz w:val="8"/>
          <w:szCs w:val="8"/>
        </w:rPr>
      </w:pPr>
    </w:p>
    <w:p w14:paraId="6EF51E73" w14:textId="77777777" w:rsidR="005412D5" w:rsidRPr="00EC47E3" w:rsidRDefault="005412D5" w:rsidP="005412D5">
      <w:pPr>
        <w:rPr>
          <w:sz w:val="8"/>
          <w:szCs w:val="8"/>
        </w:rPr>
      </w:pPr>
    </w:p>
    <w:p w14:paraId="4C9E1398" w14:textId="77777777" w:rsidR="005412D5" w:rsidRPr="00EC47E3" w:rsidRDefault="005412D5" w:rsidP="005412D5">
      <w:pPr>
        <w:rPr>
          <w:sz w:val="8"/>
          <w:szCs w:val="8"/>
        </w:rPr>
      </w:pPr>
    </w:p>
    <w:p w14:paraId="676284C2" w14:textId="77777777" w:rsidR="005412D5" w:rsidRPr="00EC47E3" w:rsidRDefault="005412D5" w:rsidP="005412D5">
      <w:pPr>
        <w:rPr>
          <w:sz w:val="8"/>
          <w:szCs w:val="8"/>
        </w:rPr>
      </w:pPr>
    </w:p>
    <w:p w14:paraId="498BFED0" w14:textId="77777777" w:rsidR="005F6E87" w:rsidRPr="00EC47E3" w:rsidRDefault="005F6E87" w:rsidP="005412D5">
      <w:pPr>
        <w:rPr>
          <w:sz w:val="8"/>
          <w:szCs w:val="8"/>
        </w:rPr>
      </w:pPr>
    </w:p>
    <w:p w14:paraId="1ABB4077" w14:textId="77777777" w:rsidR="00E07395" w:rsidRPr="00EC47E3" w:rsidRDefault="00E07395" w:rsidP="005412D5">
      <w:pPr>
        <w:rPr>
          <w:sz w:val="8"/>
          <w:szCs w:val="8"/>
        </w:rPr>
      </w:pPr>
    </w:p>
    <w:p w14:paraId="1CA4D2F9" w14:textId="77777777" w:rsidR="00E07395" w:rsidRPr="00EC47E3" w:rsidRDefault="00E07395" w:rsidP="005412D5">
      <w:pPr>
        <w:rPr>
          <w:sz w:val="8"/>
          <w:szCs w:val="8"/>
        </w:rPr>
      </w:pPr>
    </w:p>
    <w:p w14:paraId="7A3E67B4" w14:textId="77777777" w:rsidR="00E07395" w:rsidRPr="00EC47E3" w:rsidRDefault="00E07395" w:rsidP="005412D5">
      <w:pPr>
        <w:rPr>
          <w:sz w:val="8"/>
          <w:szCs w:val="8"/>
        </w:rPr>
      </w:pPr>
    </w:p>
    <w:p w14:paraId="471D6F02" w14:textId="77777777" w:rsidR="00E07395" w:rsidRPr="00EC47E3" w:rsidRDefault="00E07395" w:rsidP="005412D5">
      <w:pPr>
        <w:rPr>
          <w:sz w:val="8"/>
          <w:szCs w:val="8"/>
        </w:rPr>
      </w:pPr>
    </w:p>
    <w:p w14:paraId="4F387B10" w14:textId="77777777" w:rsidR="00E07395" w:rsidRPr="00EC47E3" w:rsidRDefault="00E07395" w:rsidP="005412D5">
      <w:pPr>
        <w:rPr>
          <w:sz w:val="8"/>
          <w:szCs w:val="8"/>
        </w:rPr>
      </w:pPr>
    </w:p>
    <w:p w14:paraId="44D5FEC3" w14:textId="77777777" w:rsidR="00E07395" w:rsidRPr="00EC47E3" w:rsidRDefault="00E07395" w:rsidP="005412D5">
      <w:pPr>
        <w:rPr>
          <w:sz w:val="8"/>
          <w:szCs w:val="8"/>
        </w:rPr>
      </w:pPr>
    </w:p>
    <w:p w14:paraId="609B5288" w14:textId="77777777" w:rsidR="00E07395" w:rsidRPr="00EC47E3" w:rsidRDefault="00E07395" w:rsidP="005412D5">
      <w:pPr>
        <w:rPr>
          <w:sz w:val="8"/>
          <w:szCs w:val="8"/>
        </w:rPr>
      </w:pPr>
    </w:p>
    <w:p w14:paraId="41BA277D" w14:textId="77777777" w:rsidR="00E07395" w:rsidRPr="00EC47E3" w:rsidRDefault="00E07395" w:rsidP="005412D5">
      <w:pPr>
        <w:rPr>
          <w:sz w:val="8"/>
          <w:szCs w:val="8"/>
        </w:rPr>
      </w:pPr>
    </w:p>
    <w:p w14:paraId="1D89B876" w14:textId="77777777" w:rsidR="00E07395" w:rsidRPr="00EC47E3" w:rsidRDefault="00E07395" w:rsidP="005412D5">
      <w:pPr>
        <w:rPr>
          <w:sz w:val="8"/>
          <w:szCs w:val="8"/>
        </w:rPr>
      </w:pPr>
    </w:p>
    <w:p w14:paraId="4776365F" w14:textId="77777777" w:rsidR="00E07395" w:rsidRPr="00EC47E3" w:rsidRDefault="00E07395" w:rsidP="005412D5">
      <w:pPr>
        <w:rPr>
          <w:sz w:val="8"/>
          <w:szCs w:val="8"/>
        </w:rPr>
      </w:pPr>
    </w:p>
    <w:p w14:paraId="1D10BA7F" w14:textId="77777777" w:rsidR="00E07395" w:rsidRPr="00EC47E3" w:rsidRDefault="00E07395" w:rsidP="005412D5">
      <w:pPr>
        <w:rPr>
          <w:sz w:val="8"/>
          <w:szCs w:val="8"/>
        </w:rPr>
      </w:pPr>
    </w:p>
    <w:p w14:paraId="25CF67C4" w14:textId="77777777" w:rsidR="00E07395" w:rsidRPr="00EC47E3" w:rsidRDefault="00E07395" w:rsidP="005412D5">
      <w:pPr>
        <w:rPr>
          <w:sz w:val="8"/>
          <w:szCs w:val="8"/>
        </w:rPr>
      </w:pPr>
    </w:p>
    <w:p w14:paraId="20CC8493" w14:textId="77777777" w:rsidR="00E07395" w:rsidRPr="00EC47E3" w:rsidRDefault="00E07395" w:rsidP="005412D5">
      <w:pPr>
        <w:rPr>
          <w:sz w:val="8"/>
          <w:szCs w:val="8"/>
        </w:rPr>
      </w:pPr>
    </w:p>
    <w:p w14:paraId="6106C1FC" w14:textId="77777777" w:rsidR="00E07395" w:rsidRPr="00EC47E3" w:rsidRDefault="00E07395" w:rsidP="005412D5">
      <w:pPr>
        <w:rPr>
          <w:sz w:val="8"/>
          <w:szCs w:val="8"/>
        </w:rPr>
      </w:pPr>
    </w:p>
    <w:p w14:paraId="5B4CBE6E" w14:textId="77777777" w:rsidR="00E07395" w:rsidRPr="00EC47E3" w:rsidRDefault="00E07395" w:rsidP="005412D5">
      <w:pPr>
        <w:rPr>
          <w:sz w:val="8"/>
          <w:szCs w:val="8"/>
        </w:rPr>
      </w:pPr>
    </w:p>
    <w:p w14:paraId="2A3272A8" w14:textId="77777777" w:rsidR="00E07395" w:rsidRPr="00EC47E3" w:rsidRDefault="00E07395" w:rsidP="005412D5">
      <w:pPr>
        <w:rPr>
          <w:sz w:val="8"/>
          <w:szCs w:val="8"/>
        </w:rPr>
      </w:pPr>
    </w:p>
    <w:p w14:paraId="6C6551B3" w14:textId="77777777" w:rsidR="00E07395" w:rsidRPr="00EC47E3" w:rsidRDefault="00E07395" w:rsidP="005412D5">
      <w:pPr>
        <w:rPr>
          <w:sz w:val="8"/>
          <w:szCs w:val="8"/>
        </w:rPr>
      </w:pPr>
    </w:p>
    <w:p w14:paraId="05FC227D" w14:textId="77777777" w:rsidR="00E07395" w:rsidRPr="00EC47E3" w:rsidRDefault="00E07395" w:rsidP="005412D5">
      <w:pPr>
        <w:rPr>
          <w:sz w:val="8"/>
          <w:szCs w:val="8"/>
        </w:rPr>
      </w:pPr>
    </w:p>
    <w:p w14:paraId="34C3BC99" w14:textId="77777777" w:rsidR="00E07395" w:rsidRPr="00EC47E3" w:rsidRDefault="00E07395" w:rsidP="005412D5">
      <w:pPr>
        <w:rPr>
          <w:sz w:val="8"/>
          <w:szCs w:val="8"/>
        </w:rPr>
      </w:pPr>
    </w:p>
    <w:p w14:paraId="54271358" w14:textId="77777777" w:rsidR="00E07395" w:rsidRPr="00EC47E3" w:rsidRDefault="00E07395" w:rsidP="005412D5">
      <w:pPr>
        <w:rPr>
          <w:sz w:val="8"/>
          <w:szCs w:val="8"/>
        </w:rPr>
      </w:pPr>
    </w:p>
    <w:p w14:paraId="7A1E0808" w14:textId="77777777" w:rsidR="00E07395" w:rsidRPr="00EC47E3" w:rsidRDefault="00E07395" w:rsidP="005412D5">
      <w:pPr>
        <w:rPr>
          <w:sz w:val="8"/>
          <w:szCs w:val="8"/>
        </w:rPr>
      </w:pPr>
    </w:p>
    <w:p w14:paraId="6D271EC7" w14:textId="77777777" w:rsidR="00E07395" w:rsidRPr="00EC47E3" w:rsidRDefault="00E07395" w:rsidP="005412D5">
      <w:pPr>
        <w:rPr>
          <w:sz w:val="8"/>
          <w:szCs w:val="8"/>
        </w:rPr>
      </w:pPr>
    </w:p>
    <w:p w14:paraId="10D4AC83" w14:textId="77777777" w:rsidR="00E07395" w:rsidRPr="00EC47E3" w:rsidRDefault="00E07395" w:rsidP="005412D5">
      <w:pPr>
        <w:rPr>
          <w:sz w:val="8"/>
          <w:szCs w:val="8"/>
        </w:rPr>
      </w:pPr>
    </w:p>
    <w:p w14:paraId="49EAC693" w14:textId="77777777" w:rsidR="00E07395" w:rsidRPr="00EC47E3" w:rsidRDefault="00E07395" w:rsidP="005412D5">
      <w:pPr>
        <w:rPr>
          <w:sz w:val="8"/>
          <w:szCs w:val="8"/>
        </w:rPr>
      </w:pPr>
    </w:p>
    <w:p w14:paraId="4ED0DCF4" w14:textId="77777777" w:rsidR="00E07395" w:rsidRPr="00EC47E3" w:rsidRDefault="00E07395" w:rsidP="005412D5">
      <w:pPr>
        <w:rPr>
          <w:sz w:val="8"/>
          <w:szCs w:val="8"/>
        </w:rPr>
      </w:pPr>
    </w:p>
    <w:p w14:paraId="3DB95787" w14:textId="77777777" w:rsidR="00E07395" w:rsidRPr="00EC47E3" w:rsidRDefault="00E07395" w:rsidP="005412D5">
      <w:pPr>
        <w:rPr>
          <w:sz w:val="8"/>
          <w:szCs w:val="8"/>
        </w:rPr>
      </w:pPr>
    </w:p>
    <w:p w14:paraId="0A5FBC8C" w14:textId="77777777" w:rsidR="00E07395" w:rsidRPr="00EC47E3" w:rsidRDefault="00E07395" w:rsidP="005412D5">
      <w:pPr>
        <w:rPr>
          <w:sz w:val="8"/>
          <w:szCs w:val="8"/>
        </w:rPr>
      </w:pPr>
    </w:p>
    <w:p w14:paraId="15D10CEC" w14:textId="77777777" w:rsidR="00E07395" w:rsidRPr="00EC47E3" w:rsidRDefault="00E07395" w:rsidP="005412D5">
      <w:pPr>
        <w:rPr>
          <w:sz w:val="8"/>
          <w:szCs w:val="8"/>
        </w:rPr>
      </w:pPr>
    </w:p>
    <w:p w14:paraId="0FE966D8" w14:textId="77777777" w:rsidR="00E07395" w:rsidRPr="00EC47E3" w:rsidRDefault="00E07395" w:rsidP="005412D5">
      <w:pPr>
        <w:rPr>
          <w:sz w:val="8"/>
          <w:szCs w:val="8"/>
        </w:rPr>
      </w:pPr>
    </w:p>
    <w:p w14:paraId="081B2D49" w14:textId="77777777" w:rsidR="00E07395" w:rsidRPr="00EC47E3" w:rsidRDefault="00E07395" w:rsidP="005412D5">
      <w:pPr>
        <w:rPr>
          <w:sz w:val="8"/>
          <w:szCs w:val="8"/>
        </w:rPr>
      </w:pPr>
    </w:p>
    <w:p w14:paraId="15A50192" w14:textId="77777777" w:rsidR="00E07395" w:rsidRPr="00EC47E3" w:rsidRDefault="00E07395" w:rsidP="005412D5">
      <w:pPr>
        <w:rPr>
          <w:sz w:val="8"/>
          <w:szCs w:val="8"/>
        </w:rPr>
      </w:pPr>
    </w:p>
    <w:p w14:paraId="7639EC6B" w14:textId="77777777" w:rsidR="00E07395" w:rsidRPr="00EC47E3" w:rsidRDefault="00E07395" w:rsidP="005412D5">
      <w:pPr>
        <w:rPr>
          <w:sz w:val="8"/>
          <w:szCs w:val="8"/>
        </w:rPr>
      </w:pPr>
    </w:p>
    <w:p w14:paraId="272FAF6C" w14:textId="77777777" w:rsidR="00E07395" w:rsidRPr="00EC47E3" w:rsidRDefault="00E07395" w:rsidP="005412D5">
      <w:pPr>
        <w:rPr>
          <w:sz w:val="8"/>
          <w:szCs w:val="8"/>
        </w:rPr>
      </w:pPr>
    </w:p>
    <w:p w14:paraId="6B698119" w14:textId="77777777" w:rsidR="00E07395" w:rsidRPr="00EC47E3" w:rsidRDefault="00E07395" w:rsidP="005412D5">
      <w:pPr>
        <w:rPr>
          <w:sz w:val="8"/>
          <w:szCs w:val="8"/>
        </w:rPr>
      </w:pPr>
    </w:p>
    <w:p w14:paraId="498A8522" w14:textId="77777777" w:rsidR="00E07395" w:rsidRPr="00EC47E3" w:rsidRDefault="00E07395" w:rsidP="005412D5">
      <w:pPr>
        <w:rPr>
          <w:sz w:val="8"/>
          <w:szCs w:val="8"/>
        </w:rPr>
      </w:pPr>
    </w:p>
    <w:p w14:paraId="6222364D" w14:textId="77777777" w:rsidR="00E07395" w:rsidRPr="00EC47E3" w:rsidRDefault="00E07395" w:rsidP="005412D5">
      <w:pPr>
        <w:rPr>
          <w:sz w:val="8"/>
          <w:szCs w:val="8"/>
        </w:rPr>
      </w:pPr>
    </w:p>
    <w:p w14:paraId="558A16B7" w14:textId="77777777" w:rsidR="00E07395" w:rsidRPr="00EC47E3" w:rsidRDefault="00E07395" w:rsidP="005412D5">
      <w:pPr>
        <w:rPr>
          <w:sz w:val="8"/>
          <w:szCs w:val="8"/>
        </w:rPr>
      </w:pPr>
    </w:p>
    <w:p w14:paraId="2D965627" w14:textId="77777777" w:rsidR="00E07395" w:rsidRPr="00EC47E3" w:rsidRDefault="00E07395" w:rsidP="005412D5">
      <w:pPr>
        <w:rPr>
          <w:sz w:val="8"/>
          <w:szCs w:val="8"/>
        </w:rPr>
      </w:pPr>
    </w:p>
    <w:p w14:paraId="7B73F0AE" w14:textId="77777777" w:rsidR="00E07395" w:rsidRPr="00EC47E3" w:rsidRDefault="00E07395" w:rsidP="005412D5">
      <w:pPr>
        <w:rPr>
          <w:sz w:val="8"/>
          <w:szCs w:val="8"/>
        </w:rPr>
      </w:pPr>
    </w:p>
    <w:p w14:paraId="29E52D3C" w14:textId="77777777" w:rsidR="00E07395" w:rsidRPr="00EC47E3" w:rsidRDefault="00E07395" w:rsidP="005412D5">
      <w:pPr>
        <w:rPr>
          <w:sz w:val="8"/>
          <w:szCs w:val="8"/>
        </w:rPr>
      </w:pPr>
    </w:p>
    <w:p w14:paraId="58053189" w14:textId="77777777" w:rsidR="00E07395" w:rsidRPr="00EC47E3" w:rsidRDefault="00E07395" w:rsidP="005412D5">
      <w:pPr>
        <w:rPr>
          <w:sz w:val="8"/>
          <w:szCs w:val="8"/>
        </w:rPr>
      </w:pPr>
    </w:p>
    <w:p w14:paraId="5A4A2D55" w14:textId="77777777" w:rsidR="00E07395" w:rsidRPr="00EC47E3" w:rsidRDefault="00E07395" w:rsidP="005412D5">
      <w:pPr>
        <w:rPr>
          <w:sz w:val="8"/>
          <w:szCs w:val="8"/>
        </w:rPr>
      </w:pPr>
    </w:p>
    <w:p w14:paraId="6ABA0A8A" w14:textId="77777777" w:rsidR="00E07395" w:rsidRPr="00EC47E3" w:rsidRDefault="00E07395" w:rsidP="005412D5">
      <w:pPr>
        <w:rPr>
          <w:sz w:val="8"/>
          <w:szCs w:val="8"/>
        </w:rPr>
      </w:pPr>
    </w:p>
    <w:p w14:paraId="7E334937" w14:textId="77777777" w:rsidR="00E07395" w:rsidRPr="00EC47E3" w:rsidRDefault="00E07395" w:rsidP="005412D5">
      <w:pPr>
        <w:rPr>
          <w:sz w:val="8"/>
          <w:szCs w:val="8"/>
        </w:rPr>
      </w:pPr>
    </w:p>
    <w:p w14:paraId="108CB134" w14:textId="77777777" w:rsidR="00E07395" w:rsidRPr="00EC47E3" w:rsidRDefault="00E07395" w:rsidP="005412D5">
      <w:pPr>
        <w:rPr>
          <w:sz w:val="8"/>
          <w:szCs w:val="8"/>
        </w:rPr>
      </w:pPr>
    </w:p>
    <w:p w14:paraId="0076D2DD" w14:textId="77777777" w:rsidR="00E07395" w:rsidRPr="00EC47E3" w:rsidRDefault="00E07395" w:rsidP="005412D5">
      <w:pPr>
        <w:rPr>
          <w:sz w:val="8"/>
          <w:szCs w:val="8"/>
        </w:rPr>
      </w:pPr>
    </w:p>
    <w:p w14:paraId="698419E3" w14:textId="77777777" w:rsidR="00E07395" w:rsidRPr="00EC47E3" w:rsidRDefault="00E07395" w:rsidP="005412D5">
      <w:pPr>
        <w:rPr>
          <w:sz w:val="8"/>
          <w:szCs w:val="8"/>
        </w:rPr>
      </w:pPr>
    </w:p>
    <w:p w14:paraId="0BE1FCC0" w14:textId="77777777" w:rsidR="00E07395" w:rsidRPr="00EC47E3" w:rsidRDefault="00E07395" w:rsidP="005412D5">
      <w:pPr>
        <w:rPr>
          <w:sz w:val="8"/>
          <w:szCs w:val="8"/>
        </w:rPr>
      </w:pPr>
    </w:p>
    <w:p w14:paraId="77AA042C" w14:textId="77777777" w:rsidR="00E07395" w:rsidRPr="00EC47E3" w:rsidRDefault="00E07395" w:rsidP="005412D5">
      <w:pPr>
        <w:rPr>
          <w:sz w:val="8"/>
          <w:szCs w:val="8"/>
        </w:rPr>
      </w:pPr>
    </w:p>
    <w:p w14:paraId="506F158D" w14:textId="77777777" w:rsidR="00E07395" w:rsidRPr="00EC47E3" w:rsidRDefault="00E07395" w:rsidP="005412D5">
      <w:pPr>
        <w:rPr>
          <w:sz w:val="8"/>
          <w:szCs w:val="8"/>
        </w:rPr>
      </w:pPr>
    </w:p>
    <w:p w14:paraId="509AAEF1" w14:textId="77777777" w:rsidR="00E07395" w:rsidRPr="00EC47E3" w:rsidRDefault="00E07395" w:rsidP="005412D5">
      <w:pPr>
        <w:rPr>
          <w:sz w:val="8"/>
          <w:szCs w:val="8"/>
        </w:rPr>
      </w:pPr>
    </w:p>
    <w:p w14:paraId="593642E5" w14:textId="77777777" w:rsidR="00E07395" w:rsidRPr="00EC47E3" w:rsidRDefault="00E07395" w:rsidP="005412D5">
      <w:pPr>
        <w:rPr>
          <w:sz w:val="8"/>
          <w:szCs w:val="8"/>
        </w:rPr>
      </w:pPr>
    </w:p>
    <w:p w14:paraId="11B121E3" w14:textId="77777777" w:rsidR="00E07395" w:rsidRPr="00EC47E3" w:rsidRDefault="00E07395" w:rsidP="00E07395">
      <w:pPr>
        <w:spacing w:before="33"/>
        <w:ind w:right="-20"/>
        <w:rPr>
          <w:rFonts w:eastAsia="Arial" w:cs="Arial"/>
        </w:rPr>
      </w:pPr>
    </w:p>
    <w:p w14:paraId="536DBB02" w14:textId="77777777" w:rsidR="002F743A" w:rsidRPr="002F743A" w:rsidRDefault="00D20D4D" w:rsidP="00E07395">
      <w:pPr>
        <w:spacing w:before="33"/>
        <w:ind w:right="-20"/>
        <w:rPr>
          <w:rFonts w:eastAsia="Arial" w:cs="Arial"/>
          <w:color w:val="FF0000"/>
          <w:w w:val="142"/>
          <w:sz w:val="10"/>
          <w:szCs w:val="10"/>
        </w:rPr>
      </w:pPr>
      <w:r>
        <w:rPr>
          <w:rFonts w:eastAsia="Arial" w:cs="Arial"/>
        </w:rPr>
        <w:t>7</w:t>
      </w:r>
      <w:r w:rsidR="00E07395" w:rsidRPr="00EC47E3">
        <w:rPr>
          <w:rFonts w:eastAsia="Arial" w:cs="Arial"/>
        </w:rPr>
        <w:t>.</w:t>
      </w:r>
      <w:r w:rsidR="0084495D">
        <w:rPr>
          <w:rFonts w:eastAsia="Arial" w:cs="Arial"/>
          <w:w w:val="109"/>
        </w:rPr>
        <w:t xml:space="preserve"> </w:t>
      </w:r>
      <w:r w:rsidR="000B0E2B" w:rsidRPr="000145A6">
        <w:rPr>
          <w:rFonts w:eastAsia="Arial" w:cs="Arial"/>
          <w:b/>
          <w:bCs/>
          <w:w w:val="109"/>
        </w:rPr>
        <w:t>Strategic Vision</w:t>
      </w:r>
      <w:r w:rsidR="00503C0A" w:rsidRPr="000145A6">
        <w:rPr>
          <w:rFonts w:eastAsia="Arial" w:cs="Arial"/>
          <w:b/>
          <w:bCs/>
          <w:w w:val="109"/>
        </w:rPr>
        <w:t>:</w:t>
      </w:r>
      <w:r w:rsidR="002F743A" w:rsidRPr="000145A6">
        <w:rPr>
          <w:rFonts w:eastAsia="Arial" w:cs="Arial"/>
          <w:b/>
          <w:bCs/>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33AC28C0" w14:textId="77777777" w:rsidR="00E07395" w:rsidRPr="00EC47E3" w:rsidRDefault="00E07395" w:rsidP="00E07395">
      <w:pPr>
        <w:rPr>
          <w:sz w:val="8"/>
          <w:szCs w:val="8"/>
        </w:rPr>
      </w:pPr>
    </w:p>
    <w:p w14:paraId="6EA40C3D"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31184C3B" wp14:editId="0C314D80">
                <wp:simplePos x="0" y="0"/>
                <wp:positionH relativeFrom="column">
                  <wp:posOffset>12065</wp:posOffset>
                </wp:positionH>
                <wp:positionV relativeFrom="paragraph">
                  <wp:posOffset>42545</wp:posOffset>
                </wp:positionV>
                <wp:extent cx="5796280" cy="3442335"/>
                <wp:effectExtent l="0" t="0" r="13970" b="24765"/>
                <wp:wrapNone/>
                <wp:docPr id="10" name="Text Box 10"/>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1A4284"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1184C3B" id="Text Box 10" o:spid="_x0000_s1032" type="#_x0000_t202" style="position:absolute;margin-left:.95pt;margin-top:3.35pt;width:456.4pt;height:27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NXfoApcCAAC8BQAADgAAAAAAAAAAAAAAAAAuAgAAZHJzL2Uyb0RvYy54bWxQ&#10;SwECLQAUAAYACAAAACEAQB+/5NkAAAAHAQAADwAAAAAAAAAAAAAAAADxBAAAZHJzL2Rvd25yZXYu&#10;eG1sUEsFBgAAAAAEAAQA8wAAAPcFAAAAAA==&#10;" fillcolor="white [3201]" strokeweight=".5pt">
                <v:textbox>
                  <w:txbxContent>
                    <w:p w14:paraId="4D1A4284" w14:textId="77777777" w:rsidR="00E07395" w:rsidRDefault="00E07395" w:rsidP="00E07395"/>
                  </w:txbxContent>
                </v:textbox>
              </v:shape>
            </w:pict>
          </mc:Fallback>
        </mc:AlternateContent>
      </w:r>
    </w:p>
    <w:p w14:paraId="26766CBC" w14:textId="77777777" w:rsidR="00E07395" w:rsidRPr="00EC47E3" w:rsidRDefault="00E07395" w:rsidP="00E07395">
      <w:pPr>
        <w:rPr>
          <w:sz w:val="8"/>
          <w:szCs w:val="8"/>
        </w:rPr>
      </w:pPr>
    </w:p>
    <w:p w14:paraId="2836236B" w14:textId="77777777" w:rsidR="00E07395" w:rsidRPr="00EC47E3" w:rsidRDefault="00E07395" w:rsidP="00E07395">
      <w:pPr>
        <w:rPr>
          <w:sz w:val="8"/>
          <w:szCs w:val="8"/>
        </w:rPr>
      </w:pPr>
    </w:p>
    <w:p w14:paraId="3FF97F69" w14:textId="77777777" w:rsidR="00E07395" w:rsidRPr="00EC47E3" w:rsidRDefault="00E07395" w:rsidP="00E07395">
      <w:pPr>
        <w:rPr>
          <w:sz w:val="8"/>
          <w:szCs w:val="8"/>
        </w:rPr>
      </w:pPr>
    </w:p>
    <w:p w14:paraId="6199BA2E" w14:textId="77777777" w:rsidR="00E07395" w:rsidRPr="00EC47E3" w:rsidRDefault="00E07395" w:rsidP="00E07395">
      <w:pPr>
        <w:rPr>
          <w:sz w:val="8"/>
          <w:szCs w:val="8"/>
        </w:rPr>
      </w:pPr>
    </w:p>
    <w:p w14:paraId="61886B26" w14:textId="77777777" w:rsidR="00E07395" w:rsidRPr="00EC47E3" w:rsidRDefault="00E07395" w:rsidP="00E07395">
      <w:pPr>
        <w:rPr>
          <w:sz w:val="8"/>
          <w:szCs w:val="8"/>
        </w:rPr>
      </w:pPr>
    </w:p>
    <w:p w14:paraId="498374FC" w14:textId="77777777" w:rsidR="00E07395" w:rsidRPr="00EC47E3" w:rsidRDefault="00E07395" w:rsidP="00E07395">
      <w:pPr>
        <w:rPr>
          <w:sz w:val="8"/>
          <w:szCs w:val="8"/>
        </w:rPr>
      </w:pPr>
    </w:p>
    <w:p w14:paraId="532BBBC4" w14:textId="77777777" w:rsidR="00E07395" w:rsidRPr="00EC47E3" w:rsidRDefault="00E07395" w:rsidP="00E07395">
      <w:pPr>
        <w:rPr>
          <w:sz w:val="8"/>
          <w:szCs w:val="8"/>
        </w:rPr>
      </w:pPr>
    </w:p>
    <w:p w14:paraId="4FCF2E56" w14:textId="77777777" w:rsidR="00E07395" w:rsidRPr="00EC47E3" w:rsidRDefault="00E07395" w:rsidP="00E07395">
      <w:pPr>
        <w:rPr>
          <w:sz w:val="8"/>
          <w:szCs w:val="8"/>
        </w:rPr>
      </w:pPr>
    </w:p>
    <w:p w14:paraId="5A3174CE" w14:textId="77777777" w:rsidR="00E07395" w:rsidRPr="00EC47E3" w:rsidRDefault="00E07395" w:rsidP="00E07395">
      <w:pPr>
        <w:rPr>
          <w:sz w:val="8"/>
          <w:szCs w:val="8"/>
        </w:rPr>
      </w:pPr>
    </w:p>
    <w:p w14:paraId="365ADB54" w14:textId="77777777" w:rsidR="00E07395" w:rsidRPr="00EC47E3" w:rsidRDefault="00E07395" w:rsidP="00E07395">
      <w:pPr>
        <w:rPr>
          <w:sz w:val="8"/>
          <w:szCs w:val="8"/>
        </w:rPr>
      </w:pPr>
    </w:p>
    <w:p w14:paraId="569CECD9" w14:textId="77777777" w:rsidR="00E07395" w:rsidRPr="00EC47E3" w:rsidRDefault="00E07395" w:rsidP="00E07395">
      <w:pPr>
        <w:rPr>
          <w:sz w:val="8"/>
          <w:szCs w:val="8"/>
        </w:rPr>
      </w:pPr>
    </w:p>
    <w:p w14:paraId="5D3717AC" w14:textId="77777777" w:rsidR="00E07395" w:rsidRPr="00EC47E3" w:rsidRDefault="00E07395" w:rsidP="00E07395">
      <w:pPr>
        <w:rPr>
          <w:sz w:val="8"/>
          <w:szCs w:val="8"/>
        </w:rPr>
      </w:pPr>
    </w:p>
    <w:p w14:paraId="25940F55" w14:textId="77777777" w:rsidR="00E07395" w:rsidRPr="00EC47E3" w:rsidRDefault="00E07395" w:rsidP="00E07395">
      <w:pPr>
        <w:rPr>
          <w:sz w:val="8"/>
          <w:szCs w:val="8"/>
        </w:rPr>
      </w:pPr>
    </w:p>
    <w:p w14:paraId="3C1CEE4B" w14:textId="77777777" w:rsidR="00E07395" w:rsidRPr="00EC47E3" w:rsidRDefault="00E07395" w:rsidP="00E07395">
      <w:pPr>
        <w:rPr>
          <w:sz w:val="8"/>
          <w:szCs w:val="8"/>
        </w:rPr>
      </w:pPr>
    </w:p>
    <w:p w14:paraId="3CEE98D9" w14:textId="77777777" w:rsidR="00E07395" w:rsidRPr="00EC47E3" w:rsidRDefault="00E07395" w:rsidP="00E07395">
      <w:pPr>
        <w:rPr>
          <w:sz w:val="8"/>
          <w:szCs w:val="8"/>
        </w:rPr>
      </w:pPr>
    </w:p>
    <w:p w14:paraId="286AA25D" w14:textId="77777777" w:rsidR="00E07395" w:rsidRPr="00EC47E3" w:rsidRDefault="00E07395" w:rsidP="00E07395">
      <w:pPr>
        <w:rPr>
          <w:sz w:val="8"/>
          <w:szCs w:val="8"/>
        </w:rPr>
      </w:pPr>
    </w:p>
    <w:p w14:paraId="1DE381FC" w14:textId="77777777" w:rsidR="00E07395" w:rsidRPr="00EC47E3" w:rsidRDefault="00E07395" w:rsidP="00E07395">
      <w:pPr>
        <w:rPr>
          <w:sz w:val="8"/>
          <w:szCs w:val="8"/>
        </w:rPr>
      </w:pPr>
    </w:p>
    <w:p w14:paraId="3BFE5CDD" w14:textId="77777777" w:rsidR="00E07395" w:rsidRPr="00EC47E3" w:rsidRDefault="00E07395" w:rsidP="00E07395">
      <w:pPr>
        <w:rPr>
          <w:sz w:val="8"/>
          <w:szCs w:val="8"/>
        </w:rPr>
      </w:pPr>
    </w:p>
    <w:p w14:paraId="283D6C98" w14:textId="77777777" w:rsidR="00E07395" w:rsidRPr="00EC47E3" w:rsidRDefault="00E07395" w:rsidP="00E07395">
      <w:pPr>
        <w:rPr>
          <w:sz w:val="8"/>
          <w:szCs w:val="8"/>
        </w:rPr>
      </w:pPr>
    </w:p>
    <w:p w14:paraId="577BC2AF" w14:textId="77777777" w:rsidR="00E07395" w:rsidRPr="00EC47E3" w:rsidRDefault="00E07395" w:rsidP="00E07395">
      <w:pPr>
        <w:rPr>
          <w:sz w:val="8"/>
          <w:szCs w:val="8"/>
        </w:rPr>
      </w:pPr>
    </w:p>
    <w:p w14:paraId="41E887A5" w14:textId="77777777" w:rsidR="00E07395" w:rsidRPr="00EC47E3" w:rsidRDefault="00E07395" w:rsidP="00E07395">
      <w:pPr>
        <w:rPr>
          <w:sz w:val="8"/>
          <w:szCs w:val="8"/>
        </w:rPr>
      </w:pPr>
    </w:p>
    <w:p w14:paraId="10A89724" w14:textId="77777777" w:rsidR="00E07395" w:rsidRPr="00EC47E3" w:rsidRDefault="00E07395" w:rsidP="00E07395">
      <w:pPr>
        <w:rPr>
          <w:sz w:val="8"/>
          <w:szCs w:val="8"/>
        </w:rPr>
      </w:pPr>
    </w:p>
    <w:p w14:paraId="2EBAFD85" w14:textId="77777777" w:rsidR="00E07395" w:rsidRPr="00EC47E3" w:rsidRDefault="00E07395" w:rsidP="00E07395">
      <w:pPr>
        <w:rPr>
          <w:sz w:val="8"/>
          <w:szCs w:val="8"/>
        </w:rPr>
      </w:pPr>
    </w:p>
    <w:p w14:paraId="569CAF0E" w14:textId="77777777" w:rsidR="00E07395" w:rsidRPr="00EC47E3" w:rsidRDefault="00E07395" w:rsidP="00E07395">
      <w:pPr>
        <w:rPr>
          <w:sz w:val="8"/>
          <w:szCs w:val="8"/>
        </w:rPr>
      </w:pPr>
    </w:p>
    <w:p w14:paraId="53F4A0D3" w14:textId="77777777" w:rsidR="00E07395" w:rsidRPr="00EC47E3" w:rsidRDefault="00E07395" w:rsidP="00E07395">
      <w:pPr>
        <w:rPr>
          <w:sz w:val="8"/>
          <w:szCs w:val="8"/>
        </w:rPr>
      </w:pPr>
    </w:p>
    <w:p w14:paraId="6ACA9857" w14:textId="77777777" w:rsidR="00E07395" w:rsidRPr="00EC47E3" w:rsidRDefault="00E07395" w:rsidP="00E07395">
      <w:pPr>
        <w:rPr>
          <w:sz w:val="8"/>
          <w:szCs w:val="8"/>
        </w:rPr>
      </w:pPr>
    </w:p>
    <w:p w14:paraId="79432BB3" w14:textId="77777777" w:rsidR="00E07395" w:rsidRPr="00EC47E3" w:rsidRDefault="00E07395" w:rsidP="00E07395">
      <w:pPr>
        <w:rPr>
          <w:sz w:val="8"/>
          <w:szCs w:val="8"/>
        </w:rPr>
      </w:pPr>
    </w:p>
    <w:p w14:paraId="20F07A06" w14:textId="77777777" w:rsidR="00E07395" w:rsidRPr="00EC47E3" w:rsidRDefault="00E07395" w:rsidP="00E07395">
      <w:pPr>
        <w:rPr>
          <w:sz w:val="8"/>
          <w:szCs w:val="8"/>
        </w:rPr>
      </w:pPr>
    </w:p>
    <w:p w14:paraId="448605BB" w14:textId="77777777" w:rsidR="00E07395" w:rsidRPr="00EC47E3" w:rsidRDefault="00E07395" w:rsidP="00E07395">
      <w:pPr>
        <w:rPr>
          <w:sz w:val="8"/>
          <w:szCs w:val="8"/>
        </w:rPr>
      </w:pPr>
    </w:p>
    <w:p w14:paraId="6496B0B2" w14:textId="77777777" w:rsidR="00E07395" w:rsidRPr="00EC47E3" w:rsidRDefault="00E07395" w:rsidP="00E07395">
      <w:pPr>
        <w:rPr>
          <w:sz w:val="8"/>
          <w:szCs w:val="8"/>
        </w:rPr>
      </w:pPr>
    </w:p>
    <w:p w14:paraId="04058DBC" w14:textId="77777777" w:rsidR="00E07395" w:rsidRPr="00EC47E3" w:rsidRDefault="00E07395" w:rsidP="00E07395">
      <w:pPr>
        <w:rPr>
          <w:sz w:val="8"/>
          <w:szCs w:val="8"/>
        </w:rPr>
      </w:pPr>
    </w:p>
    <w:p w14:paraId="641B1C71" w14:textId="77777777" w:rsidR="00E07395" w:rsidRPr="00EC47E3" w:rsidRDefault="00E07395" w:rsidP="00E07395">
      <w:pPr>
        <w:rPr>
          <w:sz w:val="8"/>
          <w:szCs w:val="8"/>
        </w:rPr>
      </w:pPr>
    </w:p>
    <w:p w14:paraId="7F1F0F43" w14:textId="77777777" w:rsidR="00E07395" w:rsidRPr="00EC47E3" w:rsidRDefault="00E07395" w:rsidP="00E07395">
      <w:pPr>
        <w:rPr>
          <w:sz w:val="8"/>
          <w:szCs w:val="8"/>
        </w:rPr>
      </w:pPr>
    </w:p>
    <w:p w14:paraId="659972FA" w14:textId="77777777" w:rsidR="00E07395" w:rsidRPr="00EC47E3" w:rsidRDefault="00E07395" w:rsidP="00E07395">
      <w:pPr>
        <w:rPr>
          <w:sz w:val="8"/>
          <w:szCs w:val="8"/>
        </w:rPr>
      </w:pPr>
    </w:p>
    <w:p w14:paraId="4ADCC18D" w14:textId="77777777" w:rsidR="00E07395" w:rsidRPr="00EC47E3" w:rsidRDefault="00E07395" w:rsidP="00E07395">
      <w:pPr>
        <w:rPr>
          <w:sz w:val="8"/>
          <w:szCs w:val="8"/>
        </w:rPr>
      </w:pPr>
    </w:p>
    <w:p w14:paraId="11FA2B2C" w14:textId="77777777" w:rsidR="00E07395" w:rsidRPr="00EC47E3" w:rsidRDefault="00E07395" w:rsidP="00E07395">
      <w:pPr>
        <w:rPr>
          <w:sz w:val="8"/>
          <w:szCs w:val="8"/>
        </w:rPr>
      </w:pPr>
    </w:p>
    <w:p w14:paraId="4556EE82" w14:textId="77777777" w:rsidR="00E07395" w:rsidRPr="00EC47E3" w:rsidRDefault="00E07395" w:rsidP="00E07395">
      <w:pPr>
        <w:rPr>
          <w:sz w:val="8"/>
          <w:szCs w:val="8"/>
        </w:rPr>
      </w:pPr>
    </w:p>
    <w:p w14:paraId="3308BB8E" w14:textId="77777777" w:rsidR="00E07395" w:rsidRPr="00EC47E3" w:rsidRDefault="00E07395" w:rsidP="00E07395">
      <w:pPr>
        <w:rPr>
          <w:sz w:val="8"/>
          <w:szCs w:val="8"/>
        </w:rPr>
      </w:pPr>
    </w:p>
    <w:p w14:paraId="7110179E" w14:textId="77777777" w:rsidR="00E07395" w:rsidRPr="00EC47E3" w:rsidRDefault="00E07395" w:rsidP="00E07395">
      <w:pPr>
        <w:rPr>
          <w:sz w:val="8"/>
          <w:szCs w:val="8"/>
        </w:rPr>
      </w:pPr>
    </w:p>
    <w:p w14:paraId="1166EADB" w14:textId="77777777" w:rsidR="00E07395" w:rsidRPr="00EC47E3" w:rsidRDefault="00E07395" w:rsidP="00E07395">
      <w:pPr>
        <w:rPr>
          <w:sz w:val="8"/>
          <w:szCs w:val="8"/>
        </w:rPr>
      </w:pPr>
    </w:p>
    <w:p w14:paraId="344CA11C" w14:textId="77777777" w:rsidR="00E07395" w:rsidRPr="00EC47E3" w:rsidRDefault="00E07395" w:rsidP="00E07395">
      <w:pPr>
        <w:rPr>
          <w:sz w:val="8"/>
          <w:szCs w:val="8"/>
        </w:rPr>
      </w:pPr>
    </w:p>
    <w:p w14:paraId="7ACD88EF" w14:textId="77777777" w:rsidR="00E07395" w:rsidRPr="00EC47E3" w:rsidRDefault="00E07395" w:rsidP="00E07395">
      <w:pPr>
        <w:rPr>
          <w:sz w:val="8"/>
          <w:szCs w:val="8"/>
        </w:rPr>
      </w:pPr>
    </w:p>
    <w:p w14:paraId="3A0B29E4" w14:textId="77777777" w:rsidR="00E07395" w:rsidRPr="00EC47E3" w:rsidRDefault="00E07395" w:rsidP="00E07395">
      <w:pPr>
        <w:rPr>
          <w:sz w:val="8"/>
          <w:szCs w:val="8"/>
        </w:rPr>
      </w:pPr>
    </w:p>
    <w:p w14:paraId="5952ED6A" w14:textId="77777777" w:rsidR="00E07395" w:rsidRPr="00EC47E3" w:rsidRDefault="00E07395" w:rsidP="00E07395">
      <w:pPr>
        <w:rPr>
          <w:sz w:val="8"/>
          <w:szCs w:val="8"/>
        </w:rPr>
      </w:pPr>
    </w:p>
    <w:p w14:paraId="5D6AD053" w14:textId="77777777" w:rsidR="00E07395" w:rsidRPr="00EC47E3" w:rsidRDefault="00E07395" w:rsidP="00E07395">
      <w:pPr>
        <w:rPr>
          <w:sz w:val="8"/>
          <w:szCs w:val="8"/>
        </w:rPr>
      </w:pPr>
    </w:p>
    <w:p w14:paraId="65C6F1AB" w14:textId="77777777" w:rsidR="00E07395" w:rsidRPr="00EC47E3" w:rsidRDefault="00E07395" w:rsidP="00E07395">
      <w:pPr>
        <w:rPr>
          <w:sz w:val="8"/>
          <w:szCs w:val="8"/>
        </w:rPr>
      </w:pPr>
    </w:p>
    <w:p w14:paraId="1C320E15" w14:textId="77777777" w:rsidR="00E07395" w:rsidRPr="00EC47E3" w:rsidRDefault="00E07395" w:rsidP="00E07395">
      <w:pPr>
        <w:rPr>
          <w:sz w:val="8"/>
          <w:szCs w:val="8"/>
        </w:rPr>
      </w:pPr>
    </w:p>
    <w:p w14:paraId="4752F0C1" w14:textId="77777777" w:rsidR="00E07395" w:rsidRPr="00EC47E3" w:rsidRDefault="00E07395" w:rsidP="00E07395">
      <w:pPr>
        <w:rPr>
          <w:sz w:val="8"/>
          <w:szCs w:val="8"/>
        </w:rPr>
      </w:pPr>
    </w:p>
    <w:p w14:paraId="53EAEDA2" w14:textId="77777777" w:rsidR="00E07395" w:rsidRPr="00EC47E3" w:rsidRDefault="00E07395" w:rsidP="00E07395">
      <w:pPr>
        <w:rPr>
          <w:sz w:val="8"/>
          <w:szCs w:val="8"/>
        </w:rPr>
      </w:pPr>
    </w:p>
    <w:p w14:paraId="76AB51AA" w14:textId="77777777" w:rsidR="00E07395" w:rsidRPr="00EC47E3" w:rsidRDefault="00E07395" w:rsidP="00E07395">
      <w:pPr>
        <w:rPr>
          <w:sz w:val="8"/>
          <w:szCs w:val="8"/>
        </w:rPr>
      </w:pPr>
    </w:p>
    <w:p w14:paraId="2568E397" w14:textId="77777777" w:rsidR="00E07395" w:rsidRPr="00EC47E3" w:rsidRDefault="00E07395" w:rsidP="00E07395">
      <w:pPr>
        <w:rPr>
          <w:sz w:val="8"/>
          <w:szCs w:val="8"/>
        </w:rPr>
      </w:pPr>
    </w:p>
    <w:p w14:paraId="43EFE302" w14:textId="77777777" w:rsidR="00E07395" w:rsidRPr="00EC47E3" w:rsidRDefault="00E07395" w:rsidP="00E07395">
      <w:pPr>
        <w:rPr>
          <w:sz w:val="8"/>
          <w:szCs w:val="8"/>
        </w:rPr>
      </w:pPr>
    </w:p>
    <w:p w14:paraId="64E4A4AF" w14:textId="77777777" w:rsidR="00E07395" w:rsidRPr="00EC47E3" w:rsidRDefault="00E07395" w:rsidP="00E07395">
      <w:pPr>
        <w:rPr>
          <w:sz w:val="8"/>
          <w:szCs w:val="8"/>
        </w:rPr>
      </w:pPr>
    </w:p>
    <w:p w14:paraId="328EA910" w14:textId="77777777" w:rsidR="00E07395" w:rsidRPr="00EC47E3" w:rsidRDefault="00E07395" w:rsidP="00E07395">
      <w:pPr>
        <w:rPr>
          <w:sz w:val="8"/>
          <w:szCs w:val="8"/>
        </w:rPr>
      </w:pPr>
    </w:p>
    <w:p w14:paraId="25F89C56" w14:textId="77777777" w:rsidR="00E07395" w:rsidRPr="00EC47E3" w:rsidRDefault="00E07395" w:rsidP="00E07395">
      <w:pPr>
        <w:rPr>
          <w:sz w:val="8"/>
          <w:szCs w:val="8"/>
        </w:rPr>
      </w:pPr>
    </w:p>
    <w:p w14:paraId="4D925AB2" w14:textId="77777777" w:rsidR="00E07395" w:rsidRPr="00EC47E3" w:rsidRDefault="00E07395" w:rsidP="00E07395">
      <w:pPr>
        <w:rPr>
          <w:sz w:val="8"/>
          <w:szCs w:val="8"/>
        </w:rPr>
      </w:pPr>
    </w:p>
    <w:p w14:paraId="02AE3523" w14:textId="77777777" w:rsidR="00E07395" w:rsidRPr="00EC47E3" w:rsidRDefault="00E07395" w:rsidP="00E07395">
      <w:pPr>
        <w:rPr>
          <w:sz w:val="8"/>
          <w:szCs w:val="8"/>
        </w:rPr>
      </w:pPr>
    </w:p>
    <w:p w14:paraId="7039245A" w14:textId="77777777" w:rsidR="00E07395" w:rsidRPr="00EC47E3" w:rsidRDefault="00E07395" w:rsidP="00E07395">
      <w:pPr>
        <w:rPr>
          <w:sz w:val="8"/>
          <w:szCs w:val="8"/>
        </w:rPr>
      </w:pPr>
    </w:p>
    <w:p w14:paraId="5B348A15" w14:textId="77777777" w:rsidR="00E07395" w:rsidRPr="00EC47E3" w:rsidRDefault="00E07395" w:rsidP="00E07395">
      <w:pPr>
        <w:rPr>
          <w:sz w:val="8"/>
          <w:szCs w:val="8"/>
        </w:rPr>
      </w:pPr>
    </w:p>
    <w:p w14:paraId="09A21C14" w14:textId="77777777" w:rsidR="00E07395" w:rsidRPr="00EC47E3" w:rsidRDefault="00E07395" w:rsidP="00E07395">
      <w:pPr>
        <w:rPr>
          <w:sz w:val="8"/>
          <w:szCs w:val="8"/>
        </w:rPr>
      </w:pPr>
    </w:p>
    <w:p w14:paraId="1B4AB8C5" w14:textId="77777777" w:rsidR="000145A6" w:rsidRDefault="000145A6" w:rsidP="000145A6">
      <w:pPr>
        <w:rPr>
          <w:b/>
          <w:bCs/>
          <w:sz w:val="28"/>
          <w:szCs w:val="28"/>
          <w:u w:val="single"/>
        </w:rPr>
      </w:pPr>
      <w:bookmarkStart w:id="1" w:name="_Hlk73024243"/>
    </w:p>
    <w:p w14:paraId="3462FA64" w14:textId="21D24917" w:rsidR="000145A6" w:rsidRDefault="000145A6" w:rsidP="000145A6">
      <w:pPr>
        <w:rPr>
          <w:sz w:val="28"/>
          <w:szCs w:val="28"/>
          <w:u w:val="single"/>
        </w:rPr>
      </w:pPr>
      <w:r w:rsidRPr="00035DF1">
        <w:rPr>
          <w:b/>
          <w:bCs/>
          <w:sz w:val="28"/>
          <w:szCs w:val="28"/>
          <w:u w:val="single"/>
        </w:rPr>
        <w:t>Additional Documents</w:t>
      </w:r>
      <w:r w:rsidRPr="00035DF1">
        <w:rPr>
          <w:sz w:val="28"/>
          <w:szCs w:val="28"/>
          <w:u w:val="single"/>
        </w:rPr>
        <w:t>:</w:t>
      </w:r>
    </w:p>
    <w:p w14:paraId="542C8F71" w14:textId="77777777" w:rsidR="000145A6" w:rsidRDefault="000145A6" w:rsidP="000145A6">
      <w:pPr>
        <w:rPr>
          <w:sz w:val="28"/>
          <w:szCs w:val="28"/>
          <w:u w:val="single"/>
        </w:rPr>
      </w:pPr>
    </w:p>
    <w:p w14:paraId="4C87B5F8" w14:textId="77777777" w:rsidR="000145A6" w:rsidRDefault="000145A6" w:rsidP="000145A6">
      <w:pPr>
        <w:rPr>
          <w:sz w:val="28"/>
          <w:szCs w:val="28"/>
        </w:rPr>
      </w:pPr>
      <w:r>
        <w:rPr>
          <w:sz w:val="28"/>
          <w:szCs w:val="28"/>
        </w:rPr>
        <w:t>Please prepare the below items for uploading to the online nomination form</w:t>
      </w:r>
    </w:p>
    <w:p w14:paraId="0D5CD5B8" w14:textId="77777777" w:rsidR="000145A6" w:rsidRPr="00035DF1" w:rsidRDefault="000145A6" w:rsidP="000145A6">
      <w:pPr>
        <w:rPr>
          <w:sz w:val="24"/>
        </w:rPr>
      </w:pPr>
      <w:r w:rsidRPr="00035DF1">
        <w:rPr>
          <w:sz w:val="24"/>
        </w:rPr>
        <w:t>(Total Maximum combined file size 30 MB)</w:t>
      </w:r>
    </w:p>
    <w:p w14:paraId="3D7FB987" w14:textId="77777777" w:rsidR="000145A6" w:rsidRPr="00035DF1" w:rsidRDefault="000145A6" w:rsidP="000145A6">
      <w:pPr>
        <w:rPr>
          <w:sz w:val="24"/>
        </w:rPr>
      </w:pPr>
    </w:p>
    <w:p w14:paraId="67FD4708" w14:textId="77777777" w:rsidR="000145A6" w:rsidRPr="00DB166E" w:rsidRDefault="000145A6" w:rsidP="000145A6">
      <w:pPr>
        <w:pStyle w:val="ListParagraph"/>
        <w:numPr>
          <w:ilvl w:val="0"/>
          <w:numId w:val="13"/>
        </w:numPr>
        <w:rPr>
          <w:sz w:val="24"/>
        </w:rPr>
      </w:pPr>
      <w:r w:rsidRPr="00DB166E">
        <w:rPr>
          <w:sz w:val="24"/>
        </w:rPr>
        <w:t>Company Logo (Required)</w:t>
      </w:r>
    </w:p>
    <w:p w14:paraId="7A9AF9AF" w14:textId="77777777" w:rsidR="000145A6" w:rsidRDefault="000145A6" w:rsidP="000145A6">
      <w:pPr>
        <w:pStyle w:val="ListParagraph"/>
        <w:rPr>
          <w:sz w:val="24"/>
        </w:rPr>
      </w:pPr>
      <w:r w:rsidRPr="00DB166E">
        <w:rPr>
          <w:sz w:val="24"/>
        </w:rPr>
        <w:t>High Resolution Vector format only (.eps or .ai)</w:t>
      </w:r>
    </w:p>
    <w:p w14:paraId="2669B17A" w14:textId="77777777" w:rsidR="000145A6" w:rsidRDefault="000145A6" w:rsidP="000145A6">
      <w:pPr>
        <w:pStyle w:val="ListParagraph"/>
        <w:rPr>
          <w:sz w:val="24"/>
        </w:rPr>
      </w:pPr>
    </w:p>
    <w:p w14:paraId="3FCA5562" w14:textId="77777777" w:rsidR="000145A6" w:rsidRPr="00DB166E" w:rsidRDefault="000145A6" w:rsidP="000145A6">
      <w:pPr>
        <w:pStyle w:val="ListParagraph"/>
        <w:numPr>
          <w:ilvl w:val="0"/>
          <w:numId w:val="13"/>
        </w:numPr>
        <w:rPr>
          <w:sz w:val="24"/>
        </w:rPr>
      </w:pPr>
      <w:r w:rsidRPr="00DB166E">
        <w:rPr>
          <w:sz w:val="24"/>
        </w:rPr>
        <w:t>Supporting Documents (Optional)</w:t>
      </w:r>
    </w:p>
    <w:p w14:paraId="503A760E" w14:textId="77777777" w:rsidR="000145A6" w:rsidRPr="00DB166E" w:rsidRDefault="000145A6" w:rsidP="000145A6">
      <w:pPr>
        <w:pStyle w:val="ListParagraph"/>
        <w:rPr>
          <w:sz w:val="24"/>
        </w:rPr>
      </w:pPr>
      <w:r w:rsidRPr="00DB166E">
        <w:rPr>
          <w:sz w:val="24"/>
        </w:rPr>
        <w:t>Can be photos, documents or videos in any common file format.</w:t>
      </w:r>
    </w:p>
    <w:p w14:paraId="6DCFCEAD" w14:textId="77777777" w:rsidR="000145A6" w:rsidRPr="00035DF1" w:rsidRDefault="000145A6" w:rsidP="000145A6">
      <w:pPr>
        <w:rPr>
          <w:sz w:val="24"/>
        </w:rPr>
      </w:pPr>
    </w:p>
    <w:p w14:paraId="5838A9A6" w14:textId="77777777" w:rsidR="000145A6" w:rsidRPr="00035DF1" w:rsidRDefault="000145A6" w:rsidP="000145A6">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Pr>
          <w:sz w:val="24"/>
        </w:rPr>
        <w:t>energy</w:t>
      </w:r>
      <w:r w:rsidRPr="00035DF1">
        <w:rPr>
          <w:sz w:val="24"/>
        </w:rPr>
        <w:t>awards@spglobal.com</w:t>
      </w:r>
    </w:p>
    <w:bookmarkEnd w:id="1"/>
    <w:p w14:paraId="2B1BD394" w14:textId="77777777" w:rsidR="00AD3D27" w:rsidRDefault="00AD3D27" w:rsidP="00AD3D27">
      <w:pPr>
        <w:spacing w:before="33"/>
        <w:ind w:right="-20"/>
        <w:rPr>
          <w:rFonts w:eastAsia="Arial" w:cs="Arial"/>
          <w:sz w:val="8"/>
          <w:szCs w:val="8"/>
        </w:rPr>
      </w:pPr>
    </w:p>
    <w:p w14:paraId="6590A3F6" w14:textId="77777777" w:rsidR="00DD08F5" w:rsidRDefault="00DD08F5" w:rsidP="00AD3D27">
      <w:pPr>
        <w:spacing w:before="33"/>
        <w:ind w:right="-20"/>
        <w:rPr>
          <w:rFonts w:eastAsia="Arial" w:cs="Arial"/>
          <w:sz w:val="8"/>
          <w:szCs w:val="8"/>
        </w:rPr>
      </w:pPr>
    </w:p>
    <w:p w14:paraId="33D63FE9" w14:textId="77777777" w:rsidR="00DD08F5" w:rsidRDefault="00DD08F5" w:rsidP="00DD08F5">
      <w:pPr>
        <w:rPr>
          <w:sz w:val="8"/>
          <w:szCs w:val="8"/>
        </w:rPr>
      </w:pPr>
    </w:p>
    <w:p w14:paraId="3D5EA1B7" w14:textId="77777777" w:rsidR="00DD08F5" w:rsidRPr="00EC47E3" w:rsidRDefault="00DD08F5" w:rsidP="00DD08F5">
      <w:pPr>
        <w:rPr>
          <w:sz w:val="8"/>
          <w:szCs w:val="8"/>
        </w:rPr>
      </w:pPr>
      <w:r w:rsidRPr="00AC578B">
        <w:rPr>
          <w:noProof/>
          <w:sz w:val="8"/>
          <w:szCs w:val="8"/>
        </w:rPr>
        <mc:AlternateContent>
          <mc:Choice Requires="wps">
            <w:drawing>
              <wp:anchor distT="45720" distB="45720" distL="114300" distR="114300" simplePos="0" relativeHeight="251678720" behindDoc="0" locked="0" layoutInCell="1" allowOverlap="1" wp14:anchorId="5A76E7B6" wp14:editId="2D1AB1DC">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76D0BD19" w14:textId="77777777" w:rsidR="00DD08F5" w:rsidRPr="00AC578B" w:rsidRDefault="00DD08F5" w:rsidP="00DD08F5">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76E7B6" id="Text Box 2" o:spid="_x0000_s1033" type="#_x0000_t202" href="https://app.smartsheet.com/b/form/3f5b7a09b85d4b5ba8bc907b105e2d23" style="position:absolute;margin-left:5.3pt;margin-top:7.7pt;width:126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" o:button="t" fillcolor="black [3200]" stroked="f" strokeweight="3pt">
                <v:fill o:detectmouseclick="t"/>
                <v:shadow on="t" color="black" opacity="24903f" origin=",.5" offset="0,.55556mm"/>
                <v:textbox style="mso-fit-shape-to-text:t">
                  <w:txbxContent>
                    <w:p w14:paraId="76D0BD19" w14:textId="77777777" w:rsidR="00DD08F5" w:rsidRPr="00AC578B" w:rsidRDefault="00DD08F5" w:rsidP="00DD08F5">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77696" behindDoc="0" locked="0" layoutInCell="1" allowOverlap="1" wp14:anchorId="1A195E94" wp14:editId="5A4E14F4">
                <wp:simplePos x="0" y="0"/>
                <wp:positionH relativeFrom="column">
                  <wp:posOffset>8467</wp:posOffset>
                </wp:positionH>
                <wp:positionV relativeFrom="paragraph">
                  <wp:posOffset>72813</wp:posOffset>
                </wp:positionV>
                <wp:extent cx="1735666" cy="719667"/>
                <wp:effectExtent l="76200" t="57150" r="74295" b="99695"/>
                <wp:wrapNone/>
                <wp:docPr id="5" name="Rounded Rectangle 5"/>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FB7D252" id="Rounded Rectangle 5" o:spid="_x0000_s1026" style="position:absolute;margin-left:.65pt;margin-top:5.75pt;width:136.65pt;height:56.6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" fillcolor="black [3200]" strokecolor="#d18a35" strokeweight="3pt">
                <v:shadow on="t" color="black" opacity="24903f" origin=",.5" offset="0,.55556mm"/>
              </v:roundrect>
            </w:pict>
          </mc:Fallback>
        </mc:AlternateContent>
      </w:r>
    </w:p>
    <w:p w14:paraId="726EBBAD" w14:textId="77777777" w:rsidR="00DD08F5" w:rsidRPr="00EC47E3" w:rsidRDefault="00DD08F5" w:rsidP="00DD08F5">
      <w:pPr>
        <w:rPr>
          <w:sz w:val="8"/>
          <w:szCs w:val="8"/>
        </w:rPr>
      </w:pPr>
    </w:p>
    <w:p w14:paraId="1D22BFA8" w14:textId="77777777" w:rsidR="00DD08F5" w:rsidRPr="00AD3D27" w:rsidRDefault="00DD08F5" w:rsidP="00AD3D27">
      <w:pPr>
        <w:spacing w:before="33"/>
        <w:ind w:right="-20"/>
        <w:rPr>
          <w:rFonts w:eastAsia="Arial" w:cs="Arial"/>
          <w:sz w:val="8"/>
          <w:szCs w:val="8"/>
        </w:rPr>
      </w:pPr>
    </w:p>
    <w:sectPr w:rsidR="00DD08F5" w:rsidRPr="00AD3D27" w:rsidSect="00692723">
      <w:headerReference w:type="default" r:id="rId13"/>
      <w:footerReference w:type="default" r:id="rId14"/>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384FE" w14:textId="77777777" w:rsidR="002B059A" w:rsidRDefault="002B059A" w:rsidP="00321162">
      <w:r>
        <w:separator/>
      </w:r>
    </w:p>
  </w:endnote>
  <w:endnote w:type="continuationSeparator" w:id="0">
    <w:p w14:paraId="3409D113" w14:textId="77777777" w:rsidR="002B059A" w:rsidRDefault="002B059A"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C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A9358"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C5709" w14:textId="77777777" w:rsidR="002B059A" w:rsidRDefault="002B059A" w:rsidP="00321162">
      <w:r>
        <w:separator/>
      </w:r>
    </w:p>
  </w:footnote>
  <w:footnote w:type="continuationSeparator" w:id="0">
    <w:p w14:paraId="6EC2C0E6" w14:textId="77777777" w:rsidR="002B059A" w:rsidRDefault="002B059A"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D5A3"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55890316" wp14:editId="04483F4F">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3CABA5D4" w14:textId="77777777" w:rsidR="007264C8" w:rsidRDefault="007264C8" w:rsidP="006E65FA">
                          <w:pPr>
                            <w:jc w:val="center"/>
                          </w:pPr>
                          <w:r>
                            <w:rPr>
                              <w:noProof/>
                            </w:rPr>
                            <w:drawing>
                              <wp:inline distT="0" distB="0" distL="0" distR="0" wp14:anchorId="26D93B2D" wp14:editId="76BFE577">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20058D02"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5890316" id="_x0000_t202" coordsize="21600,21600" o:spt="202" path="m,l,21600r21600,l21600,xe">
              <v:stroke joinstyle="miter"/>
              <v:path gradientshapeok="t" o:connecttype="rect"/>
            </v:shapetype>
            <v:shape id="Text Box 1" o:spid="_x0000_s1034"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3CABA5D4" w14:textId="77777777" w:rsidR="007264C8" w:rsidRDefault="007264C8" w:rsidP="006E65FA">
                    <w:pPr>
                      <w:jc w:val="center"/>
                    </w:pPr>
                    <w:r>
                      <w:rPr>
                        <w:noProof/>
                      </w:rPr>
                      <w:drawing>
                        <wp:inline distT="0" distB="0" distL="0" distR="0" wp14:anchorId="26D93B2D" wp14:editId="76BFE577">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20058D02"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62B164C8" wp14:editId="4A743781">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30E28"/>
    <w:multiLevelType w:val="hybridMultilevel"/>
    <w:tmpl w:val="775685BA"/>
    <w:lvl w:ilvl="0" w:tplc="82D6CF6C">
      <w:numFmt w:val="bullet"/>
      <w:lvlText w:val="•"/>
      <w:lvlJc w:val="left"/>
      <w:pPr>
        <w:ind w:left="720" w:hanging="360"/>
      </w:pPr>
      <w:rPr>
        <w:rFonts w:ascii="Calibri" w:eastAsiaTheme="minorHAnsi" w:hAnsi="Calibri" w:cs="UniversLTStd-LightC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CC5659"/>
    <w:multiLevelType w:val="hybridMultilevel"/>
    <w:tmpl w:val="F258D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wMTUwMzWzNDc2MjVW0lEKTi0uzszPAykwqgUAd2XFvywAAAA="/>
  </w:docVars>
  <w:rsids>
    <w:rsidRoot w:val="00321162"/>
    <w:rsid w:val="0000525E"/>
    <w:rsid w:val="000071F7"/>
    <w:rsid w:val="000145A6"/>
    <w:rsid w:val="00021D6A"/>
    <w:rsid w:val="0002798A"/>
    <w:rsid w:val="00034F35"/>
    <w:rsid w:val="000406CB"/>
    <w:rsid w:val="0004593E"/>
    <w:rsid w:val="00051670"/>
    <w:rsid w:val="00073463"/>
    <w:rsid w:val="00083002"/>
    <w:rsid w:val="00087B85"/>
    <w:rsid w:val="0009655D"/>
    <w:rsid w:val="000965DD"/>
    <w:rsid w:val="000A01F1"/>
    <w:rsid w:val="000A7D9E"/>
    <w:rsid w:val="000B0E2B"/>
    <w:rsid w:val="000B47BF"/>
    <w:rsid w:val="000C1163"/>
    <w:rsid w:val="000D2539"/>
    <w:rsid w:val="000D7ACF"/>
    <w:rsid w:val="000E7854"/>
    <w:rsid w:val="000F2DF4"/>
    <w:rsid w:val="000F6783"/>
    <w:rsid w:val="001067C6"/>
    <w:rsid w:val="00120C95"/>
    <w:rsid w:val="0014663E"/>
    <w:rsid w:val="0017431F"/>
    <w:rsid w:val="00180664"/>
    <w:rsid w:val="00183B8D"/>
    <w:rsid w:val="00187801"/>
    <w:rsid w:val="00195E57"/>
    <w:rsid w:val="001973AA"/>
    <w:rsid w:val="001C7816"/>
    <w:rsid w:val="002052E8"/>
    <w:rsid w:val="002123A6"/>
    <w:rsid w:val="002406E3"/>
    <w:rsid w:val="00250014"/>
    <w:rsid w:val="00257385"/>
    <w:rsid w:val="00266330"/>
    <w:rsid w:val="002728F6"/>
    <w:rsid w:val="00275BB5"/>
    <w:rsid w:val="00277CF7"/>
    <w:rsid w:val="00286F6A"/>
    <w:rsid w:val="00291C8C"/>
    <w:rsid w:val="002A1ECE"/>
    <w:rsid w:val="002A2510"/>
    <w:rsid w:val="002B059A"/>
    <w:rsid w:val="002B27FD"/>
    <w:rsid w:val="002B4D1D"/>
    <w:rsid w:val="002B652C"/>
    <w:rsid w:val="002C10B1"/>
    <w:rsid w:val="002C6EE5"/>
    <w:rsid w:val="002D0D1C"/>
    <w:rsid w:val="002D222A"/>
    <w:rsid w:val="002F3729"/>
    <w:rsid w:val="002F743A"/>
    <w:rsid w:val="00307127"/>
    <w:rsid w:val="003076FD"/>
    <w:rsid w:val="00317005"/>
    <w:rsid w:val="00321162"/>
    <w:rsid w:val="00323DB8"/>
    <w:rsid w:val="00335259"/>
    <w:rsid w:val="00343EA1"/>
    <w:rsid w:val="00372AA4"/>
    <w:rsid w:val="00372C06"/>
    <w:rsid w:val="00380AB0"/>
    <w:rsid w:val="003929F1"/>
    <w:rsid w:val="003A1B63"/>
    <w:rsid w:val="003A41A1"/>
    <w:rsid w:val="003B2326"/>
    <w:rsid w:val="003B62C3"/>
    <w:rsid w:val="003C179D"/>
    <w:rsid w:val="0040207F"/>
    <w:rsid w:val="00430E12"/>
    <w:rsid w:val="00437ED0"/>
    <w:rsid w:val="00440CD8"/>
    <w:rsid w:val="00443837"/>
    <w:rsid w:val="00450F66"/>
    <w:rsid w:val="004614D5"/>
    <w:rsid w:val="00461739"/>
    <w:rsid w:val="00467865"/>
    <w:rsid w:val="004702EE"/>
    <w:rsid w:val="0048685F"/>
    <w:rsid w:val="00496F1B"/>
    <w:rsid w:val="004A1437"/>
    <w:rsid w:val="004A4198"/>
    <w:rsid w:val="004A54EA"/>
    <w:rsid w:val="004B0578"/>
    <w:rsid w:val="004C5AA0"/>
    <w:rsid w:val="004D53E3"/>
    <w:rsid w:val="004E34C6"/>
    <w:rsid w:val="004E5954"/>
    <w:rsid w:val="004F62AD"/>
    <w:rsid w:val="00501AE8"/>
    <w:rsid w:val="00503C0A"/>
    <w:rsid w:val="00504B65"/>
    <w:rsid w:val="005114CE"/>
    <w:rsid w:val="00516C98"/>
    <w:rsid w:val="0052122B"/>
    <w:rsid w:val="005217B3"/>
    <w:rsid w:val="005412D5"/>
    <w:rsid w:val="00554DF7"/>
    <w:rsid w:val="005557F6"/>
    <w:rsid w:val="00557893"/>
    <w:rsid w:val="00563778"/>
    <w:rsid w:val="00567EDC"/>
    <w:rsid w:val="00574CB4"/>
    <w:rsid w:val="005A54DB"/>
    <w:rsid w:val="005B3FB2"/>
    <w:rsid w:val="005B4AE2"/>
    <w:rsid w:val="005B6952"/>
    <w:rsid w:val="005D2C1B"/>
    <w:rsid w:val="005D3AAC"/>
    <w:rsid w:val="005E63CC"/>
    <w:rsid w:val="005F6E87"/>
    <w:rsid w:val="00613129"/>
    <w:rsid w:val="00617C65"/>
    <w:rsid w:val="00623D64"/>
    <w:rsid w:val="006744BE"/>
    <w:rsid w:val="00685184"/>
    <w:rsid w:val="00692723"/>
    <w:rsid w:val="006D2635"/>
    <w:rsid w:val="006D4AA1"/>
    <w:rsid w:val="006D779C"/>
    <w:rsid w:val="006E4C8A"/>
    <w:rsid w:val="006E4F3B"/>
    <w:rsid w:val="006E4F63"/>
    <w:rsid w:val="006E65FA"/>
    <w:rsid w:val="006E729E"/>
    <w:rsid w:val="007264C8"/>
    <w:rsid w:val="007602AC"/>
    <w:rsid w:val="00770A91"/>
    <w:rsid w:val="00774B67"/>
    <w:rsid w:val="00782E4B"/>
    <w:rsid w:val="00791DE6"/>
    <w:rsid w:val="00793AC6"/>
    <w:rsid w:val="007A10A7"/>
    <w:rsid w:val="007A71DE"/>
    <w:rsid w:val="007B199B"/>
    <w:rsid w:val="007B6119"/>
    <w:rsid w:val="007C34BF"/>
    <w:rsid w:val="007D663D"/>
    <w:rsid w:val="007E2A15"/>
    <w:rsid w:val="007E32E7"/>
    <w:rsid w:val="008107D6"/>
    <w:rsid w:val="008308AE"/>
    <w:rsid w:val="00841645"/>
    <w:rsid w:val="0084495D"/>
    <w:rsid w:val="0085195E"/>
    <w:rsid w:val="00852EC6"/>
    <w:rsid w:val="0088782D"/>
    <w:rsid w:val="008A366B"/>
    <w:rsid w:val="008B7081"/>
    <w:rsid w:val="008C7532"/>
    <w:rsid w:val="008C7D73"/>
    <w:rsid w:val="008E5385"/>
    <w:rsid w:val="008E72CF"/>
    <w:rsid w:val="008E76C5"/>
    <w:rsid w:val="008F109C"/>
    <w:rsid w:val="00902964"/>
    <w:rsid w:val="00915005"/>
    <w:rsid w:val="0092229F"/>
    <w:rsid w:val="00930297"/>
    <w:rsid w:val="00937437"/>
    <w:rsid w:val="0094790F"/>
    <w:rsid w:val="00966B90"/>
    <w:rsid w:val="009737B7"/>
    <w:rsid w:val="009802C4"/>
    <w:rsid w:val="009976D9"/>
    <w:rsid w:val="00997A3E"/>
    <w:rsid w:val="009A0D5E"/>
    <w:rsid w:val="009A2E7A"/>
    <w:rsid w:val="009A4EA3"/>
    <w:rsid w:val="009A55DC"/>
    <w:rsid w:val="009B70FD"/>
    <w:rsid w:val="009C220D"/>
    <w:rsid w:val="00A211B2"/>
    <w:rsid w:val="00A2727E"/>
    <w:rsid w:val="00A32A7E"/>
    <w:rsid w:val="00A35524"/>
    <w:rsid w:val="00A7294D"/>
    <w:rsid w:val="00A74F99"/>
    <w:rsid w:val="00A82BA3"/>
    <w:rsid w:val="00A92012"/>
    <w:rsid w:val="00A94ACC"/>
    <w:rsid w:val="00AA4339"/>
    <w:rsid w:val="00AA7BFB"/>
    <w:rsid w:val="00AD3D27"/>
    <w:rsid w:val="00AE6FA4"/>
    <w:rsid w:val="00AF162A"/>
    <w:rsid w:val="00B03907"/>
    <w:rsid w:val="00B11811"/>
    <w:rsid w:val="00B23E12"/>
    <w:rsid w:val="00B311E1"/>
    <w:rsid w:val="00B46F56"/>
    <w:rsid w:val="00B4735C"/>
    <w:rsid w:val="00B512CD"/>
    <w:rsid w:val="00B77CB0"/>
    <w:rsid w:val="00B90EC2"/>
    <w:rsid w:val="00BA268F"/>
    <w:rsid w:val="00BA3AA5"/>
    <w:rsid w:val="00BD308A"/>
    <w:rsid w:val="00C00FF6"/>
    <w:rsid w:val="00C079CA"/>
    <w:rsid w:val="00C133F3"/>
    <w:rsid w:val="00C255F7"/>
    <w:rsid w:val="00C30C7B"/>
    <w:rsid w:val="00C329EC"/>
    <w:rsid w:val="00C36520"/>
    <w:rsid w:val="00C4275C"/>
    <w:rsid w:val="00C66F08"/>
    <w:rsid w:val="00C67741"/>
    <w:rsid w:val="00C74647"/>
    <w:rsid w:val="00C76039"/>
    <w:rsid w:val="00C76480"/>
    <w:rsid w:val="00C8199C"/>
    <w:rsid w:val="00C92FD6"/>
    <w:rsid w:val="00CA40E6"/>
    <w:rsid w:val="00CB47C9"/>
    <w:rsid w:val="00CC6598"/>
    <w:rsid w:val="00CC6BB1"/>
    <w:rsid w:val="00D14E73"/>
    <w:rsid w:val="00D20D4D"/>
    <w:rsid w:val="00D50E43"/>
    <w:rsid w:val="00D6155E"/>
    <w:rsid w:val="00DB39B4"/>
    <w:rsid w:val="00DC47A2"/>
    <w:rsid w:val="00DD08F5"/>
    <w:rsid w:val="00DE1551"/>
    <w:rsid w:val="00DE307F"/>
    <w:rsid w:val="00DE7FB7"/>
    <w:rsid w:val="00E01F7C"/>
    <w:rsid w:val="00E07395"/>
    <w:rsid w:val="00E20DDA"/>
    <w:rsid w:val="00E32A8B"/>
    <w:rsid w:val="00E350B3"/>
    <w:rsid w:val="00E36054"/>
    <w:rsid w:val="00E37E7B"/>
    <w:rsid w:val="00E46E04"/>
    <w:rsid w:val="00E569E9"/>
    <w:rsid w:val="00E7006D"/>
    <w:rsid w:val="00E87396"/>
    <w:rsid w:val="00EB024F"/>
    <w:rsid w:val="00EB5AAC"/>
    <w:rsid w:val="00EC42A3"/>
    <w:rsid w:val="00EC47E3"/>
    <w:rsid w:val="00EC50A4"/>
    <w:rsid w:val="00ED4D0E"/>
    <w:rsid w:val="00F03FC7"/>
    <w:rsid w:val="00F07933"/>
    <w:rsid w:val="00F164E5"/>
    <w:rsid w:val="00F256A9"/>
    <w:rsid w:val="00F52A36"/>
    <w:rsid w:val="00F67516"/>
    <w:rsid w:val="00F74A44"/>
    <w:rsid w:val="00F76292"/>
    <w:rsid w:val="00F83033"/>
    <w:rsid w:val="00F94629"/>
    <w:rsid w:val="00F966AA"/>
    <w:rsid w:val="00FA41E7"/>
    <w:rsid w:val="00FB49A4"/>
    <w:rsid w:val="00FB538F"/>
    <w:rsid w:val="00FC3071"/>
    <w:rsid w:val="00FD5902"/>
    <w:rsid w:val="00FD7FD0"/>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27EC3"/>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34"/>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 w:type="character" w:customStyle="1" w:styleId="css-skcghl">
    <w:name w:val="css-skcghl"/>
    <w:basedOn w:val="DefaultParagraphFont"/>
    <w:rsid w:val="00503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pp.smartsheet.com/b/form/3f5b7a09b85d4b5ba8bc907b105e2d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64E000-488D-48A4-BB53-59511A7FB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1F076C-5447-43CC-8265-F2DA0D2E7BBC}">
  <ds:schemaRefs>
    <ds:schemaRef ds:uri="http://schemas.microsoft.com/sharepoint/v3/contenttype/forms"/>
  </ds:schemaRefs>
</ds:datastoreItem>
</file>

<file path=customXml/itemProps3.xml><?xml version="1.0" encoding="utf-8"?>
<ds:datastoreItem xmlns:ds="http://schemas.openxmlformats.org/officeDocument/2006/customXml" ds:itemID="{75C49019-F78E-4EE0-9A00-C3C5E2D542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9</TotalTime>
  <Pages>8</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5</cp:revision>
  <cp:lastPrinted>2002-03-15T16:02:00Z</cp:lastPrinted>
  <dcterms:created xsi:type="dcterms:W3CDTF">2021-05-28T17:11:00Z</dcterms:created>
  <dcterms:modified xsi:type="dcterms:W3CDTF">2021-06-02T21:32:00Z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