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2AC778" w14:textId="77777777" w:rsidR="00467865" w:rsidRDefault="00321162" w:rsidP="002B652C">
      <w:pPr>
        <w:pStyle w:val="Heading1"/>
      </w:pPr>
      <w:r>
        <w:t>Nomination Template –</w:t>
      </w:r>
      <w:r w:rsidR="005A54DB">
        <w:rPr>
          <w:rFonts w:asciiTheme="minorHAnsi" w:hAnsiTheme="minorHAnsi" w:cs="Arial"/>
          <w:iCs/>
        </w:rPr>
        <w:t xml:space="preserve"> </w:t>
      </w:r>
      <w:r w:rsidR="005E6621" w:rsidRPr="005E6621">
        <w:rPr>
          <w:rFonts w:asciiTheme="minorHAnsi" w:hAnsiTheme="minorHAnsi" w:cs="Arial"/>
          <w:iCs/>
        </w:rPr>
        <w:t>Rising Star Company Award</w:t>
      </w:r>
    </w:p>
    <w:p w14:paraId="00331E0A" w14:textId="77777777" w:rsidR="00321162" w:rsidRDefault="00321162" w:rsidP="00321162"/>
    <w:p w14:paraId="44141822" w14:textId="6CC94896" w:rsidR="00266330" w:rsidRDefault="00380AB0" w:rsidP="00380AB0">
      <w:r w:rsidRPr="00380AB0">
        <w:t xml:space="preserve">Each category has specific question and criteria that must be completed. This document is a template of the </w:t>
      </w:r>
      <w:r w:rsidRPr="00380AB0">
        <w:br/>
        <w:t xml:space="preserve">required questions you will find on the online nomination form. You will have to copy and paste your entry into </w:t>
      </w:r>
      <w:r w:rsidRPr="00380AB0">
        <w:br/>
        <w:t>the</w:t>
      </w:r>
      <w:hyperlink r:id="rId10" w:history="1">
        <w:r w:rsidRPr="00957C22">
          <w:rPr>
            <w:rStyle w:val="Hyperlink"/>
          </w:rPr>
          <w:t xml:space="preserve"> online nomination form</w:t>
        </w:r>
      </w:hyperlink>
      <w:r w:rsidRPr="00380AB0">
        <w:t xml:space="preserve"> in order to finalize your nomination.</w:t>
      </w:r>
      <w:r w:rsidR="00266330">
        <w:t xml:space="preserve"> </w:t>
      </w:r>
    </w:p>
    <w:p w14:paraId="51EEBA87" w14:textId="77777777" w:rsidR="00266330" w:rsidRDefault="00266330" w:rsidP="00380AB0"/>
    <w:p w14:paraId="4E769DAA" w14:textId="30A17BAD" w:rsidR="00496F1B" w:rsidRDefault="00791DE6" w:rsidP="00503C0A">
      <w:r>
        <w:t>Along with the below information, you will also need to provide us</w:t>
      </w:r>
      <w:r w:rsidR="004763B7">
        <w:t xml:space="preserve"> </w:t>
      </w:r>
      <w:r>
        <w:t xml:space="preserve">your </w:t>
      </w:r>
      <w:r w:rsidR="00266330">
        <w:t xml:space="preserve">company logo </w:t>
      </w:r>
      <w:r>
        <w:t xml:space="preserve">(high resolution vector format .eps or .ai only) </w:t>
      </w:r>
      <w:r w:rsidR="00266330">
        <w:t xml:space="preserve">and supporting documentation </w:t>
      </w:r>
      <w:r>
        <w:t xml:space="preserve">(photos, documents, or videos, maximum combined file size of </w:t>
      </w:r>
      <w:r w:rsidR="00DA3AAB">
        <w:t>30</w:t>
      </w:r>
      <w:r>
        <w:t xml:space="preserve"> MB).</w:t>
      </w:r>
    </w:p>
    <w:p w14:paraId="378B6DAE" w14:textId="77777777" w:rsidR="00380AB0" w:rsidRPr="00380AB0" w:rsidRDefault="00380AB0" w:rsidP="00380AB0"/>
    <w:p w14:paraId="7AFB8DC4" w14:textId="77777777" w:rsidR="00266330" w:rsidRDefault="00266330" w:rsidP="00266330">
      <w:pPr>
        <w:ind w:right="-20"/>
        <w:rPr>
          <w:rFonts w:eastAsia="Calibri" w:cs="Arial"/>
          <w:szCs w:val="18"/>
        </w:rPr>
      </w:pPr>
      <w:r w:rsidRPr="00EB5AAC">
        <w:rPr>
          <w:rFonts w:eastAsia="Calibri" w:cs="Arial"/>
          <w:szCs w:val="18"/>
        </w:rPr>
        <w:t xml:space="preserve">Questions? Please contact the Global Energy Awards Team at +44 797-397-4023 / +1 720-264-6840 or Email </w:t>
      </w:r>
      <w:hyperlink r:id="rId11" w:history="1">
        <w:r w:rsidRPr="00E86341">
          <w:rPr>
            <w:rStyle w:val="Hyperlink"/>
            <w:rFonts w:eastAsia="Calibri" w:cs="Arial"/>
            <w:szCs w:val="18"/>
          </w:rPr>
          <w:t>globalenergyawards@spglobal.com</w:t>
        </w:r>
      </w:hyperlink>
      <w:r>
        <w:rPr>
          <w:rFonts w:eastAsia="Calibri" w:cs="Arial"/>
          <w:szCs w:val="18"/>
        </w:rPr>
        <w:t xml:space="preserve">. </w:t>
      </w:r>
    </w:p>
    <w:p w14:paraId="1F7A8514" w14:textId="77777777" w:rsidR="00323DB8" w:rsidRDefault="00323DB8" w:rsidP="00266330">
      <w:pPr>
        <w:ind w:right="-20"/>
        <w:rPr>
          <w:rFonts w:eastAsia="Calibri" w:cs="Arial"/>
          <w:szCs w:val="18"/>
        </w:rPr>
      </w:pPr>
    </w:p>
    <w:p w14:paraId="4D66D9AC" w14:textId="100A06A9" w:rsidR="00957C22" w:rsidRDefault="00323DB8" w:rsidP="00957C22">
      <w:pPr>
        <w:ind w:right="-20"/>
        <w:rPr>
          <w:rFonts w:eastAsia="Calibri" w:cs="Arial"/>
          <w:szCs w:val="18"/>
        </w:rPr>
      </w:pPr>
      <w:r w:rsidRPr="00323DB8">
        <w:rPr>
          <w:rFonts w:eastAsia="Calibri" w:cs="Arial"/>
          <w:color w:val="FF0000"/>
          <w:szCs w:val="18"/>
        </w:rPr>
        <w:t xml:space="preserve">* </w:t>
      </w:r>
      <w:r>
        <w:rPr>
          <w:rFonts w:eastAsia="Calibri" w:cs="Arial"/>
          <w:szCs w:val="18"/>
        </w:rPr>
        <w:t>d</w:t>
      </w:r>
      <w:r w:rsidRPr="00323DB8">
        <w:rPr>
          <w:rFonts w:eastAsia="Calibri" w:cs="Arial"/>
          <w:szCs w:val="18"/>
        </w:rPr>
        <w:t xml:space="preserve">enotes that it is a mandatory field </w:t>
      </w:r>
    </w:p>
    <w:p w14:paraId="6BAE43A1" w14:textId="17656736" w:rsidR="00C550FC" w:rsidRDefault="00C550FC" w:rsidP="00957C22">
      <w:pPr>
        <w:ind w:right="-20"/>
        <w:rPr>
          <w:rFonts w:eastAsia="Calibri" w:cs="Arial"/>
          <w:szCs w:val="18"/>
        </w:rPr>
      </w:pPr>
    </w:p>
    <w:p w14:paraId="1C3F5757" w14:textId="77777777" w:rsidR="00C550FC" w:rsidRPr="00323DB8" w:rsidRDefault="00C550FC" w:rsidP="00957C22">
      <w:pPr>
        <w:ind w:right="-20"/>
        <w:rPr>
          <w:rFonts w:eastAsia="Calibri" w:cs="Arial"/>
          <w:szCs w:val="18"/>
        </w:rPr>
      </w:pPr>
    </w:p>
    <w:p w14:paraId="7DB96DAD" w14:textId="77777777" w:rsidR="00957C22" w:rsidRDefault="00957C22" w:rsidP="00957C22">
      <w:pPr>
        <w:pStyle w:val="Heading2"/>
      </w:pPr>
      <w:r>
        <w:t>Qualifying Questions</w:t>
      </w:r>
    </w:p>
    <w:tbl>
      <w:tblPr>
        <w:tblW w:w="4998" w:type="pct"/>
        <w:tblLayout w:type="fixed"/>
        <w:tblCellMar>
          <w:left w:w="0" w:type="dxa"/>
          <w:right w:w="0" w:type="dxa"/>
        </w:tblCellMar>
        <w:tblLook w:val="0000" w:firstRow="0" w:lastRow="0" w:firstColumn="0" w:lastColumn="0" w:noHBand="0" w:noVBand="0"/>
      </w:tblPr>
      <w:tblGrid>
        <w:gridCol w:w="2552"/>
        <w:gridCol w:w="6804"/>
      </w:tblGrid>
      <w:tr w:rsidR="00957C22" w:rsidRPr="005114CE" w14:paraId="6CE1DE76" w14:textId="77777777" w:rsidTr="00F379B5">
        <w:trPr>
          <w:trHeight w:val="651"/>
        </w:trPr>
        <w:tc>
          <w:tcPr>
            <w:tcW w:w="2552" w:type="dxa"/>
            <w:vAlign w:val="bottom"/>
          </w:tcPr>
          <w:p w14:paraId="4DB19004" w14:textId="39DDF0C4" w:rsidR="00957C22" w:rsidRPr="00D407CE" w:rsidRDefault="00957C22" w:rsidP="008418FC">
            <w:pPr>
              <w:rPr>
                <w:b/>
                <w:bCs/>
              </w:rPr>
            </w:pPr>
            <w:r w:rsidRPr="00957C22">
              <w:rPr>
                <w:b/>
                <w:bCs/>
              </w:rPr>
              <w:t>When was the nominated company officially founded</w:t>
            </w:r>
            <w:r w:rsidRPr="004E7BA9">
              <w:t>?</w:t>
            </w:r>
            <w:r>
              <w:t xml:space="preserve"> </w:t>
            </w:r>
            <w:r w:rsidRPr="00D407CE">
              <w:rPr>
                <w:rFonts w:eastAsia="Calibri" w:cs="Arial"/>
                <w:b/>
                <w:bCs/>
                <w:color w:val="FF0000"/>
                <w:szCs w:val="18"/>
              </w:rPr>
              <w:t>*</w:t>
            </w:r>
          </w:p>
        </w:tc>
        <w:tc>
          <w:tcPr>
            <w:tcW w:w="6804" w:type="dxa"/>
            <w:tcBorders>
              <w:bottom w:val="single" w:sz="4" w:space="0" w:color="auto"/>
            </w:tcBorders>
            <w:vAlign w:val="bottom"/>
          </w:tcPr>
          <w:p w14:paraId="2FEEC132" w14:textId="77777777" w:rsidR="00957C22" w:rsidRDefault="00957C22" w:rsidP="008418FC">
            <w:pPr>
              <w:pStyle w:val="FieldText"/>
            </w:pPr>
          </w:p>
          <w:p w14:paraId="75766989" w14:textId="77777777" w:rsidR="00957C22" w:rsidRDefault="00957C22" w:rsidP="008418FC"/>
          <w:p w14:paraId="5ABBACD2" w14:textId="77777777" w:rsidR="00957C22" w:rsidRPr="00CA6AC6" w:rsidRDefault="00957C22" w:rsidP="008418FC"/>
        </w:tc>
      </w:tr>
    </w:tbl>
    <w:p w14:paraId="14C8C87F" w14:textId="2381A975" w:rsidR="00957C22" w:rsidRDefault="00C550FC" w:rsidP="00C550FC">
      <w:pPr>
        <w:pStyle w:val="Heading2"/>
        <w:tabs>
          <w:tab w:val="center" w:pos="4680"/>
        </w:tabs>
        <w:jc w:val="left"/>
      </w:pPr>
      <w:r>
        <w:tab/>
      </w:r>
      <w:r w:rsidR="00957C22">
        <w:t>Nominated Company Information</w:t>
      </w:r>
    </w:p>
    <w:p w14:paraId="243F17D2" w14:textId="77777777" w:rsidR="00C550FC" w:rsidRPr="00C550FC" w:rsidRDefault="00C550FC" w:rsidP="00C550FC"/>
    <w:tbl>
      <w:tblPr>
        <w:tblW w:w="4998" w:type="pct"/>
        <w:tblLayout w:type="fixed"/>
        <w:tblCellMar>
          <w:left w:w="0" w:type="dxa"/>
          <w:right w:w="0" w:type="dxa"/>
        </w:tblCellMar>
        <w:tblLook w:val="0000" w:firstRow="0" w:lastRow="0" w:firstColumn="0" w:lastColumn="0" w:noHBand="0" w:noVBand="0"/>
      </w:tblPr>
      <w:tblGrid>
        <w:gridCol w:w="2552"/>
        <w:gridCol w:w="6804"/>
      </w:tblGrid>
      <w:tr w:rsidR="00957C22" w:rsidRPr="005114CE" w14:paraId="1062473F" w14:textId="77777777" w:rsidTr="00F379B5">
        <w:trPr>
          <w:trHeight w:val="628"/>
        </w:trPr>
        <w:tc>
          <w:tcPr>
            <w:tcW w:w="2552" w:type="dxa"/>
            <w:vAlign w:val="bottom"/>
          </w:tcPr>
          <w:p w14:paraId="75C060B0" w14:textId="77777777" w:rsidR="00957C22" w:rsidRDefault="00957C22" w:rsidP="008418FC">
            <w:pPr>
              <w:rPr>
                <w:rFonts w:eastAsia="Calibri" w:cs="Arial"/>
                <w:color w:val="FF0000"/>
                <w:szCs w:val="18"/>
              </w:rPr>
            </w:pPr>
            <w:r w:rsidRPr="00BB0121">
              <w:rPr>
                <w:b/>
                <w:bCs/>
              </w:rPr>
              <w:t>Name of Nominated Company</w:t>
            </w:r>
            <w:r>
              <w:rPr>
                <w:b/>
                <w:bCs/>
              </w:rPr>
              <w:t>/Companies</w:t>
            </w:r>
            <w:r>
              <w:t xml:space="preserve">: </w:t>
            </w:r>
            <w:r w:rsidRPr="00323DB8">
              <w:rPr>
                <w:rFonts w:eastAsia="Calibri" w:cs="Arial"/>
                <w:color w:val="FF0000"/>
                <w:szCs w:val="18"/>
              </w:rPr>
              <w:t>*</w:t>
            </w:r>
          </w:p>
          <w:p w14:paraId="704A34C0" w14:textId="77777777" w:rsidR="00957C22" w:rsidRPr="005114CE" w:rsidRDefault="00957C22" w:rsidP="008418FC"/>
        </w:tc>
        <w:tc>
          <w:tcPr>
            <w:tcW w:w="6804" w:type="dxa"/>
            <w:tcBorders>
              <w:bottom w:val="single" w:sz="4" w:space="0" w:color="auto"/>
            </w:tcBorders>
            <w:vAlign w:val="bottom"/>
          </w:tcPr>
          <w:p w14:paraId="69D68A7B" w14:textId="77777777" w:rsidR="00957C22" w:rsidRDefault="00957C22" w:rsidP="008418FC">
            <w:pPr>
              <w:pStyle w:val="FieldText"/>
            </w:pPr>
            <w:r>
              <w:t>(As you would like it to appear on the Award)</w:t>
            </w:r>
          </w:p>
          <w:p w14:paraId="668B7DB4" w14:textId="77777777" w:rsidR="00957C22" w:rsidRPr="00BB0121" w:rsidRDefault="00957C22" w:rsidP="008418FC"/>
        </w:tc>
      </w:tr>
      <w:tr w:rsidR="00957C22" w:rsidRPr="008E72CF" w14:paraId="34998E8F" w14:textId="77777777" w:rsidTr="00F379B5">
        <w:trPr>
          <w:trHeight w:val="628"/>
        </w:trPr>
        <w:tc>
          <w:tcPr>
            <w:tcW w:w="2552" w:type="dxa"/>
            <w:vAlign w:val="bottom"/>
          </w:tcPr>
          <w:p w14:paraId="25540219" w14:textId="77777777" w:rsidR="00957C22" w:rsidRPr="00BB0121" w:rsidRDefault="00957C22" w:rsidP="008418FC">
            <w:pPr>
              <w:rPr>
                <w:b/>
                <w:bCs/>
              </w:rPr>
            </w:pPr>
            <w:r w:rsidRPr="00BB0121">
              <w:rPr>
                <w:b/>
                <w:bCs/>
              </w:rPr>
              <w:t>Country where the company is headquartered:</w:t>
            </w:r>
            <w:r w:rsidRPr="00BB0121">
              <w:rPr>
                <w:rFonts w:eastAsia="Calibri" w:cs="Arial"/>
                <w:b/>
                <w:bCs/>
                <w:color w:val="FF0000"/>
                <w:szCs w:val="18"/>
              </w:rPr>
              <w:t xml:space="preserve"> *</w:t>
            </w:r>
          </w:p>
        </w:tc>
        <w:tc>
          <w:tcPr>
            <w:tcW w:w="6804" w:type="dxa"/>
            <w:tcBorders>
              <w:bottom w:val="single" w:sz="4" w:space="0" w:color="auto"/>
            </w:tcBorders>
            <w:vAlign w:val="bottom"/>
          </w:tcPr>
          <w:p w14:paraId="22E13421" w14:textId="77777777" w:rsidR="00957C22" w:rsidRPr="008E72CF" w:rsidRDefault="00957C22" w:rsidP="008418FC">
            <w:pPr>
              <w:pStyle w:val="FieldText"/>
            </w:pPr>
          </w:p>
        </w:tc>
      </w:tr>
      <w:tr w:rsidR="00957C22" w:rsidRPr="005114CE" w14:paraId="11EC30B8" w14:textId="77777777" w:rsidTr="00F379B5">
        <w:trPr>
          <w:trHeight w:val="628"/>
        </w:trPr>
        <w:tc>
          <w:tcPr>
            <w:tcW w:w="2552" w:type="dxa"/>
            <w:vAlign w:val="bottom"/>
          </w:tcPr>
          <w:p w14:paraId="01FEE31D" w14:textId="77777777" w:rsidR="00957C22" w:rsidRPr="00BB0121" w:rsidRDefault="00957C22" w:rsidP="008418FC">
            <w:pPr>
              <w:rPr>
                <w:b/>
                <w:bCs/>
              </w:rPr>
            </w:pPr>
            <w:r w:rsidRPr="00BB0121">
              <w:rPr>
                <w:b/>
                <w:bCs/>
              </w:rPr>
              <w:t>Nominated company’s website:</w:t>
            </w:r>
          </w:p>
        </w:tc>
        <w:tc>
          <w:tcPr>
            <w:tcW w:w="6804" w:type="dxa"/>
            <w:tcBorders>
              <w:bottom w:val="single" w:sz="4" w:space="0" w:color="auto"/>
            </w:tcBorders>
            <w:vAlign w:val="bottom"/>
          </w:tcPr>
          <w:p w14:paraId="2A5B76E0" w14:textId="77777777" w:rsidR="00957C22" w:rsidRPr="009C220D" w:rsidRDefault="00957C22" w:rsidP="008418FC">
            <w:pPr>
              <w:pStyle w:val="FieldText"/>
            </w:pPr>
          </w:p>
        </w:tc>
      </w:tr>
      <w:tr w:rsidR="00957C22" w:rsidRPr="005114CE" w14:paraId="3D492BCE" w14:textId="77777777" w:rsidTr="00F379B5">
        <w:trPr>
          <w:trHeight w:val="628"/>
        </w:trPr>
        <w:tc>
          <w:tcPr>
            <w:tcW w:w="2552" w:type="dxa"/>
            <w:vAlign w:val="bottom"/>
          </w:tcPr>
          <w:p w14:paraId="2D15B5F2" w14:textId="77777777" w:rsidR="00957C22" w:rsidRPr="00BB0121" w:rsidRDefault="00957C22" w:rsidP="008418FC">
            <w:pPr>
              <w:rPr>
                <w:b/>
                <w:bCs/>
              </w:rPr>
            </w:pPr>
            <w:r w:rsidRPr="00BB0121">
              <w:rPr>
                <w:b/>
                <w:bCs/>
              </w:rPr>
              <w:t>Nominated company’s Twitter Handle:</w:t>
            </w:r>
          </w:p>
        </w:tc>
        <w:tc>
          <w:tcPr>
            <w:tcW w:w="6804" w:type="dxa"/>
            <w:tcBorders>
              <w:bottom w:val="single" w:sz="4" w:space="0" w:color="auto"/>
            </w:tcBorders>
            <w:vAlign w:val="bottom"/>
          </w:tcPr>
          <w:p w14:paraId="34F1DA1C" w14:textId="77777777" w:rsidR="00957C22" w:rsidRPr="009C220D" w:rsidRDefault="00957C22" w:rsidP="008418FC">
            <w:pPr>
              <w:pStyle w:val="FieldText"/>
            </w:pPr>
          </w:p>
        </w:tc>
      </w:tr>
    </w:tbl>
    <w:p w14:paraId="3B224A30" w14:textId="77777777" w:rsidR="00957C22" w:rsidRDefault="00957C22" w:rsidP="00957C22">
      <w:pPr>
        <w:pStyle w:val="Heading2"/>
      </w:pPr>
      <w:r>
        <w:t>CEO</w:t>
      </w:r>
      <w:r w:rsidRPr="00557893">
        <w:t xml:space="preserve">/Chairperson </w:t>
      </w:r>
      <w:r>
        <w:t>Contact Information</w:t>
      </w:r>
    </w:p>
    <w:tbl>
      <w:tblPr>
        <w:tblW w:w="4998" w:type="pct"/>
        <w:tblLayout w:type="fixed"/>
        <w:tblCellMar>
          <w:left w:w="0" w:type="dxa"/>
          <w:right w:w="0" w:type="dxa"/>
        </w:tblCellMar>
        <w:tblLook w:val="0000" w:firstRow="0" w:lastRow="0" w:firstColumn="0" w:lastColumn="0" w:noHBand="0" w:noVBand="0"/>
      </w:tblPr>
      <w:tblGrid>
        <w:gridCol w:w="1779"/>
        <w:gridCol w:w="7577"/>
      </w:tblGrid>
      <w:tr w:rsidR="00957C22" w:rsidRPr="009C220D" w14:paraId="13AD0F85" w14:textId="77777777" w:rsidTr="00F379B5">
        <w:trPr>
          <w:trHeight w:val="727"/>
        </w:trPr>
        <w:tc>
          <w:tcPr>
            <w:tcW w:w="1779" w:type="dxa"/>
            <w:vAlign w:val="bottom"/>
          </w:tcPr>
          <w:p w14:paraId="2D84F0CD" w14:textId="00342C90" w:rsidR="00957C22" w:rsidRDefault="00957C22" w:rsidP="008418FC">
            <w:r w:rsidRPr="00BB0121">
              <w:rPr>
                <w:b/>
                <w:bCs/>
              </w:rPr>
              <w:t>First Name:</w:t>
            </w:r>
            <w:r>
              <w:t xml:space="preserve"> </w:t>
            </w:r>
            <w:r w:rsidRPr="00323DB8">
              <w:rPr>
                <w:rFonts w:eastAsia="Calibri" w:cs="Arial"/>
                <w:color w:val="FF0000"/>
                <w:szCs w:val="18"/>
              </w:rPr>
              <w:t>*</w:t>
            </w:r>
          </w:p>
          <w:p w14:paraId="6016A863" w14:textId="77777777" w:rsidR="00957C22" w:rsidRDefault="00957C22" w:rsidP="008418FC">
            <w:r>
              <w:t xml:space="preserve">(CEO) </w:t>
            </w:r>
          </w:p>
        </w:tc>
        <w:tc>
          <w:tcPr>
            <w:tcW w:w="7577" w:type="dxa"/>
            <w:tcBorders>
              <w:bottom w:val="single" w:sz="4" w:space="0" w:color="auto"/>
            </w:tcBorders>
            <w:vAlign w:val="bottom"/>
          </w:tcPr>
          <w:p w14:paraId="6046B57B" w14:textId="77777777" w:rsidR="00957C22" w:rsidRPr="009C220D" w:rsidRDefault="00957C22" w:rsidP="008418FC">
            <w:pPr>
              <w:pStyle w:val="FieldText"/>
            </w:pPr>
          </w:p>
        </w:tc>
      </w:tr>
      <w:tr w:rsidR="00957C22" w:rsidRPr="009C220D" w14:paraId="65742C7C" w14:textId="77777777" w:rsidTr="00F379B5">
        <w:trPr>
          <w:trHeight w:val="721"/>
        </w:trPr>
        <w:tc>
          <w:tcPr>
            <w:tcW w:w="1779" w:type="dxa"/>
            <w:vAlign w:val="bottom"/>
          </w:tcPr>
          <w:p w14:paraId="71392101" w14:textId="77777777" w:rsidR="00957C22" w:rsidRDefault="00957C22" w:rsidP="008418FC">
            <w:r w:rsidRPr="00BB0121">
              <w:rPr>
                <w:b/>
                <w:bCs/>
              </w:rPr>
              <w:t>Last Name:</w:t>
            </w:r>
            <w:r>
              <w:t xml:space="preserve"> </w:t>
            </w:r>
            <w:r w:rsidRPr="00323DB8">
              <w:rPr>
                <w:rFonts w:eastAsia="Calibri" w:cs="Arial"/>
                <w:color w:val="FF0000"/>
                <w:szCs w:val="18"/>
              </w:rPr>
              <w:t>*</w:t>
            </w:r>
          </w:p>
          <w:p w14:paraId="37B40C57" w14:textId="77777777" w:rsidR="00957C22" w:rsidRDefault="00957C22" w:rsidP="008418FC">
            <w:r>
              <w:t xml:space="preserve">(CEO) </w:t>
            </w:r>
          </w:p>
        </w:tc>
        <w:tc>
          <w:tcPr>
            <w:tcW w:w="7577" w:type="dxa"/>
            <w:tcBorders>
              <w:bottom w:val="single" w:sz="4" w:space="0" w:color="auto"/>
            </w:tcBorders>
            <w:vAlign w:val="bottom"/>
          </w:tcPr>
          <w:p w14:paraId="114A2B84" w14:textId="77777777" w:rsidR="00957C22" w:rsidRPr="009C220D" w:rsidRDefault="00957C22" w:rsidP="008418FC">
            <w:pPr>
              <w:pStyle w:val="FieldText"/>
            </w:pPr>
          </w:p>
        </w:tc>
      </w:tr>
      <w:tr w:rsidR="00957C22" w:rsidRPr="009C220D" w14:paraId="3CEAE46E" w14:textId="77777777" w:rsidTr="00F379B5">
        <w:trPr>
          <w:trHeight w:val="721"/>
        </w:trPr>
        <w:tc>
          <w:tcPr>
            <w:tcW w:w="1779" w:type="dxa"/>
            <w:vAlign w:val="bottom"/>
          </w:tcPr>
          <w:p w14:paraId="34DB8077" w14:textId="77777777" w:rsidR="00957C22" w:rsidRDefault="00957C22" w:rsidP="008418FC">
            <w:pPr>
              <w:rPr>
                <w:rFonts w:eastAsia="Calibri" w:cs="Arial"/>
                <w:color w:val="FF0000"/>
                <w:szCs w:val="18"/>
              </w:rPr>
            </w:pPr>
            <w:r w:rsidRPr="00BB0121">
              <w:rPr>
                <w:b/>
                <w:bCs/>
              </w:rPr>
              <w:t>Official Title</w:t>
            </w:r>
            <w:r>
              <w:t>:</w:t>
            </w:r>
            <w:r w:rsidRPr="00323DB8">
              <w:rPr>
                <w:rFonts w:eastAsia="Calibri" w:cs="Arial"/>
                <w:color w:val="FF0000"/>
                <w:szCs w:val="18"/>
              </w:rPr>
              <w:t xml:space="preserve"> *</w:t>
            </w:r>
          </w:p>
          <w:p w14:paraId="63DC32E4" w14:textId="77777777" w:rsidR="00957C22" w:rsidRDefault="00957C22" w:rsidP="008418FC">
            <w:r>
              <w:t xml:space="preserve">(CEO) </w:t>
            </w:r>
          </w:p>
        </w:tc>
        <w:tc>
          <w:tcPr>
            <w:tcW w:w="7577" w:type="dxa"/>
            <w:tcBorders>
              <w:bottom w:val="single" w:sz="4" w:space="0" w:color="auto"/>
            </w:tcBorders>
            <w:vAlign w:val="bottom"/>
          </w:tcPr>
          <w:p w14:paraId="1199309E" w14:textId="77777777" w:rsidR="00957C22" w:rsidRPr="009C220D" w:rsidRDefault="00957C22" w:rsidP="008418FC">
            <w:pPr>
              <w:pStyle w:val="FieldText"/>
            </w:pPr>
          </w:p>
        </w:tc>
      </w:tr>
      <w:tr w:rsidR="00957C22" w:rsidRPr="009C220D" w14:paraId="240E88E2" w14:textId="77777777" w:rsidTr="00F379B5">
        <w:trPr>
          <w:trHeight w:val="721"/>
        </w:trPr>
        <w:tc>
          <w:tcPr>
            <w:tcW w:w="1779" w:type="dxa"/>
            <w:vAlign w:val="bottom"/>
          </w:tcPr>
          <w:p w14:paraId="1A4A314C" w14:textId="77777777" w:rsidR="00957C22" w:rsidRDefault="00957C22" w:rsidP="008418FC">
            <w:r w:rsidRPr="00A56094">
              <w:rPr>
                <w:b/>
                <w:bCs/>
              </w:rPr>
              <w:t>Company Name</w:t>
            </w:r>
            <w:r>
              <w:t xml:space="preserve">: </w:t>
            </w:r>
            <w:r w:rsidRPr="00323DB8">
              <w:rPr>
                <w:rFonts w:eastAsia="Calibri" w:cs="Arial"/>
                <w:color w:val="FF0000"/>
                <w:szCs w:val="18"/>
              </w:rPr>
              <w:t>*</w:t>
            </w:r>
          </w:p>
          <w:p w14:paraId="2B51E237" w14:textId="77777777" w:rsidR="00957C22" w:rsidRDefault="00957C22" w:rsidP="008418FC">
            <w:r>
              <w:t>(CEO)</w:t>
            </w:r>
            <w:r w:rsidRPr="00323DB8">
              <w:rPr>
                <w:rFonts w:eastAsia="Calibri" w:cs="Arial"/>
                <w:color w:val="FF0000"/>
                <w:szCs w:val="18"/>
              </w:rPr>
              <w:t xml:space="preserve"> </w:t>
            </w:r>
          </w:p>
        </w:tc>
        <w:tc>
          <w:tcPr>
            <w:tcW w:w="7577" w:type="dxa"/>
            <w:tcBorders>
              <w:bottom w:val="single" w:sz="4" w:space="0" w:color="auto"/>
            </w:tcBorders>
            <w:vAlign w:val="bottom"/>
          </w:tcPr>
          <w:p w14:paraId="7F6014E5" w14:textId="77777777" w:rsidR="00957C22" w:rsidRPr="009C220D" w:rsidRDefault="00957C22" w:rsidP="008418FC">
            <w:pPr>
              <w:pStyle w:val="FieldText"/>
            </w:pPr>
          </w:p>
        </w:tc>
      </w:tr>
      <w:tr w:rsidR="00957C22" w:rsidRPr="009C220D" w14:paraId="728B6A88" w14:textId="77777777" w:rsidTr="00F379B5">
        <w:trPr>
          <w:trHeight w:val="566"/>
        </w:trPr>
        <w:tc>
          <w:tcPr>
            <w:tcW w:w="1779" w:type="dxa"/>
            <w:vAlign w:val="bottom"/>
          </w:tcPr>
          <w:p w14:paraId="5CA60AF6" w14:textId="77777777" w:rsidR="00957C22" w:rsidRDefault="00957C22" w:rsidP="008418FC">
            <w:r w:rsidRPr="00A56094">
              <w:rPr>
                <w:b/>
                <w:bCs/>
              </w:rPr>
              <w:t>Address:</w:t>
            </w:r>
            <w:r>
              <w:t xml:space="preserve"> </w:t>
            </w:r>
            <w:r w:rsidRPr="00323DB8">
              <w:rPr>
                <w:rFonts w:eastAsia="Calibri" w:cs="Arial"/>
                <w:color w:val="FF0000"/>
                <w:szCs w:val="18"/>
              </w:rPr>
              <w:t>*</w:t>
            </w:r>
          </w:p>
          <w:p w14:paraId="68FF566F" w14:textId="77777777" w:rsidR="00957C22" w:rsidRDefault="00957C22" w:rsidP="008418FC">
            <w:r>
              <w:t>(CEO)</w:t>
            </w:r>
          </w:p>
        </w:tc>
        <w:tc>
          <w:tcPr>
            <w:tcW w:w="7577" w:type="dxa"/>
            <w:tcBorders>
              <w:bottom w:val="single" w:sz="4" w:space="0" w:color="auto"/>
            </w:tcBorders>
            <w:vAlign w:val="bottom"/>
          </w:tcPr>
          <w:p w14:paraId="26A3BCB6" w14:textId="77777777" w:rsidR="00957C22" w:rsidRPr="009C220D" w:rsidRDefault="00957C22" w:rsidP="008418FC">
            <w:pPr>
              <w:pStyle w:val="FieldText"/>
            </w:pPr>
          </w:p>
        </w:tc>
      </w:tr>
      <w:tr w:rsidR="00957C22" w:rsidRPr="009C220D" w14:paraId="1E0D7299" w14:textId="77777777" w:rsidTr="00F379B5">
        <w:trPr>
          <w:trHeight w:val="566"/>
        </w:trPr>
        <w:tc>
          <w:tcPr>
            <w:tcW w:w="1779" w:type="dxa"/>
            <w:vAlign w:val="bottom"/>
          </w:tcPr>
          <w:p w14:paraId="6982CA21" w14:textId="77777777" w:rsidR="00957C22" w:rsidRDefault="00957C22" w:rsidP="008418FC">
            <w:r w:rsidRPr="00A56094">
              <w:rPr>
                <w:b/>
                <w:bCs/>
              </w:rPr>
              <w:lastRenderedPageBreak/>
              <w:t>City/Town:</w:t>
            </w:r>
            <w:r>
              <w:t xml:space="preserve"> </w:t>
            </w:r>
            <w:r w:rsidRPr="00323DB8">
              <w:rPr>
                <w:rFonts w:eastAsia="Calibri" w:cs="Arial"/>
                <w:color w:val="FF0000"/>
                <w:szCs w:val="18"/>
              </w:rPr>
              <w:t>*</w:t>
            </w:r>
          </w:p>
          <w:p w14:paraId="59915563" w14:textId="77777777" w:rsidR="00957C22" w:rsidRDefault="00957C22" w:rsidP="008418FC">
            <w:r>
              <w:t>(CEO)</w:t>
            </w:r>
          </w:p>
        </w:tc>
        <w:tc>
          <w:tcPr>
            <w:tcW w:w="7577" w:type="dxa"/>
            <w:tcBorders>
              <w:bottom w:val="single" w:sz="4" w:space="0" w:color="auto"/>
            </w:tcBorders>
            <w:vAlign w:val="bottom"/>
          </w:tcPr>
          <w:p w14:paraId="3785AB67" w14:textId="77777777" w:rsidR="00957C22" w:rsidRPr="009C220D" w:rsidRDefault="00957C22" w:rsidP="008418FC">
            <w:pPr>
              <w:pStyle w:val="FieldText"/>
            </w:pPr>
          </w:p>
        </w:tc>
      </w:tr>
      <w:tr w:rsidR="00957C22" w:rsidRPr="009C220D" w14:paraId="7A2D1380" w14:textId="77777777" w:rsidTr="00F379B5">
        <w:trPr>
          <w:trHeight w:val="566"/>
        </w:trPr>
        <w:tc>
          <w:tcPr>
            <w:tcW w:w="1779" w:type="dxa"/>
            <w:vAlign w:val="bottom"/>
          </w:tcPr>
          <w:p w14:paraId="04F22BCE" w14:textId="77777777" w:rsidR="00957C22" w:rsidRPr="00A56094" w:rsidRDefault="00957C22" w:rsidP="008418FC">
            <w:pPr>
              <w:rPr>
                <w:b/>
                <w:bCs/>
              </w:rPr>
            </w:pPr>
            <w:r w:rsidRPr="00A56094">
              <w:rPr>
                <w:b/>
                <w:bCs/>
              </w:rPr>
              <w:t xml:space="preserve">State: </w:t>
            </w:r>
          </w:p>
          <w:p w14:paraId="5987379B" w14:textId="77777777" w:rsidR="00957C22" w:rsidRDefault="00957C22" w:rsidP="008418FC">
            <w:r>
              <w:t>(CEO)</w:t>
            </w:r>
          </w:p>
        </w:tc>
        <w:tc>
          <w:tcPr>
            <w:tcW w:w="7577" w:type="dxa"/>
            <w:tcBorders>
              <w:bottom w:val="single" w:sz="4" w:space="0" w:color="auto"/>
            </w:tcBorders>
            <w:vAlign w:val="bottom"/>
          </w:tcPr>
          <w:p w14:paraId="336D10DF" w14:textId="77777777" w:rsidR="00957C22" w:rsidRPr="009C220D" w:rsidRDefault="00957C22" w:rsidP="008418FC">
            <w:pPr>
              <w:pStyle w:val="FieldText"/>
            </w:pPr>
          </w:p>
        </w:tc>
      </w:tr>
      <w:tr w:rsidR="00957C22" w:rsidRPr="009C220D" w14:paraId="0376E609" w14:textId="77777777" w:rsidTr="00F379B5">
        <w:trPr>
          <w:trHeight w:val="566"/>
        </w:trPr>
        <w:tc>
          <w:tcPr>
            <w:tcW w:w="1779" w:type="dxa"/>
            <w:vAlign w:val="bottom"/>
          </w:tcPr>
          <w:p w14:paraId="2E520332" w14:textId="77777777" w:rsidR="00957C22" w:rsidRPr="00A56094" w:rsidRDefault="00957C22" w:rsidP="008418FC">
            <w:pPr>
              <w:rPr>
                <w:b/>
                <w:bCs/>
              </w:rPr>
            </w:pPr>
            <w:r w:rsidRPr="00A56094">
              <w:rPr>
                <w:b/>
                <w:bCs/>
              </w:rPr>
              <w:t>ZIP/Postal Code:</w:t>
            </w:r>
          </w:p>
          <w:p w14:paraId="1B516C02" w14:textId="77777777" w:rsidR="00957C22" w:rsidRDefault="00957C22" w:rsidP="008418FC">
            <w:r>
              <w:t>(CEO)</w:t>
            </w:r>
          </w:p>
        </w:tc>
        <w:tc>
          <w:tcPr>
            <w:tcW w:w="7577" w:type="dxa"/>
            <w:tcBorders>
              <w:bottom w:val="single" w:sz="4" w:space="0" w:color="auto"/>
            </w:tcBorders>
            <w:vAlign w:val="bottom"/>
          </w:tcPr>
          <w:p w14:paraId="1DA95036" w14:textId="77777777" w:rsidR="00957C22" w:rsidRPr="009C220D" w:rsidRDefault="00957C22" w:rsidP="008418FC">
            <w:pPr>
              <w:pStyle w:val="FieldText"/>
            </w:pPr>
          </w:p>
        </w:tc>
      </w:tr>
      <w:tr w:rsidR="00957C22" w:rsidRPr="009C220D" w14:paraId="3D3EA92A" w14:textId="77777777" w:rsidTr="00F379B5">
        <w:trPr>
          <w:trHeight w:val="566"/>
        </w:trPr>
        <w:tc>
          <w:tcPr>
            <w:tcW w:w="1779" w:type="dxa"/>
            <w:vAlign w:val="bottom"/>
          </w:tcPr>
          <w:p w14:paraId="0363A683" w14:textId="77777777" w:rsidR="00957C22" w:rsidRDefault="00957C22" w:rsidP="008418FC">
            <w:pPr>
              <w:rPr>
                <w:rFonts w:eastAsia="Calibri" w:cs="Arial"/>
                <w:color w:val="FF0000"/>
                <w:szCs w:val="18"/>
              </w:rPr>
            </w:pPr>
            <w:r w:rsidRPr="00A56094">
              <w:rPr>
                <w:b/>
                <w:bCs/>
              </w:rPr>
              <w:t>Country:</w:t>
            </w:r>
            <w:r w:rsidRPr="00323DB8">
              <w:rPr>
                <w:rFonts w:eastAsia="Calibri" w:cs="Arial"/>
                <w:color w:val="FF0000"/>
                <w:szCs w:val="18"/>
              </w:rPr>
              <w:t xml:space="preserve"> *</w:t>
            </w:r>
          </w:p>
          <w:p w14:paraId="20F7AEC2" w14:textId="77777777" w:rsidR="00957C22" w:rsidRPr="005114CE" w:rsidRDefault="00957C22" w:rsidP="008418FC">
            <w:r>
              <w:t>(CEO)</w:t>
            </w:r>
          </w:p>
        </w:tc>
        <w:tc>
          <w:tcPr>
            <w:tcW w:w="7577" w:type="dxa"/>
            <w:tcBorders>
              <w:bottom w:val="single" w:sz="4" w:space="0" w:color="auto"/>
            </w:tcBorders>
            <w:vAlign w:val="bottom"/>
          </w:tcPr>
          <w:p w14:paraId="58F800AC" w14:textId="77777777" w:rsidR="00957C22" w:rsidRPr="009C220D" w:rsidRDefault="00957C22" w:rsidP="008418FC">
            <w:pPr>
              <w:pStyle w:val="FieldText"/>
            </w:pPr>
          </w:p>
        </w:tc>
      </w:tr>
      <w:tr w:rsidR="00957C22" w:rsidRPr="008E72CF" w14:paraId="5CF9DD00" w14:textId="77777777" w:rsidTr="00F379B5">
        <w:trPr>
          <w:trHeight w:val="698"/>
        </w:trPr>
        <w:tc>
          <w:tcPr>
            <w:tcW w:w="1779" w:type="dxa"/>
            <w:vAlign w:val="bottom"/>
          </w:tcPr>
          <w:p w14:paraId="27EC9291" w14:textId="77777777" w:rsidR="00957C22" w:rsidRDefault="00957C22" w:rsidP="008418FC">
            <w:r w:rsidRPr="00A56094">
              <w:rPr>
                <w:b/>
                <w:bCs/>
              </w:rPr>
              <w:t>Email Address:</w:t>
            </w:r>
            <w:r>
              <w:t xml:space="preserve"> </w:t>
            </w:r>
            <w:r w:rsidRPr="00323DB8">
              <w:rPr>
                <w:rFonts w:eastAsia="Calibri" w:cs="Arial"/>
                <w:color w:val="FF0000"/>
                <w:szCs w:val="18"/>
              </w:rPr>
              <w:t>*</w:t>
            </w:r>
          </w:p>
          <w:p w14:paraId="39BF8424" w14:textId="77777777" w:rsidR="00957C22" w:rsidRPr="005114CE" w:rsidRDefault="00957C22" w:rsidP="008418FC">
            <w:r>
              <w:t>(CEO)</w:t>
            </w:r>
          </w:p>
        </w:tc>
        <w:tc>
          <w:tcPr>
            <w:tcW w:w="7577" w:type="dxa"/>
            <w:tcBorders>
              <w:bottom w:val="single" w:sz="4" w:space="0" w:color="auto"/>
            </w:tcBorders>
            <w:vAlign w:val="bottom"/>
          </w:tcPr>
          <w:p w14:paraId="033D2D27" w14:textId="77777777" w:rsidR="00957C22" w:rsidRPr="008E72CF" w:rsidRDefault="00957C22" w:rsidP="008418FC">
            <w:pPr>
              <w:pStyle w:val="FieldText"/>
            </w:pPr>
          </w:p>
        </w:tc>
      </w:tr>
      <w:tr w:rsidR="00957C22" w:rsidRPr="009C220D" w14:paraId="0CD748F2" w14:textId="77777777" w:rsidTr="00F379B5">
        <w:trPr>
          <w:trHeight w:val="815"/>
        </w:trPr>
        <w:tc>
          <w:tcPr>
            <w:tcW w:w="1779" w:type="dxa"/>
            <w:vAlign w:val="bottom"/>
          </w:tcPr>
          <w:p w14:paraId="78A02CCE" w14:textId="77777777" w:rsidR="00957C22" w:rsidRDefault="00957C22" w:rsidP="008418FC">
            <w:r w:rsidRPr="00A56094">
              <w:rPr>
                <w:b/>
                <w:bCs/>
              </w:rPr>
              <w:t>Phone Number:</w:t>
            </w:r>
            <w:r>
              <w:t xml:space="preserve"> </w:t>
            </w:r>
            <w:r w:rsidRPr="00323DB8">
              <w:rPr>
                <w:rFonts w:eastAsia="Calibri" w:cs="Arial"/>
                <w:color w:val="FF0000"/>
                <w:szCs w:val="18"/>
              </w:rPr>
              <w:t>*</w:t>
            </w:r>
          </w:p>
          <w:p w14:paraId="33E3C995" w14:textId="77777777" w:rsidR="00957C22" w:rsidRPr="005114CE" w:rsidRDefault="00957C22" w:rsidP="008418FC">
            <w:r>
              <w:t>(CEO)</w:t>
            </w:r>
          </w:p>
        </w:tc>
        <w:tc>
          <w:tcPr>
            <w:tcW w:w="7577" w:type="dxa"/>
            <w:vAlign w:val="bottom"/>
          </w:tcPr>
          <w:p w14:paraId="44B91E96" w14:textId="77777777" w:rsidR="00957C22" w:rsidRPr="009C220D" w:rsidRDefault="00957C22" w:rsidP="008418FC">
            <w:pPr>
              <w:pStyle w:val="FieldText"/>
            </w:pPr>
          </w:p>
        </w:tc>
      </w:tr>
      <w:tr w:rsidR="00957C22" w:rsidRPr="009C220D" w14:paraId="4F23DECD" w14:textId="77777777" w:rsidTr="00F379B5">
        <w:trPr>
          <w:trHeight w:val="63"/>
        </w:trPr>
        <w:tc>
          <w:tcPr>
            <w:tcW w:w="1779" w:type="dxa"/>
            <w:vAlign w:val="bottom"/>
          </w:tcPr>
          <w:p w14:paraId="3A162755" w14:textId="77777777" w:rsidR="00957C22" w:rsidRDefault="00957C22" w:rsidP="008418FC"/>
        </w:tc>
        <w:tc>
          <w:tcPr>
            <w:tcW w:w="7577" w:type="dxa"/>
            <w:tcBorders>
              <w:bottom w:val="single" w:sz="4" w:space="0" w:color="auto"/>
            </w:tcBorders>
            <w:vAlign w:val="bottom"/>
          </w:tcPr>
          <w:p w14:paraId="7EEFC34A" w14:textId="77777777" w:rsidR="00957C22" w:rsidRPr="009C220D" w:rsidRDefault="00957C22" w:rsidP="008418FC">
            <w:pPr>
              <w:pStyle w:val="FieldText"/>
            </w:pPr>
          </w:p>
        </w:tc>
      </w:tr>
    </w:tbl>
    <w:p w14:paraId="2E272E1F" w14:textId="77777777" w:rsidR="00957C22" w:rsidRDefault="00957C22" w:rsidP="00957C22"/>
    <w:p w14:paraId="30213853" w14:textId="77777777" w:rsidR="00957C22" w:rsidRDefault="00957C22" w:rsidP="00957C22"/>
    <w:p w14:paraId="057A928F" w14:textId="77777777" w:rsidR="00957C22" w:rsidRDefault="00957C22" w:rsidP="00957C22">
      <w:pPr>
        <w:pStyle w:val="Heading2"/>
        <w:tabs>
          <w:tab w:val="center" w:pos="4680"/>
          <w:tab w:val="right" w:pos="9360"/>
        </w:tabs>
        <w:jc w:val="left"/>
      </w:pPr>
      <w:r>
        <w:tab/>
        <w:t>Nominator Contact</w:t>
      </w:r>
      <w:r w:rsidRPr="002B652C">
        <w:t xml:space="preserve"> </w:t>
      </w:r>
      <w:r>
        <w:t>information (Person completing this form)</w:t>
      </w:r>
      <w:r>
        <w:tab/>
      </w:r>
    </w:p>
    <w:p w14:paraId="4A553996" w14:textId="77777777" w:rsidR="00957C22" w:rsidRPr="00D1450D" w:rsidRDefault="00957C22" w:rsidP="00957C22"/>
    <w:tbl>
      <w:tblPr>
        <w:tblW w:w="4998" w:type="pct"/>
        <w:tblLayout w:type="fixed"/>
        <w:tblCellMar>
          <w:left w:w="0" w:type="dxa"/>
          <w:right w:w="0" w:type="dxa"/>
        </w:tblCellMar>
        <w:tblLook w:val="0000" w:firstRow="0" w:lastRow="0" w:firstColumn="0" w:lastColumn="0" w:noHBand="0" w:noVBand="0"/>
      </w:tblPr>
      <w:tblGrid>
        <w:gridCol w:w="1608"/>
        <w:gridCol w:w="7748"/>
      </w:tblGrid>
      <w:tr w:rsidR="00957C22" w:rsidRPr="009C220D" w14:paraId="55349E6D" w14:textId="77777777" w:rsidTr="00F379B5">
        <w:trPr>
          <w:trHeight w:val="718"/>
        </w:trPr>
        <w:tc>
          <w:tcPr>
            <w:tcW w:w="1608" w:type="dxa"/>
            <w:vAlign w:val="bottom"/>
          </w:tcPr>
          <w:p w14:paraId="428F0DD4" w14:textId="77777777" w:rsidR="00957C22" w:rsidRDefault="00957C22" w:rsidP="008418FC">
            <w:pPr>
              <w:rPr>
                <w:rFonts w:eastAsia="Calibri" w:cs="Arial"/>
                <w:color w:val="FF0000"/>
                <w:szCs w:val="18"/>
              </w:rPr>
            </w:pPr>
            <w:r w:rsidRPr="00BB0121">
              <w:rPr>
                <w:b/>
                <w:bCs/>
              </w:rPr>
              <w:t>First Name</w:t>
            </w:r>
            <w:r>
              <w:t>:</w:t>
            </w:r>
            <w:r w:rsidRPr="00323DB8">
              <w:rPr>
                <w:rFonts w:eastAsia="Calibri" w:cs="Arial"/>
                <w:color w:val="FF0000"/>
                <w:szCs w:val="18"/>
              </w:rPr>
              <w:t xml:space="preserve"> *</w:t>
            </w:r>
          </w:p>
          <w:p w14:paraId="05124BCC" w14:textId="77777777" w:rsidR="00957C22" w:rsidRDefault="00957C22" w:rsidP="008418FC">
            <w:r>
              <w:t>(Nominator)</w:t>
            </w:r>
            <w:r w:rsidRPr="00323DB8">
              <w:rPr>
                <w:rFonts w:eastAsia="Calibri" w:cs="Arial"/>
                <w:color w:val="FF0000"/>
                <w:szCs w:val="18"/>
              </w:rPr>
              <w:t xml:space="preserve"> </w:t>
            </w:r>
          </w:p>
        </w:tc>
        <w:tc>
          <w:tcPr>
            <w:tcW w:w="7748" w:type="dxa"/>
            <w:tcBorders>
              <w:bottom w:val="single" w:sz="4" w:space="0" w:color="auto"/>
            </w:tcBorders>
            <w:vAlign w:val="bottom"/>
          </w:tcPr>
          <w:p w14:paraId="29F2730E" w14:textId="77777777" w:rsidR="00957C22" w:rsidRPr="009C220D" w:rsidRDefault="00957C22" w:rsidP="008418FC">
            <w:pPr>
              <w:pStyle w:val="FieldText"/>
            </w:pPr>
          </w:p>
        </w:tc>
      </w:tr>
      <w:tr w:rsidR="00957C22" w:rsidRPr="009C220D" w14:paraId="52B9B3D7" w14:textId="77777777" w:rsidTr="00F379B5">
        <w:trPr>
          <w:trHeight w:val="713"/>
        </w:trPr>
        <w:tc>
          <w:tcPr>
            <w:tcW w:w="1608" w:type="dxa"/>
            <w:vAlign w:val="bottom"/>
          </w:tcPr>
          <w:p w14:paraId="5EAE9A3B" w14:textId="77777777" w:rsidR="00957C22" w:rsidRDefault="00957C22" w:rsidP="008418FC">
            <w:pPr>
              <w:rPr>
                <w:rFonts w:eastAsia="Calibri" w:cs="Arial"/>
                <w:color w:val="FF0000"/>
                <w:szCs w:val="18"/>
              </w:rPr>
            </w:pPr>
            <w:r w:rsidRPr="00BB0121">
              <w:rPr>
                <w:b/>
                <w:bCs/>
              </w:rPr>
              <w:t>Last Name</w:t>
            </w:r>
            <w:r>
              <w:t>:</w:t>
            </w:r>
            <w:r w:rsidRPr="00323DB8">
              <w:rPr>
                <w:rFonts w:eastAsia="Calibri" w:cs="Arial"/>
                <w:color w:val="FF0000"/>
                <w:szCs w:val="18"/>
              </w:rPr>
              <w:t xml:space="preserve"> *</w:t>
            </w:r>
          </w:p>
          <w:p w14:paraId="6B5FB315" w14:textId="77777777" w:rsidR="00957C22" w:rsidRDefault="00957C22" w:rsidP="008418FC">
            <w:r>
              <w:t>(Nominator)</w:t>
            </w:r>
            <w:r w:rsidRPr="00323DB8">
              <w:rPr>
                <w:rFonts w:eastAsia="Calibri" w:cs="Arial"/>
                <w:color w:val="FF0000"/>
                <w:szCs w:val="18"/>
              </w:rPr>
              <w:t xml:space="preserve"> </w:t>
            </w:r>
          </w:p>
        </w:tc>
        <w:tc>
          <w:tcPr>
            <w:tcW w:w="7748" w:type="dxa"/>
            <w:tcBorders>
              <w:bottom w:val="single" w:sz="4" w:space="0" w:color="auto"/>
            </w:tcBorders>
            <w:vAlign w:val="bottom"/>
          </w:tcPr>
          <w:p w14:paraId="51660AD0" w14:textId="77777777" w:rsidR="00957C22" w:rsidRPr="009C220D" w:rsidRDefault="00957C22" w:rsidP="008418FC">
            <w:pPr>
              <w:pStyle w:val="FieldText"/>
            </w:pPr>
          </w:p>
        </w:tc>
      </w:tr>
      <w:tr w:rsidR="00957C22" w:rsidRPr="009C220D" w14:paraId="70EC120A" w14:textId="77777777" w:rsidTr="00F379B5">
        <w:trPr>
          <w:trHeight w:val="713"/>
        </w:trPr>
        <w:tc>
          <w:tcPr>
            <w:tcW w:w="1608" w:type="dxa"/>
            <w:vAlign w:val="bottom"/>
          </w:tcPr>
          <w:p w14:paraId="3935169F" w14:textId="77777777" w:rsidR="00957C22" w:rsidRDefault="00957C22" w:rsidP="008418FC">
            <w:pPr>
              <w:rPr>
                <w:rFonts w:eastAsia="Calibri" w:cs="Arial"/>
                <w:color w:val="FF0000"/>
                <w:szCs w:val="18"/>
              </w:rPr>
            </w:pPr>
            <w:r w:rsidRPr="00BB0121">
              <w:rPr>
                <w:b/>
                <w:bCs/>
              </w:rPr>
              <w:t>Official Title</w:t>
            </w:r>
            <w:r>
              <w:t>:</w:t>
            </w:r>
            <w:r w:rsidRPr="00323DB8">
              <w:rPr>
                <w:rFonts w:eastAsia="Calibri" w:cs="Arial"/>
                <w:color w:val="FF0000"/>
                <w:szCs w:val="18"/>
              </w:rPr>
              <w:t xml:space="preserve"> *</w:t>
            </w:r>
          </w:p>
          <w:p w14:paraId="44B1B198" w14:textId="77777777" w:rsidR="00957C22" w:rsidRDefault="00957C22" w:rsidP="008418FC">
            <w:r>
              <w:t>(Nominator)</w:t>
            </w:r>
            <w:r w:rsidRPr="00323DB8">
              <w:rPr>
                <w:rFonts w:eastAsia="Calibri" w:cs="Arial"/>
                <w:color w:val="FF0000"/>
                <w:szCs w:val="18"/>
              </w:rPr>
              <w:t xml:space="preserve"> </w:t>
            </w:r>
          </w:p>
        </w:tc>
        <w:tc>
          <w:tcPr>
            <w:tcW w:w="7748" w:type="dxa"/>
            <w:tcBorders>
              <w:bottom w:val="single" w:sz="4" w:space="0" w:color="auto"/>
            </w:tcBorders>
            <w:vAlign w:val="bottom"/>
          </w:tcPr>
          <w:p w14:paraId="6FF6FA45" w14:textId="77777777" w:rsidR="00957C22" w:rsidRPr="009C220D" w:rsidRDefault="00957C22" w:rsidP="008418FC">
            <w:pPr>
              <w:pStyle w:val="FieldText"/>
            </w:pPr>
          </w:p>
        </w:tc>
      </w:tr>
      <w:tr w:rsidR="00957C22" w:rsidRPr="009C220D" w14:paraId="03AAB0BD" w14:textId="77777777" w:rsidTr="00F379B5">
        <w:trPr>
          <w:trHeight w:val="713"/>
        </w:trPr>
        <w:tc>
          <w:tcPr>
            <w:tcW w:w="1608" w:type="dxa"/>
            <w:vAlign w:val="bottom"/>
          </w:tcPr>
          <w:p w14:paraId="2B7CF5E8" w14:textId="77777777" w:rsidR="00957C22" w:rsidRDefault="00957C22" w:rsidP="008418FC">
            <w:pPr>
              <w:rPr>
                <w:rFonts w:eastAsia="Calibri" w:cs="Arial"/>
                <w:color w:val="FF0000"/>
                <w:szCs w:val="18"/>
              </w:rPr>
            </w:pPr>
            <w:r w:rsidRPr="00BB0121">
              <w:rPr>
                <w:b/>
                <w:bCs/>
              </w:rPr>
              <w:t>Company Name</w:t>
            </w:r>
            <w:r>
              <w:t>:</w:t>
            </w:r>
            <w:r w:rsidRPr="00323DB8">
              <w:rPr>
                <w:rFonts w:eastAsia="Calibri" w:cs="Arial"/>
                <w:color w:val="FF0000"/>
                <w:szCs w:val="18"/>
              </w:rPr>
              <w:t xml:space="preserve"> *</w:t>
            </w:r>
          </w:p>
          <w:p w14:paraId="73F28AE3" w14:textId="77777777" w:rsidR="00957C22" w:rsidRDefault="00957C22" w:rsidP="008418FC">
            <w:r>
              <w:t>(Nominator)</w:t>
            </w:r>
            <w:r w:rsidRPr="00323DB8">
              <w:rPr>
                <w:rFonts w:eastAsia="Calibri" w:cs="Arial"/>
                <w:color w:val="FF0000"/>
                <w:szCs w:val="18"/>
              </w:rPr>
              <w:t xml:space="preserve"> </w:t>
            </w:r>
          </w:p>
        </w:tc>
        <w:tc>
          <w:tcPr>
            <w:tcW w:w="7748" w:type="dxa"/>
            <w:tcBorders>
              <w:bottom w:val="single" w:sz="4" w:space="0" w:color="auto"/>
            </w:tcBorders>
            <w:vAlign w:val="bottom"/>
          </w:tcPr>
          <w:p w14:paraId="3AC71CDA" w14:textId="77777777" w:rsidR="00957C22" w:rsidRPr="009C220D" w:rsidRDefault="00957C22" w:rsidP="008418FC">
            <w:pPr>
              <w:pStyle w:val="FieldText"/>
            </w:pPr>
          </w:p>
        </w:tc>
      </w:tr>
      <w:tr w:rsidR="00957C22" w:rsidRPr="009C220D" w14:paraId="2F061892" w14:textId="77777777" w:rsidTr="00F379B5">
        <w:trPr>
          <w:trHeight w:val="559"/>
        </w:trPr>
        <w:tc>
          <w:tcPr>
            <w:tcW w:w="1608" w:type="dxa"/>
            <w:vAlign w:val="bottom"/>
          </w:tcPr>
          <w:p w14:paraId="464AF875" w14:textId="77777777" w:rsidR="00957C22" w:rsidRDefault="00957C22" w:rsidP="008418FC">
            <w:pPr>
              <w:rPr>
                <w:rFonts w:eastAsia="Calibri" w:cs="Arial"/>
                <w:color w:val="FF0000"/>
                <w:szCs w:val="18"/>
              </w:rPr>
            </w:pPr>
            <w:r w:rsidRPr="00BB0121">
              <w:rPr>
                <w:b/>
                <w:bCs/>
              </w:rPr>
              <w:t>Address</w:t>
            </w:r>
            <w:r>
              <w:t>:</w:t>
            </w:r>
            <w:r w:rsidRPr="00323DB8">
              <w:rPr>
                <w:rFonts w:eastAsia="Calibri" w:cs="Arial"/>
                <w:color w:val="FF0000"/>
                <w:szCs w:val="18"/>
              </w:rPr>
              <w:t xml:space="preserve"> *</w:t>
            </w:r>
          </w:p>
          <w:p w14:paraId="452A8A61" w14:textId="77777777" w:rsidR="00957C22" w:rsidRDefault="00957C22" w:rsidP="008418FC">
            <w:r>
              <w:t>(Nominator)</w:t>
            </w:r>
          </w:p>
        </w:tc>
        <w:tc>
          <w:tcPr>
            <w:tcW w:w="7748" w:type="dxa"/>
            <w:tcBorders>
              <w:bottom w:val="single" w:sz="4" w:space="0" w:color="auto"/>
            </w:tcBorders>
            <w:vAlign w:val="bottom"/>
          </w:tcPr>
          <w:p w14:paraId="0C0B77F8" w14:textId="77777777" w:rsidR="00957C22" w:rsidRPr="009C220D" w:rsidRDefault="00957C22" w:rsidP="008418FC">
            <w:pPr>
              <w:pStyle w:val="FieldText"/>
            </w:pPr>
          </w:p>
        </w:tc>
      </w:tr>
      <w:tr w:rsidR="00957C22" w:rsidRPr="009C220D" w14:paraId="03711BE6" w14:textId="77777777" w:rsidTr="00F379B5">
        <w:trPr>
          <w:trHeight w:val="559"/>
        </w:trPr>
        <w:tc>
          <w:tcPr>
            <w:tcW w:w="1608" w:type="dxa"/>
            <w:vAlign w:val="bottom"/>
          </w:tcPr>
          <w:p w14:paraId="17E96AB7" w14:textId="77777777" w:rsidR="00957C22" w:rsidRDefault="00957C22" w:rsidP="008418FC">
            <w:r w:rsidRPr="00BB0121">
              <w:rPr>
                <w:b/>
                <w:bCs/>
              </w:rPr>
              <w:t>City/Town:</w:t>
            </w:r>
            <w:r>
              <w:t xml:space="preserve"> </w:t>
            </w:r>
            <w:r w:rsidRPr="00323DB8">
              <w:rPr>
                <w:rFonts w:eastAsia="Calibri" w:cs="Arial"/>
                <w:color w:val="FF0000"/>
                <w:szCs w:val="18"/>
              </w:rPr>
              <w:t>*</w:t>
            </w:r>
          </w:p>
          <w:p w14:paraId="70AFA181" w14:textId="77777777" w:rsidR="00957C22" w:rsidRDefault="00957C22" w:rsidP="008418FC">
            <w:r>
              <w:t>(Nominator)</w:t>
            </w:r>
            <w:r w:rsidRPr="00323DB8">
              <w:rPr>
                <w:rFonts w:eastAsia="Calibri" w:cs="Arial"/>
                <w:color w:val="FF0000"/>
                <w:szCs w:val="18"/>
              </w:rPr>
              <w:t xml:space="preserve"> </w:t>
            </w:r>
          </w:p>
        </w:tc>
        <w:tc>
          <w:tcPr>
            <w:tcW w:w="7748" w:type="dxa"/>
            <w:tcBorders>
              <w:bottom w:val="single" w:sz="4" w:space="0" w:color="auto"/>
            </w:tcBorders>
            <w:vAlign w:val="bottom"/>
          </w:tcPr>
          <w:p w14:paraId="1CD3C674" w14:textId="77777777" w:rsidR="00957C22" w:rsidRPr="009C220D" w:rsidRDefault="00957C22" w:rsidP="008418FC">
            <w:pPr>
              <w:pStyle w:val="FieldText"/>
            </w:pPr>
          </w:p>
        </w:tc>
      </w:tr>
      <w:tr w:rsidR="00957C22" w:rsidRPr="009C220D" w14:paraId="5E5D683E" w14:textId="77777777" w:rsidTr="00F379B5">
        <w:trPr>
          <w:trHeight w:val="559"/>
        </w:trPr>
        <w:tc>
          <w:tcPr>
            <w:tcW w:w="1608" w:type="dxa"/>
            <w:vAlign w:val="bottom"/>
          </w:tcPr>
          <w:p w14:paraId="2547EC2C" w14:textId="77777777" w:rsidR="00957C22" w:rsidRPr="00BB0121" w:rsidRDefault="00957C22" w:rsidP="008418FC">
            <w:pPr>
              <w:rPr>
                <w:b/>
                <w:bCs/>
              </w:rPr>
            </w:pPr>
            <w:r w:rsidRPr="00BB0121">
              <w:rPr>
                <w:b/>
                <w:bCs/>
              </w:rPr>
              <w:t xml:space="preserve">State: </w:t>
            </w:r>
          </w:p>
          <w:p w14:paraId="533C0E81" w14:textId="77777777" w:rsidR="00957C22" w:rsidRDefault="00957C22" w:rsidP="008418FC">
            <w:r>
              <w:t>(Nominator)</w:t>
            </w:r>
          </w:p>
        </w:tc>
        <w:tc>
          <w:tcPr>
            <w:tcW w:w="7748" w:type="dxa"/>
            <w:tcBorders>
              <w:bottom w:val="single" w:sz="4" w:space="0" w:color="auto"/>
            </w:tcBorders>
            <w:vAlign w:val="bottom"/>
          </w:tcPr>
          <w:p w14:paraId="42053F62" w14:textId="77777777" w:rsidR="00957C22" w:rsidRPr="009C220D" w:rsidRDefault="00957C22" w:rsidP="008418FC">
            <w:pPr>
              <w:pStyle w:val="FieldText"/>
            </w:pPr>
          </w:p>
        </w:tc>
      </w:tr>
      <w:tr w:rsidR="00957C22" w:rsidRPr="009C220D" w14:paraId="2CAC314A" w14:textId="77777777" w:rsidTr="00F379B5">
        <w:trPr>
          <w:trHeight w:val="559"/>
        </w:trPr>
        <w:tc>
          <w:tcPr>
            <w:tcW w:w="1608" w:type="dxa"/>
            <w:vAlign w:val="bottom"/>
          </w:tcPr>
          <w:p w14:paraId="407503F7" w14:textId="77777777" w:rsidR="00957C22" w:rsidRPr="00BB0121" w:rsidRDefault="00957C22" w:rsidP="008418FC">
            <w:pPr>
              <w:rPr>
                <w:b/>
                <w:bCs/>
              </w:rPr>
            </w:pPr>
            <w:r w:rsidRPr="00BB0121">
              <w:rPr>
                <w:b/>
                <w:bCs/>
              </w:rPr>
              <w:t xml:space="preserve">ZIP/Postal Code: </w:t>
            </w:r>
          </w:p>
          <w:p w14:paraId="6425F4B8" w14:textId="77777777" w:rsidR="00957C22" w:rsidRDefault="00957C22" w:rsidP="008418FC">
            <w:r>
              <w:t>(Nominator)</w:t>
            </w:r>
          </w:p>
        </w:tc>
        <w:tc>
          <w:tcPr>
            <w:tcW w:w="7748" w:type="dxa"/>
            <w:tcBorders>
              <w:bottom w:val="single" w:sz="4" w:space="0" w:color="auto"/>
            </w:tcBorders>
            <w:vAlign w:val="bottom"/>
          </w:tcPr>
          <w:p w14:paraId="1F2A1674" w14:textId="77777777" w:rsidR="00957C22" w:rsidRPr="009C220D" w:rsidRDefault="00957C22" w:rsidP="008418FC">
            <w:pPr>
              <w:pStyle w:val="FieldText"/>
            </w:pPr>
          </w:p>
        </w:tc>
      </w:tr>
      <w:tr w:rsidR="00957C22" w:rsidRPr="009C220D" w14:paraId="28420AD0" w14:textId="77777777" w:rsidTr="00F379B5">
        <w:trPr>
          <w:trHeight w:val="559"/>
        </w:trPr>
        <w:tc>
          <w:tcPr>
            <w:tcW w:w="1608" w:type="dxa"/>
            <w:vAlign w:val="bottom"/>
          </w:tcPr>
          <w:p w14:paraId="64EBB2DB" w14:textId="77777777" w:rsidR="00957C22" w:rsidRDefault="00957C22" w:rsidP="008418FC">
            <w:r w:rsidRPr="00BB0121">
              <w:rPr>
                <w:b/>
                <w:bCs/>
              </w:rPr>
              <w:t>Country:</w:t>
            </w:r>
            <w:r>
              <w:t xml:space="preserve"> </w:t>
            </w:r>
            <w:r w:rsidRPr="00323DB8">
              <w:rPr>
                <w:rFonts w:eastAsia="Calibri" w:cs="Arial"/>
                <w:color w:val="FF0000"/>
                <w:szCs w:val="18"/>
              </w:rPr>
              <w:t>*</w:t>
            </w:r>
          </w:p>
          <w:p w14:paraId="413966A2" w14:textId="77777777" w:rsidR="00957C22" w:rsidRPr="005114CE" w:rsidRDefault="00957C22" w:rsidP="008418FC">
            <w:r>
              <w:t>(Nominator)</w:t>
            </w:r>
            <w:r w:rsidRPr="00323DB8">
              <w:rPr>
                <w:rFonts w:eastAsia="Calibri" w:cs="Arial"/>
                <w:color w:val="FF0000"/>
                <w:szCs w:val="18"/>
              </w:rPr>
              <w:t xml:space="preserve"> </w:t>
            </w:r>
          </w:p>
        </w:tc>
        <w:tc>
          <w:tcPr>
            <w:tcW w:w="7748" w:type="dxa"/>
            <w:tcBorders>
              <w:bottom w:val="single" w:sz="4" w:space="0" w:color="auto"/>
            </w:tcBorders>
            <w:vAlign w:val="bottom"/>
          </w:tcPr>
          <w:p w14:paraId="52231DFB" w14:textId="77777777" w:rsidR="00957C22" w:rsidRPr="009C220D" w:rsidRDefault="00957C22" w:rsidP="008418FC">
            <w:pPr>
              <w:pStyle w:val="FieldText"/>
            </w:pPr>
          </w:p>
        </w:tc>
      </w:tr>
      <w:tr w:rsidR="00957C22" w:rsidRPr="005114CE" w14:paraId="5A71E2BB" w14:textId="77777777" w:rsidTr="00F379B5">
        <w:trPr>
          <w:trHeight w:val="689"/>
        </w:trPr>
        <w:tc>
          <w:tcPr>
            <w:tcW w:w="1608" w:type="dxa"/>
            <w:vAlign w:val="bottom"/>
          </w:tcPr>
          <w:p w14:paraId="08A5A53B" w14:textId="77777777" w:rsidR="00957C22" w:rsidRDefault="00957C22" w:rsidP="008418FC">
            <w:r w:rsidRPr="00BB0121">
              <w:rPr>
                <w:b/>
                <w:bCs/>
              </w:rPr>
              <w:t>Email Address:</w:t>
            </w:r>
            <w:r>
              <w:t xml:space="preserve"> </w:t>
            </w:r>
            <w:r w:rsidRPr="00323DB8">
              <w:rPr>
                <w:rFonts w:eastAsia="Calibri" w:cs="Arial"/>
                <w:color w:val="FF0000"/>
                <w:szCs w:val="18"/>
              </w:rPr>
              <w:t>*</w:t>
            </w:r>
          </w:p>
          <w:p w14:paraId="55C08FD7" w14:textId="77777777" w:rsidR="00957C22" w:rsidRPr="005114CE" w:rsidRDefault="00957C22" w:rsidP="008418FC">
            <w:r>
              <w:t>(Nominator)</w:t>
            </w:r>
            <w:r w:rsidRPr="00323DB8">
              <w:rPr>
                <w:rFonts w:eastAsia="Calibri" w:cs="Arial"/>
                <w:color w:val="FF0000"/>
                <w:szCs w:val="18"/>
              </w:rPr>
              <w:t xml:space="preserve"> </w:t>
            </w:r>
          </w:p>
        </w:tc>
        <w:tc>
          <w:tcPr>
            <w:tcW w:w="7748" w:type="dxa"/>
            <w:tcBorders>
              <w:bottom w:val="single" w:sz="4" w:space="0" w:color="auto"/>
            </w:tcBorders>
            <w:vAlign w:val="bottom"/>
          </w:tcPr>
          <w:p w14:paraId="575B08EA" w14:textId="77777777" w:rsidR="00957C22" w:rsidRPr="008E72CF" w:rsidRDefault="00957C22" w:rsidP="008418FC">
            <w:pPr>
              <w:pStyle w:val="FieldText"/>
            </w:pPr>
          </w:p>
        </w:tc>
      </w:tr>
      <w:tr w:rsidR="00957C22" w:rsidRPr="005114CE" w14:paraId="5FE91B15" w14:textId="77777777" w:rsidTr="00F379B5">
        <w:trPr>
          <w:trHeight w:val="804"/>
        </w:trPr>
        <w:tc>
          <w:tcPr>
            <w:tcW w:w="1608" w:type="dxa"/>
            <w:vAlign w:val="bottom"/>
          </w:tcPr>
          <w:p w14:paraId="5E140516" w14:textId="77777777" w:rsidR="00957C22" w:rsidRPr="00BB0121" w:rsidRDefault="00957C22" w:rsidP="008418FC">
            <w:pPr>
              <w:rPr>
                <w:b/>
                <w:bCs/>
              </w:rPr>
            </w:pPr>
            <w:r w:rsidRPr="00BB0121">
              <w:rPr>
                <w:b/>
                <w:bCs/>
              </w:rPr>
              <w:t xml:space="preserve">Phone Number: </w:t>
            </w:r>
            <w:r w:rsidRPr="00BB0121">
              <w:rPr>
                <w:rFonts w:eastAsia="Calibri" w:cs="Arial"/>
                <w:b/>
                <w:bCs/>
                <w:color w:val="FF0000"/>
                <w:szCs w:val="18"/>
              </w:rPr>
              <w:t>*</w:t>
            </w:r>
          </w:p>
          <w:p w14:paraId="4113FF13" w14:textId="77777777" w:rsidR="00957C22" w:rsidRPr="005114CE" w:rsidRDefault="00957C22" w:rsidP="008418FC">
            <w:r>
              <w:t>(Nominator)</w:t>
            </w:r>
            <w:r w:rsidRPr="00323DB8">
              <w:rPr>
                <w:rFonts w:eastAsia="Calibri" w:cs="Arial"/>
                <w:color w:val="FF0000"/>
                <w:szCs w:val="18"/>
              </w:rPr>
              <w:t xml:space="preserve"> </w:t>
            </w:r>
          </w:p>
        </w:tc>
        <w:tc>
          <w:tcPr>
            <w:tcW w:w="7748" w:type="dxa"/>
            <w:tcBorders>
              <w:bottom w:val="single" w:sz="4" w:space="0" w:color="auto"/>
            </w:tcBorders>
            <w:vAlign w:val="bottom"/>
          </w:tcPr>
          <w:p w14:paraId="372D4CD3" w14:textId="77777777" w:rsidR="00957C22" w:rsidRPr="009C220D" w:rsidRDefault="00957C22" w:rsidP="008418FC">
            <w:pPr>
              <w:pStyle w:val="FieldText"/>
            </w:pPr>
          </w:p>
        </w:tc>
      </w:tr>
    </w:tbl>
    <w:p w14:paraId="35FB9B43" w14:textId="77777777" w:rsidR="00F379B5" w:rsidRDefault="00F379B5" w:rsidP="00F379B5">
      <w:pPr>
        <w:pStyle w:val="Heading2"/>
        <w:tabs>
          <w:tab w:val="center" w:pos="4680"/>
          <w:tab w:val="right" w:pos="9360"/>
        </w:tabs>
        <w:jc w:val="left"/>
      </w:pPr>
      <w:r>
        <w:lastRenderedPageBreak/>
        <w:tab/>
        <w:t>Main Point of Contact (If Different to those listed above)</w:t>
      </w:r>
      <w:r>
        <w:tab/>
      </w:r>
    </w:p>
    <w:p w14:paraId="228DE749" w14:textId="77777777" w:rsidR="00F379B5" w:rsidRDefault="00F379B5" w:rsidP="00F379B5">
      <w:pPr>
        <w:pStyle w:val="FieldText"/>
      </w:pPr>
    </w:p>
    <w:p w14:paraId="20F9F9D7" w14:textId="77777777" w:rsidR="00781B09" w:rsidRDefault="00781B09" w:rsidP="00781B09">
      <w:pPr>
        <w:pStyle w:val="FieldText"/>
      </w:pPr>
      <w:r>
        <w:t>This person needs to be someone who can quickly answer questions and provide additional information relating to this nomination when requested by the Global Energy Awards team.</w:t>
      </w:r>
    </w:p>
    <w:p w14:paraId="0301EA12" w14:textId="77777777" w:rsidR="00F379B5" w:rsidRDefault="00F379B5" w:rsidP="00F379B5">
      <w:pPr>
        <w:pStyle w:val="FieldText"/>
      </w:pPr>
    </w:p>
    <w:p w14:paraId="7B7D6E4E" w14:textId="77777777" w:rsidR="00F379B5" w:rsidRDefault="00F379B5" w:rsidP="00F379B5">
      <w:pPr>
        <w:pStyle w:val="FieldText"/>
      </w:pPr>
      <w:r>
        <w:t>Prompt replies are important especially during the finalist selection and final judging stages.</w:t>
      </w:r>
    </w:p>
    <w:tbl>
      <w:tblPr>
        <w:tblW w:w="4998" w:type="pct"/>
        <w:tblLayout w:type="fixed"/>
        <w:tblCellMar>
          <w:left w:w="0" w:type="dxa"/>
          <w:right w:w="0" w:type="dxa"/>
        </w:tblCellMar>
        <w:tblLook w:val="0000" w:firstRow="0" w:lastRow="0" w:firstColumn="0" w:lastColumn="0" w:noHBand="0" w:noVBand="0"/>
      </w:tblPr>
      <w:tblGrid>
        <w:gridCol w:w="1606"/>
        <w:gridCol w:w="7750"/>
      </w:tblGrid>
      <w:tr w:rsidR="00957C22" w:rsidRPr="009C220D" w14:paraId="43134B04" w14:textId="77777777" w:rsidTr="00F379B5">
        <w:trPr>
          <w:trHeight w:val="866"/>
        </w:trPr>
        <w:tc>
          <w:tcPr>
            <w:tcW w:w="1606" w:type="dxa"/>
            <w:vAlign w:val="bottom"/>
          </w:tcPr>
          <w:p w14:paraId="1AE6C40A" w14:textId="77777777" w:rsidR="00957C22" w:rsidRDefault="00957C22" w:rsidP="008418FC">
            <w:r w:rsidRPr="00BB0121">
              <w:rPr>
                <w:b/>
                <w:bCs/>
              </w:rPr>
              <w:t>First Name</w:t>
            </w:r>
            <w:r>
              <w:t xml:space="preserve">: </w:t>
            </w:r>
            <w:r w:rsidRPr="00323DB8">
              <w:rPr>
                <w:rFonts w:eastAsia="Calibri" w:cs="Arial"/>
                <w:color w:val="FF0000"/>
                <w:szCs w:val="18"/>
              </w:rPr>
              <w:t>*</w:t>
            </w:r>
          </w:p>
          <w:p w14:paraId="21FB756C" w14:textId="77777777" w:rsidR="00957C22" w:rsidRDefault="00957C22" w:rsidP="008418FC">
            <w:r>
              <w:t>(Main Contact)</w:t>
            </w:r>
          </w:p>
        </w:tc>
        <w:tc>
          <w:tcPr>
            <w:tcW w:w="7750" w:type="dxa"/>
            <w:tcBorders>
              <w:bottom w:val="single" w:sz="4" w:space="0" w:color="auto"/>
            </w:tcBorders>
            <w:vAlign w:val="bottom"/>
          </w:tcPr>
          <w:p w14:paraId="0890700A" w14:textId="77777777" w:rsidR="00957C22" w:rsidRDefault="00957C22" w:rsidP="008418FC"/>
          <w:p w14:paraId="2826E50F" w14:textId="77777777" w:rsidR="00957C22" w:rsidRDefault="00957C22" w:rsidP="008418FC"/>
          <w:p w14:paraId="772E377A" w14:textId="77777777" w:rsidR="00957C22" w:rsidRPr="00AC449C" w:rsidRDefault="00957C22" w:rsidP="008418FC"/>
        </w:tc>
      </w:tr>
      <w:tr w:rsidR="00957C22" w:rsidRPr="009C220D" w14:paraId="0119CA34" w14:textId="77777777" w:rsidTr="00F379B5">
        <w:trPr>
          <w:trHeight w:val="859"/>
        </w:trPr>
        <w:tc>
          <w:tcPr>
            <w:tcW w:w="1606" w:type="dxa"/>
            <w:vAlign w:val="bottom"/>
          </w:tcPr>
          <w:p w14:paraId="5631B07E" w14:textId="77777777" w:rsidR="00957C22" w:rsidRDefault="00957C22" w:rsidP="008418FC">
            <w:pPr>
              <w:rPr>
                <w:rFonts w:eastAsia="Calibri" w:cs="Arial"/>
                <w:color w:val="FF0000"/>
                <w:szCs w:val="18"/>
              </w:rPr>
            </w:pPr>
            <w:r w:rsidRPr="00BB0121">
              <w:rPr>
                <w:b/>
                <w:bCs/>
              </w:rPr>
              <w:t>Last Name</w:t>
            </w:r>
            <w:r>
              <w:t>:</w:t>
            </w:r>
            <w:r w:rsidRPr="00323DB8">
              <w:rPr>
                <w:rFonts w:eastAsia="Calibri" w:cs="Arial"/>
                <w:color w:val="FF0000"/>
                <w:szCs w:val="18"/>
              </w:rPr>
              <w:t xml:space="preserve"> *</w:t>
            </w:r>
          </w:p>
          <w:p w14:paraId="4B4CBC05" w14:textId="77777777" w:rsidR="00957C22" w:rsidRDefault="00957C22" w:rsidP="008418FC">
            <w:r>
              <w:t>(Main Contact)</w:t>
            </w:r>
          </w:p>
        </w:tc>
        <w:tc>
          <w:tcPr>
            <w:tcW w:w="7750" w:type="dxa"/>
            <w:tcBorders>
              <w:bottom w:val="single" w:sz="4" w:space="0" w:color="auto"/>
            </w:tcBorders>
            <w:vAlign w:val="bottom"/>
          </w:tcPr>
          <w:p w14:paraId="59D5FB62" w14:textId="77777777" w:rsidR="00957C22" w:rsidRPr="009C220D" w:rsidRDefault="00957C22" w:rsidP="008418FC">
            <w:pPr>
              <w:pStyle w:val="FieldText"/>
            </w:pPr>
          </w:p>
        </w:tc>
      </w:tr>
      <w:tr w:rsidR="00957C22" w:rsidRPr="009C220D" w14:paraId="62C8889D" w14:textId="77777777" w:rsidTr="00F379B5">
        <w:trPr>
          <w:trHeight w:val="859"/>
        </w:trPr>
        <w:tc>
          <w:tcPr>
            <w:tcW w:w="1606" w:type="dxa"/>
            <w:vAlign w:val="bottom"/>
          </w:tcPr>
          <w:p w14:paraId="556EDA12" w14:textId="77777777" w:rsidR="00957C22" w:rsidRDefault="00957C22" w:rsidP="008418FC">
            <w:pPr>
              <w:rPr>
                <w:rFonts w:eastAsia="Calibri" w:cs="Arial"/>
                <w:color w:val="FF0000"/>
                <w:szCs w:val="18"/>
              </w:rPr>
            </w:pPr>
            <w:r w:rsidRPr="00BB0121">
              <w:rPr>
                <w:b/>
                <w:bCs/>
              </w:rPr>
              <w:t>Official Title</w:t>
            </w:r>
            <w:r>
              <w:t>:</w:t>
            </w:r>
            <w:r w:rsidRPr="00323DB8">
              <w:rPr>
                <w:rFonts w:eastAsia="Calibri" w:cs="Arial"/>
                <w:color w:val="FF0000"/>
                <w:szCs w:val="18"/>
              </w:rPr>
              <w:t xml:space="preserve"> *</w:t>
            </w:r>
          </w:p>
          <w:p w14:paraId="18B0D2B0" w14:textId="77777777" w:rsidR="00957C22" w:rsidRDefault="00957C22" w:rsidP="008418FC">
            <w:r>
              <w:t>(Main Contact)</w:t>
            </w:r>
            <w:r w:rsidRPr="00323DB8">
              <w:rPr>
                <w:rFonts w:eastAsia="Calibri" w:cs="Arial"/>
                <w:color w:val="FF0000"/>
                <w:szCs w:val="18"/>
              </w:rPr>
              <w:t xml:space="preserve"> </w:t>
            </w:r>
          </w:p>
        </w:tc>
        <w:tc>
          <w:tcPr>
            <w:tcW w:w="7750" w:type="dxa"/>
            <w:tcBorders>
              <w:bottom w:val="single" w:sz="4" w:space="0" w:color="auto"/>
            </w:tcBorders>
            <w:vAlign w:val="bottom"/>
          </w:tcPr>
          <w:p w14:paraId="528F6953" w14:textId="77777777" w:rsidR="00957C22" w:rsidRPr="009C220D" w:rsidRDefault="00957C22" w:rsidP="008418FC">
            <w:pPr>
              <w:pStyle w:val="FieldText"/>
            </w:pPr>
          </w:p>
        </w:tc>
      </w:tr>
      <w:tr w:rsidR="00957C22" w:rsidRPr="009C220D" w14:paraId="743ED669" w14:textId="77777777" w:rsidTr="00F379B5">
        <w:trPr>
          <w:trHeight w:val="859"/>
        </w:trPr>
        <w:tc>
          <w:tcPr>
            <w:tcW w:w="1606" w:type="dxa"/>
            <w:vAlign w:val="bottom"/>
          </w:tcPr>
          <w:p w14:paraId="422DEBB7" w14:textId="77777777" w:rsidR="00957C22" w:rsidRDefault="00957C22" w:rsidP="008418FC">
            <w:r w:rsidRPr="00BB0121">
              <w:rPr>
                <w:b/>
                <w:bCs/>
              </w:rPr>
              <w:t>Company Name:</w:t>
            </w:r>
            <w:r>
              <w:t xml:space="preserve"> </w:t>
            </w:r>
            <w:r w:rsidRPr="00323DB8">
              <w:rPr>
                <w:rFonts w:eastAsia="Calibri" w:cs="Arial"/>
                <w:color w:val="FF0000"/>
                <w:szCs w:val="18"/>
              </w:rPr>
              <w:t>*</w:t>
            </w:r>
          </w:p>
          <w:p w14:paraId="76B8AEE8" w14:textId="77777777" w:rsidR="00957C22" w:rsidRDefault="00957C22" w:rsidP="008418FC">
            <w:r>
              <w:t>(Main Contact)</w:t>
            </w:r>
          </w:p>
        </w:tc>
        <w:tc>
          <w:tcPr>
            <w:tcW w:w="7750" w:type="dxa"/>
            <w:tcBorders>
              <w:bottom w:val="single" w:sz="4" w:space="0" w:color="auto"/>
            </w:tcBorders>
            <w:vAlign w:val="bottom"/>
          </w:tcPr>
          <w:p w14:paraId="261AFBE9" w14:textId="77777777" w:rsidR="00957C22" w:rsidRPr="009C220D" w:rsidRDefault="00957C22" w:rsidP="008418FC">
            <w:pPr>
              <w:pStyle w:val="FieldText"/>
            </w:pPr>
          </w:p>
        </w:tc>
      </w:tr>
      <w:tr w:rsidR="00957C22" w:rsidRPr="009C220D" w14:paraId="79F6638A" w14:textId="77777777" w:rsidTr="00F379B5">
        <w:trPr>
          <w:trHeight w:val="673"/>
        </w:trPr>
        <w:tc>
          <w:tcPr>
            <w:tcW w:w="1606" w:type="dxa"/>
            <w:vAlign w:val="bottom"/>
          </w:tcPr>
          <w:p w14:paraId="29B45FE6" w14:textId="77777777" w:rsidR="00957C22" w:rsidRDefault="00957C22" w:rsidP="008418FC">
            <w:r w:rsidRPr="00BB0121">
              <w:rPr>
                <w:b/>
                <w:bCs/>
              </w:rPr>
              <w:t>Address:</w:t>
            </w:r>
            <w:r>
              <w:t xml:space="preserve"> </w:t>
            </w:r>
            <w:r w:rsidRPr="00323DB8">
              <w:rPr>
                <w:rFonts w:eastAsia="Calibri" w:cs="Arial"/>
                <w:color w:val="FF0000"/>
                <w:szCs w:val="18"/>
              </w:rPr>
              <w:t>*</w:t>
            </w:r>
          </w:p>
          <w:p w14:paraId="07CFC7CF" w14:textId="77777777" w:rsidR="00957C22" w:rsidRDefault="00957C22" w:rsidP="008418FC">
            <w:r>
              <w:t>(Main Contact)</w:t>
            </w:r>
          </w:p>
        </w:tc>
        <w:tc>
          <w:tcPr>
            <w:tcW w:w="7750" w:type="dxa"/>
            <w:tcBorders>
              <w:bottom w:val="single" w:sz="4" w:space="0" w:color="auto"/>
            </w:tcBorders>
            <w:vAlign w:val="bottom"/>
          </w:tcPr>
          <w:p w14:paraId="49310E17" w14:textId="77777777" w:rsidR="00957C22" w:rsidRPr="009C220D" w:rsidRDefault="00957C22" w:rsidP="008418FC">
            <w:pPr>
              <w:pStyle w:val="FieldText"/>
            </w:pPr>
          </w:p>
        </w:tc>
      </w:tr>
      <w:tr w:rsidR="00957C22" w:rsidRPr="009C220D" w14:paraId="5A8E9C1B" w14:textId="77777777" w:rsidTr="00F379B5">
        <w:trPr>
          <w:trHeight w:val="673"/>
        </w:trPr>
        <w:tc>
          <w:tcPr>
            <w:tcW w:w="1606" w:type="dxa"/>
            <w:vAlign w:val="bottom"/>
          </w:tcPr>
          <w:p w14:paraId="7C55A781" w14:textId="77777777" w:rsidR="00957C22" w:rsidRDefault="00957C22" w:rsidP="008418FC">
            <w:r w:rsidRPr="00BB0121">
              <w:rPr>
                <w:b/>
                <w:bCs/>
              </w:rPr>
              <w:t>City/Town:</w:t>
            </w:r>
            <w:r>
              <w:t xml:space="preserve"> </w:t>
            </w:r>
            <w:r w:rsidRPr="00323DB8">
              <w:rPr>
                <w:rFonts w:eastAsia="Calibri" w:cs="Arial"/>
                <w:color w:val="FF0000"/>
                <w:szCs w:val="18"/>
              </w:rPr>
              <w:t>*</w:t>
            </w:r>
          </w:p>
          <w:p w14:paraId="7D080229" w14:textId="77777777" w:rsidR="00957C22" w:rsidRDefault="00957C22" w:rsidP="008418FC">
            <w:r>
              <w:t>(Main Contact)</w:t>
            </w:r>
          </w:p>
        </w:tc>
        <w:tc>
          <w:tcPr>
            <w:tcW w:w="7750" w:type="dxa"/>
            <w:tcBorders>
              <w:bottom w:val="single" w:sz="4" w:space="0" w:color="auto"/>
            </w:tcBorders>
            <w:vAlign w:val="bottom"/>
          </w:tcPr>
          <w:p w14:paraId="3747DA4D" w14:textId="77777777" w:rsidR="00957C22" w:rsidRPr="009C220D" w:rsidRDefault="00957C22" w:rsidP="008418FC">
            <w:pPr>
              <w:pStyle w:val="FieldText"/>
            </w:pPr>
          </w:p>
        </w:tc>
      </w:tr>
      <w:tr w:rsidR="00957C22" w:rsidRPr="009C220D" w14:paraId="3BC9F882" w14:textId="77777777" w:rsidTr="00F379B5">
        <w:trPr>
          <w:trHeight w:val="673"/>
        </w:trPr>
        <w:tc>
          <w:tcPr>
            <w:tcW w:w="1606" w:type="dxa"/>
            <w:vAlign w:val="bottom"/>
          </w:tcPr>
          <w:p w14:paraId="2C07935F" w14:textId="77777777" w:rsidR="00957C22" w:rsidRPr="00BB0121" w:rsidRDefault="00957C22" w:rsidP="008418FC">
            <w:pPr>
              <w:rPr>
                <w:b/>
                <w:bCs/>
              </w:rPr>
            </w:pPr>
            <w:r w:rsidRPr="00BB0121">
              <w:rPr>
                <w:b/>
                <w:bCs/>
              </w:rPr>
              <w:t>State:</w:t>
            </w:r>
          </w:p>
          <w:p w14:paraId="39AD7C01" w14:textId="77777777" w:rsidR="00957C22" w:rsidRDefault="00957C22" w:rsidP="008418FC">
            <w:r>
              <w:t>(Main Contact)</w:t>
            </w:r>
          </w:p>
        </w:tc>
        <w:tc>
          <w:tcPr>
            <w:tcW w:w="7750" w:type="dxa"/>
            <w:tcBorders>
              <w:bottom w:val="single" w:sz="4" w:space="0" w:color="auto"/>
            </w:tcBorders>
            <w:vAlign w:val="bottom"/>
          </w:tcPr>
          <w:p w14:paraId="4F7AF9B2" w14:textId="77777777" w:rsidR="00957C22" w:rsidRPr="009C220D" w:rsidRDefault="00957C22" w:rsidP="008418FC">
            <w:pPr>
              <w:pStyle w:val="FieldText"/>
            </w:pPr>
          </w:p>
        </w:tc>
      </w:tr>
      <w:tr w:rsidR="00957C22" w:rsidRPr="009C220D" w14:paraId="73E9E340" w14:textId="77777777" w:rsidTr="00F379B5">
        <w:trPr>
          <w:trHeight w:val="673"/>
        </w:trPr>
        <w:tc>
          <w:tcPr>
            <w:tcW w:w="1606" w:type="dxa"/>
            <w:vAlign w:val="bottom"/>
          </w:tcPr>
          <w:p w14:paraId="4E4F5AB5" w14:textId="77777777" w:rsidR="00957C22" w:rsidRPr="00BB0121" w:rsidRDefault="00957C22" w:rsidP="008418FC">
            <w:pPr>
              <w:rPr>
                <w:b/>
                <w:bCs/>
              </w:rPr>
            </w:pPr>
            <w:r w:rsidRPr="00BB0121">
              <w:rPr>
                <w:b/>
                <w:bCs/>
              </w:rPr>
              <w:t>ZIP/Postal Code</w:t>
            </w:r>
          </w:p>
          <w:p w14:paraId="5557B688" w14:textId="77777777" w:rsidR="00957C22" w:rsidRDefault="00957C22" w:rsidP="008418FC">
            <w:r>
              <w:t>(Main Contact):</w:t>
            </w:r>
          </w:p>
        </w:tc>
        <w:tc>
          <w:tcPr>
            <w:tcW w:w="7750" w:type="dxa"/>
            <w:tcBorders>
              <w:bottom w:val="single" w:sz="4" w:space="0" w:color="auto"/>
            </w:tcBorders>
            <w:vAlign w:val="bottom"/>
          </w:tcPr>
          <w:p w14:paraId="21026503" w14:textId="77777777" w:rsidR="00957C22" w:rsidRPr="009C220D" w:rsidRDefault="00957C22" w:rsidP="008418FC">
            <w:pPr>
              <w:pStyle w:val="FieldText"/>
            </w:pPr>
          </w:p>
        </w:tc>
      </w:tr>
      <w:tr w:rsidR="00957C22" w:rsidRPr="009C220D" w14:paraId="112B944C" w14:textId="77777777" w:rsidTr="00F379B5">
        <w:trPr>
          <w:trHeight w:val="673"/>
        </w:trPr>
        <w:tc>
          <w:tcPr>
            <w:tcW w:w="1606" w:type="dxa"/>
            <w:vAlign w:val="bottom"/>
          </w:tcPr>
          <w:p w14:paraId="6EC0132C" w14:textId="77777777" w:rsidR="00957C22" w:rsidRPr="00BB0121" w:rsidRDefault="00957C22" w:rsidP="008418FC">
            <w:pPr>
              <w:rPr>
                <w:b/>
                <w:bCs/>
              </w:rPr>
            </w:pPr>
            <w:r w:rsidRPr="00BB0121">
              <w:rPr>
                <w:b/>
                <w:bCs/>
              </w:rPr>
              <w:t xml:space="preserve">Country: </w:t>
            </w:r>
            <w:r w:rsidRPr="00BB0121">
              <w:rPr>
                <w:rFonts w:eastAsia="Calibri" w:cs="Arial"/>
                <w:b/>
                <w:bCs/>
                <w:color w:val="FF0000"/>
                <w:szCs w:val="18"/>
              </w:rPr>
              <w:t>*</w:t>
            </w:r>
          </w:p>
          <w:p w14:paraId="59AC61D0" w14:textId="77777777" w:rsidR="00957C22" w:rsidRPr="005114CE" w:rsidRDefault="00957C22" w:rsidP="008418FC">
            <w:r>
              <w:t>(Main Contact)</w:t>
            </w:r>
            <w:r w:rsidRPr="00323DB8">
              <w:rPr>
                <w:rFonts w:eastAsia="Calibri" w:cs="Arial"/>
                <w:color w:val="FF0000"/>
                <w:szCs w:val="18"/>
              </w:rPr>
              <w:t xml:space="preserve"> </w:t>
            </w:r>
          </w:p>
        </w:tc>
        <w:tc>
          <w:tcPr>
            <w:tcW w:w="7750" w:type="dxa"/>
            <w:tcBorders>
              <w:bottom w:val="single" w:sz="4" w:space="0" w:color="auto"/>
            </w:tcBorders>
            <w:vAlign w:val="bottom"/>
          </w:tcPr>
          <w:p w14:paraId="453158E1" w14:textId="77777777" w:rsidR="00957C22" w:rsidRPr="009C220D" w:rsidRDefault="00957C22" w:rsidP="008418FC">
            <w:pPr>
              <w:pStyle w:val="FieldText"/>
            </w:pPr>
          </w:p>
        </w:tc>
      </w:tr>
      <w:tr w:rsidR="00957C22" w:rsidRPr="005114CE" w14:paraId="39927A4B" w14:textId="77777777" w:rsidTr="00F379B5">
        <w:trPr>
          <w:trHeight w:val="831"/>
        </w:trPr>
        <w:tc>
          <w:tcPr>
            <w:tcW w:w="1606" w:type="dxa"/>
            <w:vAlign w:val="bottom"/>
          </w:tcPr>
          <w:p w14:paraId="4FE4D1F1" w14:textId="77777777" w:rsidR="00957C22" w:rsidRDefault="00957C22" w:rsidP="008418FC">
            <w:r w:rsidRPr="00BB0121">
              <w:rPr>
                <w:b/>
                <w:bCs/>
              </w:rPr>
              <w:t>Email Address</w:t>
            </w:r>
            <w:r>
              <w:t xml:space="preserve">: </w:t>
            </w:r>
            <w:r w:rsidRPr="00323DB8">
              <w:rPr>
                <w:rFonts w:eastAsia="Calibri" w:cs="Arial"/>
                <w:color w:val="FF0000"/>
                <w:szCs w:val="18"/>
              </w:rPr>
              <w:t>*</w:t>
            </w:r>
          </w:p>
          <w:p w14:paraId="1856FC72" w14:textId="77777777" w:rsidR="00957C22" w:rsidRPr="005114CE" w:rsidRDefault="00957C22" w:rsidP="008418FC">
            <w:r>
              <w:t>(Main Contact)</w:t>
            </w:r>
            <w:r w:rsidRPr="00323DB8">
              <w:rPr>
                <w:rFonts w:eastAsia="Calibri" w:cs="Arial"/>
                <w:color w:val="FF0000"/>
                <w:szCs w:val="18"/>
              </w:rPr>
              <w:t xml:space="preserve"> </w:t>
            </w:r>
          </w:p>
        </w:tc>
        <w:tc>
          <w:tcPr>
            <w:tcW w:w="7750" w:type="dxa"/>
            <w:tcBorders>
              <w:bottom w:val="single" w:sz="4" w:space="0" w:color="auto"/>
            </w:tcBorders>
            <w:vAlign w:val="bottom"/>
          </w:tcPr>
          <w:p w14:paraId="5C1F587C" w14:textId="77777777" w:rsidR="00957C22" w:rsidRPr="008E72CF" w:rsidRDefault="00957C22" w:rsidP="008418FC">
            <w:pPr>
              <w:pStyle w:val="FieldText"/>
            </w:pPr>
          </w:p>
        </w:tc>
      </w:tr>
      <w:tr w:rsidR="00957C22" w:rsidRPr="005114CE" w14:paraId="52D98797" w14:textId="77777777" w:rsidTr="00F379B5">
        <w:trPr>
          <w:trHeight w:val="971"/>
        </w:trPr>
        <w:tc>
          <w:tcPr>
            <w:tcW w:w="1606" w:type="dxa"/>
            <w:vAlign w:val="bottom"/>
          </w:tcPr>
          <w:p w14:paraId="436A62A4" w14:textId="77777777" w:rsidR="00957C22" w:rsidRDefault="00957C22" w:rsidP="008418FC">
            <w:r w:rsidRPr="00BB0121">
              <w:rPr>
                <w:b/>
                <w:bCs/>
              </w:rPr>
              <w:t>Primary Phone Number</w:t>
            </w:r>
            <w:r>
              <w:t xml:space="preserve">: </w:t>
            </w:r>
            <w:r w:rsidRPr="00323DB8">
              <w:rPr>
                <w:rFonts w:eastAsia="Calibri" w:cs="Arial"/>
                <w:color w:val="FF0000"/>
                <w:szCs w:val="18"/>
              </w:rPr>
              <w:t>*</w:t>
            </w:r>
          </w:p>
          <w:p w14:paraId="63570DC9" w14:textId="77777777" w:rsidR="00957C22" w:rsidRPr="005114CE" w:rsidRDefault="00957C22" w:rsidP="008418FC">
            <w:r>
              <w:t>(Main Contact)</w:t>
            </w:r>
            <w:r w:rsidRPr="00323DB8">
              <w:rPr>
                <w:rFonts w:eastAsia="Calibri" w:cs="Arial"/>
                <w:color w:val="FF0000"/>
                <w:szCs w:val="18"/>
              </w:rPr>
              <w:t xml:space="preserve"> </w:t>
            </w:r>
          </w:p>
        </w:tc>
        <w:tc>
          <w:tcPr>
            <w:tcW w:w="7750" w:type="dxa"/>
            <w:tcBorders>
              <w:bottom w:val="single" w:sz="4" w:space="0" w:color="auto"/>
            </w:tcBorders>
            <w:vAlign w:val="bottom"/>
          </w:tcPr>
          <w:p w14:paraId="1DB8BA8D" w14:textId="77777777" w:rsidR="00957C22" w:rsidRPr="009C220D" w:rsidRDefault="00957C22" w:rsidP="008418FC">
            <w:pPr>
              <w:pStyle w:val="FieldText"/>
            </w:pPr>
          </w:p>
        </w:tc>
      </w:tr>
      <w:tr w:rsidR="00957C22" w:rsidRPr="005114CE" w14:paraId="201238CD" w14:textId="77777777" w:rsidTr="00F379B5">
        <w:trPr>
          <w:trHeight w:val="971"/>
        </w:trPr>
        <w:tc>
          <w:tcPr>
            <w:tcW w:w="1606" w:type="dxa"/>
            <w:vAlign w:val="bottom"/>
          </w:tcPr>
          <w:p w14:paraId="7E3399EC" w14:textId="77777777" w:rsidR="00957C22" w:rsidRDefault="00957C22" w:rsidP="008418FC"/>
          <w:p w14:paraId="1CA4EC6C" w14:textId="77777777" w:rsidR="00957C22" w:rsidRDefault="00957C22" w:rsidP="008418FC">
            <w:proofErr w:type="spellStart"/>
            <w:r w:rsidRPr="00BB0121">
              <w:rPr>
                <w:b/>
                <w:bCs/>
              </w:rPr>
              <w:t>Secondaryt</w:t>
            </w:r>
            <w:proofErr w:type="spellEnd"/>
            <w:r w:rsidRPr="00BB0121">
              <w:rPr>
                <w:b/>
                <w:bCs/>
              </w:rPr>
              <w:t xml:space="preserve"> Phone Number:</w:t>
            </w:r>
            <w:r>
              <w:t xml:space="preserve"> </w:t>
            </w:r>
            <w:r w:rsidRPr="00323DB8">
              <w:rPr>
                <w:rFonts w:eastAsia="Calibri" w:cs="Arial"/>
                <w:color w:val="FF0000"/>
                <w:szCs w:val="18"/>
              </w:rPr>
              <w:t>*</w:t>
            </w:r>
          </w:p>
          <w:p w14:paraId="7E0E9E1B" w14:textId="77777777" w:rsidR="00957C22" w:rsidRPr="005114CE" w:rsidRDefault="00957C22" w:rsidP="008418FC">
            <w:r>
              <w:t>(Main Contact)</w:t>
            </w:r>
            <w:r w:rsidRPr="00323DB8">
              <w:rPr>
                <w:rFonts w:eastAsia="Calibri" w:cs="Arial"/>
                <w:color w:val="FF0000"/>
                <w:szCs w:val="18"/>
              </w:rPr>
              <w:t xml:space="preserve"> </w:t>
            </w:r>
          </w:p>
        </w:tc>
        <w:tc>
          <w:tcPr>
            <w:tcW w:w="7750" w:type="dxa"/>
            <w:tcBorders>
              <w:bottom w:val="single" w:sz="4" w:space="0" w:color="auto"/>
            </w:tcBorders>
            <w:vAlign w:val="bottom"/>
          </w:tcPr>
          <w:p w14:paraId="11D47ED4" w14:textId="77777777" w:rsidR="00957C22" w:rsidRPr="009C220D" w:rsidRDefault="00957C22" w:rsidP="008418FC">
            <w:pPr>
              <w:pStyle w:val="FieldText"/>
            </w:pPr>
          </w:p>
        </w:tc>
      </w:tr>
    </w:tbl>
    <w:p w14:paraId="7619C345" w14:textId="77777777" w:rsidR="00957C22" w:rsidRDefault="00957C22" w:rsidP="00957C22"/>
    <w:p w14:paraId="1DBFE411" w14:textId="77777777" w:rsidR="00C550FC" w:rsidRDefault="00C550FC" w:rsidP="00957C22">
      <w:pPr>
        <w:rPr>
          <w:b/>
          <w:bCs/>
        </w:rPr>
      </w:pPr>
    </w:p>
    <w:p w14:paraId="5AF2C6B2" w14:textId="10802E76" w:rsidR="00C550FC" w:rsidRDefault="00C550FC" w:rsidP="00957C22">
      <w:pPr>
        <w:rPr>
          <w:b/>
          <w:bCs/>
        </w:rPr>
      </w:pPr>
    </w:p>
    <w:p w14:paraId="20832588" w14:textId="6243A2E1" w:rsidR="00F379B5" w:rsidRDefault="00F379B5" w:rsidP="00957C22">
      <w:pPr>
        <w:rPr>
          <w:b/>
          <w:bCs/>
        </w:rPr>
      </w:pPr>
    </w:p>
    <w:p w14:paraId="57CC6EB9" w14:textId="77777777" w:rsidR="00F379B5" w:rsidRDefault="00F379B5" w:rsidP="00957C22">
      <w:pPr>
        <w:rPr>
          <w:b/>
          <w:bCs/>
        </w:rPr>
      </w:pPr>
    </w:p>
    <w:p w14:paraId="34CF4EAD" w14:textId="77777777" w:rsidR="00C550FC" w:rsidRDefault="00C550FC" w:rsidP="00957C22">
      <w:pPr>
        <w:rPr>
          <w:b/>
          <w:bCs/>
        </w:rPr>
      </w:pPr>
    </w:p>
    <w:p w14:paraId="5565341D" w14:textId="2EBD721B" w:rsidR="00957C22" w:rsidRPr="00442448" w:rsidRDefault="00957C22" w:rsidP="00957C22">
      <w:pPr>
        <w:rPr>
          <w:b/>
          <w:bCs/>
        </w:rPr>
      </w:pPr>
      <w:r>
        <w:rPr>
          <w:b/>
          <w:bCs/>
        </w:rPr>
        <w:lastRenderedPageBreak/>
        <w:t xml:space="preserve">Note: </w:t>
      </w:r>
      <w:r w:rsidRPr="00442448">
        <w:rPr>
          <w:b/>
          <w:bCs/>
        </w:rPr>
        <w:t xml:space="preserve">If </w:t>
      </w:r>
      <w:r>
        <w:rPr>
          <w:b/>
          <w:bCs/>
        </w:rPr>
        <w:t xml:space="preserve">the </w:t>
      </w:r>
      <w:r w:rsidRPr="00442448">
        <w:rPr>
          <w:b/>
          <w:bCs/>
        </w:rPr>
        <w:t xml:space="preserve">Main contact </w:t>
      </w:r>
      <w:r>
        <w:rPr>
          <w:b/>
          <w:bCs/>
        </w:rPr>
        <w:t xml:space="preserve">listed </w:t>
      </w:r>
      <w:r w:rsidRPr="00442448">
        <w:rPr>
          <w:b/>
          <w:bCs/>
        </w:rPr>
        <w:t>above is</w:t>
      </w:r>
      <w:r>
        <w:rPr>
          <w:b/>
          <w:bCs/>
        </w:rPr>
        <w:t xml:space="preserve"> not</w:t>
      </w:r>
      <w:r w:rsidRPr="00442448">
        <w:rPr>
          <w:b/>
          <w:bCs/>
        </w:rPr>
        <w:t xml:space="preserve"> </w:t>
      </w:r>
      <w:r>
        <w:rPr>
          <w:b/>
          <w:bCs/>
        </w:rPr>
        <w:t>an employee at the</w:t>
      </w:r>
      <w:r w:rsidRPr="00442448">
        <w:rPr>
          <w:b/>
          <w:bCs/>
        </w:rPr>
        <w:t xml:space="preserve"> nominated company</w:t>
      </w:r>
      <w:r>
        <w:rPr>
          <w:b/>
          <w:bCs/>
        </w:rPr>
        <w:t>,</w:t>
      </w:r>
      <w:r w:rsidRPr="00442448">
        <w:rPr>
          <w:b/>
          <w:bCs/>
        </w:rPr>
        <w:t xml:space="preserve"> please prov</w:t>
      </w:r>
      <w:r>
        <w:rPr>
          <w:b/>
          <w:bCs/>
        </w:rPr>
        <w:t>ide</w:t>
      </w:r>
      <w:r w:rsidRPr="00442448">
        <w:rPr>
          <w:b/>
          <w:bCs/>
        </w:rPr>
        <w:t xml:space="preserve"> </w:t>
      </w:r>
      <w:r>
        <w:rPr>
          <w:b/>
          <w:bCs/>
        </w:rPr>
        <w:t xml:space="preserve">an </w:t>
      </w:r>
      <w:r w:rsidRPr="00442448">
        <w:rPr>
          <w:b/>
          <w:bCs/>
        </w:rPr>
        <w:t xml:space="preserve">additional point of contact </w:t>
      </w:r>
      <w:r>
        <w:rPr>
          <w:b/>
          <w:bCs/>
        </w:rPr>
        <w:t>employed at the</w:t>
      </w:r>
      <w:r w:rsidRPr="00442448">
        <w:rPr>
          <w:b/>
          <w:bCs/>
        </w:rPr>
        <w:t xml:space="preserve"> nominated company</w:t>
      </w:r>
      <w:r>
        <w:rPr>
          <w:b/>
          <w:bCs/>
        </w:rPr>
        <w:t xml:space="preserve"> below:</w:t>
      </w:r>
    </w:p>
    <w:p w14:paraId="268D14BA" w14:textId="66B81E01" w:rsidR="00957C22" w:rsidRDefault="00957C22" w:rsidP="00957C22">
      <w:pPr>
        <w:pStyle w:val="Heading2"/>
        <w:tabs>
          <w:tab w:val="center" w:pos="4680"/>
          <w:tab w:val="right" w:pos="9360"/>
        </w:tabs>
        <w:jc w:val="left"/>
      </w:pPr>
      <w:r>
        <w:tab/>
      </w:r>
      <w:r w:rsidR="00F379B5">
        <w:t>Contact at Nominated Company (If not already provided above)</w:t>
      </w:r>
      <w:r>
        <w:tab/>
      </w:r>
    </w:p>
    <w:p w14:paraId="0D60F565" w14:textId="77777777" w:rsidR="00957C22" w:rsidRPr="00D1450D" w:rsidRDefault="00957C22" w:rsidP="00957C22"/>
    <w:tbl>
      <w:tblPr>
        <w:tblW w:w="4998" w:type="pct"/>
        <w:tblLayout w:type="fixed"/>
        <w:tblCellMar>
          <w:left w:w="0" w:type="dxa"/>
          <w:right w:w="0" w:type="dxa"/>
        </w:tblCellMar>
        <w:tblLook w:val="0000" w:firstRow="0" w:lastRow="0" w:firstColumn="0" w:lastColumn="0" w:noHBand="0" w:noVBand="0"/>
      </w:tblPr>
      <w:tblGrid>
        <w:gridCol w:w="2229"/>
        <w:gridCol w:w="7127"/>
      </w:tblGrid>
      <w:tr w:rsidR="00957C22" w:rsidRPr="009C220D" w14:paraId="06DE6C04" w14:textId="77777777" w:rsidTr="004E241C">
        <w:trPr>
          <w:trHeight w:val="708"/>
        </w:trPr>
        <w:tc>
          <w:tcPr>
            <w:tcW w:w="2229" w:type="dxa"/>
            <w:vAlign w:val="bottom"/>
          </w:tcPr>
          <w:p w14:paraId="5BB2E4A7" w14:textId="77777777" w:rsidR="00957C22" w:rsidRPr="00BA1673" w:rsidRDefault="00957C22" w:rsidP="008418FC">
            <w:pPr>
              <w:rPr>
                <w:b/>
                <w:bCs/>
              </w:rPr>
            </w:pPr>
            <w:r w:rsidRPr="00BA1673">
              <w:rPr>
                <w:b/>
                <w:bCs/>
              </w:rPr>
              <w:t>Company Name:</w:t>
            </w:r>
            <w:r>
              <w:t xml:space="preserve"> </w:t>
            </w:r>
            <w:r w:rsidRPr="00323DB8">
              <w:rPr>
                <w:rFonts w:eastAsia="Calibri" w:cs="Arial"/>
                <w:color w:val="FF0000"/>
                <w:szCs w:val="18"/>
              </w:rPr>
              <w:t>*</w:t>
            </w:r>
          </w:p>
          <w:p w14:paraId="78FAC703" w14:textId="77777777" w:rsidR="00957C22" w:rsidRDefault="00957C22"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47B1B0F4" w14:textId="77777777" w:rsidR="00957C22" w:rsidRPr="009C220D" w:rsidRDefault="00957C22" w:rsidP="008418FC">
            <w:pPr>
              <w:pStyle w:val="FieldText"/>
            </w:pPr>
          </w:p>
        </w:tc>
      </w:tr>
      <w:tr w:rsidR="00957C22" w:rsidRPr="009C220D" w14:paraId="56288676" w14:textId="77777777" w:rsidTr="004E241C">
        <w:trPr>
          <w:trHeight w:val="714"/>
        </w:trPr>
        <w:tc>
          <w:tcPr>
            <w:tcW w:w="2229" w:type="dxa"/>
            <w:vAlign w:val="bottom"/>
          </w:tcPr>
          <w:p w14:paraId="1DE29418" w14:textId="77777777" w:rsidR="00957C22" w:rsidRDefault="00957C22" w:rsidP="008418FC">
            <w:r w:rsidRPr="00BA1673">
              <w:rPr>
                <w:b/>
                <w:bCs/>
              </w:rPr>
              <w:t>First Name</w:t>
            </w:r>
            <w:r>
              <w:t xml:space="preserve">: </w:t>
            </w:r>
            <w:r w:rsidRPr="00323DB8">
              <w:rPr>
                <w:rFonts w:eastAsia="Calibri" w:cs="Arial"/>
                <w:color w:val="FF0000"/>
                <w:szCs w:val="18"/>
              </w:rPr>
              <w:t>*</w:t>
            </w:r>
          </w:p>
          <w:p w14:paraId="185830DE" w14:textId="77777777" w:rsidR="00957C22" w:rsidRDefault="00957C22"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0A576774" w14:textId="77777777" w:rsidR="00957C22" w:rsidRPr="009C220D" w:rsidRDefault="00957C22" w:rsidP="008418FC">
            <w:pPr>
              <w:pStyle w:val="FieldText"/>
            </w:pPr>
          </w:p>
        </w:tc>
      </w:tr>
      <w:tr w:rsidR="00957C22" w:rsidRPr="009C220D" w14:paraId="7AE96057" w14:textId="77777777" w:rsidTr="004E241C">
        <w:trPr>
          <w:trHeight w:val="708"/>
        </w:trPr>
        <w:tc>
          <w:tcPr>
            <w:tcW w:w="2229" w:type="dxa"/>
            <w:vAlign w:val="bottom"/>
          </w:tcPr>
          <w:p w14:paraId="6BBB34FB" w14:textId="77777777" w:rsidR="00957C22" w:rsidRDefault="00957C22" w:rsidP="008418FC">
            <w:r w:rsidRPr="00BA1673">
              <w:rPr>
                <w:b/>
                <w:bCs/>
              </w:rPr>
              <w:t>Last Name</w:t>
            </w:r>
            <w:r>
              <w:t xml:space="preserve">: </w:t>
            </w:r>
            <w:r w:rsidRPr="00323DB8">
              <w:rPr>
                <w:rFonts w:eastAsia="Calibri" w:cs="Arial"/>
                <w:color w:val="FF0000"/>
                <w:szCs w:val="18"/>
              </w:rPr>
              <w:t>*</w:t>
            </w:r>
          </w:p>
          <w:p w14:paraId="07EC7267" w14:textId="77777777" w:rsidR="00957C22" w:rsidRDefault="00957C22"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14ED9E94" w14:textId="77777777" w:rsidR="00957C22" w:rsidRPr="009C220D" w:rsidRDefault="00957C22" w:rsidP="008418FC">
            <w:pPr>
              <w:pStyle w:val="FieldText"/>
            </w:pPr>
          </w:p>
        </w:tc>
      </w:tr>
      <w:tr w:rsidR="00957C22" w:rsidRPr="009C220D" w14:paraId="45F1A8D2" w14:textId="77777777" w:rsidTr="004E241C">
        <w:trPr>
          <w:trHeight w:val="708"/>
        </w:trPr>
        <w:tc>
          <w:tcPr>
            <w:tcW w:w="2229" w:type="dxa"/>
            <w:vAlign w:val="bottom"/>
          </w:tcPr>
          <w:p w14:paraId="6621DBDE" w14:textId="77777777" w:rsidR="00957C22" w:rsidRDefault="00957C22" w:rsidP="008418FC">
            <w:r w:rsidRPr="00BA1673">
              <w:rPr>
                <w:b/>
                <w:bCs/>
              </w:rPr>
              <w:t>Official Title</w:t>
            </w:r>
            <w:r>
              <w:t xml:space="preserve">: </w:t>
            </w:r>
            <w:r w:rsidRPr="00323DB8">
              <w:rPr>
                <w:rFonts w:eastAsia="Calibri" w:cs="Arial"/>
                <w:color w:val="FF0000"/>
                <w:szCs w:val="18"/>
              </w:rPr>
              <w:t>*</w:t>
            </w:r>
          </w:p>
          <w:p w14:paraId="3BFCD400" w14:textId="77777777" w:rsidR="00957C22" w:rsidRDefault="00957C22"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6D5DE39B" w14:textId="77777777" w:rsidR="00957C22" w:rsidRPr="009C220D" w:rsidRDefault="00957C22" w:rsidP="008418FC">
            <w:pPr>
              <w:pStyle w:val="FieldText"/>
            </w:pPr>
          </w:p>
        </w:tc>
      </w:tr>
      <w:tr w:rsidR="00957C22" w:rsidRPr="005114CE" w14:paraId="355CA90C" w14:textId="77777777" w:rsidTr="004E241C">
        <w:trPr>
          <w:trHeight w:val="685"/>
        </w:trPr>
        <w:tc>
          <w:tcPr>
            <w:tcW w:w="2229" w:type="dxa"/>
            <w:vAlign w:val="bottom"/>
          </w:tcPr>
          <w:p w14:paraId="62E64F56" w14:textId="77777777" w:rsidR="00957C22" w:rsidRDefault="00957C22" w:rsidP="008418FC">
            <w:r w:rsidRPr="00BB0121">
              <w:rPr>
                <w:b/>
                <w:bCs/>
              </w:rPr>
              <w:t>Email Address</w:t>
            </w:r>
            <w:r>
              <w:t xml:space="preserve">: </w:t>
            </w:r>
            <w:r w:rsidRPr="00323DB8">
              <w:rPr>
                <w:rFonts w:eastAsia="Calibri" w:cs="Arial"/>
                <w:color w:val="FF0000"/>
                <w:szCs w:val="18"/>
              </w:rPr>
              <w:t>*</w:t>
            </w:r>
          </w:p>
          <w:p w14:paraId="387E8849" w14:textId="77777777" w:rsidR="00957C22" w:rsidRPr="005114CE" w:rsidRDefault="00957C22"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693F1D87" w14:textId="77777777" w:rsidR="00957C22" w:rsidRPr="008E72CF" w:rsidRDefault="00957C22" w:rsidP="008418FC">
            <w:pPr>
              <w:pStyle w:val="FieldText"/>
            </w:pPr>
          </w:p>
        </w:tc>
      </w:tr>
      <w:tr w:rsidR="00957C22" w:rsidRPr="005114CE" w14:paraId="2D547C30" w14:textId="77777777" w:rsidTr="004E241C">
        <w:trPr>
          <w:trHeight w:val="799"/>
        </w:trPr>
        <w:tc>
          <w:tcPr>
            <w:tcW w:w="2229" w:type="dxa"/>
            <w:vAlign w:val="bottom"/>
          </w:tcPr>
          <w:p w14:paraId="3ECE0581" w14:textId="77777777" w:rsidR="00957C22" w:rsidRPr="00BB0121" w:rsidRDefault="00957C22" w:rsidP="008418FC">
            <w:pPr>
              <w:rPr>
                <w:b/>
                <w:bCs/>
              </w:rPr>
            </w:pPr>
            <w:r w:rsidRPr="00BB0121">
              <w:rPr>
                <w:b/>
                <w:bCs/>
              </w:rPr>
              <w:t>Phone Number:</w:t>
            </w:r>
            <w:r>
              <w:t xml:space="preserve"> </w:t>
            </w:r>
            <w:r w:rsidRPr="00323DB8">
              <w:rPr>
                <w:rFonts w:eastAsia="Calibri" w:cs="Arial"/>
                <w:color w:val="FF0000"/>
                <w:szCs w:val="18"/>
              </w:rPr>
              <w:t>*</w:t>
            </w:r>
          </w:p>
          <w:p w14:paraId="00B5FF08" w14:textId="77777777" w:rsidR="00957C22" w:rsidRPr="005114CE" w:rsidRDefault="00957C22"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61058F3A" w14:textId="77777777" w:rsidR="00957C22" w:rsidRPr="009C220D" w:rsidRDefault="00957C22" w:rsidP="008418FC">
            <w:pPr>
              <w:pStyle w:val="FieldText"/>
            </w:pPr>
          </w:p>
        </w:tc>
      </w:tr>
    </w:tbl>
    <w:p w14:paraId="1D2D13C2" w14:textId="77777777" w:rsidR="00957C22" w:rsidRDefault="00957C22" w:rsidP="00957C22"/>
    <w:p w14:paraId="1F0BE3D9" w14:textId="77777777" w:rsidR="00C550FC" w:rsidRDefault="00C550FC" w:rsidP="00957C22">
      <w:pPr>
        <w:ind w:right="-20"/>
      </w:pPr>
    </w:p>
    <w:p w14:paraId="4CA5B006" w14:textId="77777777" w:rsidR="0000525E" w:rsidRDefault="005E6621" w:rsidP="0000525E">
      <w:pPr>
        <w:pStyle w:val="Heading2"/>
      </w:pPr>
      <w:r w:rsidRPr="005E6621">
        <w:t>Rising Star Company Award</w:t>
      </w:r>
    </w:p>
    <w:p w14:paraId="0B5EA4A2" w14:textId="77777777" w:rsidR="00791DE6" w:rsidRDefault="00791DE6" w:rsidP="00EB5AAC">
      <w:pPr>
        <w:ind w:right="-20"/>
        <w:rPr>
          <w:rFonts w:eastAsia="Calibri" w:cs="Arial"/>
          <w:i/>
          <w:iCs/>
          <w:szCs w:val="18"/>
          <w:lang w:val="en-GB"/>
        </w:rPr>
      </w:pPr>
    </w:p>
    <w:p w14:paraId="0505D3CB" w14:textId="77777777" w:rsidR="00DA3AAB" w:rsidRPr="00DA3AAB" w:rsidRDefault="00DA3AAB" w:rsidP="00DA3AAB">
      <w:pPr>
        <w:ind w:right="-20"/>
        <w:rPr>
          <w:rFonts w:ascii="Arial" w:hAnsi="Arial" w:cs="Arial"/>
        </w:rPr>
      </w:pPr>
      <w:r w:rsidRPr="00DA3AAB">
        <w:rPr>
          <w:rFonts w:ascii="Arial" w:hAnsi="Arial" w:cs="Arial"/>
        </w:rPr>
        <w:t xml:space="preserve">The Rising Star Company recognizes the achievements of either a genuine startup or an existing business that has moved into a brand-new field. </w:t>
      </w:r>
    </w:p>
    <w:p w14:paraId="4B9AB3CA" w14:textId="77777777" w:rsidR="00DA3AAB" w:rsidRPr="00DA3AAB" w:rsidRDefault="00DA3AAB" w:rsidP="00DA3AAB">
      <w:pPr>
        <w:ind w:right="-20"/>
        <w:rPr>
          <w:rFonts w:ascii="Arial" w:hAnsi="Arial" w:cs="Arial"/>
        </w:rPr>
      </w:pPr>
    </w:p>
    <w:p w14:paraId="08F035B2" w14:textId="77777777" w:rsidR="00DA3AAB" w:rsidRPr="00DA3AAB" w:rsidRDefault="00DA3AAB" w:rsidP="00DA3AAB">
      <w:pPr>
        <w:ind w:right="-20"/>
        <w:rPr>
          <w:rFonts w:ascii="Arial" w:hAnsi="Arial" w:cs="Arial"/>
        </w:rPr>
      </w:pPr>
      <w:r w:rsidRPr="00DA3AAB">
        <w:rPr>
          <w:rFonts w:ascii="Arial" w:hAnsi="Arial" w:cs="Arial"/>
        </w:rPr>
        <w:t>Judges will look for businesses that are establishing themselves as a key player in any energy or chemical discipline, including investments, finance, and trade. Entrants may include companies with a regional focus that have successfully positioned themselves on the world stage, investing or trading startups that are gaining ground on established giants, or energy businesses that have shifted their entire focus into another section of the value chain.</w:t>
      </w:r>
    </w:p>
    <w:p w14:paraId="024891B5" w14:textId="77777777" w:rsidR="00DA3AAB" w:rsidRPr="00DA3AAB" w:rsidRDefault="00DA3AAB" w:rsidP="00DA3AAB">
      <w:pPr>
        <w:ind w:right="-20"/>
        <w:rPr>
          <w:rFonts w:ascii="Arial" w:hAnsi="Arial" w:cs="Arial"/>
        </w:rPr>
      </w:pPr>
    </w:p>
    <w:p w14:paraId="350A8E64" w14:textId="77777777" w:rsidR="00DA3AAB" w:rsidRPr="00DA3AAB" w:rsidRDefault="00DA3AAB" w:rsidP="00DA3AAB">
      <w:pPr>
        <w:ind w:right="-20"/>
        <w:rPr>
          <w:rFonts w:ascii="Arial" w:hAnsi="Arial" w:cs="Arial"/>
          <w:i/>
          <w:iCs/>
        </w:rPr>
      </w:pPr>
      <w:r w:rsidRPr="00DA3AAB">
        <w:rPr>
          <w:rFonts w:ascii="Arial" w:hAnsi="Arial" w:cs="Arial"/>
          <w:i/>
          <w:iCs/>
        </w:rPr>
        <w:t xml:space="preserve">In the interests of evaluating track records, judges will consider all energy companies created since January 2013. </w:t>
      </w:r>
    </w:p>
    <w:p w14:paraId="78C00E89" w14:textId="77777777" w:rsidR="00DA3AAB" w:rsidRPr="00DA3AAB" w:rsidRDefault="00DA3AAB" w:rsidP="00DA3AAB">
      <w:pPr>
        <w:ind w:right="-20"/>
        <w:rPr>
          <w:rFonts w:ascii="Arial" w:hAnsi="Arial" w:cs="Arial"/>
        </w:rPr>
      </w:pPr>
    </w:p>
    <w:p w14:paraId="7AFA8372" w14:textId="77777777" w:rsidR="00DA3AAB" w:rsidRPr="00DA3AAB" w:rsidRDefault="00DA3AAB" w:rsidP="00DA3AAB">
      <w:pPr>
        <w:ind w:right="-20"/>
        <w:rPr>
          <w:rFonts w:ascii="Arial" w:hAnsi="Arial" w:cs="Arial"/>
          <w:b/>
          <w:bCs/>
        </w:rPr>
      </w:pPr>
      <w:r w:rsidRPr="00DA3AAB">
        <w:rPr>
          <w:rFonts w:ascii="Arial" w:hAnsi="Arial" w:cs="Arial"/>
          <w:b/>
          <w:bCs/>
        </w:rPr>
        <w:t>Judging Criteria</w:t>
      </w:r>
    </w:p>
    <w:p w14:paraId="779198FB" w14:textId="77777777" w:rsidR="00DA3AAB" w:rsidRPr="00DA3AAB" w:rsidRDefault="00DA3AAB" w:rsidP="00DA3AAB">
      <w:pPr>
        <w:numPr>
          <w:ilvl w:val="0"/>
          <w:numId w:val="15"/>
        </w:numPr>
        <w:ind w:right="-20"/>
        <w:rPr>
          <w:rFonts w:ascii="Arial" w:hAnsi="Arial" w:cs="Arial"/>
        </w:rPr>
      </w:pPr>
      <w:r w:rsidRPr="00DA3AAB">
        <w:rPr>
          <w:rFonts w:ascii="Arial" w:hAnsi="Arial" w:cs="Arial"/>
        </w:rPr>
        <w:t>Financial Results – growth in particular</w:t>
      </w:r>
    </w:p>
    <w:p w14:paraId="27A6DD08" w14:textId="77777777" w:rsidR="00DA3AAB" w:rsidRPr="00DA3AAB" w:rsidRDefault="00DA3AAB" w:rsidP="00DA3AAB">
      <w:pPr>
        <w:numPr>
          <w:ilvl w:val="0"/>
          <w:numId w:val="15"/>
        </w:numPr>
        <w:ind w:right="-20"/>
        <w:rPr>
          <w:rFonts w:ascii="Arial" w:hAnsi="Arial" w:cs="Arial"/>
        </w:rPr>
      </w:pPr>
      <w:r w:rsidRPr="00DA3AAB">
        <w:rPr>
          <w:rFonts w:ascii="Arial" w:hAnsi="Arial" w:cs="Arial"/>
        </w:rPr>
        <w:t>Innovation</w:t>
      </w:r>
    </w:p>
    <w:p w14:paraId="477A3B85" w14:textId="77777777" w:rsidR="00DA3AAB" w:rsidRPr="00DA3AAB" w:rsidRDefault="00DA3AAB" w:rsidP="00DA3AAB">
      <w:pPr>
        <w:numPr>
          <w:ilvl w:val="0"/>
          <w:numId w:val="15"/>
        </w:numPr>
        <w:ind w:right="-20"/>
        <w:rPr>
          <w:rFonts w:ascii="Arial" w:hAnsi="Arial" w:cs="Arial"/>
        </w:rPr>
      </w:pPr>
      <w:r w:rsidRPr="00DA3AAB">
        <w:rPr>
          <w:rFonts w:ascii="Arial" w:hAnsi="Arial" w:cs="Arial"/>
        </w:rPr>
        <w:t>Net Job Growth</w:t>
      </w:r>
    </w:p>
    <w:p w14:paraId="374A3F53" w14:textId="77777777" w:rsidR="00DA3AAB" w:rsidRPr="00DA3AAB" w:rsidRDefault="00DA3AAB" w:rsidP="00DA3AAB">
      <w:pPr>
        <w:numPr>
          <w:ilvl w:val="0"/>
          <w:numId w:val="15"/>
        </w:numPr>
        <w:ind w:right="-20"/>
        <w:rPr>
          <w:rFonts w:ascii="Arial" w:hAnsi="Arial" w:cs="Arial"/>
        </w:rPr>
      </w:pPr>
      <w:r w:rsidRPr="00DA3AAB">
        <w:rPr>
          <w:rFonts w:ascii="Arial" w:hAnsi="Arial" w:cs="Arial"/>
        </w:rPr>
        <w:t>Operational Excellence and Adaptability</w:t>
      </w:r>
    </w:p>
    <w:p w14:paraId="366C1D1C" w14:textId="77777777" w:rsidR="00DA3AAB" w:rsidRPr="00DA3AAB" w:rsidRDefault="00DA3AAB" w:rsidP="00DA3AAB">
      <w:pPr>
        <w:numPr>
          <w:ilvl w:val="0"/>
          <w:numId w:val="15"/>
        </w:numPr>
        <w:ind w:right="-20"/>
        <w:rPr>
          <w:rFonts w:ascii="Arial" w:hAnsi="Arial" w:cs="Arial"/>
        </w:rPr>
      </w:pPr>
      <w:r w:rsidRPr="00DA3AAB">
        <w:rPr>
          <w:rFonts w:ascii="Arial" w:hAnsi="Arial" w:cs="Arial"/>
        </w:rPr>
        <w:t>Scope</w:t>
      </w:r>
    </w:p>
    <w:p w14:paraId="6CA5795C" w14:textId="77777777" w:rsidR="00DA3AAB" w:rsidRPr="00DA3AAB" w:rsidRDefault="00DA3AAB" w:rsidP="00DA3AAB">
      <w:pPr>
        <w:numPr>
          <w:ilvl w:val="0"/>
          <w:numId w:val="15"/>
        </w:numPr>
        <w:ind w:right="-20"/>
        <w:rPr>
          <w:rFonts w:ascii="Arial" w:hAnsi="Arial" w:cs="Arial"/>
        </w:rPr>
      </w:pPr>
      <w:r w:rsidRPr="00DA3AAB">
        <w:rPr>
          <w:rFonts w:ascii="Arial" w:hAnsi="Arial" w:cs="Arial"/>
        </w:rPr>
        <w:t>Strategic Vision</w:t>
      </w:r>
    </w:p>
    <w:p w14:paraId="4EB03E4C" w14:textId="77777777" w:rsidR="00D20D4D" w:rsidRDefault="005D3AAC" w:rsidP="005E6621">
      <w:pPr>
        <w:ind w:right="-20"/>
      </w:pPr>
      <w:r>
        <w:br/>
        <w:t xml:space="preserve">The </w:t>
      </w:r>
      <w:hyperlink r:id="rId12" w:tgtFrame="_blank" w:history="1">
        <w:r>
          <w:rPr>
            <w:rStyle w:val="Hyperlink"/>
          </w:rPr>
          <w:t>judging criteria glossary</w:t>
        </w:r>
      </w:hyperlink>
      <w:r>
        <w:t> provides suggested content for the criteria below.</w:t>
      </w:r>
    </w:p>
    <w:p w14:paraId="18F3C322" w14:textId="77777777" w:rsidR="00957C22" w:rsidRDefault="00957C22">
      <w:pPr>
        <w:rPr>
          <w:rFonts w:eastAsia="Arial" w:cs="Arial"/>
        </w:rPr>
      </w:pPr>
    </w:p>
    <w:p w14:paraId="2BDEB61D" w14:textId="77777777" w:rsidR="004F3ADB" w:rsidRDefault="004F3ADB" w:rsidP="00187801">
      <w:pPr>
        <w:ind w:right="-20"/>
        <w:rPr>
          <w:rFonts w:eastAsia="Arial" w:cs="Arial"/>
        </w:rPr>
      </w:pPr>
    </w:p>
    <w:p w14:paraId="23245107" w14:textId="77777777" w:rsidR="004F3ADB" w:rsidRDefault="004F3ADB" w:rsidP="00187801">
      <w:pPr>
        <w:ind w:right="-20"/>
        <w:rPr>
          <w:rFonts w:eastAsia="Arial" w:cs="Arial"/>
        </w:rPr>
      </w:pPr>
    </w:p>
    <w:p w14:paraId="543F67FC" w14:textId="77777777" w:rsidR="004F3ADB" w:rsidRDefault="004F3ADB" w:rsidP="00187801">
      <w:pPr>
        <w:ind w:right="-20"/>
        <w:rPr>
          <w:rFonts w:eastAsia="Arial" w:cs="Arial"/>
        </w:rPr>
      </w:pPr>
    </w:p>
    <w:p w14:paraId="50BBCBD0" w14:textId="77777777" w:rsidR="004F3ADB" w:rsidRDefault="004F3ADB" w:rsidP="00187801">
      <w:pPr>
        <w:ind w:right="-20"/>
        <w:rPr>
          <w:rFonts w:eastAsia="Arial" w:cs="Arial"/>
        </w:rPr>
      </w:pPr>
    </w:p>
    <w:p w14:paraId="017F85B4" w14:textId="77777777" w:rsidR="004F3ADB" w:rsidRDefault="004F3ADB" w:rsidP="00187801">
      <w:pPr>
        <w:ind w:right="-20"/>
        <w:rPr>
          <w:rFonts w:eastAsia="Arial" w:cs="Arial"/>
        </w:rPr>
      </w:pPr>
    </w:p>
    <w:p w14:paraId="6A9DD1BD" w14:textId="77777777" w:rsidR="004F3ADB" w:rsidRDefault="004F3ADB" w:rsidP="00187801">
      <w:pPr>
        <w:ind w:right="-20"/>
        <w:rPr>
          <w:rFonts w:eastAsia="Arial" w:cs="Arial"/>
        </w:rPr>
      </w:pPr>
    </w:p>
    <w:p w14:paraId="439FC256" w14:textId="77777777" w:rsidR="004F3ADB" w:rsidRDefault="004F3ADB" w:rsidP="00187801">
      <w:pPr>
        <w:ind w:right="-20"/>
        <w:rPr>
          <w:rFonts w:eastAsia="Arial" w:cs="Arial"/>
        </w:rPr>
      </w:pPr>
    </w:p>
    <w:p w14:paraId="108256E3" w14:textId="77777777" w:rsidR="004F3ADB" w:rsidRDefault="004F3ADB" w:rsidP="00187801">
      <w:pPr>
        <w:ind w:right="-20"/>
        <w:rPr>
          <w:rFonts w:eastAsia="Arial" w:cs="Arial"/>
        </w:rPr>
      </w:pPr>
    </w:p>
    <w:p w14:paraId="7E260AD8" w14:textId="65A1ABEB" w:rsidR="00187801" w:rsidRPr="00EC47E3" w:rsidRDefault="00D20D4D" w:rsidP="00187801">
      <w:pPr>
        <w:ind w:right="-20"/>
        <w:rPr>
          <w:rFonts w:eastAsia="Arial" w:cs="Arial"/>
        </w:rPr>
      </w:pPr>
      <w:r>
        <w:rPr>
          <w:rFonts w:eastAsia="Arial" w:cs="Arial"/>
        </w:rPr>
        <w:lastRenderedPageBreak/>
        <w:t>1</w:t>
      </w:r>
      <w:r w:rsidR="00187801" w:rsidRPr="00EC47E3">
        <w:rPr>
          <w:rFonts w:eastAsia="Arial" w:cs="Arial"/>
        </w:rPr>
        <w:t>.</w:t>
      </w:r>
      <w:r w:rsidR="00187801" w:rsidRPr="00EC47E3">
        <w:rPr>
          <w:rFonts w:eastAsia="Arial" w:cs="Arial"/>
          <w:spacing w:val="-2"/>
        </w:rPr>
        <w:t xml:space="preserve"> </w:t>
      </w:r>
      <w:r w:rsidR="00187801" w:rsidRPr="00EC47E3">
        <w:rPr>
          <w:rFonts w:eastAsia="Arial" w:cs="Arial"/>
        </w:rPr>
        <w:t>Company</w:t>
      </w:r>
      <w:r w:rsidR="00187801" w:rsidRPr="00EC47E3">
        <w:rPr>
          <w:rFonts w:eastAsia="Arial" w:cs="Arial"/>
          <w:spacing w:val="54"/>
        </w:rPr>
        <w:t xml:space="preserve"> </w:t>
      </w:r>
      <w:r w:rsidR="00187801" w:rsidRPr="00EC47E3">
        <w:rPr>
          <w:rFonts w:eastAsia="Arial" w:cs="Arial"/>
        </w:rPr>
        <w:t>Profile</w:t>
      </w:r>
      <w:r w:rsidR="00323DB8">
        <w:rPr>
          <w:rFonts w:eastAsia="Arial" w:cs="Arial"/>
        </w:rPr>
        <w:t xml:space="preserve">: </w:t>
      </w:r>
      <w:r w:rsidR="00187801" w:rsidRPr="00EC47E3">
        <w:rPr>
          <w:rFonts w:eastAsia="Arial" w:cs="Arial"/>
          <w:color w:val="FF0000"/>
          <w:w w:val="142"/>
        </w:rPr>
        <w:t xml:space="preserve">* </w:t>
      </w:r>
      <w:r w:rsidR="00187801" w:rsidRPr="00EC47E3">
        <w:rPr>
          <w:rFonts w:eastAsia="Arial" w:cs="Arial"/>
          <w:color w:val="FF0000"/>
          <w:w w:val="142"/>
          <w:sz w:val="10"/>
          <w:szCs w:val="10"/>
        </w:rPr>
        <w:t>(300 word limit)</w:t>
      </w:r>
    </w:p>
    <w:p w14:paraId="147B095E" w14:textId="77777777" w:rsidR="00187801" w:rsidRPr="00EC47E3" w:rsidRDefault="00323DB8" w:rsidP="00187801">
      <w:pPr>
        <w:spacing w:before="1" w:line="200" w:lineRule="exact"/>
        <w:rPr>
          <w:rFonts w:eastAsiaTheme="minorHAnsi" w:cstheme="minorBidi"/>
        </w:rPr>
      </w:pPr>
      <w:r w:rsidRPr="00EC47E3">
        <w:rPr>
          <w:rFonts w:eastAsiaTheme="minorHAnsi" w:cstheme="minorBidi"/>
          <w:noProof/>
        </w:rPr>
        <mc:AlternateContent>
          <mc:Choice Requires="wps">
            <w:drawing>
              <wp:anchor distT="0" distB="0" distL="114300" distR="114300" simplePos="0" relativeHeight="251658240" behindDoc="0" locked="0" layoutInCell="1" allowOverlap="1" wp14:anchorId="32814A10" wp14:editId="1E6511F6">
                <wp:simplePos x="0" y="0"/>
                <wp:positionH relativeFrom="column">
                  <wp:posOffset>6350</wp:posOffset>
                </wp:positionH>
                <wp:positionV relativeFrom="paragraph">
                  <wp:posOffset>118110</wp:posOffset>
                </wp:positionV>
                <wp:extent cx="5857875" cy="3829050"/>
                <wp:effectExtent l="0" t="0" r="28575" b="19050"/>
                <wp:wrapNone/>
                <wp:docPr id="29" name="Text Box 29"/>
                <wp:cNvGraphicFramePr/>
                <a:graphic xmlns:a="http://schemas.openxmlformats.org/drawingml/2006/main">
                  <a:graphicData uri="http://schemas.microsoft.com/office/word/2010/wordprocessingShape">
                    <wps:wsp>
                      <wps:cNvSpPr txBox="1"/>
                      <wps:spPr>
                        <a:xfrm>
                          <a:off x="0" y="0"/>
                          <a:ext cx="5857875" cy="38290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2AD261D" w14:textId="77777777" w:rsidR="004E7BA9" w:rsidRDefault="004E7BA9" w:rsidP="0018780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2814A10" id="_x0000_t202" coordsize="21600,21600" o:spt="202" path="m,l,21600r21600,l21600,xe">
                <v:stroke joinstyle="miter"/>
                <v:path gradientshapeok="t" o:connecttype="rect"/>
              </v:shapetype>
              <v:shape id="Text Box 29" o:spid="_x0000_s1026" type="#_x0000_t202" style="position:absolute;margin-left:.5pt;margin-top:9.3pt;width:461.25pt;height:3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" fillcolor="white [3201]" strokeweight=".5pt">
                <v:textbox>
                  <w:txbxContent>
                    <w:p w14:paraId="02AD261D" w14:textId="77777777" w:rsidR="004E7BA9" w:rsidRDefault="004E7BA9" w:rsidP="00187801"/>
                  </w:txbxContent>
                </v:textbox>
              </v:shape>
            </w:pict>
          </mc:Fallback>
        </mc:AlternateContent>
      </w:r>
    </w:p>
    <w:p w14:paraId="4F23093B" w14:textId="77777777" w:rsidR="00187801" w:rsidRPr="00EC47E3" w:rsidRDefault="00187801" w:rsidP="00187801">
      <w:pPr>
        <w:spacing w:before="33"/>
        <w:ind w:left="1558" w:right="-20"/>
        <w:rPr>
          <w:rFonts w:eastAsia="Arial" w:cs="Arial"/>
        </w:rPr>
      </w:pPr>
    </w:p>
    <w:p w14:paraId="0E25EB1D" w14:textId="77777777" w:rsidR="00187801" w:rsidRPr="00EC47E3" w:rsidRDefault="00187801" w:rsidP="00187801">
      <w:pPr>
        <w:spacing w:before="33"/>
        <w:ind w:left="1558" w:right="-20"/>
        <w:rPr>
          <w:rFonts w:eastAsia="Arial" w:cs="Arial"/>
        </w:rPr>
      </w:pPr>
    </w:p>
    <w:p w14:paraId="5FB9605F" w14:textId="77777777" w:rsidR="00187801" w:rsidRPr="00EC47E3" w:rsidRDefault="00187801" w:rsidP="00187801">
      <w:pPr>
        <w:spacing w:before="33"/>
        <w:ind w:left="1558" w:right="-20"/>
        <w:rPr>
          <w:rFonts w:eastAsia="Arial" w:cs="Arial"/>
        </w:rPr>
      </w:pPr>
    </w:p>
    <w:p w14:paraId="65B2F620" w14:textId="77777777" w:rsidR="00187801" w:rsidRPr="00EC47E3" w:rsidRDefault="00187801" w:rsidP="00187801">
      <w:pPr>
        <w:spacing w:before="33"/>
        <w:ind w:left="1558" w:right="-20"/>
        <w:rPr>
          <w:rFonts w:eastAsia="Arial" w:cs="Arial"/>
        </w:rPr>
      </w:pPr>
    </w:p>
    <w:p w14:paraId="1D990CC2" w14:textId="77777777" w:rsidR="00187801" w:rsidRPr="00EC47E3" w:rsidRDefault="00187801" w:rsidP="00187801">
      <w:pPr>
        <w:spacing w:before="33"/>
        <w:ind w:left="1558" w:right="-20"/>
        <w:rPr>
          <w:rFonts w:eastAsia="Arial" w:cs="Arial"/>
        </w:rPr>
      </w:pPr>
    </w:p>
    <w:p w14:paraId="138B2DDE" w14:textId="77777777" w:rsidR="00187801" w:rsidRPr="00EC47E3" w:rsidRDefault="00187801" w:rsidP="00187801">
      <w:pPr>
        <w:spacing w:before="33"/>
        <w:ind w:left="1558" w:right="-20"/>
        <w:rPr>
          <w:rFonts w:eastAsia="Arial" w:cs="Arial"/>
        </w:rPr>
      </w:pPr>
    </w:p>
    <w:p w14:paraId="5D6B6AC0" w14:textId="77777777" w:rsidR="00187801" w:rsidRPr="00EC47E3" w:rsidRDefault="00187801" w:rsidP="00187801">
      <w:pPr>
        <w:spacing w:before="33"/>
        <w:ind w:left="1558" w:right="-20"/>
        <w:rPr>
          <w:rFonts w:eastAsia="Arial" w:cs="Arial"/>
        </w:rPr>
      </w:pPr>
    </w:p>
    <w:p w14:paraId="7CEB1E10" w14:textId="77777777" w:rsidR="00187801" w:rsidRDefault="00187801" w:rsidP="00187801">
      <w:pPr>
        <w:spacing w:before="33"/>
        <w:ind w:left="1558" w:right="-20"/>
        <w:rPr>
          <w:rFonts w:eastAsia="Arial" w:cs="Arial"/>
        </w:rPr>
      </w:pPr>
    </w:p>
    <w:p w14:paraId="62ED559B" w14:textId="77777777" w:rsidR="00323DB8" w:rsidRDefault="00323DB8" w:rsidP="00187801">
      <w:pPr>
        <w:spacing w:before="33"/>
        <w:ind w:left="1558" w:right="-20"/>
        <w:rPr>
          <w:rFonts w:eastAsia="Arial" w:cs="Arial"/>
        </w:rPr>
      </w:pPr>
    </w:p>
    <w:p w14:paraId="45F9F6A5" w14:textId="77777777" w:rsidR="00323DB8" w:rsidRDefault="00323DB8" w:rsidP="00187801">
      <w:pPr>
        <w:spacing w:before="33"/>
        <w:ind w:left="1558" w:right="-20"/>
        <w:rPr>
          <w:rFonts w:eastAsia="Arial" w:cs="Arial"/>
        </w:rPr>
      </w:pPr>
    </w:p>
    <w:p w14:paraId="217801E4" w14:textId="77777777" w:rsidR="00323DB8" w:rsidRDefault="00323DB8" w:rsidP="00187801">
      <w:pPr>
        <w:spacing w:before="33"/>
        <w:ind w:left="1558" w:right="-20"/>
        <w:rPr>
          <w:rFonts w:eastAsia="Arial" w:cs="Arial"/>
        </w:rPr>
      </w:pPr>
    </w:p>
    <w:p w14:paraId="13ED5B87" w14:textId="77777777" w:rsidR="00323DB8" w:rsidRPr="00EC47E3" w:rsidRDefault="00323DB8" w:rsidP="00187801">
      <w:pPr>
        <w:spacing w:before="33"/>
        <w:ind w:left="1558" w:right="-20"/>
        <w:rPr>
          <w:rFonts w:eastAsia="Arial" w:cs="Arial"/>
        </w:rPr>
      </w:pPr>
    </w:p>
    <w:p w14:paraId="13DCF967" w14:textId="77777777" w:rsidR="00187801" w:rsidRPr="00EC47E3" w:rsidRDefault="00187801" w:rsidP="00187801">
      <w:pPr>
        <w:spacing w:before="33"/>
        <w:ind w:left="1558" w:right="-20"/>
        <w:rPr>
          <w:rFonts w:eastAsia="Arial" w:cs="Arial"/>
        </w:rPr>
      </w:pPr>
    </w:p>
    <w:p w14:paraId="1F58901A" w14:textId="77777777" w:rsidR="00187801" w:rsidRPr="00EC47E3" w:rsidRDefault="00187801" w:rsidP="00187801">
      <w:pPr>
        <w:spacing w:before="33"/>
        <w:ind w:left="1558" w:right="-20"/>
        <w:rPr>
          <w:rFonts w:eastAsia="Arial" w:cs="Arial"/>
        </w:rPr>
      </w:pPr>
    </w:p>
    <w:p w14:paraId="239D0B51" w14:textId="77777777" w:rsidR="00187801" w:rsidRPr="00EC47E3" w:rsidRDefault="00187801" w:rsidP="00187801">
      <w:pPr>
        <w:spacing w:before="33"/>
        <w:ind w:left="1558" w:right="-20"/>
        <w:rPr>
          <w:rFonts w:eastAsia="Arial" w:cs="Arial"/>
        </w:rPr>
      </w:pPr>
    </w:p>
    <w:p w14:paraId="5AC7DC0B" w14:textId="77777777" w:rsidR="00187801" w:rsidRPr="00EC47E3" w:rsidRDefault="00187801" w:rsidP="00187801">
      <w:pPr>
        <w:spacing w:before="33"/>
        <w:ind w:left="1558" w:right="-20"/>
        <w:rPr>
          <w:rFonts w:eastAsia="Arial" w:cs="Arial"/>
        </w:rPr>
      </w:pPr>
    </w:p>
    <w:p w14:paraId="405185FC" w14:textId="77777777" w:rsidR="00187801" w:rsidRPr="00EC47E3" w:rsidRDefault="00187801" w:rsidP="00187801">
      <w:pPr>
        <w:spacing w:before="33"/>
        <w:ind w:left="1558" w:right="-20"/>
        <w:rPr>
          <w:rFonts w:eastAsia="Arial" w:cs="Arial"/>
        </w:rPr>
      </w:pPr>
    </w:p>
    <w:p w14:paraId="128DF548" w14:textId="77777777" w:rsidR="00187801" w:rsidRPr="00EC47E3" w:rsidRDefault="00187801" w:rsidP="00187801">
      <w:pPr>
        <w:spacing w:before="33"/>
        <w:ind w:left="1558" w:right="-20"/>
        <w:rPr>
          <w:rFonts w:eastAsia="Arial" w:cs="Arial"/>
        </w:rPr>
      </w:pPr>
    </w:p>
    <w:p w14:paraId="6B0791BD" w14:textId="77777777" w:rsidR="00187801" w:rsidRPr="00EC47E3" w:rsidRDefault="00187801" w:rsidP="00187801">
      <w:pPr>
        <w:spacing w:before="33"/>
        <w:ind w:left="1558" w:right="-20"/>
        <w:rPr>
          <w:rFonts w:eastAsia="Arial" w:cs="Arial"/>
        </w:rPr>
      </w:pPr>
    </w:p>
    <w:p w14:paraId="1C6EDD8C" w14:textId="77777777" w:rsidR="00187801" w:rsidRPr="00EC47E3" w:rsidRDefault="00187801" w:rsidP="00187801">
      <w:pPr>
        <w:spacing w:before="33"/>
        <w:ind w:left="1558" w:right="-20"/>
        <w:rPr>
          <w:rFonts w:eastAsia="Arial" w:cs="Arial"/>
        </w:rPr>
      </w:pPr>
    </w:p>
    <w:p w14:paraId="64360E43" w14:textId="77777777" w:rsidR="00187801" w:rsidRDefault="00187801" w:rsidP="00187801">
      <w:pPr>
        <w:spacing w:before="33"/>
        <w:ind w:right="-20"/>
        <w:rPr>
          <w:rFonts w:eastAsia="Arial" w:cs="Arial"/>
        </w:rPr>
      </w:pPr>
    </w:p>
    <w:p w14:paraId="08CE0858" w14:textId="77777777" w:rsidR="00323DB8" w:rsidRPr="00EC47E3" w:rsidRDefault="00323DB8" w:rsidP="00187801">
      <w:pPr>
        <w:spacing w:before="33"/>
        <w:ind w:right="-20"/>
        <w:rPr>
          <w:rFonts w:eastAsia="Arial" w:cs="Arial"/>
        </w:rPr>
      </w:pPr>
    </w:p>
    <w:p w14:paraId="6322CFF0" w14:textId="77777777" w:rsidR="00323DB8" w:rsidRDefault="00323DB8" w:rsidP="00A7294D">
      <w:pPr>
        <w:spacing w:before="33"/>
        <w:ind w:right="-20"/>
        <w:rPr>
          <w:rFonts w:eastAsia="Arial" w:cs="Arial"/>
        </w:rPr>
      </w:pPr>
    </w:p>
    <w:p w14:paraId="58260409" w14:textId="77777777" w:rsidR="00957C22" w:rsidRDefault="00957C22" w:rsidP="00A7294D">
      <w:pPr>
        <w:spacing w:before="33"/>
        <w:ind w:right="-20"/>
        <w:rPr>
          <w:rFonts w:eastAsia="Arial" w:cs="Arial"/>
        </w:rPr>
      </w:pPr>
    </w:p>
    <w:p w14:paraId="5210BB5F" w14:textId="0E985B87" w:rsidR="00957C22" w:rsidRDefault="00957C22" w:rsidP="00A7294D">
      <w:pPr>
        <w:spacing w:before="33"/>
        <w:ind w:right="-20"/>
        <w:rPr>
          <w:rFonts w:eastAsia="Arial" w:cs="Arial"/>
        </w:rPr>
      </w:pPr>
    </w:p>
    <w:p w14:paraId="05FC102E" w14:textId="320568CA" w:rsidR="00957C22" w:rsidRDefault="00957C22" w:rsidP="00A7294D">
      <w:pPr>
        <w:spacing w:before="33"/>
        <w:ind w:right="-20"/>
        <w:rPr>
          <w:rFonts w:eastAsia="Arial" w:cs="Arial"/>
        </w:rPr>
      </w:pPr>
    </w:p>
    <w:p w14:paraId="1491CA14" w14:textId="380219B0" w:rsidR="00957C22" w:rsidRDefault="00957C22" w:rsidP="00A7294D">
      <w:pPr>
        <w:spacing w:before="33"/>
        <w:ind w:right="-20"/>
        <w:rPr>
          <w:rFonts w:eastAsia="Arial" w:cs="Arial"/>
        </w:rPr>
      </w:pPr>
    </w:p>
    <w:p w14:paraId="49901E53" w14:textId="66F10E57" w:rsidR="00323DB8" w:rsidRPr="00323DB8" w:rsidRDefault="00D20D4D" w:rsidP="00A7294D">
      <w:pPr>
        <w:spacing w:before="33"/>
        <w:ind w:right="-20"/>
        <w:rPr>
          <w:rFonts w:eastAsia="Arial" w:cs="Arial"/>
          <w:color w:val="FF0000"/>
          <w:w w:val="142"/>
          <w:sz w:val="10"/>
          <w:szCs w:val="10"/>
        </w:rPr>
      </w:pPr>
      <w:r>
        <w:rPr>
          <w:rFonts w:eastAsia="Arial" w:cs="Arial"/>
        </w:rPr>
        <w:t>2</w:t>
      </w:r>
      <w:r w:rsidR="00187801" w:rsidRPr="00EC47E3">
        <w:rPr>
          <w:rFonts w:eastAsia="Arial" w:cs="Arial"/>
        </w:rPr>
        <w:t>.</w:t>
      </w:r>
      <w:r w:rsidR="00187801" w:rsidRPr="00EC47E3">
        <w:rPr>
          <w:rFonts w:eastAsia="Arial" w:cs="Arial"/>
          <w:spacing w:val="-1"/>
        </w:rPr>
        <w:t xml:space="preserve"> </w:t>
      </w:r>
      <w:r w:rsidR="00187801" w:rsidRPr="00EC47E3">
        <w:rPr>
          <w:rFonts w:eastAsia="Arial" w:cs="Arial"/>
        </w:rPr>
        <w:t>Summary</w:t>
      </w:r>
      <w:r w:rsidR="00A7294D">
        <w:rPr>
          <w:rFonts w:eastAsia="Arial" w:cs="Arial"/>
          <w:spacing w:val="53"/>
        </w:rPr>
        <w:t xml:space="preserve"> </w:t>
      </w:r>
      <w:r w:rsidR="00187801" w:rsidRPr="00EC47E3">
        <w:rPr>
          <w:rFonts w:eastAsia="Arial" w:cs="Arial"/>
        </w:rPr>
        <w:t>a</w:t>
      </w:r>
      <w:r w:rsidR="00187801" w:rsidRPr="00EC47E3">
        <w:rPr>
          <w:rFonts w:eastAsia="Arial" w:cs="Arial"/>
          <w:spacing w:val="-1"/>
        </w:rPr>
        <w:t>n</w:t>
      </w:r>
      <w:r w:rsidR="00187801" w:rsidRPr="00EC47E3">
        <w:rPr>
          <w:rFonts w:eastAsia="Arial" w:cs="Arial"/>
        </w:rPr>
        <w:t>d</w:t>
      </w:r>
      <w:r w:rsidR="00187801" w:rsidRPr="00EC47E3">
        <w:rPr>
          <w:rFonts w:eastAsia="Arial" w:cs="Arial"/>
          <w:spacing w:val="21"/>
        </w:rPr>
        <w:t xml:space="preserve"> </w:t>
      </w:r>
      <w:r w:rsidR="00A7294D">
        <w:rPr>
          <w:rFonts w:eastAsia="Arial" w:cs="Arial"/>
          <w:spacing w:val="21"/>
        </w:rPr>
        <w:t>R</w:t>
      </w:r>
      <w:r w:rsidR="00187801" w:rsidRPr="00EC47E3">
        <w:rPr>
          <w:rFonts w:eastAsia="Arial" w:cs="Arial"/>
          <w:w w:val="108"/>
        </w:rPr>
        <w:t>ational</w:t>
      </w:r>
      <w:r w:rsidR="00187801" w:rsidRPr="00EC47E3">
        <w:rPr>
          <w:rFonts w:eastAsia="Arial" w:cs="Arial"/>
          <w:spacing w:val="-3"/>
          <w:w w:val="108"/>
        </w:rPr>
        <w:t>e</w:t>
      </w:r>
      <w:r w:rsidR="00187801" w:rsidRPr="00EC47E3">
        <w:rPr>
          <w:rFonts w:eastAsia="Arial" w:cs="Arial"/>
          <w:w w:val="108"/>
        </w:rPr>
        <w:t>:</w:t>
      </w:r>
      <w:r w:rsidR="00187801" w:rsidRPr="00EC47E3">
        <w:rPr>
          <w:rFonts w:eastAsia="Arial" w:cs="Arial"/>
          <w:spacing w:val="1"/>
          <w:w w:val="108"/>
        </w:rPr>
        <w:t xml:space="preserve"> </w:t>
      </w:r>
      <w:r w:rsidR="00323DB8" w:rsidRPr="00EC47E3">
        <w:rPr>
          <w:rFonts w:eastAsia="Arial" w:cs="Arial"/>
          <w:color w:val="FF0000"/>
          <w:w w:val="142"/>
        </w:rPr>
        <w:t xml:space="preserve">* </w:t>
      </w:r>
      <w:r w:rsidR="00323DB8" w:rsidRPr="00EC47E3">
        <w:rPr>
          <w:rFonts w:eastAsia="Arial" w:cs="Arial"/>
          <w:color w:val="FF0000"/>
          <w:w w:val="142"/>
          <w:sz w:val="10"/>
          <w:szCs w:val="10"/>
        </w:rPr>
        <w:t>(300 word limit)</w:t>
      </w:r>
    </w:p>
    <w:p w14:paraId="38E844D2" w14:textId="77777777" w:rsidR="00187801" w:rsidRPr="00EC47E3" w:rsidRDefault="00187801" w:rsidP="00A7294D">
      <w:pPr>
        <w:spacing w:before="33"/>
        <w:ind w:right="-20"/>
        <w:rPr>
          <w:rFonts w:eastAsia="Arial" w:cs="Arial"/>
          <w:color w:val="FF0000"/>
          <w:w w:val="142"/>
          <w:sz w:val="10"/>
          <w:szCs w:val="10"/>
        </w:rPr>
      </w:pPr>
      <w:r w:rsidRPr="00EC47E3">
        <w:rPr>
          <w:rFonts w:eastAsia="Arial" w:cs="Arial"/>
        </w:rPr>
        <w:t xml:space="preserve">3-4 </w:t>
      </w:r>
      <w:r w:rsidRPr="00EC47E3">
        <w:rPr>
          <w:rFonts w:eastAsia="Arial" w:cs="Arial"/>
          <w:w w:val="113"/>
        </w:rPr>
        <w:t>highlights</w:t>
      </w:r>
      <w:r w:rsidRPr="00EC47E3">
        <w:rPr>
          <w:rFonts w:eastAsia="Arial" w:cs="Arial"/>
          <w:spacing w:val="-8"/>
          <w:w w:val="113"/>
        </w:rPr>
        <w:t xml:space="preserve"> </w:t>
      </w:r>
      <w:r w:rsidRPr="00EC47E3">
        <w:rPr>
          <w:rFonts w:eastAsia="Arial" w:cs="Arial"/>
        </w:rPr>
        <w:t>that</w:t>
      </w:r>
      <w:r w:rsidRPr="00EC47E3">
        <w:rPr>
          <w:rFonts w:eastAsia="Arial" w:cs="Arial"/>
          <w:spacing w:val="31"/>
        </w:rPr>
        <w:t xml:space="preserve"> </w:t>
      </w:r>
      <w:r w:rsidRPr="00EC47E3">
        <w:rPr>
          <w:rFonts w:eastAsia="Arial" w:cs="Arial"/>
          <w:w w:val="107"/>
        </w:rPr>
        <w:t>com</w:t>
      </w:r>
      <w:r w:rsidRPr="00EC47E3">
        <w:rPr>
          <w:rFonts w:eastAsia="Arial" w:cs="Arial"/>
          <w:spacing w:val="-1"/>
          <w:w w:val="107"/>
        </w:rPr>
        <w:t>m</w:t>
      </w:r>
      <w:r w:rsidRPr="00EC47E3">
        <w:rPr>
          <w:rFonts w:eastAsia="Arial" w:cs="Arial"/>
          <w:w w:val="107"/>
        </w:rPr>
        <w:t>un</w:t>
      </w:r>
      <w:r w:rsidRPr="00EC47E3">
        <w:rPr>
          <w:rFonts w:eastAsia="Arial" w:cs="Arial"/>
          <w:spacing w:val="-1"/>
          <w:w w:val="107"/>
        </w:rPr>
        <w:t>i</w:t>
      </w:r>
      <w:r w:rsidRPr="00EC47E3">
        <w:rPr>
          <w:rFonts w:eastAsia="Arial" w:cs="Arial"/>
          <w:w w:val="107"/>
        </w:rPr>
        <w:t>cate</w:t>
      </w:r>
      <w:r w:rsidRPr="00EC47E3">
        <w:rPr>
          <w:rFonts w:eastAsia="Arial" w:cs="Arial"/>
          <w:spacing w:val="7"/>
          <w:w w:val="107"/>
        </w:rPr>
        <w:t xml:space="preserve"> </w:t>
      </w:r>
      <w:r w:rsidRPr="00EC47E3">
        <w:rPr>
          <w:rFonts w:eastAsia="Arial" w:cs="Arial"/>
        </w:rPr>
        <w:t>why</w:t>
      </w:r>
      <w:r w:rsidRPr="00EC47E3">
        <w:rPr>
          <w:rFonts w:eastAsia="Arial" w:cs="Arial"/>
          <w:spacing w:val="34"/>
        </w:rPr>
        <w:t xml:space="preserve"> </w:t>
      </w:r>
      <w:r w:rsidRPr="00EC47E3">
        <w:rPr>
          <w:rFonts w:eastAsia="Arial" w:cs="Arial"/>
          <w:w w:val="110"/>
        </w:rPr>
        <w:t>yo</w:t>
      </w:r>
      <w:r w:rsidRPr="00EC47E3">
        <w:rPr>
          <w:rFonts w:eastAsia="Arial" w:cs="Arial"/>
          <w:spacing w:val="-1"/>
          <w:w w:val="110"/>
        </w:rPr>
        <w:t>u</w:t>
      </w:r>
      <w:r w:rsidRPr="00EC47E3">
        <w:rPr>
          <w:rFonts w:eastAsia="Arial" w:cs="Arial"/>
          <w:w w:val="116"/>
        </w:rPr>
        <w:t>r</w:t>
      </w:r>
      <w:r w:rsidRPr="00EC47E3">
        <w:rPr>
          <w:rFonts w:eastAsia="Arial" w:cs="Arial"/>
        </w:rPr>
        <w:t xml:space="preserve"> entry</w:t>
      </w:r>
      <w:r w:rsidRPr="00EC47E3">
        <w:rPr>
          <w:rFonts w:eastAsia="Arial" w:cs="Arial"/>
          <w:spacing w:val="47"/>
        </w:rPr>
        <w:t xml:space="preserve"> </w:t>
      </w:r>
      <w:r w:rsidRPr="00EC47E3">
        <w:rPr>
          <w:rFonts w:eastAsia="Arial" w:cs="Arial"/>
        </w:rPr>
        <w:t xml:space="preserve">should </w:t>
      </w:r>
      <w:r w:rsidRPr="00EC47E3">
        <w:rPr>
          <w:rFonts w:eastAsia="Arial" w:cs="Arial"/>
          <w:spacing w:val="9"/>
        </w:rPr>
        <w:t>win</w:t>
      </w:r>
    </w:p>
    <w:p w14:paraId="41A510FE" w14:textId="77777777" w:rsidR="00187801" w:rsidRPr="00EC47E3" w:rsidRDefault="005412D5" w:rsidP="00187801">
      <w:pPr>
        <w:spacing w:before="67"/>
        <w:ind w:left="1558" w:right="-20"/>
        <w:rPr>
          <w:rFonts w:eastAsia="Arial" w:cs="Arial"/>
        </w:rPr>
      </w:pPr>
      <w:r w:rsidRPr="00EC47E3">
        <w:rPr>
          <w:rFonts w:eastAsiaTheme="minorHAnsi" w:cstheme="minorBidi"/>
          <w:noProof/>
        </w:rPr>
        <mc:AlternateContent>
          <mc:Choice Requires="wps">
            <w:drawing>
              <wp:anchor distT="0" distB="0" distL="114300" distR="114300" simplePos="0" relativeHeight="251660288" behindDoc="0" locked="0" layoutInCell="1" allowOverlap="1" wp14:anchorId="0168D54A" wp14:editId="11B2D623">
                <wp:simplePos x="0" y="0"/>
                <wp:positionH relativeFrom="column">
                  <wp:posOffset>-12700</wp:posOffset>
                </wp:positionH>
                <wp:positionV relativeFrom="paragraph">
                  <wp:posOffset>132715</wp:posOffset>
                </wp:positionV>
                <wp:extent cx="5796280" cy="3168650"/>
                <wp:effectExtent l="0" t="0" r="13970" b="12700"/>
                <wp:wrapNone/>
                <wp:docPr id="4" name="Text Box 4"/>
                <wp:cNvGraphicFramePr/>
                <a:graphic xmlns:a="http://schemas.openxmlformats.org/drawingml/2006/main">
                  <a:graphicData uri="http://schemas.microsoft.com/office/word/2010/wordprocessingShape">
                    <wps:wsp>
                      <wps:cNvSpPr txBox="1"/>
                      <wps:spPr>
                        <a:xfrm>
                          <a:off x="0" y="0"/>
                          <a:ext cx="5796280" cy="31686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0AE5AC6" w14:textId="77777777" w:rsidR="004E7BA9" w:rsidRDefault="004E7BA9" w:rsidP="005412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0168D54A" id="Text Box 4" o:spid="_x0000_s1027" type="#_x0000_t202" style="position:absolute;left:0;text-align:left;margin-left:-1pt;margin-top:10.45pt;width:456.4pt;height:2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" fillcolor="white [3201]" strokeweight=".5pt">
                <v:textbox>
                  <w:txbxContent>
                    <w:p w14:paraId="40AE5AC6" w14:textId="77777777" w:rsidR="004E7BA9" w:rsidRDefault="004E7BA9" w:rsidP="005412D5"/>
                  </w:txbxContent>
                </v:textbox>
              </v:shape>
            </w:pict>
          </mc:Fallback>
        </mc:AlternateContent>
      </w:r>
    </w:p>
    <w:p w14:paraId="7489BEE8" w14:textId="77777777" w:rsidR="00187801" w:rsidRPr="00EC47E3" w:rsidRDefault="00187801" w:rsidP="00187801">
      <w:pPr>
        <w:spacing w:before="67"/>
        <w:ind w:left="1558" w:right="-20"/>
        <w:rPr>
          <w:rFonts w:eastAsia="Arial" w:cs="Arial"/>
        </w:rPr>
      </w:pPr>
    </w:p>
    <w:p w14:paraId="636DB3EE" w14:textId="77777777" w:rsidR="00187801" w:rsidRPr="00EC47E3" w:rsidRDefault="00187801" w:rsidP="00187801">
      <w:pPr>
        <w:spacing w:before="67"/>
        <w:ind w:left="1558" w:right="-20"/>
        <w:rPr>
          <w:rFonts w:eastAsia="Arial" w:cs="Arial"/>
        </w:rPr>
      </w:pPr>
    </w:p>
    <w:p w14:paraId="029C8FCD" w14:textId="77777777" w:rsidR="00187801" w:rsidRPr="00EC47E3" w:rsidRDefault="00187801" w:rsidP="00187801">
      <w:pPr>
        <w:spacing w:before="67"/>
        <w:ind w:left="1558" w:right="-20"/>
        <w:rPr>
          <w:rFonts w:eastAsia="Arial" w:cs="Arial"/>
        </w:rPr>
      </w:pPr>
    </w:p>
    <w:p w14:paraId="4B4552E2" w14:textId="77777777" w:rsidR="00187801" w:rsidRPr="00EC47E3" w:rsidRDefault="00187801" w:rsidP="00187801">
      <w:pPr>
        <w:spacing w:line="200" w:lineRule="exact"/>
        <w:rPr>
          <w:rFonts w:eastAsiaTheme="minorHAnsi" w:cstheme="minorBidi"/>
        </w:rPr>
      </w:pPr>
    </w:p>
    <w:p w14:paraId="3D8996C6" w14:textId="77777777" w:rsidR="00187801" w:rsidRPr="00EC47E3" w:rsidRDefault="00187801" w:rsidP="00187801">
      <w:pPr>
        <w:spacing w:before="12" w:line="220" w:lineRule="exact"/>
      </w:pPr>
    </w:p>
    <w:p w14:paraId="6269FF45" w14:textId="77777777" w:rsidR="00187801" w:rsidRPr="00EC47E3" w:rsidRDefault="00187801" w:rsidP="00187801">
      <w:pPr>
        <w:spacing w:before="33"/>
        <w:ind w:left="1558" w:right="-20"/>
        <w:rPr>
          <w:rFonts w:eastAsia="Arial" w:cs="Arial"/>
        </w:rPr>
      </w:pPr>
    </w:p>
    <w:p w14:paraId="1772F600" w14:textId="77777777" w:rsidR="00187801" w:rsidRPr="00EC47E3" w:rsidRDefault="00187801" w:rsidP="00187801">
      <w:pPr>
        <w:spacing w:before="33"/>
        <w:ind w:left="1558" w:right="-20"/>
        <w:rPr>
          <w:rFonts w:eastAsia="Arial" w:cs="Arial"/>
        </w:rPr>
      </w:pPr>
    </w:p>
    <w:p w14:paraId="3054221C" w14:textId="77777777" w:rsidR="00187801" w:rsidRPr="00EC47E3" w:rsidRDefault="00187801" w:rsidP="00187801">
      <w:pPr>
        <w:spacing w:before="33"/>
        <w:ind w:left="1558" w:right="-20"/>
        <w:rPr>
          <w:rFonts w:eastAsia="Arial" w:cs="Arial"/>
        </w:rPr>
      </w:pPr>
    </w:p>
    <w:p w14:paraId="26AD6A49" w14:textId="77777777" w:rsidR="00187801" w:rsidRPr="00EC47E3" w:rsidRDefault="00187801" w:rsidP="00187801">
      <w:pPr>
        <w:spacing w:before="33"/>
        <w:ind w:left="1558" w:right="-20"/>
        <w:rPr>
          <w:rFonts w:eastAsia="Arial" w:cs="Arial"/>
        </w:rPr>
      </w:pPr>
    </w:p>
    <w:p w14:paraId="65D32B63" w14:textId="77777777" w:rsidR="00187801" w:rsidRPr="00EC47E3" w:rsidRDefault="00187801" w:rsidP="00187801">
      <w:pPr>
        <w:spacing w:before="33"/>
        <w:ind w:left="1558" w:right="-20"/>
        <w:rPr>
          <w:rFonts w:eastAsia="Arial" w:cs="Arial"/>
        </w:rPr>
      </w:pPr>
    </w:p>
    <w:p w14:paraId="71346FFF" w14:textId="77777777" w:rsidR="00187801" w:rsidRPr="00EC47E3" w:rsidRDefault="00187801" w:rsidP="00187801">
      <w:pPr>
        <w:spacing w:before="33"/>
        <w:ind w:left="1558" w:right="-20"/>
        <w:rPr>
          <w:rFonts w:eastAsia="Arial" w:cs="Arial"/>
        </w:rPr>
      </w:pPr>
    </w:p>
    <w:p w14:paraId="03B96D38" w14:textId="77777777" w:rsidR="00187801" w:rsidRPr="00EC47E3" w:rsidRDefault="00187801" w:rsidP="00187801">
      <w:pPr>
        <w:spacing w:before="33"/>
        <w:ind w:left="1558" w:right="-20"/>
        <w:rPr>
          <w:rFonts w:eastAsia="Arial" w:cs="Arial"/>
        </w:rPr>
      </w:pPr>
    </w:p>
    <w:p w14:paraId="7B9FC040" w14:textId="77777777" w:rsidR="00187801" w:rsidRPr="00EC47E3" w:rsidRDefault="00187801" w:rsidP="00187801">
      <w:pPr>
        <w:spacing w:before="33"/>
        <w:ind w:left="1558" w:right="-20"/>
        <w:rPr>
          <w:rFonts w:eastAsia="Arial" w:cs="Arial"/>
        </w:rPr>
      </w:pPr>
    </w:p>
    <w:p w14:paraId="3A9F5F52" w14:textId="77777777" w:rsidR="00187801" w:rsidRPr="00EC47E3" w:rsidRDefault="00187801" w:rsidP="00187801">
      <w:pPr>
        <w:spacing w:before="33"/>
        <w:ind w:left="1558" w:right="-20"/>
        <w:rPr>
          <w:rFonts w:eastAsia="Arial" w:cs="Arial"/>
        </w:rPr>
      </w:pPr>
    </w:p>
    <w:p w14:paraId="0F18A13D" w14:textId="77777777" w:rsidR="00187801" w:rsidRPr="00EC47E3" w:rsidRDefault="00187801" w:rsidP="00187801">
      <w:pPr>
        <w:spacing w:before="33"/>
        <w:ind w:left="1558" w:right="-20"/>
        <w:rPr>
          <w:rFonts w:eastAsia="Arial" w:cs="Arial"/>
        </w:rPr>
      </w:pPr>
    </w:p>
    <w:p w14:paraId="3EEE4979" w14:textId="77777777" w:rsidR="00187801" w:rsidRPr="00EC47E3" w:rsidRDefault="00187801" w:rsidP="00187801">
      <w:pPr>
        <w:spacing w:before="33"/>
        <w:ind w:left="1558" w:right="-20"/>
        <w:rPr>
          <w:rFonts w:eastAsia="Arial" w:cs="Arial"/>
        </w:rPr>
      </w:pPr>
    </w:p>
    <w:p w14:paraId="56857628" w14:textId="77777777" w:rsidR="00187801" w:rsidRPr="00EC47E3" w:rsidRDefault="00187801" w:rsidP="00187801">
      <w:pPr>
        <w:spacing w:before="33"/>
        <w:ind w:left="1558" w:right="-20"/>
        <w:rPr>
          <w:rFonts w:eastAsia="Arial" w:cs="Arial"/>
        </w:rPr>
      </w:pPr>
    </w:p>
    <w:p w14:paraId="5912B625" w14:textId="77777777" w:rsidR="00187801" w:rsidRPr="00EC47E3" w:rsidRDefault="00187801" w:rsidP="00187801">
      <w:pPr>
        <w:spacing w:before="33"/>
        <w:ind w:left="1558" w:right="-20"/>
        <w:rPr>
          <w:rFonts w:eastAsia="Arial" w:cs="Arial"/>
        </w:rPr>
      </w:pPr>
    </w:p>
    <w:p w14:paraId="3DE28C92" w14:textId="77777777" w:rsidR="00187801" w:rsidRPr="00EC47E3" w:rsidRDefault="00187801" w:rsidP="00187801">
      <w:pPr>
        <w:spacing w:before="33"/>
        <w:ind w:left="1558" w:right="-20"/>
        <w:rPr>
          <w:rFonts w:eastAsia="Arial" w:cs="Arial"/>
        </w:rPr>
      </w:pPr>
    </w:p>
    <w:p w14:paraId="76A88D09" w14:textId="77777777" w:rsidR="004E7BA9" w:rsidRDefault="004E7BA9" w:rsidP="000B0E2B">
      <w:pPr>
        <w:spacing w:before="33"/>
        <w:ind w:right="-20"/>
        <w:rPr>
          <w:rFonts w:eastAsia="Arial" w:cs="Arial"/>
        </w:rPr>
      </w:pPr>
    </w:p>
    <w:p w14:paraId="3B3785A9" w14:textId="6F1915A6" w:rsidR="000B0E2B" w:rsidRDefault="00957C22" w:rsidP="000B0E2B">
      <w:pPr>
        <w:spacing w:before="33"/>
        <w:ind w:right="-20"/>
        <w:rPr>
          <w:rFonts w:eastAsia="Arial" w:cs="Arial"/>
          <w:color w:val="FF0000"/>
          <w:w w:val="142"/>
          <w:sz w:val="10"/>
          <w:szCs w:val="10"/>
        </w:rPr>
      </w:pPr>
      <w:r>
        <w:rPr>
          <w:rFonts w:eastAsia="Arial" w:cs="Arial"/>
        </w:rPr>
        <w:t>3</w:t>
      </w:r>
      <w:r w:rsidR="000B0E2B" w:rsidRPr="00EC47E3">
        <w:rPr>
          <w:rFonts w:eastAsia="Arial" w:cs="Arial"/>
        </w:rPr>
        <w:t>.</w:t>
      </w:r>
      <w:r w:rsidR="000B0E2B">
        <w:rPr>
          <w:rFonts w:eastAsia="Arial" w:cs="Arial"/>
          <w:w w:val="109"/>
        </w:rPr>
        <w:t xml:space="preserve"> </w:t>
      </w:r>
      <w:r w:rsidR="004E7BA9" w:rsidRPr="004E7BA9">
        <w:rPr>
          <w:rFonts w:eastAsia="Arial" w:cs="Arial"/>
          <w:w w:val="109"/>
        </w:rPr>
        <w:t>Financial Results - growth in particular:</w:t>
      </w:r>
      <w:r w:rsidR="000B0E2B">
        <w:rPr>
          <w:rFonts w:eastAsia="Arial" w:cs="Arial"/>
          <w:w w:val="109"/>
        </w:rPr>
        <w:t xml:space="preserve"> </w:t>
      </w:r>
      <w:r w:rsidR="000B0E2B" w:rsidRPr="000A7D9E">
        <w:rPr>
          <w:rFonts w:eastAsia="Arial" w:cs="Arial"/>
          <w:color w:val="FF0000"/>
          <w:w w:val="142"/>
        </w:rPr>
        <w:t xml:space="preserve">* </w:t>
      </w:r>
      <w:r w:rsidR="000B0E2B" w:rsidRPr="000A7D9E">
        <w:rPr>
          <w:rFonts w:eastAsia="Arial" w:cs="Arial"/>
          <w:color w:val="FF0000"/>
          <w:w w:val="142"/>
          <w:sz w:val="10"/>
          <w:szCs w:val="10"/>
        </w:rPr>
        <w:t>(300 word limit)</w:t>
      </w:r>
    </w:p>
    <w:p w14:paraId="5C0F73BE" w14:textId="77777777" w:rsidR="004E7BA9" w:rsidRDefault="004E7BA9" w:rsidP="004E7BA9">
      <w:pPr>
        <w:shd w:val="clear" w:color="auto" w:fill="FFFFFF"/>
        <w:spacing w:before="30"/>
        <w:rPr>
          <w:rFonts w:eastAsia="Arial" w:cs="Arial"/>
          <w:color w:val="FF0000"/>
          <w:w w:val="142"/>
          <w:sz w:val="10"/>
          <w:szCs w:val="10"/>
        </w:rPr>
      </w:pPr>
      <w:r w:rsidRPr="004E7BA9">
        <w:rPr>
          <w:rFonts w:ascii="Arial" w:hAnsi="Arial" w:cs="Arial"/>
          <w:color w:val="161616"/>
          <w:sz w:val="20"/>
          <w:szCs w:val="20"/>
        </w:rPr>
        <w:t>*All dollar amounts and financial statistics MUST be in US dollars.</w:t>
      </w:r>
      <w:r>
        <w:rPr>
          <w:rFonts w:eastAsia="Arial" w:cs="Arial"/>
          <w:color w:val="FF0000"/>
          <w:w w:val="142"/>
          <w:sz w:val="10"/>
          <w:szCs w:val="10"/>
        </w:rPr>
        <w:t xml:space="preserve"> </w:t>
      </w:r>
    </w:p>
    <w:p w14:paraId="57D82793" w14:textId="77777777" w:rsidR="000B0E2B" w:rsidRPr="00EC47E3" w:rsidRDefault="000B0E2B" w:rsidP="000B0E2B">
      <w:pPr>
        <w:rPr>
          <w:sz w:val="8"/>
          <w:szCs w:val="8"/>
        </w:rPr>
      </w:pPr>
    </w:p>
    <w:p w14:paraId="1A730D4B" w14:textId="77777777" w:rsidR="000B0E2B" w:rsidRPr="00EC47E3" w:rsidRDefault="000B0E2B" w:rsidP="000B0E2B">
      <w:pPr>
        <w:rPr>
          <w:sz w:val="8"/>
          <w:szCs w:val="8"/>
        </w:rPr>
      </w:pPr>
      <w:r w:rsidRPr="00EC47E3">
        <w:rPr>
          <w:rFonts w:eastAsiaTheme="minorHAnsi" w:cstheme="minorBidi"/>
          <w:noProof/>
        </w:rPr>
        <mc:AlternateContent>
          <mc:Choice Requires="wps">
            <w:drawing>
              <wp:anchor distT="0" distB="0" distL="114300" distR="114300" simplePos="0" relativeHeight="251675648" behindDoc="0" locked="0" layoutInCell="1" allowOverlap="1" wp14:anchorId="5B896ED4" wp14:editId="426DA9AF">
                <wp:simplePos x="0" y="0"/>
                <wp:positionH relativeFrom="column">
                  <wp:posOffset>12065</wp:posOffset>
                </wp:positionH>
                <wp:positionV relativeFrom="paragraph">
                  <wp:posOffset>42545</wp:posOffset>
                </wp:positionV>
                <wp:extent cx="5796280" cy="3442335"/>
                <wp:effectExtent l="0" t="0" r="13970" b="24765"/>
                <wp:wrapNone/>
                <wp:docPr id="11" name="Text Box 11"/>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DEB1202" w14:textId="77777777" w:rsidR="004E7BA9" w:rsidRDefault="004E7BA9" w:rsidP="000B0E2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5B896ED4" id="Text Box 11" o:spid="_x0000_s1028" type="#_x0000_t202" style="position:absolute;margin-left:.95pt;margin-top:3.35pt;width:456.4pt;height:271.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" fillcolor="white [3201]" strokeweight=".5pt">
                <v:textbox>
                  <w:txbxContent>
                    <w:p w14:paraId="3DEB1202" w14:textId="77777777" w:rsidR="004E7BA9" w:rsidRDefault="004E7BA9" w:rsidP="000B0E2B"/>
                  </w:txbxContent>
                </v:textbox>
              </v:shape>
            </w:pict>
          </mc:Fallback>
        </mc:AlternateContent>
      </w:r>
    </w:p>
    <w:p w14:paraId="4AD1B662" w14:textId="77777777" w:rsidR="000B0E2B" w:rsidRPr="00EC47E3" w:rsidRDefault="000B0E2B" w:rsidP="000B0E2B">
      <w:pPr>
        <w:rPr>
          <w:sz w:val="8"/>
          <w:szCs w:val="8"/>
        </w:rPr>
      </w:pPr>
    </w:p>
    <w:p w14:paraId="6A4EBA05" w14:textId="77777777" w:rsidR="000B0E2B" w:rsidRPr="00EC47E3" w:rsidRDefault="000B0E2B" w:rsidP="000B0E2B">
      <w:pPr>
        <w:rPr>
          <w:sz w:val="8"/>
          <w:szCs w:val="8"/>
        </w:rPr>
      </w:pPr>
    </w:p>
    <w:p w14:paraId="69434BA6" w14:textId="77777777" w:rsidR="000B0E2B" w:rsidRPr="00EC47E3" w:rsidRDefault="000B0E2B" w:rsidP="000B0E2B">
      <w:pPr>
        <w:rPr>
          <w:sz w:val="8"/>
          <w:szCs w:val="8"/>
        </w:rPr>
      </w:pPr>
    </w:p>
    <w:p w14:paraId="55BA067B" w14:textId="77777777" w:rsidR="000B0E2B" w:rsidRPr="00EC47E3" w:rsidRDefault="000B0E2B" w:rsidP="000B0E2B">
      <w:pPr>
        <w:rPr>
          <w:sz w:val="8"/>
          <w:szCs w:val="8"/>
        </w:rPr>
      </w:pPr>
    </w:p>
    <w:p w14:paraId="5C977B18" w14:textId="77777777" w:rsidR="000B0E2B" w:rsidRPr="00EC47E3" w:rsidRDefault="000B0E2B" w:rsidP="000B0E2B">
      <w:pPr>
        <w:rPr>
          <w:sz w:val="8"/>
          <w:szCs w:val="8"/>
        </w:rPr>
      </w:pPr>
    </w:p>
    <w:p w14:paraId="3A5A1C77" w14:textId="77777777" w:rsidR="000B0E2B" w:rsidRPr="00EC47E3" w:rsidRDefault="000B0E2B" w:rsidP="000B0E2B">
      <w:pPr>
        <w:rPr>
          <w:sz w:val="8"/>
          <w:szCs w:val="8"/>
        </w:rPr>
      </w:pPr>
    </w:p>
    <w:p w14:paraId="2E02C56B" w14:textId="77777777" w:rsidR="000B0E2B" w:rsidRPr="00EC47E3" w:rsidRDefault="000B0E2B" w:rsidP="000B0E2B">
      <w:pPr>
        <w:rPr>
          <w:sz w:val="8"/>
          <w:szCs w:val="8"/>
        </w:rPr>
      </w:pPr>
    </w:p>
    <w:p w14:paraId="3B5C5896" w14:textId="77777777" w:rsidR="000B0E2B" w:rsidRPr="00EC47E3" w:rsidRDefault="000B0E2B" w:rsidP="000B0E2B">
      <w:pPr>
        <w:rPr>
          <w:sz w:val="8"/>
          <w:szCs w:val="8"/>
        </w:rPr>
      </w:pPr>
    </w:p>
    <w:p w14:paraId="60BF4D9A" w14:textId="77777777" w:rsidR="000B0E2B" w:rsidRPr="00EC47E3" w:rsidRDefault="000B0E2B" w:rsidP="000B0E2B">
      <w:pPr>
        <w:rPr>
          <w:sz w:val="8"/>
          <w:szCs w:val="8"/>
        </w:rPr>
      </w:pPr>
    </w:p>
    <w:p w14:paraId="2611085B" w14:textId="77777777" w:rsidR="000B0E2B" w:rsidRPr="00EC47E3" w:rsidRDefault="000B0E2B" w:rsidP="000B0E2B">
      <w:pPr>
        <w:rPr>
          <w:sz w:val="8"/>
          <w:szCs w:val="8"/>
        </w:rPr>
      </w:pPr>
    </w:p>
    <w:p w14:paraId="767A44C0" w14:textId="77777777" w:rsidR="000B0E2B" w:rsidRPr="00EC47E3" w:rsidRDefault="000B0E2B" w:rsidP="000B0E2B">
      <w:pPr>
        <w:rPr>
          <w:sz w:val="8"/>
          <w:szCs w:val="8"/>
        </w:rPr>
      </w:pPr>
    </w:p>
    <w:p w14:paraId="4BAC74B5" w14:textId="77777777" w:rsidR="000B0E2B" w:rsidRPr="00EC47E3" w:rsidRDefault="000B0E2B" w:rsidP="000B0E2B">
      <w:pPr>
        <w:rPr>
          <w:sz w:val="8"/>
          <w:szCs w:val="8"/>
        </w:rPr>
      </w:pPr>
    </w:p>
    <w:p w14:paraId="32062071" w14:textId="77777777" w:rsidR="000B0E2B" w:rsidRPr="00EC47E3" w:rsidRDefault="000B0E2B" w:rsidP="000B0E2B">
      <w:pPr>
        <w:rPr>
          <w:sz w:val="8"/>
          <w:szCs w:val="8"/>
        </w:rPr>
      </w:pPr>
    </w:p>
    <w:p w14:paraId="30175CFA" w14:textId="77777777" w:rsidR="000B0E2B" w:rsidRPr="00EC47E3" w:rsidRDefault="000B0E2B" w:rsidP="000B0E2B">
      <w:pPr>
        <w:rPr>
          <w:sz w:val="8"/>
          <w:szCs w:val="8"/>
        </w:rPr>
      </w:pPr>
    </w:p>
    <w:p w14:paraId="0B56B911" w14:textId="77777777" w:rsidR="000B0E2B" w:rsidRPr="00EC47E3" w:rsidRDefault="000B0E2B" w:rsidP="000B0E2B">
      <w:pPr>
        <w:rPr>
          <w:sz w:val="8"/>
          <w:szCs w:val="8"/>
        </w:rPr>
      </w:pPr>
    </w:p>
    <w:p w14:paraId="19067747" w14:textId="77777777" w:rsidR="000B0E2B" w:rsidRPr="00EC47E3" w:rsidRDefault="000B0E2B" w:rsidP="000B0E2B">
      <w:pPr>
        <w:rPr>
          <w:sz w:val="8"/>
          <w:szCs w:val="8"/>
        </w:rPr>
      </w:pPr>
    </w:p>
    <w:p w14:paraId="281A97D1" w14:textId="77777777" w:rsidR="000B0E2B" w:rsidRPr="00EC47E3" w:rsidRDefault="000B0E2B" w:rsidP="000B0E2B">
      <w:pPr>
        <w:rPr>
          <w:sz w:val="8"/>
          <w:szCs w:val="8"/>
        </w:rPr>
      </w:pPr>
    </w:p>
    <w:p w14:paraId="1F3EE92C" w14:textId="77777777" w:rsidR="000B0E2B" w:rsidRPr="00EC47E3" w:rsidRDefault="000B0E2B" w:rsidP="000B0E2B">
      <w:pPr>
        <w:rPr>
          <w:sz w:val="8"/>
          <w:szCs w:val="8"/>
        </w:rPr>
      </w:pPr>
    </w:p>
    <w:p w14:paraId="4B83F1F5" w14:textId="77777777" w:rsidR="000B0E2B" w:rsidRDefault="000B0E2B" w:rsidP="005412D5">
      <w:pPr>
        <w:ind w:right="-20"/>
        <w:rPr>
          <w:rFonts w:eastAsia="Arial" w:cs="Arial"/>
        </w:rPr>
      </w:pPr>
    </w:p>
    <w:p w14:paraId="1FE62DF4" w14:textId="77777777" w:rsidR="000B0E2B" w:rsidRDefault="000B0E2B" w:rsidP="005412D5">
      <w:pPr>
        <w:ind w:right="-20"/>
        <w:rPr>
          <w:rFonts w:eastAsia="Arial" w:cs="Arial"/>
        </w:rPr>
      </w:pPr>
    </w:p>
    <w:p w14:paraId="5C7DBD56" w14:textId="77777777" w:rsidR="000B0E2B" w:rsidRDefault="000B0E2B" w:rsidP="005412D5">
      <w:pPr>
        <w:ind w:right="-20"/>
        <w:rPr>
          <w:rFonts w:eastAsia="Arial" w:cs="Arial"/>
        </w:rPr>
      </w:pPr>
    </w:p>
    <w:p w14:paraId="5ED561F5" w14:textId="77777777" w:rsidR="000B0E2B" w:rsidRDefault="000B0E2B" w:rsidP="005412D5">
      <w:pPr>
        <w:ind w:right="-20"/>
        <w:rPr>
          <w:rFonts w:eastAsia="Arial" w:cs="Arial"/>
        </w:rPr>
      </w:pPr>
    </w:p>
    <w:p w14:paraId="3B1BEC6A" w14:textId="77777777" w:rsidR="000B0E2B" w:rsidRDefault="000B0E2B" w:rsidP="005412D5">
      <w:pPr>
        <w:ind w:right="-20"/>
        <w:rPr>
          <w:rFonts w:eastAsia="Arial" w:cs="Arial"/>
        </w:rPr>
      </w:pPr>
    </w:p>
    <w:p w14:paraId="39497460" w14:textId="77777777" w:rsidR="000B0E2B" w:rsidRDefault="000B0E2B" w:rsidP="005412D5">
      <w:pPr>
        <w:ind w:right="-20"/>
        <w:rPr>
          <w:rFonts w:eastAsia="Arial" w:cs="Arial"/>
        </w:rPr>
      </w:pPr>
    </w:p>
    <w:p w14:paraId="520266DB" w14:textId="77777777" w:rsidR="000B0E2B" w:rsidRDefault="000B0E2B" w:rsidP="005412D5">
      <w:pPr>
        <w:ind w:right="-20"/>
        <w:rPr>
          <w:rFonts w:eastAsia="Arial" w:cs="Arial"/>
        </w:rPr>
      </w:pPr>
    </w:p>
    <w:p w14:paraId="4130D38C" w14:textId="77777777" w:rsidR="000B0E2B" w:rsidRDefault="000B0E2B" w:rsidP="005412D5">
      <w:pPr>
        <w:ind w:right="-20"/>
        <w:rPr>
          <w:rFonts w:eastAsia="Arial" w:cs="Arial"/>
        </w:rPr>
      </w:pPr>
    </w:p>
    <w:p w14:paraId="09308298" w14:textId="77777777" w:rsidR="000B0E2B" w:rsidRDefault="000B0E2B" w:rsidP="005412D5">
      <w:pPr>
        <w:ind w:right="-20"/>
        <w:rPr>
          <w:rFonts w:eastAsia="Arial" w:cs="Arial"/>
        </w:rPr>
      </w:pPr>
    </w:p>
    <w:p w14:paraId="250EC7CE" w14:textId="77777777" w:rsidR="000B0E2B" w:rsidRDefault="000B0E2B" w:rsidP="005412D5">
      <w:pPr>
        <w:ind w:right="-20"/>
        <w:rPr>
          <w:rFonts w:eastAsia="Arial" w:cs="Arial"/>
        </w:rPr>
      </w:pPr>
    </w:p>
    <w:p w14:paraId="4313E15C" w14:textId="77777777" w:rsidR="000B0E2B" w:rsidRDefault="000B0E2B" w:rsidP="005412D5">
      <w:pPr>
        <w:ind w:right="-20"/>
        <w:rPr>
          <w:rFonts w:eastAsia="Arial" w:cs="Arial"/>
        </w:rPr>
      </w:pPr>
    </w:p>
    <w:p w14:paraId="6CB950C0" w14:textId="77777777" w:rsidR="000B0E2B" w:rsidRDefault="000B0E2B" w:rsidP="005412D5">
      <w:pPr>
        <w:ind w:right="-20"/>
        <w:rPr>
          <w:rFonts w:eastAsia="Arial" w:cs="Arial"/>
        </w:rPr>
      </w:pPr>
    </w:p>
    <w:p w14:paraId="1C5BB6C9" w14:textId="77777777" w:rsidR="000B0E2B" w:rsidRDefault="000B0E2B" w:rsidP="005412D5">
      <w:pPr>
        <w:ind w:right="-20"/>
        <w:rPr>
          <w:rFonts w:eastAsia="Arial" w:cs="Arial"/>
        </w:rPr>
      </w:pPr>
    </w:p>
    <w:p w14:paraId="057FF931" w14:textId="77777777" w:rsidR="000B0E2B" w:rsidRDefault="000B0E2B" w:rsidP="005412D5">
      <w:pPr>
        <w:ind w:right="-20"/>
        <w:rPr>
          <w:rFonts w:eastAsia="Arial" w:cs="Arial"/>
        </w:rPr>
      </w:pPr>
    </w:p>
    <w:p w14:paraId="19877ACF" w14:textId="77777777" w:rsidR="000B0E2B" w:rsidRDefault="000B0E2B" w:rsidP="005412D5">
      <w:pPr>
        <w:ind w:right="-20"/>
        <w:rPr>
          <w:rFonts w:eastAsia="Arial" w:cs="Arial"/>
        </w:rPr>
      </w:pPr>
    </w:p>
    <w:p w14:paraId="7D7F1EE7" w14:textId="77777777" w:rsidR="000B0E2B" w:rsidRDefault="000B0E2B" w:rsidP="005412D5">
      <w:pPr>
        <w:ind w:right="-20"/>
        <w:rPr>
          <w:rFonts w:eastAsia="Arial" w:cs="Arial"/>
        </w:rPr>
      </w:pPr>
    </w:p>
    <w:p w14:paraId="10D17D9B" w14:textId="77777777" w:rsidR="000B0E2B" w:rsidRDefault="000B0E2B" w:rsidP="005412D5">
      <w:pPr>
        <w:ind w:right="-20"/>
        <w:rPr>
          <w:rFonts w:eastAsia="Arial" w:cs="Arial"/>
        </w:rPr>
      </w:pPr>
    </w:p>
    <w:p w14:paraId="4FCC562F" w14:textId="77777777" w:rsidR="000B0E2B" w:rsidRDefault="000B0E2B" w:rsidP="005412D5">
      <w:pPr>
        <w:ind w:right="-20"/>
        <w:rPr>
          <w:rFonts w:eastAsia="Arial" w:cs="Arial"/>
        </w:rPr>
      </w:pPr>
    </w:p>
    <w:p w14:paraId="021811FD" w14:textId="77777777" w:rsidR="00C550FC" w:rsidRDefault="00C550FC" w:rsidP="005412D5">
      <w:pPr>
        <w:ind w:right="-20"/>
        <w:rPr>
          <w:rFonts w:eastAsia="Arial" w:cs="Arial"/>
        </w:rPr>
      </w:pPr>
    </w:p>
    <w:p w14:paraId="1608C31E" w14:textId="77777777" w:rsidR="00C550FC" w:rsidRDefault="00C550FC" w:rsidP="005412D5">
      <w:pPr>
        <w:ind w:right="-20"/>
        <w:rPr>
          <w:rFonts w:eastAsia="Arial" w:cs="Arial"/>
        </w:rPr>
      </w:pPr>
    </w:p>
    <w:p w14:paraId="43EE47E3" w14:textId="77777777" w:rsidR="00C550FC" w:rsidRDefault="00C550FC" w:rsidP="005412D5">
      <w:pPr>
        <w:ind w:right="-20"/>
        <w:rPr>
          <w:rFonts w:eastAsia="Arial" w:cs="Arial"/>
        </w:rPr>
      </w:pPr>
    </w:p>
    <w:p w14:paraId="6FAE89B8" w14:textId="69322625" w:rsidR="00187801" w:rsidRPr="00EC47E3" w:rsidRDefault="00957C22" w:rsidP="005412D5">
      <w:pPr>
        <w:ind w:right="-20"/>
        <w:rPr>
          <w:rFonts w:eastAsia="Arial" w:cs="Arial"/>
        </w:rPr>
      </w:pPr>
      <w:r>
        <w:rPr>
          <w:rFonts w:eastAsia="Arial" w:cs="Arial"/>
        </w:rPr>
        <w:t>4</w:t>
      </w:r>
      <w:r w:rsidR="00187801" w:rsidRPr="00EC47E3">
        <w:rPr>
          <w:rFonts w:eastAsia="Arial" w:cs="Arial"/>
        </w:rPr>
        <w:t>.</w:t>
      </w:r>
      <w:r w:rsidR="00F74A44">
        <w:rPr>
          <w:rFonts w:eastAsia="Arial" w:cs="Arial"/>
          <w:w w:val="110"/>
        </w:rPr>
        <w:t xml:space="preserve"> </w:t>
      </w:r>
      <w:r w:rsidR="000B0E2B">
        <w:rPr>
          <w:rFonts w:eastAsia="Arial" w:cs="Arial"/>
          <w:w w:val="110"/>
        </w:rPr>
        <w:t>Innovation</w:t>
      </w:r>
      <w:r w:rsidR="00323DB8">
        <w:rPr>
          <w:rFonts w:eastAsia="Arial" w:cs="Arial"/>
          <w:w w:val="110"/>
        </w:rPr>
        <w:t xml:space="preserve">: </w:t>
      </w:r>
      <w:r w:rsidR="00187801" w:rsidRPr="00EC47E3">
        <w:rPr>
          <w:rFonts w:eastAsia="Arial" w:cs="Arial"/>
          <w:color w:val="FF0000"/>
          <w:w w:val="142"/>
        </w:rPr>
        <w:t xml:space="preserve">* </w:t>
      </w:r>
      <w:r w:rsidR="00187801" w:rsidRPr="00EC47E3">
        <w:rPr>
          <w:rFonts w:eastAsia="Arial" w:cs="Arial"/>
          <w:color w:val="FF0000"/>
          <w:w w:val="142"/>
          <w:sz w:val="10"/>
          <w:szCs w:val="10"/>
        </w:rPr>
        <w:t>(300 word limit)</w:t>
      </w:r>
    </w:p>
    <w:p w14:paraId="15E64252" w14:textId="77777777" w:rsidR="00187801" w:rsidRPr="00A7294D" w:rsidRDefault="00187801" w:rsidP="00692723">
      <w:pPr>
        <w:rPr>
          <w:szCs w:val="18"/>
        </w:rPr>
      </w:pPr>
    </w:p>
    <w:p w14:paraId="3D8AFB9C" w14:textId="77777777" w:rsidR="005412D5" w:rsidRPr="00EC47E3" w:rsidRDefault="005412D5" w:rsidP="00CC6BB1">
      <w:pPr>
        <w:rPr>
          <w:sz w:val="8"/>
          <w:szCs w:val="8"/>
        </w:rPr>
      </w:pPr>
      <w:r w:rsidRPr="00EC47E3">
        <w:rPr>
          <w:rFonts w:eastAsiaTheme="minorHAnsi" w:cstheme="minorBidi"/>
          <w:noProof/>
        </w:rPr>
        <mc:AlternateContent>
          <mc:Choice Requires="wps">
            <w:drawing>
              <wp:anchor distT="0" distB="0" distL="114300" distR="114300" simplePos="0" relativeHeight="251664384" behindDoc="0" locked="0" layoutInCell="1" allowOverlap="1" wp14:anchorId="04138348" wp14:editId="7BA0196D">
                <wp:simplePos x="0" y="0"/>
                <wp:positionH relativeFrom="column">
                  <wp:posOffset>34980</wp:posOffset>
                </wp:positionH>
                <wp:positionV relativeFrom="paragraph">
                  <wp:posOffset>2540</wp:posOffset>
                </wp:positionV>
                <wp:extent cx="5796280" cy="3442335"/>
                <wp:effectExtent l="0" t="0" r="13970" b="24765"/>
                <wp:wrapNone/>
                <wp:docPr id="6" name="Text Box 6"/>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882B233" w14:textId="77777777" w:rsidR="004E7BA9" w:rsidRDefault="004E7BA9" w:rsidP="005412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04138348" id="Text Box 6" o:spid="_x0000_s1029" type="#_x0000_t202" style="position:absolute;margin-left:2.75pt;margin-top:.2pt;width:456.4pt;height:271.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" fillcolor="white [3201]" strokeweight=".5pt">
                <v:textbox>
                  <w:txbxContent>
                    <w:p w14:paraId="7882B233" w14:textId="77777777" w:rsidR="004E7BA9" w:rsidRDefault="004E7BA9" w:rsidP="005412D5"/>
                  </w:txbxContent>
                </v:textbox>
              </v:shape>
            </w:pict>
          </mc:Fallback>
        </mc:AlternateContent>
      </w:r>
    </w:p>
    <w:p w14:paraId="17E375E0" w14:textId="77777777" w:rsidR="005412D5" w:rsidRPr="00EC47E3" w:rsidRDefault="005412D5" w:rsidP="005412D5">
      <w:pPr>
        <w:rPr>
          <w:sz w:val="8"/>
          <w:szCs w:val="8"/>
        </w:rPr>
      </w:pPr>
    </w:p>
    <w:p w14:paraId="0C2DE2ED" w14:textId="77777777" w:rsidR="005412D5" w:rsidRPr="00EC47E3" w:rsidRDefault="005412D5" w:rsidP="005412D5">
      <w:pPr>
        <w:rPr>
          <w:sz w:val="8"/>
          <w:szCs w:val="8"/>
        </w:rPr>
      </w:pPr>
    </w:p>
    <w:p w14:paraId="57675BB0" w14:textId="77777777" w:rsidR="005412D5" w:rsidRPr="00EC47E3" w:rsidRDefault="005412D5" w:rsidP="005412D5">
      <w:pPr>
        <w:rPr>
          <w:sz w:val="8"/>
          <w:szCs w:val="8"/>
        </w:rPr>
      </w:pPr>
    </w:p>
    <w:p w14:paraId="3335549E" w14:textId="77777777" w:rsidR="005412D5" w:rsidRPr="00EC47E3" w:rsidRDefault="005412D5" w:rsidP="005412D5">
      <w:pPr>
        <w:rPr>
          <w:sz w:val="8"/>
          <w:szCs w:val="8"/>
        </w:rPr>
      </w:pPr>
    </w:p>
    <w:p w14:paraId="1FFBF789" w14:textId="77777777" w:rsidR="005412D5" w:rsidRPr="00EC47E3" w:rsidRDefault="005412D5" w:rsidP="005412D5">
      <w:pPr>
        <w:rPr>
          <w:sz w:val="8"/>
          <w:szCs w:val="8"/>
        </w:rPr>
      </w:pPr>
    </w:p>
    <w:p w14:paraId="2053F6D9" w14:textId="77777777" w:rsidR="005412D5" w:rsidRPr="00EC47E3" w:rsidRDefault="005412D5" w:rsidP="005412D5">
      <w:pPr>
        <w:rPr>
          <w:sz w:val="8"/>
          <w:szCs w:val="8"/>
        </w:rPr>
      </w:pPr>
    </w:p>
    <w:p w14:paraId="50319F86" w14:textId="77777777" w:rsidR="005412D5" w:rsidRPr="00EC47E3" w:rsidRDefault="005412D5" w:rsidP="005412D5">
      <w:pPr>
        <w:rPr>
          <w:sz w:val="8"/>
          <w:szCs w:val="8"/>
        </w:rPr>
      </w:pPr>
    </w:p>
    <w:p w14:paraId="1AC1B677" w14:textId="77777777" w:rsidR="005412D5" w:rsidRPr="00EC47E3" w:rsidRDefault="005412D5" w:rsidP="005412D5">
      <w:pPr>
        <w:rPr>
          <w:sz w:val="8"/>
          <w:szCs w:val="8"/>
        </w:rPr>
      </w:pPr>
    </w:p>
    <w:p w14:paraId="1481C475" w14:textId="77777777" w:rsidR="005412D5" w:rsidRPr="00EC47E3" w:rsidRDefault="005412D5" w:rsidP="005412D5">
      <w:pPr>
        <w:rPr>
          <w:sz w:val="8"/>
          <w:szCs w:val="8"/>
        </w:rPr>
      </w:pPr>
    </w:p>
    <w:p w14:paraId="515A6C15" w14:textId="77777777" w:rsidR="005412D5" w:rsidRPr="00EC47E3" w:rsidRDefault="005412D5" w:rsidP="005412D5">
      <w:pPr>
        <w:rPr>
          <w:sz w:val="8"/>
          <w:szCs w:val="8"/>
        </w:rPr>
      </w:pPr>
    </w:p>
    <w:p w14:paraId="14F14895" w14:textId="77777777" w:rsidR="005412D5" w:rsidRPr="00EC47E3" w:rsidRDefault="005412D5" w:rsidP="005412D5">
      <w:pPr>
        <w:rPr>
          <w:sz w:val="8"/>
          <w:szCs w:val="8"/>
        </w:rPr>
      </w:pPr>
    </w:p>
    <w:p w14:paraId="077A45A3" w14:textId="77777777" w:rsidR="005412D5" w:rsidRPr="00EC47E3" w:rsidRDefault="005412D5" w:rsidP="005412D5">
      <w:pPr>
        <w:rPr>
          <w:sz w:val="8"/>
          <w:szCs w:val="8"/>
        </w:rPr>
      </w:pPr>
    </w:p>
    <w:p w14:paraId="78CE38F5" w14:textId="77777777" w:rsidR="005412D5" w:rsidRPr="00EC47E3" w:rsidRDefault="005412D5" w:rsidP="005412D5">
      <w:pPr>
        <w:rPr>
          <w:sz w:val="8"/>
          <w:szCs w:val="8"/>
        </w:rPr>
      </w:pPr>
    </w:p>
    <w:p w14:paraId="1A6BF86E" w14:textId="77777777" w:rsidR="005412D5" w:rsidRPr="00EC47E3" w:rsidRDefault="005412D5" w:rsidP="005412D5">
      <w:pPr>
        <w:rPr>
          <w:sz w:val="8"/>
          <w:szCs w:val="8"/>
        </w:rPr>
      </w:pPr>
    </w:p>
    <w:p w14:paraId="3B265D51" w14:textId="77777777" w:rsidR="005412D5" w:rsidRPr="00EC47E3" w:rsidRDefault="005412D5" w:rsidP="005412D5">
      <w:pPr>
        <w:rPr>
          <w:sz w:val="8"/>
          <w:szCs w:val="8"/>
        </w:rPr>
      </w:pPr>
    </w:p>
    <w:p w14:paraId="49D6BF99" w14:textId="77777777" w:rsidR="005412D5" w:rsidRPr="00EC47E3" w:rsidRDefault="005412D5" w:rsidP="005412D5">
      <w:pPr>
        <w:rPr>
          <w:sz w:val="8"/>
          <w:szCs w:val="8"/>
        </w:rPr>
      </w:pPr>
    </w:p>
    <w:p w14:paraId="4E811BE2" w14:textId="77777777" w:rsidR="005412D5" w:rsidRPr="00EC47E3" w:rsidRDefault="005412D5" w:rsidP="005412D5">
      <w:pPr>
        <w:rPr>
          <w:sz w:val="8"/>
          <w:szCs w:val="8"/>
        </w:rPr>
      </w:pPr>
    </w:p>
    <w:p w14:paraId="4A179BFF" w14:textId="77777777" w:rsidR="005412D5" w:rsidRPr="00EC47E3" w:rsidRDefault="005412D5" w:rsidP="005412D5">
      <w:pPr>
        <w:rPr>
          <w:sz w:val="8"/>
          <w:szCs w:val="8"/>
        </w:rPr>
      </w:pPr>
    </w:p>
    <w:p w14:paraId="06C858E3" w14:textId="77777777" w:rsidR="005412D5" w:rsidRPr="00EC47E3" w:rsidRDefault="005412D5" w:rsidP="005412D5">
      <w:pPr>
        <w:rPr>
          <w:sz w:val="8"/>
          <w:szCs w:val="8"/>
        </w:rPr>
      </w:pPr>
    </w:p>
    <w:p w14:paraId="4F06A85F" w14:textId="77777777" w:rsidR="005412D5" w:rsidRPr="00EC47E3" w:rsidRDefault="005412D5" w:rsidP="005412D5">
      <w:pPr>
        <w:rPr>
          <w:sz w:val="8"/>
          <w:szCs w:val="8"/>
        </w:rPr>
      </w:pPr>
    </w:p>
    <w:p w14:paraId="4D762F49" w14:textId="77777777" w:rsidR="005412D5" w:rsidRPr="00EC47E3" w:rsidRDefault="005412D5" w:rsidP="005412D5">
      <w:pPr>
        <w:rPr>
          <w:sz w:val="8"/>
          <w:szCs w:val="8"/>
        </w:rPr>
      </w:pPr>
    </w:p>
    <w:p w14:paraId="4A00D724" w14:textId="77777777" w:rsidR="005412D5" w:rsidRPr="00EC47E3" w:rsidRDefault="005412D5" w:rsidP="005412D5">
      <w:pPr>
        <w:rPr>
          <w:sz w:val="8"/>
          <w:szCs w:val="8"/>
        </w:rPr>
      </w:pPr>
    </w:p>
    <w:p w14:paraId="1D4A4ED5" w14:textId="77777777" w:rsidR="005412D5" w:rsidRPr="00EC47E3" w:rsidRDefault="005412D5" w:rsidP="005412D5">
      <w:pPr>
        <w:rPr>
          <w:sz w:val="8"/>
          <w:szCs w:val="8"/>
        </w:rPr>
      </w:pPr>
    </w:p>
    <w:p w14:paraId="46BEF12F" w14:textId="77777777" w:rsidR="005412D5" w:rsidRPr="00EC47E3" w:rsidRDefault="005412D5" w:rsidP="005412D5">
      <w:pPr>
        <w:rPr>
          <w:sz w:val="8"/>
          <w:szCs w:val="8"/>
        </w:rPr>
      </w:pPr>
    </w:p>
    <w:p w14:paraId="26376D92" w14:textId="77777777" w:rsidR="005412D5" w:rsidRPr="00EC47E3" w:rsidRDefault="005412D5" w:rsidP="005412D5">
      <w:pPr>
        <w:rPr>
          <w:sz w:val="8"/>
          <w:szCs w:val="8"/>
        </w:rPr>
      </w:pPr>
    </w:p>
    <w:p w14:paraId="3773372E" w14:textId="77777777" w:rsidR="005412D5" w:rsidRPr="00EC47E3" w:rsidRDefault="005412D5" w:rsidP="005412D5">
      <w:pPr>
        <w:rPr>
          <w:sz w:val="8"/>
          <w:szCs w:val="8"/>
        </w:rPr>
      </w:pPr>
    </w:p>
    <w:p w14:paraId="5A18C1F1" w14:textId="77777777" w:rsidR="005412D5" w:rsidRPr="00EC47E3" w:rsidRDefault="005412D5" w:rsidP="005412D5">
      <w:pPr>
        <w:rPr>
          <w:sz w:val="8"/>
          <w:szCs w:val="8"/>
        </w:rPr>
      </w:pPr>
    </w:p>
    <w:p w14:paraId="02D5196A" w14:textId="77777777" w:rsidR="005412D5" w:rsidRPr="00EC47E3" w:rsidRDefault="005412D5" w:rsidP="005412D5">
      <w:pPr>
        <w:rPr>
          <w:sz w:val="8"/>
          <w:szCs w:val="8"/>
        </w:rPr>
      </w:pPr>
    </w:p>
    <w:p w14:paraId="443CA956" w14:textId="77777777" w:rsidR="005412D5" w:rsidRPr="00EC47E3" w:rsidRDefault="005412D5" w:rsidP="005412D5">
      <w:pPr>
        <w:rPr>
          <w:sz w:val="8"/>
          <w:szCs w:val="8"/>
        </w:rPr>
      </w:pPr>
    </w:p>
    <w:p w14:paraId="66391A10" w14:textId="77777777" w:rsidR="005412D5" w:rsidRPr="00EC47E3" w:rsidRDefault="005412D5" w:rsidP="005412D5">
      <w:pPr>
        <w:rPr>
          <w:sz w:val="8"/>
          <w:szCs w:val="8"/>
        </w:rPr>
      </w:pPr>
    </w:p>
    <w:p w14:paraId="37A9D624" w14:textId="77777777" w:rsidR="005412D5" w:rsidRPr="00EC47E3" w:rsidRDefault="005412D5" w:rsidP="005412D5">
      <w:pPr>
        <w:rPr>
          <w:sz w:val="8"/>
          <w:szCs w:val="8"/>
        </w:rPr>
      </w:pPr>
    </w:p>
    <w:p w14:paraId="0989065D" w14:textId="77777777" w:rsidR="005412D5" w:rsidRPr="00EC47E3" w:rsidRDefault="005412D5" w:rsidP="005412D5">
      <w:pPr>
        <w:rPr>
          <w:sz w:val="8"/>
          <w:szCs w:val="8"/>
        </w:rPr>
      </w:pPr>
    </w:p>
    <w:p w14:paraId="68C5C4BF" w14:textId="77777777" w:rsidR="005412D5" w:rsidRPr="00EC47E3" w:rsidRDefault="005412D5" w:rsidP="005412D5">
      <w:pPr>
        <w:rPr>
          <w:sz w:val="8"/>
          <w:szCs w:val="8"/>
        </w:rPr>
      </w:pPr>
    </w:p>
    <w:p w14:paraId="0619BE9D" w14:textId="77777777" w:rsidR="005412D5" w:rsidRPr="00EC47E3" w:rsidRDefault="005412D5" w:rsidP="005412D5">
      <w:pPr>
        <w:rPr>
          <w:sz w:val="8"/>
          <w:szCs w:val="8"/>
        </w:rPr>
      </w:pPr>
    </w:p>
    <w:p w14:paraId="24B23DBE" w14:textId="77777777" w:rsidR="005412D5" w:rsidRPr="00EC47E3" w:rsidRDefault="005412D5" w:rsidP="005412D5">
      <w:pPr>
        <w:rPr>
          <w:sz w:val="8"/>
          <w:szCs w:val="8"/>
        </w:rPr>
      </w:pPr>
    </w:p>
    <w:p w14:paraId="64F7580B" w14:textId="77777777" w:rsidR="005412D5" w:rsidRPr="00EC47E3" w:rsidRDefault="005412D5" w:rsidP="005412D5">
      <w:pPr>
        <w:rPr>
          <w:sz w:val="8"/>
          <w:szCs w:val="8"/>
        </w:rPr>
      </w:pPr>
    </w:p>
    <w:p w14:paraId="7FF99CC5" w14:textId="77777777" w:rsidR="005412D5" w:rsidRPr="00EC47E3" w:rsidRDefault="005412D5" w:rsidP="005412D5">
      <w:pPr>
        <w:rPr>
          <w:sz w:val="8"/>
          <w:szCs w:val="8"/>
        </w:rPr>
      </w:pPr>
    </w:p>
    <w:p w14:paraId="26003EA9" w14:textId="77777777" w:rsidR="005412D5" w:rsidRPr="00EC47E3" w:rsidRDefault="005412D5" w:rsidP="005412D5">
      <w:pPr>
        <w:rPr>
          <w:sz w:val="8"/>
          <w:szCs w:val="8"/>
        </w:rPr>
      </w:pPr>
    </w:p>
    <w:p w14:paraId="72708E11" w14:textId="77777777" w:rsidR="005412D5" w:rsidRPr="00EC47E3" w:rsidRDefault="005412D5" w:rsidP="005412D5">
      <w:pPr>
        <w:rPr>
          <w:sz w:val="8"/>
          <w:szCs w:val="8"/>
        </w:rPr>
      </w:pPr>
    </w:p>
    <w:p w14:paraId="6307169D" w14:textId="77777777" w:rsidR="005412D5" w:rsidRPr="00EC47E3" w:rsidRDefault="005412D5" w:rsidP="005412D5">
      <w:pPr>
        <w:rPr>
          <w:sz w:val="8"/>
          <w:szCs w:val="8"/>
        </w:rPr>
      </w:pPr>
    </w:p>
    <w:p w14:paraId="21FB695E" w14:textId="77777777" w:rsidR="005412D5" w:rsidRPr="00EC47E3" w:rsidRDefault="005412D5" w:rsidP="005412D5">
      <w:pPr>
        <w:rPr>
          <w:sz w:val="8"/>
          <w:szCs w:val="8"/>
        </w:rPr>
      </w:pPr>
    </w:p>
    <w:p w14:paraId="4505F6F1" w14:textId="77777777" w:rsidR="005412D5" w:rsidRPr="00EC47E3" w:rsidRDefault="005412D5" w:rsidP="005412D5">
      <w:pPr>
        <w:rPr>
          <w:sz w:val="8"/>
          <w:szCs w:val="8"/>
        </w:rPr>
      </w:pPr>
    </w:p>
    <w:p w14:paraId="10DF5372" w14:textId="77777777" w:rsidR="005412D5" w:rsidRPr="00EC47E3" w:rsidRDefault="005412D5" w:rsidP="005412D5">
      <w:pPr>
        <w:rPr>
          <w:sz w:val="8"/>
          <w:szCs w:val="8"/>
        </w:rPr>
      </w:pPr>
    </w:p>
    <w:p w14:paraId="6290F25C" w14:textId="77777777" w:rsidR="005412D5" w:rsidRPr="00EC47E3" w:rsidRDefault="005412D5" w:rsidP="005412D5">
      <w:pPr>
        <w:rPr>
          <w:sz w:val="8"/>
          <w:szCs w:val="8"/>
        </w:rPr>
      </w:pPr>
    </w:p>
    <w:p w14:paraId="6DAEAB3B" w14:textId="77777777" w:rsidR="005412D5" w:rsidRPr="00EC47E3" w:rsidRDefault="005412D5" w:rsidP="005412D5">
      <w:pPr>
        <w:rPr>
          <w:sz w:val="8"/>
          <w:szCs w:val="8"/>
        </w:rPr>
      </w:pPr>
    </w:p>
    <w:p w14:paraId="60EBE148" w14:textId="77777777" w:rsidR="005412D5" w:rsidRPr="00EC47E3" w:rsidRDefault="005412D5" w:rsidP="005412D5">
      <w:pPr>
        <w:rPr>
          <w:sz w:val="8"/>
          <w:szCs w:val="8"/>
        </w:rPr>
      </w:pPr>
    </w:p>
    <w:p w14:paraId="542E61E5" w14:textId="77777777" w:rsidR="005412D5" w:rsidRPr="00EC47E3" w:rsidRDefault="005412D5" w:rsidP="005412D5">
      <w:pPr>
        <w:rPr>
          <w:sz w:val="8"/>
          <w:szCs w:val="8"/>
        </w:rPr>
      </w:pPr>
    </w:p>
    <w:p w14:paraId="126E66C2" w14:textId="77777777" w:rsidR="005412D5" w:rsidRPr="00EC47E3" w:rsidRDefault="005412D5" w:rsidP="005412D5">
      <w:pPr>
        <w:rPr>
          <w:sz w:val="8"/>
          <w:szCs w:val="8"/>
        </w:rPr>
      </w:pPr>
    </w:p>
    <w:p w14:paraId="3068EEC7" w14:textId="77777777" w:rsidR="005412D5" w:rsidRPr="00EC47E3" w:rsidRDefault="005412D5" w:rsidP="005412D5">
      <w:pPr>
        <w:rPr>
          <w:sz w:val="8"/>
          <w:szCs w:val="8"/>
        </w:rPr>
      </w:pPr>
    </w:p>
    <w:p w14:paraId="449D1B04" w14:textId="77777777" w:rsidR="005412D5" w:rsidRPr="00EC47E3" w:rsidRDefault="005412D5" w:rsidP="005412D5">
      <w:pPr>
        <w:rPr>
          <w:sz w:val="8"/>
          <w:szCs w:val="8"/>
        </w:rPr>
      </w:pPr>
    </w:p>
    <w:p w14:paraId="5A22304F" w14:textId="77777777" w:rsidR="005412D5" w:rsidRPr="00EC47E3" w:rsidRDefault="005412D5" w:rsidP="005412D5">
      <w:pPr>
        <w:rPr>
          <w:sz w:val="8"/>
          <w:szCs w:val="8"/>
        </w:rPr>
      </w:pPr>
    </w:p>
    <w:p w14:paraId="6CA427F4" w14:textId="77777777" w:rsidR="005412D5" w:rsidRPr="00EC47E3" w:rsidRDefault="005412D5" w:rsidP="005412D5">
      <w:pPr>
        <w:rPr>
          <w:sz w:val="8"/>
          <w:szCs w:val="8"/>
        </w:rPr>
      </w:pPr>
    </w:p>
    <w:p w14:paraId="709DB300" w14:textId="77777777" w:rsidR="005412D5" w:rsidRPr="00EC47E3" w:rsidRDefault="005412D5" w:rsidP="005412D5">
      <w:pPr>
        <w:rPr>
          <w:sz w:val="8"/>
          <w:szCs w:val="8"/>
        </w:rPr>
      </w:pPr>
    </w:p>
    <w:p w14:paraId="6CE8EE79" w14:textId="77777777" w:rsidR="00496F1B" w:rsidRDefault="00496F1B" w:rsidP="005412D5">
      <w:pPr>
        <w:spacing w:before="33"/>
        <w:ind w:right="-20"/>
        <w:rPr>
          <w:rFonts w:eastAsia="Arial" w:cs="Arial"/>
        </w:rPr>
      </w:pPr>
    </w:p>
    <w:p w14:paraId="1220E678" w14:textId="424803C5" w:rsidR="005412D5" w:rsidRDefault="00957C22" w:rsidP="005412D5">
      <w:pPr>
        <w:spacing w:before="33"/>
        <w:ind w:right="-20"/>
        <w:rPr>
          <w:rFonts w:eastAsia="Arial" w:cs="Arial"/>
          <w:color w:val="FF0000"/>
          <w:w w:val="142"/>
          <w:sz w:val="10"/>
          <w:szCs w:val="10"/>
        </w:rPr>
      </w:pPr>
      <w:r>
        <w:rPr>
          <w:rFonts w:eastAsia="Arial" w:cs="Arial"/>
        </w:rPr>
        <w:t>5</w:t>
      </w:r>
      <w:r w:rsidR="005412D5" w:rsidRPr="00EC47E3">
        <w:rPr>
          <w:rFonts w:eastAsia="Arial" w:cs="Arial"/>
        </w:rPr>
        <w:t>.</w:t>
      </w:r>
      <w:r w:rsidR="000A7D9E">
        <w:rPr>
          <w:rFonts w:eastAsia="Arial" w:cs="Arial"/>
          <w:w w:val="109"/>
        </w:rPr>
        <w:t xml:space="preserve"> </w:t>
      </w:r>
      <w:r w:rsidR="004E7BA9">
        <w:rPr>
          <w:rFonts w:eastAsia="Arial" w:cs="Arial"/>
          <w:w w:val="109"/>
        </w:rPr>
        <w:t>Net Job Growth</w:t>
      </w:r>
      <w:r w:rsidR="000B0E2B" w:rsidRPr="00503C0A">
        <w:rPr>
          <w:rFonts w:eastAsia="Arial" w:cs="Arial"/>
          <w:w w:val="109"/>
        </w:rPr>
        <w:t>:</w:t>
      </w:r>
      <w:r w:rsidR="000B0E2B">
        <w:rPr>
          <w:rFonts w:eastAsia="Arial" w:cs="Arial"/>
          <w:w w:val="109"/>
        </w:rPr>
        <w:t xml:space="preserve"> </w:t>
      </w:r>
      <w:r w:rsidR="005412D5" w:rsidRPr="000A7D9E">
        <w:rPr>
          <w:rFonts w:eastAsia="Arial" w:cs="Arial"/>
          <w:color w:val="FF0000"/>
          <w:w w:val="142"/>
        </w:rPr>
        <w:t xml:space="preserve">* </w:t>
      </w:r>
      <w:r w:rsidR="005412D5" w:rsidRPr="000A7D9E">
        <w:rPr>
          <w:rFonts w:eastAsia="Arial" w:cs="Arial"/>
          <w:color w:val="FF0000"/>
          <w:w w:val="142"/>
          <w:sz w:val="10"/>
          <w:szCs w:val="10"/>
        </w:rPr>
        <w:t>(300 word limit)</w:t>
      </w:r>
    </w:p>
    <w:p w14:paraId="1336367B" w14:textId="77777777" w:rsidR="000B0E2B" w:rsidRDefault="000B0E2B" w:rsidP="005412D5">
      <w:pPr>
        <w:rPr>
          <w:sz w:val="8"/>
          <w:szCs w:val="8"/>
        </w:rPr>
      </w:pPr>
    </w:p>
    <w:p w14:paraId="21D4B898" w14:textId="77777777" w:rsidR="005412D5" w:rsidRPr="00EC47E3" w:rsidRDefault="005412D5" w:rsidP="005412D5">
      <w:pPr>
        <w:rPr>
          <w:sz w:val="8"/>
          <w:szCs w:val="8"/>
        </w:rPr>
      </w:pPr>
      <w:r w:rsidRPr="00EC47E3">
        <w:rPr>
          <w:rFonts w:eastAsiaTheme="minorHAnsi" w:cstheme="minorBidi"/>
          <w:noProof/>
        </w:rPr>
        <mc:AlternateContent>
          <mc:Choice Requires="wps">
            <w:drawing>
              <wp:anchor distT="0" distB="0" distL="114300" distR="114300" simplePos="0" relativeHeight="251666432" behindDoc="0" locked="0" layoutInCell="1" allowOverlap="1" wp14:anchorId="47FC543F" wp14:editId="3638D339">
                <wp:simplePos x="0" y="0"/>
                <wp:positionH relativeFrom="column">
                  <wp:posOffset>12065</wp:posOffset>
                </wp:positionH>
                <wp:positionV relativeFrom="paragraph">
                  <wp:posOffset>42545</wp:posOffset>
                </wp:positionV>
                <wp:extent cx="5796280" cy="3442335"/>
                <wp:effectExtent l="0" t="0" r="13970" b="24765"/>
                <wp:wrapNone/>
                <wp:docPr id="7" name="Text Box 7"/>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CDCE41C" w14:textId="77777777" w:rsidR="004E7BA9" w:rsidRDefault="004E7BA9" w:rsidP="005412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7FC543F" id="Text Box 7" o:spid="_x0000_s1030" type="#_x0000_t202" style="position:absolute;margin-left:.95pt;margin-top:3.35pt;width:456.4pt;height:271.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" fillcolor="white [3201]" strokeweight=".5pt">
                <v:textbox>
                  <w:txbxContent>
                    <w:p w14:paraId="6CDCE41C" w14:textId="77777777" w:rsidR="004E7BA9" w:rsidRDefault="004E7BA9" w:rsidP="005412D5"/>
                  </w:txbxContent>
                </v:textbox>
              </v:shape>
            </w:pict>
          </mc:Fallback>
        </mc:AlternateContent>
      </w:r>
    </w:p>
    <w:p w14:paraId="78BA63A0" w14:textId="77777777" w:rsidR="005412D5" w:rsidRPr="00EC47E3" w:rsidRDefault="005412D5" w:rsidP="005412D5">
      <w:pPr>
        <w:rPr>
          <w:sz w:val="8"/>
          <w:szCs w:val="8"/>
        </w:rPr>
      </w:pPr>
    </w:p>
    <w:p w14:paraId="218CEB1C" w14:textId="77777777" w:rsidR="005412D5" w:rsidRPr="00EC47E3" w:rsidRDefault="005412D5" w:rsidP="005412D5">
      <w:pPr>
        <w:rPr>
          <w:sz w:val="8"/>
          <w:szCs w:val="8"/>
        </w:rPr>
      </w:pPr>
    </w:p>
    <w:p w14:paraId="36245FEC" w14:textId="77777777" w:rsidR="005412D5" w:rsidRPr="00EC47E3" w:rsidRDefault="005412D5" w:rsidP="005412D5">
      <w:pPr>
        <w:rPr>
          <w:sz w:val="8"/>
          <w:szCs w:val="8"/>
        </w:rPr>
      </w:pPr>
    </w:p>
    <w:p w14:paraId="2C80B6E7" w14:textId="77777777" w:rsidR="005412D5" w:rsidRPr="00EC47E3" w:rsidRDefault="005412D5" w:rsidP="005412D5">
      <w:pPr>
        <w:rPr>
          <w:sz w:val="8"/>
          <w:szCs w:val="8"/>
        </w:rPr>
      </w:pPr>
    </w:p>
    <w:p w14:paraId="60F59169" w14:textId="77777777" w:rsidR="005412D5" w:rsidRPr="00EC47E3" w:rsidRDefault="005412D5" w:rsidP="005412D5">
      <w:pPr>
        <w:rPr>
          <w:sz w:val="8"/>
          <w:szCs w:val="8"/>
        </w:rPr>
      </w:pPr>
    </w:p>
    <w:p w14:paraId="47D84CA6" w14:textId="77777777" w:rsidR="005412D5" w:rsidRPr="00EC47E3" w:rsidRDefault="005412D5" w:rsidP="005412D5">
      <w:pPr>
        <w:rPr>
          <w:sz w:val="8"/>
          <w:szCs w:val="8"/>
        </w:rPr>
      </w:pPr>
    </w:p>
    <w:p w14:paraId="50015E89" w14:textId="77777777" w:rsidR="005412D5" w:rsidRPr="00EC47E3" w:rsidRDefault="005412D5" w:rsidP="005412D5">
      <w:pPr>
        <w:rPr>
          <w:sz w:val="8"/>
          <w:szCs w:val="8"/>
        </w:rPr>
      </w:pPr>
    </w:p>
    <w:p w14:paraId="5F948CA1" w14:textId="77777777" w:rsidR="005412D5" w:rsidRPr="00EC47E3" w:rsidRDefault="005412D5" w:rsidP="005412D5">
      <w:pPr>
        <w:rPr>
          <w:sz w:val="8"/>
          <w:szCs w:val="8"/>
        </w:rPr>
      </w:pPr>
    </w:p>
    <w:p w14:paraId="60E3D4AD" w14:textId="77777777" w:rsidR="005412D5" w:rsidRPr="00EC47E3" w:rsidRDefault="005412D5" w:rsidP="005412D5">
      <w:pPr>
        <w:rPr>
          <w:sz w:val="8"/>
          <w:szCs w:val="8"/>
        </w:rPr>
      </w:pPr>
    </w:p>
    <w:p w14:paraId="1F62E909" w14:textId="77777777" w:rsidR="005412D5" w:rsidRPr="00EC47E3" w:rsidRDefault="005412D5" w:rsidP="005412D5">
      <w:pPr>
        <w:rPr>
          <w:sz w:val="8"/>
          <w:szCs w:val="8"/>
        </w:rPr>
      </w:pPr>
    </w:p>
    <w:p w14:paraId="3092BF3C" w14:textId="77777777" w:rsidR="005412D5" w:rsidRPr="00EC47E3" w:rsidRDefault="005412D5" w:rsidP="005412D5">
      <w:pPr>
        <w:rPr>
          <w:sz w:val="8"/>
          <w:szCs w:val="8"/>
        </w:rPr>
      </w:pPr>
    </w:p>
    <w:p w14:paraId="08BF26C9" w14:textId="77777777" w:rsidR="005412D5" w:rsidRPr="00EC47E3" w:rsidRDefault="005412D5" w:rsidP="005412D5">
      <w:pPr>
        <w:rPr>
          <w:sz w:val="8"/>
          <w:szCs w:val="8"/>
        </w:rPr>
      </w:pPr>
    </w:p>
    <w:p w14:paraId="283F9329" w14:textId="77777777" w:rsidR="005412D5" w:rsidRPr="00EC47E3" w:rsidRDefault="005412D5" w:rsidP="005412D5">
      <w:pPr>
        <w:rPr>
          <w:sz w:val="8"/>
          <w:szCs w:val="8"/>
        </w:rPr>
      </w:pPr>
    </w:p>
    <w:p w14:paraId="29FD50D5" w14:textId="77777777" w:rsidR="005412D5" w:rsidRPr="00EC47E3" w:rsidRDefault="005412D5" w:rsidP="005412D5">
      <w:pPr>
        <w:rPr>
          <w:sz w:val="8"/>
          <w:szCs w:val="8"/>
        </w:rPr>
      </w:pPr>
    </w:p>
    <w:p w14:paraId="7612B30C" w14:textId="77777777" w:rsidR="005412D5" w:rsidRPr="00EC47E3" w:rsidRDefault="005412D5" w:rsidP="005412D5">
      <w:pPr>
        <w:rPr>
          <w:sz w:val="8"/>
          <w:szCs w:val="8"/>
        </w:rPr>
      </w:pPr>
    </w:p>
    <w:p w14:paraId="466BD1FD" w14:textId="77777777" w:rsidR="005412D5" w:rsidRPr="00EC47E3" w:rsidRDefault="005412D5" w:rsidP="005412D5">
      <w:pPr>
        <w:rPr>
          <w:sz w:val="8"/>
          <w:szCs w:val="8"/>
        </w:rPr>
      </w:pPr>
    </w:p>
    <w:p w14:paraId="3163AFDA" w14:textId="77777777" w:rsidR="005412D5" w:rsidRPr="00EC47E3" w:rsidRDefault="005412D5" w:rsidP="005412D5">
      <w:pPr>
        <w:rPr>
          <w:sz w:val="8"/>
          <w:szCs w:val="8"/>
        </w:rPr>
      </w:pPr>
    </w:p>
    <w:p w14:paraId="585E08F9" w14:textId="77777777" w:rsidR="005412D5" w:rsidRPr="00EC47E3" w:rsidRDefault="005412D5" w:rsidP="005412D5">
      <w:pPr>
        <w:rPr>
          <w:sz w:val="8"/>
          <w:szCs w:val="8"/>
        </w:rPr>
      </w:pPr>
    </w:p>
    <w:p w14:paraId="2A8B1CF0" w14:textId="77777777" w:rsidR="005412D5" w:rsidRPr="00EC47E3" w:rsidRDefault="005412D5" w:rsidP="005412D5">
      <w:pPr>
        <w:rPr>
          <w:sz w:val="8"/>
          <w:szCs w:val="8"/>
        </w:rPr>
      </w:pPr>
    </w:p>
    <w:p w14:paraId="35E1ECEB" w14:textId="77777777" w:rsidR="005412D5" w:rsidRPr="00EC47E3" w:rsidRDefault="005412D5" w:rsidP="005412D5">
      <w:pPr>
        <w:rPr>
          <w:sz w:val="8"/>
          <w:szCs w:val="8"/>
        </w:rPr>
      </w:pPr>
    </w:p>
    <w:p w14:paraId="374AC305" w14:textId="77777777" w:rsidR="005412D5" w:rsidRPr="00EC47E3" w:rsidRDefault="005412D5" w:rsidP="005412D5">
      <w:pPr>
        <w:rPr>
          <w:sz w:val="8"/>
          <w:szCs w:val="8"/>
        </w:rPr>
      </w:pPr>
    </w:p>
    <w:p w14:paraId="4A2873E1" w14:textId="77777777" w:rsidR="005412D5" w:rsidRPr="00EC47E3" w:rsidRDefault="005412D5" w:rsidP="005412D5">
      <w:pPr>
        <w:rPr>
          <w:sz w:val="8"/>
          <w:szCs w:val="8"/>
        </w:rPr>
      </w:pPr>
    </w:p>
    <w:p w14:paraId="0CF24925" w14:textId="77777777" w:rsidR="005412D5" w:rsidRPr="00EC47E3" w:rsidRDefault="005412D5" w:rsidP="005412D5">
      <w:pPr>
        <w:rPr>
          <w:sz w:val="8"/>
          <w:szCs w:val="8"/>
        </w:rPr>
      </w:pPr>
    </w:p>
    <w:p w14:paraId="45ECD214" w14:textId="77777777" w:rsidR="005412D5" w:rsidRPr="00EC47E3" w:rsidRDefault="005412D5" w:rsidP="005412D5">
      <w:pPr>
        <w:rPr>
          <w:sz w:val="8"/>
          <w:szCs w:val="8"/>
        </w:rPr>
      </w:pPr>
    </w:p>
    <w:p w14:paraId="2944279A" w14:textId="77777777" w:rsidR="005412D5" w:rsidRPr="00EC47E3" w:rsidRDefault="005412D5" w:rsidP="005412D5">
      <w:pPr>
        <w:rPr>
          <w:sz w:val="8"/>
          <w:szCs w:val="8"/>
        </w:rPr>
      </w:pPr>
    </w:p>
    <w:p w14:paraId="36B00CB9" w14:textId="77777777" w:rsidR="005412D5" w:rsidRPr="00EC47E3" w:rsidRDefault="005412D5" w:rsidP="005412D5">
      <w:pPr>
        <w:rPr>
          <w:sz w:val="8"/>
          <w:szCs w:val="8"/>
        </w:rPr>
      </w:pPr>
    </w:p>
    <w:p w14:paraId="1AE4DD84" w14:textId="77777777" w:rsidR="005412D5" w:rsidRPr="00EC47E3" w:rsidRDefault="005412D5" w:rsidP="005412D5">
      <w:pPr>
        <w:rPr>
          <w:sz w:val="8"/>
          <w:szCs w:val="8"/>
        </w:rPr>
      </w:pPr>
    </w:p>
    <w:p w14:paraId="5912CF4B" w14:textId="77777777" w:rsidR="005412D5" w:rsidRPr="00EC47E3" w:rsidRDefault="005412D5" w:rsidP="005412D5">
      <w:pPr>
        <w:rPr>
          <w:sz w:val="8"/>
          <w:szCs w:val="8"/>
        </w:rPr>
      </w:pPr>
    </w:p>
    <w:p w14:paraId="41A74EE1" w14:textId="77777777" w:rsidR="005412D5" w:rsidRPr="00EC47E3" w:rsidRDefault="005412D5" w:rsidP="005412D5">
      <w:pPr>
        <w:rPr>
          <w:sz w:val="8"/>
          <w:szCs w:val="8"/>
        </w:rPr>
      </w:pPr>
    </w:p>
    <w:p w14:paraId="4A89F763" w14:textId="77777777" w:rsidR="005412D5" w:rsidRPr="00EC47E3" w:rsidRDefault="005412D5" w:rsidP="005412D5">
      <w:pPr>
        <w:rPr>
          <w:sz w:val="8"/>
          <w:szCs w:val="8"/>
        </w:rPr>
      </w:pPr>
    </w:p>
    <w:p w14:paraId="29E46F27" w14:textId="77777777" w:rsidR="005412D5" w:rsidRPr="00EC47E3" w:rsidRDefault="005412D5" w:rsidP="005412D5">
      <w:pPr>
        <w:rPr>
          <w:sz w:val="8"/>
          <w:szCs w:val="8"/>
        </w:rPr>
      </w:pPr>
    </w:p>
    <w:p w14:paraId="3B88EB02" w14:textId="77777777" w:rsidR="005412D5" w:rsidRPr="00EC47E3" w:rsidRDefault="005412D5" w:rsidP="005412D5">
      <w:pPr>
        <w:rPr>
          <w:sz w:val="8"/>
          <w:szCs w:val="8"/>
        </w:rPr>
      </w:pPr>
    </w:p>
    <w:p w14:paraId="0EAC7C47" w14:textId="77777777" w:rsidR="005412D5" w:rsidRPr="00EC47E3" w:rsidRDefault="005412D5" w:rsidP="005412D5">
      <w:pPr>
        <w:rPr>
          <w:sz w:val="8"/>
          <w:szCs w:val="8"/>
        </w:rPr>
      </w:pPr>
    </w:p>
    <w:p w14:paraId="0A286D63" w14:textId="77777777" w:rsidR="005412D5" w:rsidRPr="00EC47E3" w:rsidRDefault="005412D5" w:rsidP="005412D5">
      <w:pPr>
        <w:rPr>
          <w:sz w:val="8"/>
          <w:szCs w:val="8"/>
        </w:rPr>
      </w:pPr>
    </w:p>
    <w:p w14:paraId="4BF92E47" w14:textId="77777777" w:rsidR="005412D5" w:rsidRPr="00EC47E3" w:rsidRDefault="005412D5" w:rsidP="005412D5">
      <w:pPr>
        <w:rPr>
          <w:sz w:val="8"/>
          <w:szCs w:val="8"/>
        </w:rPr>
      </w:pPr>
    </w:p>
    <w:p w14:paraId="3171464A" w14:textId="77777777" w:rsidR="005412D5" w:rsidRPr="00EC47E3" w:rsidRDefault="005412D5" w:rsidP="005412D5">
      <w:pPr>
        <w:rPr>
          <w:sz w:val="8"/>
          <w:szCs w:val="8"/>
        </w:rPr>
      </w:pPr>
    </w:p>
    <w:p w14:paraId="61A25F52" w14:textId="77777777" w:rsidR="005412D5" w:rsidRPr="00EC47E3" w:rsidRDefault="005412D5" w:rsidP="005412D5">
      <w:pPr>
        <w:rPr>
          <w:sz w:val="8"/>
          <w:szCs w:val="8"/>
        </w:rPr>
      </w:pPr>
    </w:p>
    <w:p w14:paraId="2D2FAFD9" w14:textId="77777777" w:rsidR="005412D5" w:rsidRPr="00EC47E3" w:rsidRDefault="005412D5" w:rsidP="005412D5">
      <w:pPr>
        <w:rPr>
          <w:sz w:val="8"/>
          <w:szCs w:val="8"/>
        </w:rPr>
      </w:pPr>
    </w:p>
    <w:p w14:paraId="1979D041" w14:textId="77777777" w:rsidR="005412D5" w:rsidRPr="00EC47E3" w:rsidRDefault="005412D5" w:rsidP="005412D5">
      <w:pPr>
        <w:rPr>
          <w:sz w:val="8"/>
          <w:szCs w:val="8"/>
        </w:rPr>
      </w:pPr>
    </w:p>
    <w:p w14:paraId="71371ED5" w14:textId="77777777" w:rsidR="005412D5" w:rsidRPr="00EC47E3" w:rsidRDefault="005412D5" w:rsidP="005412D5">
      <w:pPr>
        <w:rPr>
          <w:sz w:val="8"/>
          <w:szCs w:val="8"/>
        </w:rPr>
      </w:pPr>
    </w:p>
    <w:p w14:paraId="6AA6CDAF" w14:textId="77777777" w:rsidR="005412D5" w:rsidRPr="00EC47E3" w:rsidRDefault="005412D5" w:rsidP="005412D5">
      <w:pPr>
        <w:rPr>
          <w:sz w:val="8"/>
          <w:szCs w:val="8"/>
        </w:rPr>
      </w:pPr>
    </w:p>
    <w:p w14:paraId="1C2D999A" w14:textId="77777777" w:rsidR="005412D5" w:rsidRPr="00EC47E3" w:rsidRDefault="005412D5" w:rsidP="005412D5">
      <w:pPr>
        <w:rPr>
          <w:sz w:val="8"/>
          <w:szCs w:val="8"/>
        </w:rPr>
      </w:pPr>
    </w:p>
    <w:p w14:paraId="1C6A796C" w14:textId="77777777" w:rsidR="005412D5" w:rsidRPr="00EC47E3" w:rsidRDefault="005412D5" w:rsidP="005412D5">
      <w:pPr>
        <w:rPr>
          <w:sz w:val="8"/>
          <w:szCs w:val="8"/>
        </w:rPr>
      </w:pPr>
    </w:p>
    <w:p w14:paraId="3BC0DADC" w14:textId="77777777" w:rsidR="005412D5" w:rsidRPr="00EC47E3" w:rsidRDefault="005412D5" w:rsidP="005412D5">
      <w:pPr>
        <w:rPr>
          <w:sz w:val="8"/>
          <w:szCs w:val="8"/>
        </w:rPr>
      </w:pPr>
    </w:p>
    <w:p w14:paraId="7098ED5B" w14:textId="77777777" w:rsidR="005412D5" w:rsidRPr="00EC47E3" w:rsidRDefault="005412D5" w:rsidP="005412D5">
      <w:pPr>
        <w:rPr>
          <w:sz w:val="8"/>
          <w:szCs w:val="8"/>
        </w:rPr>
      </w:pPr>
    </w:p>
    <w:p w14:paraId="35D6A82E" w14:textId="77777777" w:rsidR="005412D5" w:rsidRPr="00EC47E3" w:rsidRDefault="005412D5" w:rsidP="005412D5">
      <w:pPr>
        <w:rPr>
          <w:sz w:val="8"/>
          <w:szCs w:val="8"/>
        </w:rPr>
      </w:pPr>
    </w:p>
    <w:p w14:paraId="06FECAC0" w14:textId="77777777" w:rsidR="005412D5" w:rsidRPr="00EC47E3" w:rsidRDefault="005412D5" w:rsidP="005412D5">
      <w:pPr>
        <w:rPr>
          <w:sz w:val="8"/>
          <w:szCs w:val="8"/>
        </w:rPr>
      </w:pPr>
    </w:p>
    <w:p w14:paraId="77B4D9A6" w14:textId="77777777" w:rsidR="005412D5" w:rsidRPr="00EC47E3" w:rsidRDefault="005412D5" w:rsidP="005412D5">
      <w:pPr>
        <w:rPr>
          <w:sz w:val="8"/>
          <w:szCs w:val="8"/>
        </w:rPr>
      </w:pPr>
    </w:p>
    <w:p w14:paraId="700EB475" w14:textId="77777777" w:rsidR="005412D5" w:rsidRPr="00EC47E3" w:rsidRDefault="005412D5" w:rsidP="005412D5">
      <w:pPr>
        <w:rPr>
          <w:sz w:val="8"/>
          <w:szCs w:val="8"/>
        </w:rPr>
      </w:pPr>
    </w:p>
    <w:p w14:paraId="7F2DCFC8" w14:textId="77777777" w:rsidR="005412D5" w:rsidRPr="00EC47E3" w:rsidRDefault="005412D5" w:rsidP="005412D5">
      <w:pPr>
        <w:rPr>
          <w:sz w:val="8"/>
          <w:szCs w:val="8"/>
        </w:rPr>
      </w:pPr>
    </w:p>
    <w:p w14:paraId="1B891F6C" w14:textId="77777777" w:rsidR="005412D5" w:rsidRPr="00EC47E3" w:rsidRDefault="005412D5" w:rsidP="005412D5">
      <w:pPr>
        <w:rPr>
          <w:sz w:val="8"/>
          <w:szCs w:val="8"/>
        </w:rPr>
      </w:pPr>
    </w:p>
    <w:p w14:paraId="76873E22" w14:textId="77777777" w:rsidR="005412D5" w:rsidRPr="00EC47E3" w:rsidRDefault="005412D5" w:rsidP="005412D5">
      <w:pPr>
        <w:rPr>
          <w:sz w:val="8"/>
          <w:szCs w:val="8"/>
        </w:rPr>
      </w:pPr>
    </w:p>
    <w:p w14:paraId="3D679EA1" w14:textId="77777777" w:rsidR="005412D5" w:rsidRPr="00EC47E3" w:rsidRDefault="005412D5" w:rsidP="005412D5">
      <w:pPr>
        <w:rPr>
          <w:sz w:val="8"/>
          <w:szCs w:val="8"/>
        </w:rPr>
      </w:pPr>
    </w:p>
    <w:p w14:paraId="4B3D5F21" w14:textId="77777777" w:rsidR="005412D5" w:rsidRPr="00EC47E3" w:rsidRDefault="005412D5" w:rsidP="005412D5">
      <w:pPr>
        <w:rPr>
          <w:sz w:val="8"/>
          <w:szCs w:val="8"/>
        </w:rPr>
      </w:pPr>
    </w:p>
    <w:p w14:paraId="0C774A43" w14:textId="77777777" w:rsidR="005412D5" w:rsidRPr="00EC47E3" w:rsidRDefault="005412D5" w:rsidP="005412D5">
      <w:pPr>
        <w:rPr>
          <w:sz w:val="8"/>
          <w:szCs w:val="8"/>
        </w:rPr>
      </w:pPr>
    </w:p>
    <w:p w14:paraId="57689493" w14:textId="77777777" w:rsidR="005412D5" w:rsidRPr="00EC47E3" w:rsidRDefault="005412D5" w:rsidP="005412D5">
      <w:pPr>
        <w:rPr>
          <w:sz w:val="8"/>
          <w:szCs w:val="8"/>
        </w:rPr>
      </w:pPr>
    </w:p>
    <w:p w14:paraId="6218B9FF" w14:textId="77777777" w:rsidR="005412D5" w:rsidRPr="00EC47E3" w:rsidRDefault="005412D5" w:rsidP="005412D5">
      <w:pPr>
        <w:rPr>
          <w:sz w:val="8"/>
          <w:szCs w:val="8"/>
        </w:rPr>
      </w:pPr>
    </w:p>
    <w:p w14:paraId="69A4495F" w14:textId="77777777" w:rsidR="005412D5" w:rsidRPr="00EC47E3" w:rsidRDefault="005412D5" w:rsidP="005412D5">
      <w:pPr>
        <w:rPr>
          <w:sz w:val="8"/>
          <w:szCs w:val="8"/>
        </w:rPr>
      </w:pPr>
    </w:p>
    <w:p w14:paraId="5E9FA444" w14:textId="77777777" w:rsidR="005412D5" w:rsidRPr="00EC47E3" w:rsidRDefault="005412D5" w:rsidP="005412D5">
      <w:pPr>
        <w:rPr>
          <w:sz w:val="8"/>
          <w:szCs w:val="8"/>
        </w:rPr>
      </w:pPr>
    </w:p>
    <w:p w14:paraId="2812B857" w14:textId="77777777" w:rsidR="00C550FC" w:rsidRDefault="00C550FC" w:rsidP="005412D5">
      <w:pPr>
        <w:ind w:right="-20"/>
        <w:rPr>
          <w:rFonts w:eastAsia="Arial" w:cs="Arial"/>
        </w:rPr>
      </w:pPr>
    </w:p>
    <w:p w14:paraId="58357EF4" w14:textId="77777777" w:rsidR="00C550FC" w:rsidRDefault="00C550FC" w:rsidP="005412D5">
      <w:pPr>
        <w:ind w:right="-20"/>
        <w:rPr>
          <w:rFonts w:eastAsia="Arial" w:cs="Arial"/>
        </w:rPr>
      </w:pPr>
    </w:p>
    <w:p w14:paraId="2C50DC7D" w14:textId="7136A3C4" w:rsidR="005412D5" w:rsidRDefault="00957C22" w:rsidP="005412D5">
      <w:pPr>
        <w:ind w:right="-20"/>
        <w:rPr>
          <w:rFonts w:eastAsia="Arial" w:cs="Arial"/>
          <w:color w:val="FF0000"/>
          <w:w w:val="142"/>
          <w:sz w:val="10"/>
          <w:szCs w:val="10"/>
        </w:rPr>
      </w:pPr>
      <w:r>
        <w:rPr>
          <w:rFonts w:eastAsia="Arial" w:cs="Arial"/>
        </w:rPr>
        <w:t>6</w:t>
      </w:r>
      <w:r w:rsidR="005412D5" w:rsidRPr="00EC47E3">
        <w:rPr>
          <w:rFonts w:eastAsia="Arial" w:cs="Arial"/>
        </w:rPr>
        <w:t>.</w:t>
      </w:r>
      <w:r w:rsidR="00F67516" w:rsidRPr="00EC47E3">
        <w:rPr>
          <w:rFonts w:eastAsia="Arial" w:cs="Arial"/>
          <w:w w:val="110"/>
        </w:rPr>
        <w:t xml:space="preserve"> </w:t>
      </w:r>
      <w:r w:rsidR="004E7BA9" w:rsidRPr="004E7BA9">
        <w:rPr>
          <w:rFonts w:eastAsia="Arial" w:cs="Arial"/>
          <w:w w:val="110"/>
        </w:rPr>
        <w:t>Operational Excellence</w:t>
      </w:r>
      <w:r w:rsidR="000B0E2B">
        <w:rPr>
          <w:rFonts w:eastAsia="Arial" w:cs="Arial"/>
          <w:w w:val="110"/>
        </w:rPr>
        <w:t xml:space="preserve">: </w:t>
      </w:r>
      <w:r w:rsidR="005412D5" w:rsidRPr="00EC47E3">
        <w:rPr>
          <w:rFonts w:eastAsia="Arial" w:cs="Arial"/>
          <w:color w:val="FF0000"/>
          <w:w w:val="142"/>
        </w:rPr>
        <w:t xml:space="preserve">* </w:t>
      </w:r>
      <w:r w:rsidR="005412D5" w:rsidRPr="00EC47E3">
        <w:rPr>
          <w:rFonts w:eastAsia="Arial" w:cs="Arial"/>
          <w:color w:val="FF0000"/>
          <w:w w:val="142"/>
          <w:sz w:val="10"/>
          <w:szCs w:val="10"/>
        </w:rPr>
        <w:t>(300 word limit)</w:t>
      </w:r>
    </w:p>
    <w:p w14:paraId="35277616" w14:textId="77777777" w:rsidR="005412D5" w:rsidRPr="00EC47E3" w:rsidRDefault="005412D5" w:rsidP="005412D5">
      <w:pPr>
        <w:rPr>
          <w:sz w:val="8"/>
          <w:szCs w:val="8"/>
        </w:rPr>
      </w:pPr>
    </w:p>
    <w:p w14:paraId="45E9F931" w14:textId="77777777" w:rsidR="005412D5" w:rsidRPr="00EC47E3" w:rsidRDefault="005412D5" w:rsidP="005412D5">
      <w:pPr>
        <w:rPr>
          <w:sz w:val="8"/>
          <w:szCs w:val="8"/>
        </w:rPr>
      </w:pPr>
    </w:p>
    <w:p w14:paraId="3C09A66A" w14:textId="77777777" w:rsidR="005412D5" w:rsidRPr="00EC47E3" w:rsidRDefault="005412D5" w:rsidP="005412D5">
      <w:pPr>
        <w:rPr>
          <w:sz w:val="8"/>
          <w:szCs w:val="8"/>
        </w:rPr>
      </w:pPr>
      <w:r w:rsidRPr="00EC47E3">
        <w:rPr>
          <w:rFonts w:eastAsiaTheme="minorHAnsi" w:cstheme="minorBidi"/>
          <w:noProof/>
        </w:rPr>
        <mc:AlternateContent>
          <mc:Choice Requires="wps">
            <w:drawing>
              <wp:anchor distT="0" distB="0" distL="114300" distR="114300" simplePos="0" relativeHeight="251668480" behindDoc="0" locked="0" layoutInCell="1" allowOverlap="1" wp14:anchorId="3D0BFF7C" wp14:editId="1055005B">
                <wp:simplePos x="0" y="0"/>
                <wp:positionH relativeFrom="column">
                  <wp:posOffset>13335</wp:posOffset>
                </wp:positionH>
                <wp:positionV relativeFrom="paragraph">
                  <wp:posOffset>32385</wp:posOffset>
                </wp:positionV>
                <wp:extent cx="5796280" cy="3442335"/>
                <wp:effectExtent l="0" t="0" r="13970" b="24765"/>
                <wp:wrapNone/>
                <wp:docPr id="8" name="Text Box 8"/>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30E7626" w14:textId="77777777" w:rsidR="004E7BA9" w:rsidRDefault="004E7BA9" w:rsidP="005412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3D0BFF7C" id="Text Box 8" o:spid="_x0000_s1031" type="#_x0000_t202" style="position:absolute;margin-left:1.05pt;margin-top:2.55pt;width:456.4pt;height:271.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" fillcolor="white [3201]" strokeweight=".5pt">
                <v:textbox>
                  <w:txbxContent>
                    <w:p w14:paraId="230E7626" w14:textId="77777777" w:rsidR="004E7BA9" w:rsidRDefault="004E7BA9" w:rsidP="005412D5"/>
                  </w:txbxContent>
                </v:textbox>
              </v:shape>
            </w:pict>
          </mc:Fallback>
        </mc:AlternateContent>
      </w:r>
    </w:p>
    <w:p w14:paraId="594213A3" w14:textId="77777777" w:rsidR="005412D5" w:rsidRPr="00EC47E3" w:rsidRDefault="005412D5" w:rsidP="005412D5">
      <w:pPr>
        <w:rPr>
          <w:sz w:val="8"/>
          <w:szCs w:val="8"/>
        </w:rPr>
      </w:pPr>
    </w:p>
    <w:p w14:paraId="56F839F7" w14:textId="77777777" w:rsidR="005412D5" w:rsidRPr="00EC47E3" w:rsidRDefault="005412D5" w:rsidP="005412D5">
      <w:pPr>
        <w:rPr>
          <w:sz w:val="8"/>
          <w:szCs w:val="8"/>
        </w:rPr>
      </w:pPr>
    </w:p>
    <w:p w14:paraId="0BD4AC33" w14:textId="77777777" w:rsidR="005412D5" w:rsidRPr="00EC47E3" w:rsidRDefault="005412D5" w:rsidP="005412D5">
      <w:pPr>
        <w:rPr>
          <w:sz w:val="8"/>
          <w:szCs w:val="8"/>
        </w:rPr>
      </w:pPr>
    </w:p>
    <w:p w14:paraId="78DED07A" w14:textId="77777777" w:rsidR="005412D5" w:rsidRPr="00EC47E3" w:rsidRDefault="005412D5" w:rsidP="005412D5">
      <w:pPr>
        <w:rPr>
          <w:sz w:val="8"/>
          <w:szCs w:val="8"/>
        </w:rPr>
      </w:pPr>
    </w:p>
    <w:p w14:paraId="16F0E21E" w14:textId="77777777" w:rsidR="005412D5" w:rsidRPr="00EC47E3" w:rsidRDefault="005412D5" w:rsidP="005412D5">
      <w:pPr>
        <w:rPr>
          <w:sz w:val="8"/>
          <w:szCs w:val="8"/>
        </w:rPr>
      </w:pPr>
    </w:p>
    <w:p w14:paraId="321F4DE0" w14:textId="77777777" w:rsidR="005412D5" w:rsidRPr="00EC47E3" w:rsidRDefault="005412D5" w:rsidP="005412D5">
      <w:pPr>
        <w:rPr>
          <w:sz w:val="8"/>
          <w:szCs w:val="8"/>
        </w:rPr>
      </w:pPr>
    </w:p>
    <w:p w14:paraId="75FB4DF5" w14:textId="77777777" w:rsidR="005412D5" w:rsidRPr="00EC47E3" w:rsidRDefault="005412D5" w:rsidP="005412D5">
      <w:pPr>
        <w:rPr>
          <w:sz w:val="8"/>
          <w:szCs w:val="8"/>
        </w:rPr>
      </w:pPr>
    </w:p>
    <w:p w14:paraId="44EAAA10" w14:textId="77777777" w:rsidR="005F6E87" w:rsidRPr="00EC47E3" w:rsidRDefault="005F6E87" w:rsidP="005412D5">
      <w:pPr>
        <w:rPr>
          <w:sz w:val="8"/>
          <w:szCs w:val="8"/>
        </w:rPr>
      </w:pPr>
    </w:p>
    <w:p w14:paraId="798AFD9A" w14:textId="77777777" w:rsidR="00E07395" w:rsidRPr="00EC47E3" w:rsidRDefault="00E07395" w:rsidP="005412D5">
      <w:pPr>
        <w:rPr>
          <w:sz w:val="8"/>
          <w:szCs w:val="8"/>
        </w:rPr>
      </w:pPr>
    </w:p>
    <w:p w14:paraId="642FFC52" w14:textId="77777777" w:rsidR="00E07395" w:rsidRPr="00EC47E3" w:rsidRDefault="00E07395" w:rsidP="005412D5">
      <w:pPr>
        <w:rPr>
          <w:sz w:val="8"/>
          <w:szCs w:val="8"/>
        </w:rPr>
      </w:pPr>
    </w:p>
    <w:p w14:paraId="1FEFCDE7" w14:textId="77777777" w:rsidR="00E07395" w:rsidRPr="00EC47E3" w:rsidRDefault="00E07395" w:rsidP="005412D5">
      <w:pPr>
        <w:rPr>
          <w:sz w:val="8"/>
          <w:szCs w:val="8"/>
        </w:rPr>
      </w:pPr>
    </w:p>
    <w:p w14:paraId="4DBAD0E9" w14:textId="77777777" w:rsidR="00E07395" w:rsidRPr="00EC47E3" w:rsidRDefault="00E07395" w:rsidP="005412D5">
      <w:pPr>
        <w:rPr>
          <w:sz w:val="8"/>
          <w:szCs w:val="8"/>
        </w:rPr>
      </w:pPr>
    </w:p>
    <w:p w14:paraId="12ED6B1D" w14:textId="77777777" w:rsidR="00E07395" w:rsidRPr="00EC47E3" w:rsidRDefault="00E07395" w:rsidP="005412D5">
      <w:pPr>
        <w:rPr>
          <w:sz w:val="8"/>
          <w:szCs w:val="8"/>
        </w:rPr>
      </w:pPr>
    </w:p>
    <w:p w14:paraId="393303AA" w14:textId="77777777" w:rsidR="00E07395" w:rsidRPr="00EC47E3" w:rsidRDefault="00E07395" w:rsidP="005412D5">
      <w:pPr>
        <w:rPr>
          <w:sz w:val="8"/>
          <w:szCs w:val="8"/>
        </w:rPr>
      </w:pPr>
    </w:p>
    <w:p w14:paraId="75205936" w14:textId="77777777" w:rsidR="00E07395" w:rsidRPr="00EC47E3" w:rsidRDefault="00E07395" w:rsidP="005412D5">
      <w:pPr>
        <w:rPr>
          <w:sz w:val="8"/>
          <w:szCs w:val="8"/>
        </w:rPr>
      </w:pPr>
    </w:p>
    <w:p w14:paraId="750B5F41" w14:textId="77777777" w:rsidR="00E07395" w:rsidRPr="00EC47E3" w:rsidRDefault="00E07395" w:rsidP="005412D5">
      <w:pPr>
        <w:rPr>
          <w:sz w:val="8"/>
          <w:szCs w:val="8"/>
        </w:rPr>
      </w:pPr>
    </w:p>
    <w:p w14:paraId="50523D85" w14:textId="77777777" w:rsidR="00E07395" w:rsidRPr="00EC47E3" w:rsidRDefault="00E07395" w:rsidP="005412D5">
      <w:pPr>
        <w:rPr>
          <w:sz w:val="8"/>
          <w:szCs w:val="8"/>
        </w:rPr>
      </w:pPr>
    </w:p>
    <w:p w14:paraId="7E0EE95C" w14:textId="77777777" w:rsidR="00E07395" w:rsidRPr="00EC47E3" w:rsidRDefault="00E07395" w:rsidP="005412D5">
      <w:pPr>
        <w:rPr>
          <w:sz w:val="8"/>
          <w:szCs w:val="8"/>
        </w:rPr>
      </w:pPr>
    </w:p>
    <w:p w14:paraId="1D1B6AA8" w14:textId="77777777" w:rsidR="00E07395" w:rsidRPr="00EC47E3" w:rsidRDefault="00E07395" w:rsidP="005412D5">
      <w:pPr>
        <w:rPr>
          <w:sz w:val="8"/>
          <w:szCs w:val="8"/>
        </w:rPr>
      </w:pPr>
    </w:p>
    <w:p w14:paraId="3FD768CD" w14:textId="77777777" w:rsidR="00E07395" w:rsidRPr="00EC47E3" w:rsidRDefault="00E07395" w:rsidP="005412D5">
      <w:pPr>
        <w:rPr>
          <w:sz w:val="8"/>
          <w:szCs w:val="8"/>
        </w:rPr>
      </w:pPr>
    </w:p>
    <w:p w14:paraId="45DC5C09" w14:textId="77777777" w:rsidR="00E07395" w:rsidRPr="00EC47E3" w:rsidRDefault="00E07395" w:rsidP="005412D5">
      <w:pPr>
        <w:rPr>
          <w:sz w:val="8"/>
          <w:szCs w:val="8"/>
        </w:rPr>
      </w:pPr>
    </w:p>
    <w:p w14:paraId="31C39DC3" w14:textId="77777777" w:rsidR="00E07395" w:rsidRPr="00EC47E3" w:rsidRDefault="00E07395" w:rsidP="005412D5">
      <w:pPr>
        <w:rPr>
          <w:sz w:val="8"/>
          <w:szCs w:val="8"/>
        </w:rPr>
      </w:pPr>
    </w:p>
    <w:p w14:paraId="3888092C" w14:textId="77777777" w:rsidR="00E07395" w:rsidRPr="00EC47E3" w:rsidRDefault="00E07395" w:rsidP="005412D5">
      <w:pPr>
        <w:rPr>
          <w:sz w:val="8"/>
          <w:szCs w:val="8"/>
        </w:rPr>
      </w:pPr>
    </w:p>
    <w:p w14:paraId="55D4B3D3" w14:textId="77777777" w:rsidR="00E07395" w:rsidRPr="00EC47E3" w:rsidRDefault="00E07395" w:rsidP="005412D5">
      <w:pPr>
        <w:rPr>
          <w:sz w:val="8"/>
          <w:szCs w:val="8"/>
        </w:rPr>
      </w:pPr>
    </w:p>
    <w:p w14:paraId="5C03937F" w14:textId="77777777" w:rsidR="00E07395" w:rsidRPr="00EC47E3" w:rsidRDefault="00E07395" w:rsidP="005412D5">
      <w:pPr>
        <w:rPr>
          <w:sz w:val="8"/>
          <w:szCs w:val="8"/>
        </w:rPr>
      </w:pPr>
    </w:p>
    <w:p w14:paraId="103E53EB" w14:textId="77777777" w:rsidR="00E07395" w:rsidRPr="00EC47E3" w:rsidRDefault="00E07395" w:rsidP="005412D5">
      <w:pPr>
        <w:rPr>
          <w:sz w:val="8"/>
          <w:szCs w:val="8"/>
        </w:rPr>
      </w:pPr>
    </w:p>
    <w:p w14:paraId="42261D9C" w14:textId="77777777" w:rsidR="00E07395" w:rsidRPr="00EC47E3" w:rsidRDefault="00E07395" w:rsidP="005412D5">
      <w:pPr>
        <w:rPr>
          <w:sz w:val="8"/>
          <w:szCs w:val="8"/>
        </w:rPr>
      </w:pPr>
    </w:p>
    <w:p w14:paraId="4B4ACF33" w14:textId="77777777" w:rsidR="00E07395" w:rsidRPr="00EC47E3" w:rsidRDefault="00E07395" w:rsidP="005412D5">
      <w:pPr>
        <w:rPr>
          <w:sz w:val="8"/>
          <w:szCs w:val="8"/>
        </w:rPr>
      </w:pPr>
    </w:p>
    <w:p w14:paraId="0FFBB617" w14:textId="77777777" w:rsidR="00E07395" w:rsidRPr="00EC47E3" w:rsidRDefault="00E07395" w:rsidP="005412D5">
      <w:pPr>
        <w:rPr>
          <w:sz w:val="8"/>
          <w:szCs w:val="8"/>
        </w:rPr>
      </w:pPr>
    </w:p>
    <w:p w14:paraId="46854CAC" w14:textId="77777777" w:rsidR="00E07395" w:rsidRPr="00EC47E3" w:rsidRDefault="00E07395" w:rsidP="005412D5">
      <w:pPr>
        <w:rPr>
          <w:sz w:val="8"/>
          <w:szCs w:val="8"/>
        </w:rPr>
      </w:pPr>
    </w:p>
    <w:p w14:paraId="02DB44CB" w14:textId="77777777" w:rsidR="00E07395" w:rsidRPr="00EC47E3" w:rsidRDefault="00E07395" w:rsidP="005412D5">
      <w:pPr>
        <w:rPr>
          <w:sz w:val="8"/>
          <w:szCs w:val="8"/>
        </w:rPr>
      </w:pPr>
    </w:p>
    <w:p w14:paraId="30EADF36" w14:textId="77777777" w:rsidR="00E07395" w:rsidRPr="00EC47E3" w:rsidRDefault="00E07395" w:rsidP="005412D5">
      <w:pPr>
        <w:rPr>
          <w:sz w:val="8"/>
          <w:szCs w:val="8"/>
        </w:rPr>
      </w:pPr>
    </w:p>
    <w:p w14:paraId="3D81EEB1" w14:textId="77777777" w:rsidR="00E07395" w:rsidRPr="00EC47E3" w:rsidRDefault="00E07395" w:rsidP="005412D5">
      <w:pPr>
        <w:rPr>
          <w:sz w:val="8"/>
          <w:szCs w:val="8"/>
        </w:rPr>
      </w:pPr>
    </w:p>
    <w:p w14:paraId="3CAEBF23" w14:textId="77777777" w:rsidR="00E07395" w:rsidRPr="00EC47E3" w:rsidRDefault="00E07395" w:rsidP="005412D5">
      <w:pPr>
        <w:rPr>
          <w:sz w:val="8"/>
          <w:szCs w:val="8"/>
        </w:rPr>
      </w:pPr>
    </w:p>
    <w:p w14:paraId="16E77C75" w14:textId="77777777" w:rsidR="00E07395" w:rsidRPr="00EC47E3" w:rsidRDefault="00E07395" w:rsidP="005412D5">
      <w:pPr>
        <w:rPr>
          <w:sz w:val="8"/>
          <w:szCs w:val="8"/>
        </w:rPr>
      </w:pPr>
    </w:p>
    <w:p w14:paraId="499E46B5" w14:textId="77777777" w:rsidR="00E07395" w:rsidRPr="00EC47E3" w:rsidRDefault="00E07395" w:rsidP="005412D5">
      <w:pPr>
        <w:rPr>
          <w:sz w:val="8"/>
          <w:szCs w:val="8"/>
        </w:rPr>
      </w:pPr>
    </w:p>
    <w:p w14:paraId="580B5C0E" w14:textId="77777777" w:rsidR="00E07395" w:rsidRPr="00EC47E3" w:rsidRDefault="00E07395" w:rsidP="005412D5">
      <w:pPr>
        <w:rPr>
          <w:sz w:val="8"/>
          <w:szCs w:val="8"/>
        </w:rPr>
      </w:pPr>
    </w:p>
    <w:p w14:paraId="46D757CF" w14:textId="77777777" w:rsidR="00E07395" w:rsidRPr="00EC47E3" w:rsidRDefault="00E07395" w:rsidP="005412D5">
      <w:pPr>
        <w:rPr>
          <w:sz w:val="8"/>
          <w:szCs w:val="8"/>
        </w:rPr>
      </w:pPr>
    </w:p>
    <w:p w14:paraId="4E50680E" w14:textId="77777777" w:rsidR="00E07395" w:rsidRPr="00EC47E3" w:rsidRDefault="00E07395" w:rsidP="005412D5">
      <w:pPr>
        <w:rPr>
          <w:sz w:val="8"/>
          <w:szCs w:val="8"/>
        </w:rPr>
      </w:pPr>
    </w:p>
    <w:p w14:paraId="7DB4C257" w14:textId="77777777" w:rsidR="00E07395" w:rsidRPr="00EC47E3" w:rsidRDefault="00E07395" w:rsidP="005412D5">
      <w:pPr>
        <w:rPr>
          <w:sz w:val="8"/>
          <w:szCs w:val="8"/>
        </w:rPr>
      </w:pPr>
    </w:p>
    <w:p w14:paraId="1A907AF8" w14:textId="77777777" w:rsidR="00E07395" w:rsidRPr="00EC47E3" w:rsidRDefault="00E07395" w:rsidP="005412D5">
      <w:pPr>
        <w:rPr>
          <w:sz w:val="8"/>
          <w:szCs w:val="8"/>
        </w:rPr>
      </w:pPr>
    </w:p>
    <w:p w14:paraId="33CA3D35" w14:textId="77777777" w:rsidR="00E07395" w:rsidRPr="00EC47E3" w:rsidRDefault="00E07395" w:rsidP="005412D5">
      <w:pPr>
        <w:rPr>
          <w:sz w:val="8"/>
          <w:szCs w:val="8"/>
        </w:rPr>
      </w:pPr>
    </w:p>
    <w:p w14:paraId="709AEE2C" w14:textId="77777777" w:rsidR="00E07395" w:rsidRPr="00EC47E3" w:rsidRDefault="00E07395" w:rsidP="005412D5">
      <w:pPr>
        <w:rPr>
          <w:sz w:val="8"/>
          <w:szCs w:val="8"/>
        </w:rPr>
      </w:pPr>
    </w:p>
    <w:p w14:paraId="02AFF89D" w14:textId="77777777" w:rsidR="00E07395" w:rsidRPr="00EC47E3" w:rsidRDefault="00E07395" w:rsidP="005412D5">
      <w:pPr>
        <w:rPr>
          <w:sz w:val="8"/>
          <w:szCs w:val="8"/>
        </w:rPr>
      </w:pPr>
    </w:p>
    <w:p w14:paraId="33E13E6E" w14:textId="77777777" w:rsidR="00E07395" w:rsidRPr="00EC47E3" w:rsidRDefault="00E07395" w:rsidP="005412D5">
      <w:pPr>
        <w:rPr>
          <w:sz w:val="8"/>
          <w:szCs w:val="8"/>
        </w:rPr>
      </w:pPr>
    </w:p>
    <w:p w14:paraId="6324DFEC" w14:textId="77777777" w:rsidR="00E07395" w:rsidRPr="00EC47E3" w:rsidRDefault="00E07395" w:rsidP="005412D5">
      <w:pPr>
        <w:rPr>
          <w:sz w:val="8"/>
          <w:szCs w:val="8"/>
        </w:rPr>
      </w:pPr>
    </w:p>
    <w:p w14:paraId="18AF490A" w14:textId="77777777" w:rsidR="00E07395" w:rsidRPr="00EC47E3" w:rsidRDefault="00E07395" w:rsidP="005412D5">
      <w:pPr>
        <w:rPr>
          <w:sz w:val="8"/>
          <w:szCs w:val="8"/>
        </w:rPr>
      </w:pPr>
    </w:p>
    <w:p w14:paraId="1791B21E" w14:textId="77777777" w:rsidR="00E07395" w:rsidRPr="00EC47E3" w:rsidRDefault="00E07395" w:rsidP="005412D5">
      <w:pPr>
        <w:rPr>
          <w:sz w:val="8"/>
          <w:szCs w:val="8"/>
        </w:rPr>
      </w:pPr>
    </w:p>
    <w:p w14:paraId="4B6AE630" w14:textId="77777777" w:rsidR="00E07395" w:rsidRPr="00EC47E3" w:rsidRDefault="00E07395" w:rsidP="005412D5">
      <w:pPr>
        <w:rPr>
          <w:sz w:val="8"/>
          <w:szCs w:val="8"/>
        </w:rPr>
      </w:pPr>
    </w:p>
    <w:p w14:paraId="5F0DAF9B" w14:textId="77777777" w:rsidR="00E07395" w:rsidRPr="00EC47E3" w:rsidRDefault="00E07395" w:rsidP="005412D5">
      <w:pPr>
        <w:rPr>
          <w:sz w:val="8"/>
          <w:szCs w:val="8"/>
        </w:rPr>
      </w:pPr>
    </w:p>
    <w:p w14:paraId="2B16A3ED" w14:textId="77777777" w:rsidR="00E07395" w:rsidRPr="00EC47E3" w:rsidRDefault="00E07395" w:rsidP="005412D5">
      <w:pPr>
        <w:rPr>
          <w:sz w:val="8"/>
          <w:szCs w:val="8"/>
        </w:rPr>
      </w:pPr>
    </w:p>
    <w:p w14:paraId="1E9B940A" w14:textId="77777777" w:rsidR="00E07395" w:rsidRPr="00EC47E3" w:rsidRDefault="00E07395" w:rsidP="005412D5">
      <w:pPr>
        <w:rPr>
          <w:sz w:val="8"/>
          <w:szCs w:val="8"/>
        </w:rPr>
      </w:pPr>
    </w:p>
    <w:p w14:paraId="518B0E69" w14:textId="77777777" w:rsidR="00E07395" w:rsidRPr="00EC47E3" w:rsidRDefault="00E07395" w:rsidP="005412D5">
      <w:pPr>
        <w:rPr>
          <w:sz w:val="8"/>
          <w:szCs w:val="8"/>
        </w:rPr>
      </w:pPr>
    </w:p>
    <w:p w14:paraId="5EB4B69F" w14:textId="77777777" w:rsidR="00E07395" w:rsidRPr="00EC47E3" w:rsidRDefault="00E07395" w:rsidP="005412D5">
      <w:pPr>
        <w:rPr>
          <w:sz w:val="8"/>
          <w:szCs w:val="8"/>
        </w:rPr>
      </w:pPr>
    </w:p>
    <w:p w14:paraId="55CEE1DA" w14:textId="77777777" w:rsidR="00E07395" w:rsidRPr="00EC47E3" w:rsidRDefault="00E07395" w:rsidP="005412D5">
      <w:pPr>
        <w:rPr>
          <w:sz w:val="8"/>
          <w:szCs w:val="8"/>
        </w:rPr>
      </w:pPr>
    </w:p>
    <w:p w14:paraId="7CBB5E34" w14:textId="77777777" w:rsidR="00E07395" w:rsidRPr="00EC47E3" w:rsidRDefault="00E07395" w:rsidP="005412D5">
      <w:pPr>
        <w:rPr>
          <w:sz w:val="8"/>
          <w:szCs w:val="8"/>
        </w:rPr>
      </w:pPr>
    </w:p>
    <w:p w14:paraId="3B19F451" w14:textId="77777777" w:rsidR="00E07395" w:rsidRPr="00EC47E3" w:rsidRDefault="00E07395" w:rsidP="005412D5">
      <w:pPr>
        <w:rPr>
          <w:sz w:val="8"/>
          <w:szCs w:val="8"/>
        </w:rPr>
      </w:pPr>
    </w:p>
    <w:p w14:paraId="6DBE91FA" w14:textId="77777777" w:rsidR="00E07395" w:rsidRPr="00EC47E3" w:rsidRDefault="00E07395" w:rsidP="005412D5">
      <w:pPr>
        <w:rPr>
          <w:sz w:val="8"/>
          <w:szCs w:val="8"/>
        </w:rPr>
      </w:pPr>
    </w:p>
    <w:p w14:paraId="42F319C2" w14:textId="77777777" w:rsidR="00E07395" w:rsidRPr="00EC47E3" w:rsidRDefault="00E07395" w:rsidP="005412D5">
      <w:pPr>
        <w:rPr>
          <w:sz w:val="8"/>
          <w:szCs w:val="8"/>
        </w:rPr>
      </w:pPr>
    </w:p>
    <w:p w14:paraId="032FFDB9" w14:textId="77777777" w:rsidR="00E07395" w:rsidRPr="00EC47E3" w:rsidRDefault="00E07395" w:rsidP="005412D5">
      <w:pPr>
        <w:rPr>
          <w:sz w:val="8"/>
          <w:szCs w:val="8"/>
        </w:rPr>
      </w:pPr>
    </w:p>
    <w:p w14:paraId="6325584E" w14:textId="77777777" w:rsidR="00E07395" w:rsidRPr="00EC47E3" w:rsidRDefault="00E07395" w:rsidP="00E07395">
      <w:pPr>
        <w:spacing w:before="33"/>
        <w:ind w:right="-20"/>
        <w:rPr>
          <w:rFonts w:eastAsia="Arial" w:cs="Arial"/>
        </w:rPr>
      </w:pPr>
    </w:p>
    <w:p w14:paraId="2AB987B9" w14:textId="5428B56F" w:rsidR="004763B7" w:rsidRPr="002F743A" w:rsidRDefault="00957C22" w:rsidP="004763B7">
      <w:pPr>
        <w:spacing w:before="33"/>
        <w:ind w:right="-20"/>
        <w:rPr>
          <w:rFonts w:eastAsia="Arial" w:cs="Arial"/>
          <w:color w:val="FF0000"/>
          <w:w w:val="142"/>
          <w:sz w:val="10"/>
          <w:szCs w:val="10"/>
        </w:rPr>
      </w:pPr>
      <w:r>
        <w:rPr>
          <w:rFonts w:eastAsia="Arial" w:cs="Arial"/>
        </w:rPr>
        <w:t>7</w:t>
      </w:r>
      <w:r w:rsidR="004763B7" w:rsidRPr="00EC47E3">
        <w:rPr>
          <w:rFonts w:eastAsia="Arial" w:cs="Arial"/>
        </w:rPr>
        <w:t>.</w:t>
      </w:r>
      <w:r w:rsidR="004763B7">
        <w:rPr>
          <w:rFonts w:eastAsia="Arial" w:cs="Arial"/>
          <w:w w:val="109"/>
        </w:rPr>
        <w:t xml:space="preserve"> </w:t>
      </w:r>
      <w:r w:rsidR="00B821C8" w:rsidRPr="00B821C8">
        <w:rPr>
          <w:rFonts w:eastAsia="Arial" w:cs="Arial"/>
          <w:w w:val="109"/>
        </w:rPr>
        <w:t>Scope</w:t>
      </w:r>
      <w:r w:rsidR="004763B7" w:rsidRPr="00503C0A">
        <w:rPr>
          <w:rFonts w:eastAsia="Arial" w:cs="Arial"/>
          <w:w w:val="109"/>
        </w:rPr>
        <w:t>:</w:t>
      </w:r>
      <w:r w:rsidR="004763B7">
        <w:rPr>
          <w:rFonts w:eastAsia="Arial" w:cs="Arial"/>
          <w:w w:val="109"/>
        </w:rPr>
        <w:t xml:space="preserve"> </w:t>
      </w:r>
      <w:r w:rsidR="004763B7" w:rsidRPr="00EC47E3">
        <w:rPr>
          <w:rFonts w:eastAsia="Arial" w:cs="Arial"/>
          <w:color w:val="FF0000"/>
          <w:w w:val="142"/>
        </w:rPr>
        <w:t xml:space="preserve">* </w:t>
      </w:r>
      <w:r w:rsidR="004763B7" w:rsidRPr="00EC47E3">
        <w:rPr>
          <w:rFonts w:eastAsia="Arial" w:cs="Arial"/>
          <w:color w:val="FF0000"/>
          <w:w w:val="142"/>
          <w:sz w:val="10"/>
          <w:szCs w:val="10"/>
        </w:rPr>
        <w:t>(300 word limit)</w:t>
      </w:r>
    </w:p>
    <w:p w14:paraId="2A989774" w14:textId="77777777" w:rsidR="004763B7" w:rsidRPr="00EC47E3" w:rsidRDefault="004763B7" w:rsidP="004763B7">
      <w:pPr>
        <w:rPr>
          <w:sz w:val="8"/>
          <w:szCs w:val="8"/>
        </w:rPr>
      </w:pPr>
    </w:p>
    <w:p w14:paraId="3AF70F6A" w14:textId="77777777" w:rsidR="004763B7" w:rsidRPr="00EC47E3" w:rsidRDefault="004763B7" w:rsidP="004763B7">
      <w:pPr>
        <w:rPr>
          <w:sz w:val="8"/>
          <w:szCs w:val="8"/>
        </w:rPr>
      </w:pPr>
      <w:r w:rsidRPr="00EC47E3">
        <w:rPr>
          <w:rFonts w:eastAsiaTheme="minorHAnsi" w:cstheme="minorBidi"/>
          <w:noProof/>
        </w:rPr>
        <mc:AlternateContent>
          <mc:Choice Requires="wps">
            <w:drawing>
              <wp:anchor distT="0" distB="0" distL="114300" distR="114300" simplePos="0" relativeHeight="251677696" behindDoc="0" locked="0" layoutInCell="1" allowOverlap="1" wp14:anchorId="27FB6167" wp14:editId="21DDE47B">
                <wp:simplePos x="0" y="0"/>
                <wp:positionH relativeFrom="column">
                  <wp:posOffset>12700</wp:posOffset>
                </wp:positionH>
                <wp:positionV relativeFrom="paragraph">
                  <wp:posOffset>40640</wp:posOffset>
                </wp:positionV>
                <wp:extent cx="5796280" cy="3917950"/>
                <wp:effectExtent l="0" t="0" r="13970" b="25400"/>
                <wp:wrapNone/>
                <wp:docPr id="14" name="Text Box 14"/>
                <wp:cNvGraphicFramePr/>
                <a:graphic xmlns:a="http://schemas.openxmlformats.org/drawingml/2006/main">
                  <a:graphicData uri="http://schemas.microsoft.com/office/word/2010/wordprocessingShape">
                    <wps:wsp>
                      <wps:cNvSpPr txBox="1"/>
                      <wps:spPr>
                        <a:xfrm>
                          <a:off x="0" y="0"/>
                          <a:ext cx="5796280" cy="39179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E223A71" w14:textId="77777777" w:rsidR="004E7BA9" w:rsidRDefault="004E7BA9" w:rsidP="004763B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27FB6167" id="Text Box 14" o:spid="_x0000_s1032" type="#_x0000_t202" style="position:absolute;margin-left:1pt;margin-top:3.2pt;width:456.4pt;height:30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" fillcolor="white [3201]" strokeweight=".5pt">
                <v:textbox>
                  <w:txbxContent>
                    <w:p w14:paraId="6E223A71" w14:textId="77777777" w:rsidR="004E7BA9" w:rsidRDefault="004E7BA9" w:rsidP="004763B7"/>
                  </w:txbxContent>
                </v:textbox>
              </v:shape>
            </w:pict>
          </mc:Fallback>
        </mc:AlternateContent>
      </w:r>
    </w:p>
    <w:p w14:paraId="331719EB" w14:textId="77777777" w:rsidR="004763B7" w:rsidRPr="00EC47E3" w:rsidRDefault="004763B7" w:rsidP="004763B7">
      <w:pPr>
        <w:rPr>
          <w:sz w:val="8"/>
          <w:szCs w:val="8"/>
        </w:rPr>
      </w:pPr>
    </w:p>
    <w:p w14:paraId="184A1FFE" w14:textId="77777777" w:rsidR="004763B7" w:rsidRPr="00EC47E3" w:rsidRDefault="004763B7" w:rsidP="004763B7">
      <w:pPr>
        <w:rPr>
          <w:sz w:val="8"/>
          <w:szCs w:val="8"/>
        </w:rPr>
      </w:pPr>
    </w:p>
    <w:p w14:paraId="6EBA2205" w14:textId="77777777" w:rsidR="004763B7" w:rsidRPr="00EC47E3" w:rsidRDefault="004763B7" w:rsidP="004763B7">
      <w:pPr>
        <w:rPr>
          <w:sz w:val="8"/>
          <w:szCs w:val="8"/>
        </w:rPr>
      </w:pPr>
    </w:p>
    <w:p w14:paraId="75B81658" w14:textId="77777777" w:rsidR="004763B7" w:rsidRPr="00EC47E3" w:rsidRDefault="004763B7" w:rsidP="004763B7">
      <w:pPr>
        <w:rPr>
          <w:sz w:val="8"/>
          <w:szCs w:val="8"/>
        </w:rPr>
      </w:pPr>
    </w:p>
    <w:p w14:paraId="323E29FA" w14:textId="77777777" w:rsidR="004763B7" w:rsidRPr="00EC47E3" w:rsidRDefault="004763B7" w:rsidP="004763B7">
      <w:pPr>
        <w:rPr>
          <w:sz w:val="8"/>
          <w:szCs w:val="8"/>
        </w:rPr>
      </w:pPr>
    </w:p>
    <w:p w14:paraId="15DD26FA" w14:textId="77777777" w:rsidR="004763B7" w:rsidRPr="00EC47E3" w:rsidRDefault="004763B7" w:rsidP="004763B7">
      <w:pPr>
        <w:rPr>
          <w:sz w:val="8"/>
          <w:szCs w:val="8"/>
        </w:rPr>
      </w:pPr>
    </w:p>
    <w:p w14:paraId="602CFF6A" w14:textId="77777777" w:rsidR="004763B7" w:rsidRPr="00EC47E3" w:rsidRDefault="004763B7" w:rsidP="004763B7">
      <w:pPr>
        <w:rPr>
          <w:sz w:val="8"/>
          <w:szCs w:val="8"/>
        </w:rPr>
      </w:pPr>
    </w:p>
    <w:p w14:paraId="394F60FF" w14:textId="77777777" w:rsidR="004763B7" w:rsidRPr="00EC47E3" w:rsidRDefault="004763B7" w:rsidP="004763B7">
      <w:pPr>
        <w:rPr>
          <w:sz w:val="8"/>
          <w:szCs w:val="8"/>
        </w:rPr>
      </w:pPr>
    </w:p>
    <w:p w14:paraId="3548E829" w14:textId="77777777" w:rsidR="004763B7" w:rsidRPr="00EC47E3" w:rsidRDefault="004763B7" w:rsidP="004763B7">
      <w:pPr>
        <w:rPr>
          <w:sz w:val="8"/>
          <w:szCs w:val="8"/>
        </w:rPr>
      </w:pPr>
    </w:p>
    <w:p w14:paraId="48FF3859" w14:textId="77777777" w:rsidR="004763B7" w:rsidRPr="00EC47E3" w:rsidRDefault="004763B7" w:rsidP="004763B7">
      <w:pPr>
        <w:rPr>
          <w:sz w:val="8"/>
          <w:szCs w:val="8"/>
        </w:rPr>
      </w:pPr>
    </w:p>
    <w:p w14:paraId="022184CE" w14:textId="77777777" w:rsidR="004763B7" w:rsidRPr="00EC47E3" w:rsidRDefault="004763B7" w:rsidP="004763B7">
      <w:pPr>
        <w:rPr>
          <w:sz w:val="8"/>
          <w:szCs w:val="8"/>
        </w:rPr>
      </w:pPr>
    </w:p>
    <w:p w14:paraId="5AF07779" w14:textId="77777777" w:rsidR="004763B7" w:rsidRPr="00EC47E3" w:rsidRDefault="004763B7" w:rsidP="004763B7">
      <w:pPr>
        <w:rPr>
          <w:sz w:val="8"/>
          <w:szCs w:val="8"/>
        </w:rPr>
      </w:pPr>
    </w:p>
    <w:p w14:paraId="56245658" w14:textId="77777777" w:rsidR="004763B7" w:rsidRPr="00EC47E3" w:rsidRDefault="004763B7" w:rsidP="004763B7">
      <w:pPr>
        <w:rPr>
          <w:sz w:val="8"/>
          <w:szCs w:val="8"/>
        </w:rPr>
      </w:pPr>
    </w:p>
    <w:p w14:paraId="4B114256" w14:textId="77777777" w:rsidR="004763B7" w:rsidRPr="00EC47E3" w:rsidRDefault="004763B7" w:rsidP="004763B7">
      <w:pPr>
        <w:rPr>
          <w:sz w:val="8"/>
          <w:szCs w:val="8"/>
        </w:rPr>
      </w:pPr>
    </w:p>
    <w:p w14:paraId="702ACB4F" w14:textId="77777777" w:rsidR="004763B7" w:rsidRPr="00EC47E3" w:rsidRDefault="004763B7" w:rsidP="004763B7">
      <w:pPr>
        <w:rPr>
          <w:sz w:val="8"/>
          <w:szCs w:val="8"/>
        </w:rPr>
      </w:pPr>
    </w:p>
    <w:p w14:paraId="34C68F62" w14:textId="77777777" w:rsidR="004763B7" w:rsidRPr="00EC47E3" w:rsidRDefault="004763B7" w:rsidP="004763B7">
      <w:pPr>
        <w:rPr>
          <w:sz w:val="8"/>
          <w:szCs w:val="8"/>
        </w:rPr>
      </w:pPr>
    </w:p>
    <w:p w14:paraId="40777BD7" w14:textId="77777777" w:rsidR="004763B7" w:rsidRPr="00EC47E3" w:rsidRDefault="004763B7" w:rsidP="004763B7">
      <w:pPr>
        <w:rPr>
          <w:sz w:val="8"/>
          <w:szCs w:val="8"/>
        </w:rPr>
      </w:pPr>
    </w:p>
    <w:p w14:paraId="42D6CDC2" w14:textId="77777777" w:rsidR="004763B7" w:rsidRPr="00EC47E3" w:rsidRDefault="004763B7" w:rsidP="004763B7">
      <w:pPr>
        <w:rPr>
          <w:sz w:val="8"/>
          <w:szCs w:val="8"/>
        </w:rPr>
      </w:pPr>
    </w:p>
    <w:p w14:paraId="45A05F79" w14:textId="77777777" w:rsidR="004763B7" w:rsidRPr="00EC47E3" w:rsidRDefault="004763B7" w:rsidP="004763B7">
      <w:pPr>
        <w:rPr>
          <w:sz w:val="8"/>
          <w:szCs w:val="8"/>
        </w:rPr>
      </w:pPr>
    </w:p>
    <w:p w14:paraId="347B7030" w14:textId="77777777" w:rsidR="004763B7" w:rsidRPr="00EC47E3" w:rsidRDefault="004763B7" w:rsidP="004763B7">
      <w:pPr>
        <w:rPr>
          <w:sz w:val="8"/>
          <w:szCs w:val="8"/>
        </w:rPr>
      </w:pPr>
    </w:p>
    <w:p w14:paraId="7E8BA2FF" w14:textId="77777777" w:rsidR="004763B7" w:rsidRPr="00EC47E3" w:rsidRDefault="004763B7" w:rsidP="004763B7">
      <w:pPr>
        <w:rPr>
          <w:sz w:val="8"/>
          <w:szCs w:val="8"/>
        </w:rPr>
      </w:pPr>
    </w:p>
    <w:p w14:paraId="4DF90E5E" w14:textId="77777777" w:rsidR="004763B7" w:rsidRPr="00EC47E3" w:rsidRDefault="004763B7" w:rsidP="004763B7">
      <w:pPr>
        <w:rPr>
          <w:sz w:val="8"/>
          <w:szCs w:val="8"/>
        </w:rPr>
      </w:pPr>
    </w:p>
    <w:p w14:paraId="66A8FE31" w14:textId="77777777" w:rsidR="004763B7" w:rsidRPr="00EC47E3" w:rsidRDefault="004763B7" w:rsidP="004763B7">
      <w:pPr>
        <w:rPr>
          <w:sz w:val="8"/>
          <w:szCs w:val="8"/>
        </w:rPr>
      </w:pPr>
    </w:p>
    <w:p w14:paraId="7C2C9A07" w14:textId="77777777" w:rsidR="004763B7" w:rsidRPr="00EC47E3" w:rsidRDefault="004763B7" w:rsidP="004763B7">
      <w:pPr>
        <w:rPr>
          <w:sz w:val="8"/>
          <w:szCs w:val="8"/>
        </w:rPr>
      </w:pPr>
    </w:p>
    <w:p w14:paraId="561E04E3" w14:textId="77777777" w:rsidR="004763B7" w:rsidRPr="00EC47E3" w:rsidRDefault="004763B7" w:rsidP="004763B7">
      <w:pPr>
        <w:rPr>
          <w:sz w:val="8"/>
          <w:szCs w:val="8"/>
        </w:rPr>
      </w:pPr>
    </w:p>
    <w:p w14:paraId="58AE6C87" w14:textId="77777777" w:rsidR="004763B7" w:rsidRPr="00EC47E3" w:rsidRDefault="004763B7" w:rsidP="004763B7">
      <w:pPr>
        <w:rPr>
          <w:sz w:val="8"/>
          <w:szCs w:val="8"/>
        </w:rPr>
      </w:pPr>
    </w:p>
    <w:p w14:paraId="36865EBF" w14:textId="77777777" w:rsidR="004763B7" w:rsidRPr="00EC47E3" w:rsidRDefault="004763B7" w:rsidP="004763B7">
      <w:pPr>
        <w:rPr>
          <w:sz w:val="8"/>
          <w:szCs w:val="8"/>
        </w:rPr>
      </w:pPr>
    </w:p>
    <w:p w14:paraId="5BED87D9" w14:textId="77777777" w:rsidR="004763B7" w:rsidRPr="00EC47E3" w:rsidRDefault="004763B7" w:rsidP="004763B7">
      <w:pPr>
        <w:rPr>
          <w:sz w:val="8"/>
          <w:szCs w:val="8"/>
        </w:rPr>
      </w:pPr>
    </w:p>
    <w:p w14:paraId="42816E18" w14:textId="77777777" w:rsidR="004763B7" w:rsidRPr="00EC47E3" w:rsidRDefault="004763B7" w:rsidP="004763B7">
      <w:pPr>
        <w:rPr>
          <w:sz w:val="8"/>
          <w:szCs w:val="8"/>
        </w:rPr>
      </w:pPr>
    </w:p>
    <w:p w14:paraId="7A695586" w14:textId="77777777" w:rsidR="004763B7" w:rsidRPr="00EC47E3" w:rsidRDefault="004763B7" w:rsidP="004763B7">
      <w:pPr>
        <w:rPr>
          <w:sz w:val="8"/>
          <w:szCs w:val="8"/>
        </w:rPr>
      </w:pPr>
    </w:p>
    <w:p w14:paraId="3602E879" w14:textId="77777777" w:rsidR="004763B7" w:rsidRPr="00EC47E3" w:rsidRDefault="004763B7" w:rsidP="004763B7">
      <w:pPr>
        <w:rPr>
          <w:sz w:val="8"/>
          <w:szCs w:val="8"/>
        </w:rPr>
      </w:pPr>
    </w:p>
    <w:p w14:paraId="289D27ED" w14:textId="77777777" w:rsidR="004763B7" w:rsidRPr="00EC47E3" w:rsidRDefault="004763B7" w:rsidP="004763B7">
      <w:pPr>
        <w:rPr>
          <w:sz w:val="8"/>
          <w:szCs w:val="8"/>
        </w:rPr>
      </w:pPr>
    </w:p>
    <w:p w14:paraId="30116AE4" w14:textId="77777777" w:rsidR="004763B7" w:rsidRPr="00EC47E3" w:rsidRDefault="004763B7" w:rsidP="004763B7">
      <w:pPr>
        <w:rPr>
          <w:sz w:val="8"/>
          <w:szCs w:val="8"/>
        </w:rPr>
      </w:pPr>
    </w:p>
    <w:p w14:paraId="273E84B9" w14:textId="77777777" w:rsidR="004763B7" w:rsidRPr="00EC47E3" w:rsidRDefault="004763B7" w:rsidP="004763B7">
      <w:pPr>
        <w:rPr>
          <w:sz w:val="8"/>
          <w:szCs w:val="8"/>
        </w:rPr>
      </w:pPr>
    </w:p>
    <w:p w14:paraId="24766328" w14:textId="77777777" w:rsidR="004763B7" w:rsidRPr="00EC47E3" w:rsidRDefault="004763B7" w:rsidP="004763B7">
      <w:pPr>
        <w:rPr>
          <w:sz w:val="8"/>
          <w:szCs w:val="8"/>
        </w:rPr>
      </w:pPr>
    </w:p>
    <w:p w14:paraId="6CC6C6FA" w14:textId="77777777" w:rsidR="004763B7" w:rsidRPr="00EC47E3" w:rsidRDefault="004763B7" w:rsidP="004763B7">
      <w:pPr>
        <w:rPr>
          <w:sz w:val="8"/>
          <w:szCs w:val="8"/>
        </w:rPr>
      </w:pPr>
    </w:p>
    <w:p w14:paraId="20CC4FAC" w14:textId="77777777" w:rsidR="004763B7" w:rsidRPr="00EC47E3" w:rsidRDefault="004763B7" w:rsidP="004763B7">
      <w:pPr>
        <w:rPr>
          <w:sz w:val="8"/>
          <w:szCs w:val="8"/>
        </w:rPr>
      </w:pPr>
    </w:p>
    <w:p w14:paraId="59192DDC" w14:textId="77777777" w:rsidR="004763B7" w:rsidRPr="00EC47E3" w:rsidRDefault="004763B7" w:rsidP="004763B7">
      <w:pPr>
        <w:rPr>
          <w:sz w:val="8"/>
          <w:szCs w:val="8"/>
        </w:rPr>
      </w:pPr>
    </w:p>
    <w:p w14:paraId="3601297D" w14:textId="77777777" w:rsidR="004763B7" w:rsidRPr="00EC47E3" w:rsidRDefault="004763B7" w:rsidP="004763B7">
      <w:pPr>
        <w:rPr>
          <w:sz w:val="8"/>
          <w:szCs w:val="8"/>
        </w:rPr>
      </w:pPr>
    </w:p>
    <w:p w14:paraId="65A16EB5" w14:textId="77777777" w:rsidR="004763B7" w:rsidRPr="00EC47E3" w:rsidRDefault="004763B7" w:rsidP="004763B7">
      <w:pPr>
        <w:rPr>
          <w:sz w:val="8"/>
          <w:szCs w:val="8"/>
        </w:rPr>
      </w:pPr>
    </w:p>
    <w:p w14:paraId="7D210ED6" w14:textId="77777777" w:rsidR="004763B7" w:rsidRPr="00EC47E3" w:rsidRDefault="004763B7" w:rsidP="004763B7">
      <w:pPr>
        <w:rPr>
          <w:sz w:val="8"/>
          <w:szCs w:val="8"/>
        </w:rPr>
      </w:pPr>
    </w:p>
    <w:p w14:paraId="784315F5" w14:textId="77777777" w:rsidR="004763B7" w:rsidRPr="00EC47E3" w:rsidRDefault="004763B7" w:rsidP="004763B7">
      <w:pPr>
        <w:rPr>
          <w:sz w:val="8"/>
          <w:szCs w:val="8"/>
        </w:rPr>
      </w:pPr>
    </w:p>
    <w:p w14:paraId="40AE5FB3" w14:textId="77777777" w:rsidR="004763B7" w:rsidRPr="00EC47E3" w:rsidRDefault="004763B7" w:rsidP="004763B7">
      <w:pPr>
        <w:rPr>
          <w:sz w:val="8"/>
          <w:szCs w:val="8"/>
        </w:rPr>
      </w:pPr>
    </w:p>
    <w:p w14:paraId="7C9A2E11" w14:textId="77777777" w:rsidR="004763B7" w:rsidRPr="00EC47E3" w:rsidRDefault="004763B7" w:rsidP="004763B7">
      <w:pPr>
        <w:rPr>
          <w:sz w:val="8"/>
          <w:szCs w:val="8"/>
        </w:rPr>
      </w:pPr>
    </w:p>
    <w:p w14:paraId="41E62C6D" w14:textId="77777777" w:rsidR="004763B7" w:rsidRPr="00EC47E3" w:rsidRDefault="004763B7" w:rsidP="004763B7">
      <w:pPr>
        <w:rPr>
          <w:sz w:val="8"/>
          <w:szCs w:val="8"/>
        </w:rPr>
      </w:pPr>
    </w:p>
    <w:p w14:paraId="36431AF4" w14:textId="77777777" w:rsidR="004763B7" w:rsidRPr="00EC47E3" w:rsidRDefault="004763B7" w:rsidP="004763B7">
      <w:pPr>
        <w:rPr>
          <w:sz w:val="8"/>
          <w:szCs w:val="8"/>
        </w:rPr>
      </w:pPr>
    </w:p>
    <w:p w14:paraId="476DD5D0" w14:textId="77777777" w:rsidR="004763B7" w:rsidRPr="00EC47E3" w:rsidRDefault="004763B7" w:rsidP="004763B7">
      <w:pPr>
        <w:rPr>
          <w:sz w:val="8"/>
          <w:szCs w:val="8"/>
        </w:rPr>
      </w:pPr>
    </w:p>
    <w:p w14:paraId="5BB057DD" w14:textId="77777777" w:rsidR="004763B7" w:rsidRPr="00EC47E3" w:rsidRDefault="004763B7" w:rsidP="004763B7">
      <w:pPr>
        <w:rPr>
          <w:sz w:val="8"/>
          <w:szCs w:val="8"/>
        </w:rPr>
      </w:pPr>
    </w:p>
    <w:p w14:paraId="1727A82F" w14:textId="77777777" w:rsidR="004763B7" w:rsidRPr="00EC47E3" w:rsidRDefault="004763B7" w:rsidP="004763B7">
      <w:pPr>
        <w:rPr>
          <w:sz w:val="8"/>
          <w:szCs w:val="8"/>
        </w:rPr>
      </w:pPr>
    </w:p>
    <w:p w14:paraId="676BBFF4" w14:textId="77777777" w:rsidR="004763B7" w:rsidRDefault="004763B7" w:rsidP="00E07395">
      <w:pPr>
        <w:spacing w:before="33"/>
        <w:ind w:right="-20"/>
        <w:rPr>
          <w:rFonts w:eastAsia="Arial" w:cs="Arial"/>
        </w:rPr>
      </w:pPr>
    </w:p>
    <w:p w14:paraId="2BAFEC47" w14:textId="77777777" w:rsidR="004763B7" w:rsidRDefault="004763B7" w:rsidP="00E07395">
      <w:pPr>
        <w:spacing w:before="33"/>
        <w:ind w:right="-20"/>
        <w:rPr>
          <w:rFonts w:eastAsia="Arial" w:cs="Arial"/>
        </w:rPr>
      </w:pPr>
    </w:p>
    <w:p w14:paraId="17082435" w14:textId="77777777" w:rsidR="004763B7" w:rsidRDefault="004763B7" w:rsidP="00E07395">
      <w:pPr>
        <w:spacing w:before="33"/>
        <w:ind w:right="-20"/>
        <w:rPr>
          <w:rFonts w:eastAsia="Arial" w:cs="Arial"/>
        </w:rPr>
      </w:pPr>
    </w:p>
    <w:p w14:paraId="2E61B283" w14:textId="77777777" w:rsidR="004763B7" w:rsidRDefault="004763B7" w:rsidP="00E07395">
      <w:pPr>
        <w:spacing w:before="33"/>
        <w:ind w:right="-20"/>
        <w:rPr>
          <w:rFonts w:eastAsia="Arial" w:cs="Arial"/>
        </w:rPr>
      </w:pPr>
    </w:p>
    <w:p w14:paraId="1FA151C6" w14:textId="17542E16" w:rsidR="004763B7" w:rsidRDefault="004763B7" w:rsidP="00E07395">
      <w:pPr>
        <w:spacing w:before="33"/>
        <w:ind w:right="-20"/>
        <w:rPr>
          <w:rFonts w:eastAsia="Arial" w:cs="Arial"/>
        </w:rPr>
      </w:pPr>
    </w:p>
    <w:p w14:paraId="1378B47F" w14:textId="18B12FF3" w:rsidR="00C550FC" w:rsidRDefault="00C550FC" w:rsidP="00E07395">
      <w:pPr>
        <w:spacing w:before="33"/>
        <w:ind w:right="-20"/>
        <w:rPr>
          <w:rFonts w:eastAsia="Arial" w:cs="Arial"/>
        </w:rPr>
      </w:pPr>
    </w:p>
    <w:p w14:paraId="60893F83" w14:textId="0C567450" w:rsidR="00C550FC" w:rsidRDefault="00C550FC" w:rsidP="00E07395">
      <w:pPr>
        <w:spacing w:before="33"/>
        <w:ind w:right="-20"/>
        <w:rPr>
          <w:rFonts w:eastAsia="Arial" w:cs="Arial"/>
        </w:rPr>
      </w:pPr>
    </w:p>
    <w:p w14:paraId="6BB8CDDE" w14:textId="77777777" w:rsidR="00C550FC" w:rsidRDefault="00C550FC" w:rsidP="00E07395">
      <w:pPr>
        <w:spacing w:before="33"/>
        <w:ind w:right="-20"/>
        <w:rPr>
          <w:rFonts w:eastAsia="Arial" w:cs="Arial"/>
        </w:rPr>
      </w:pPr>
    </w:p>
    <w:p w14:paraId="0ACAEE94" w14:textId="0204A338" w:rsidR="002F743A" w:rsidRPr="002F743A" w:rsidRDefault="00957C22" w:rsidP="00E07395">
      <w:pPr>
        <w:spacing w:before="33"/>
        <w:ind w:right="-20"/>
        <w:rPr>
          <w:rFonts w:eastAsia="Arial" w:cs="Arial"/>
          <w:color w:val="FF0000"/>
          <w:w w:val="142"/>
          <w:sz w:val="10"/>
          <w:szCs w:val="10"/>
        </w:rPr>
      </w:pPr>
      <w:r>
        <w:rPr>
          <w:rFonts w:eastAsia="Arial" w:cs="Arial"/>
        </w:rPr>
        <w:t>8</w:t>
      </w:r>
      <w:r w:rsidR="00E07395" w:rsidRPr="00EC47E3">
        <w:rPr>
          <w:rFonts w:eastAsia="Arial" w:cs="Arial"/>
        </w:rPr>
        <w:t>.</w:t>
      </w:r>
      <w:r w:rsidR="0084495D">
        <w:rPr>
          <w:rFonts w:eastAsia="Arial" w:cs="Arial"/>
          <w:w w:val="109"/>
        </w:rPr>
        <w:t xml:space="preserve"> </w:t>
      </w:r>
      <w:r w:rsidR="000B0E2B">
        <w:rPr>
          <w:rFonts w:eastAsia="Arial" w:cs="Arial"/>
          <w:w w:val="109"/>
        </w:rPr>
        <w:t>Strategic Vision</w:t>
      </w:r>
      <w:r w:rsidR="00503C0A" w:rsidRPr="00503C0A">
        <w:rPr>
          <w:rFonts w:eastAsia="Arial" w:cs="Arial"/>
          <w:w w:val="109"/>
        </w:rPr>
        <w:t>:</w:t>
      </w:r>
      <w:r w:rsidR="002F743A">
        <w:rPr>
          <w:rFonts w:eastAsia="Arial" w:cs="Arial"/>
          <w:w w:val="109"/>
        </w:rPr>
        <w:t xml:space="preserve"> </w:t>
      </w:r>
      <w:r w:rsidR="00E07395" w:rsidRPr="00EC47E3">
        <w:rPr>
          <w:rFonts w:eastAsia="Arial" w:cs="Arial"/>
          <w:color w:val="FF0000"/>
          <w:w w:val="142"/>
        </w:rPr>
        <w:t xml:space="preserve">* </w:t>
      </w:r>
      <w:r w:rsidR="00E07395" w:rsidRPr="00EC47E3">
        <w:rPr>
          <w:rFonts w:eastAsia="Arial" w:cs="Arial"/>
          <w:color w:val="FF0000"/>
          <w:w w:val="142"/>
          <w:sz w:val="10"/>
          <w:szCs w:val="10"/>
        </w:rPr>
        <w:t>(300 word limit)</w:t>
      </w:r>
    </w:p>
    <w:p w14:paraId="262F487B" w14:textId="77777777" w:rsidR="00E07395" w:rsidRPr="00EC47E3" w:rsidRDefault="00E07395" w:rsidP="00E07395">
      <w:pPr>
        <w:rPr>
          <w:sz w:val="8"/>
          <w:szCs w:val="8"/>
        </w:rPr>
      </w:pPr>
    </w:p>
    <w:p w14:paraId="7EFC70AB" w14:textId="77777777" w:rsidR="00E07395" w:rsidRPr="00EC47E3" w:rsidRDefault="00E07395" w:rsidP="00E07395">
      <w:pPr>
        <w:rPr>
          <w:sz w:val="8"/>
          <w:szCs w:val="8"/>
        </w:rPr>
      </w:pPr>
      <w:r w:rsidRPr="00EC47E3">
        <w:rPr>
          <w:rFonts w:eastAsiaTheme="minorHAnsi" w:cstheme="minorBidi"/>
          <w:noProof/>
        </w:rPr>
        <mc:AlternateContent>
          <mc:Choice Requires="wps">
            <w:drawing>
              <wp:anchor distT="0" distB="0" distL="114300" distR="114300" simplePos="0" relativeHeight="251671552" behindDoc="0" locked="0" layoutInCell="1" allowOverlap="1" wp14:anchorId="7C279D95" wp14:editId="10CAAB23">
                <wp:simplePos x="0" y="0"/>
                <wp:positionH relativeFrom="column">
                  <wp:posOffset>12700</wp:posOffset>
                </wp:positionH>
                <wp:positionV relativeFrom="paragraph">
                  <wp:posOffset>40641</wp:posOffset>
                </wp:positionV>
                <wp:extent cx="5796280" cy="3098800"/>
                <wp:effectExtent l="0" t="0" r="13970" b="25400"/>
                <wp:wrapNone/>
                <wp:docPr id="10" name="Text Box 10"/>
                <wp:cNvGraphicFramePr/>
                <a:graphic xmlns:a="http://schemas.openxmlformats.org/drawingml/2006/main">
                  <a:graphicData uri="http://schemas.microsoft.com/office/word/2010/wordprocessingShape">
                    <wps:wsp>
                      <wps:cNvSpPr txBox="1"/>
                      <wps:spPr>
                        <a:xfrm>
                          <a:off x="0" y="0"/>
                          <a:ext cx="5796280" cy="3098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548243A" w14:textId="77777777" w:rsidR="004E7BA9" w:rsidRDefault="004E7BA9" w:rsidP="00E0739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7C279D95" id="Text Box 10" o:spid="_x0000_s1033" type="#_x0000_t202" style="position:absolute;margin-left:1pt;margin-top:3.2pt;width:456.4pt;height:24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" fillcolor="white [3201]" strokeweight=".5pt">
                <v:textbox>
                  <w:txbxContent>
                    <w:p w14:paraId="6548243A" w14:textId="77777777" w:rsidR="004E7BA9" w:rsidRDefault="004E7BA9" w:rsidP="00E07395"/>
                  </w:txbxContent>
                </v:textbox>
              </v:shape>
            </w:pict>
          </mc:Fallback>
        </mc:AlternateContent>
      </w:r>
    </w:p>
    <w:p w14:paraId="357B5618" w14:textId="77777777" w:rsidR="00E07395" w:rsidRPr="00EC47E3" w:rsidRDefault="00E07395" w:rsidP="00E07395">
      <w:pPr>
        <w:rPr>
          <w:sz w:val="8"/>
          <w:szCs w:val="8"/>
        </w:rPr>
      </w:pPr>
    </w:p>
    <w:p w14:paraId="57A2A7DD" w14:textId="77777777" w:rsidR="00E07395" w:rsidRPr="00EC47E3" w:rsidRDefault="00E07395" w:rsidP="00E07395">
      <w:pPr>
        <w:rPr>
          <w:sz w:val="8"/>
          <w:szCs w:val="8"/>
        </w:rPr>
      </w:pPr>
    </w:p>
    <w:p w14:paraId="160EBEA0" w14:textId="77777777" w:rsidR="00E07395" w:rsidRPr="00EC47E3" w:rsidRDefault="00E07395" w:rsidP="00E07395">
      <w:pPr>
        <w:rPr>
          <w:sz w:val="8"/>
          <w:szCs w:val="8"/>
        </w:rPr>
      </w:pPr>
    </w:p>
    <w:p w14:paraId="4EB3C4D5" w14:textId="77777777" w:rsidR="00E07395" w:rsidRPr="00EC47E3" w:rsidRDefault="00E07395" w:rsidP="00E07395">
      <w:pPr>
        <w:rPr>
          <w:sz w:val="8"/>
          <w:szCs w:val="8"/>
        </w:rPr>
      </w:pPr>
    </w:p>
    <w:p w14:paraId="61930EDF" w14:textId="77777777" w:rsidR="00E07395" w:rsidRPr="00EC47E3" w:rsidRDefault="00E07395" w:rsidP="00E07395">
      <w:pPr>
        <w:rPr>
          <w:sz w:val="8"/>
          <w:szCs w:val="8"/>
        </w:rPr>
      </w:pPr>
    </w:p>
    <w:p w14:paraId="61AE65A4" w14:textId="77777777" w:rsidR="00E07395" w:rsidRPr="00EC47E3" w:rsidRDefault="00E07395" w:rsidP="00E07395">
      <w:pPr>
        <w:rPr>
          <w:sz w:val="8"/>
          <w:szCs w:val="8"/>
        </w:rPr>
      </w:pPr>
    </w:p>
    <w:p w14:paraId="7A7E1C3E" w14:textId="77777777" w:rsidR="00E07395" w:rsidRPr="00EC47E3" w:rsidRDefault="00E07395" w:rsidP="00E07395">
      <w:pPr>
        <w:rPr>
          <w:sz w:val="8"/>
          <w:szCs w:val="8"/>
        </w:rPr>
      </w:pPr>
    </w:p>
    <w:p w14:paraId="530E644B" w14:textId="77777777" w:rsidR="00E07395" w:rsidRPr="00EC47E3" w:rsidRDefault="00E07395" w:rsidP="00E07395">
      <w:pPr>
        <w:rPr>
          <w:sz w:val="8"/>
          <w:szCs w:val="8"/>
        </w:rPr>
      </w:pPr>
    </w:p>
    <w:p w14:paraId="6A2A6F21" w14:textId="77777777" w:rsidR="00E07395" w:rsidRPr="00EC47E3" w:rsidRDefault="00E07395" w:rsidP="00E07395">
      <w:pPr>
        <w:rPr>
          <w:sz w:val="8"/>
          <w:szCs w:val="8"/>
        </w:rPr>
      </w:pPr>
    </w:p>
    <w:p w14:paraId="78F635AD" w14:textId="77777777" w:rsidR="00E07395" w:rsidRPr="00EC47E3" w:rsidRDefault="00E07395" w:rsidP="00E07395">
      <w:pPr>
        <w:rPr>
          <w:sz w:val="8"/>
          <w:szCs w:val="8"/>
        </w:rPr>
      </w:pPr>
    </w:p>
    <w:p w14:paraId="1876353F" w14:textId="77777777" w:rsidR="00E07395" w:rsidRPr="00EC47E3" w:rsidRDefault="00E07395" w:rsidP="00E07395">
      <w:pPr>
        <w:rPr>
          <w:sz w:val="8"/>
          <w:szCs w:val="8"/>
        </w:rPr>
      </w:pPr>
    </w:p>
    <w:p w14:paraId="09E56E0F" w14:textId="77777777" w:rsidR="00E07395" w:rsidRPr="00EC47E3" w:rsidRDefault="00E07395" w:rsidP="00E07395">
      <w:pPr>
        <w:rPr>
          <w:sz w:val="8"/>
          <w:szCs w:val="8"/>
        </w:rPr>
      </w:pPr>
    </w:p>
    <w:p w14:paraId="41BBE375" w14:textId="77777777" w:rsidR="00E07395" w:rsidRPr="00EC47E3" w:rsidRDefault="00E07395" w:rsidP="00E07395">
      <w:pPr>
        <w:rPr>
          <w:sz w:val="8"/>
          <w:szCs w:val="8"/>
        </w:rPr>
      </w:pPr>
    </w:p>
    <w:p w14:paraId="6011C735" w14:textId="77777777" w:rsidR="00E07395" w:rsidRPr="00EC47E3" w:rsidRDefault="00E07395" w:rsidP="00E07395">
      <w:pPr>
        <w:rPr>
          <w:sz w:val="8"/>
          <w:szCs w:val="8"/>
        </w:rPr>
      </w:pPr>
    </w:p>
    <w:p w14:paraId="251435F0" w14:textId="77777777" w:rsidR="00E07395" w:rsidRPr="00EC47E3" w:rsidRDefault="00E07395" w:rsidP="00E07395">
      <w:pPr>
        <w:rPr>
          <w:sz w:val="8"/>
          <w:szCs w:val="8"/>
        </w:rPr>
      </w:pPr>
    </w:p>
    <w:p w14:paraId="1366116E" w14:textId="77777777" w:rsidR="00E07395" w:rsidRPr="00EC47E3" w:rsidRDefault="00E07395" w:rsidP="00E07395">
      <w:pPr>
        <w:rPr>
          <w:sz w:val="8"/>
          <w:szCs w:val="8"/>
        </w:rPr>
      </w:pPr>
    </w:p>
    <w:p w14:paraId="4DB76940" w14:textId="77777777" w:rsidR="00E07395" w:rsidRPr="00EC47E3" w:rsidRDefault="00E07395" w:rsidP="00E07395">
      <w:pPr>
        <w:rPr>
          <w:sz w:val="8"/>
          <w:szCs w:val="8"/>
        </w:rPr>
      </w:pPr>
    </w:p>
    <w:p w14:paraId="104D903F" w14:textId="77777777" w:rsidR="00E07395" w:rsidRPr="00EC47E3" w:rsidRDefault="00E07395" w:rsidP="00E07395">
      <w:pPr>
        <w:rPr>
          <w:sz w:val="8"/>
          <w:szCs w:val="8"/>
        </w:rPr>
      </w:pPr>
    </w:p>
    <w:p w14:paraId="0AA38C1E" w14:textId="77777777" w:rsidR="00E07395" w:rsidRPr="00EC47E3" w:rsidRDefault="00E07395" w:rsidP="00E07395">
      <w:pPr>
        <w:rPr>
          <w:sz w:val="8"/>
          <w:szCs w:val="8"/>
        </w:rPr>
      </w:pPr>
    </w:p>
    <w:p w14:paraId="3F431C76" w14:textId="77777777" w:rsidR="00E07395" w:rsidRPr="00EC47E3" w:rsidRDefault="00E07395" w:rsidP="00E07395">
      <w:pPr>
        <w:rPr>
          <w:sz w:val="8"/>
          <w:szCs w:val="8"/>
        </w:rPr>
      </w:pPr>
    </w:p>
    <w:p w14:paraId="0CA7B23D" w14:textId="77777777" w:rsidR="00E07395" w:rsidRPr="00EC47E3" w:rsidRDefault="00E07395" w:rsidP="00E07395">
      <w:pPr>
        <w:rPr>
          <w:sz w:val="8"/>
          <w:szCs w:val="8"/>
        </w:rPr>
      </w:pPr>
    </w:p>
    <w:p w14:paraId="186D79B2" w14:textId="77777777" w:rsidR="00E07395" w:rsidRPr="00EC47E3" w:rsidRDefault="00E07395" w:rsidP="00E07395">
      <w:pPr>
        <w:rPr>
          <w:sz w:val="8"/>
          <w:szCs w:val="8"/>
        </w:rPr>
      </w:pPr>
    </w:p>
    <w:p w14:paraId="3AE26999" w14:textId="77777777" w:rsidR="00E07395" w:rsidRPr="00EC47E3" w:rsidRDefault="00E07395" w:rsidP="00E07395">
      <w:pPr>
        <w:rPr>
          <w:sz w:val="8"/>
          <w:szCs w:val="8"/>
        </w:rPr>
      </w:pPr>
    </w:p>
    <w:p w14:paraId="1AF9D472" w14:textId="77777777" w:rsidR="00E07395" w:rsidRPr="00EC47E3" w:rsidRDefault="00E07395" w:rsidP="00E07395">
      <w:pPr>
        <w:rPr>
          <w:sz w:val="8"/>
          <w:szCs w:val="8"/>
        </w:rPr>
      </w:pPr>
    </w:p>
    <w:p w14:paraId="7D57E649" w14:textId="77777777" w:rsidR="00E07395" w:rsidRPr="00EC47E3" w:rsidRDefault="00E07395" w:rsidP="00E07395">
      <w:pPr>
        <w:rPr>
          <w:sz w:val="8"/>
          <w:szCs w:val="8"/>
        </w:rPr>
      </w:pPr>
    </w:p>
    <w:p w14:paraId="302A8CA9" w14:textId="77777777" w:rsidR="00E07395" w:rsidRPr="00EC47E3" w:rsidRDefault="00E07395" w:rsidP="00E07395">
      <w:pPr>
        <w:rPr>
          <w:sz w:val="8"/>
          <w:szCs w:val="8"/>
        </w:rPr>
      </w:pPr>
    </w:p>
    <w:p w14:paraId="6B62F8E6" w14:textId="77777777" w:rsidR="00E07395" w:rsidRPr="00EC47E3" w:rsidRDefault="00E07395" w:rsidP="00E07395">
      <w:pPr>
        <w:rPr>
          <w:sz w:val="8"/>
          <w:szCs w:val="8"/>
        </w:rPr>
      </w:pPr>
    </w:p>
    <w:p w14:paraId="4EF370A9" w14:textId="77777777" w:rsidR="00E07395" w:rsidRPr="00EC47E3" w:rsidRDefault="00E07395" w:rsidP="00E07395">
      <w:pPr>
        <w:rPr>
          <w:sz w:val="8"/>
          <w:szCs w:val="8"/>
        </w:rPr>
      </w:pPr>
    </w:p>
    <w:p w14:paraId="6C35ECD1" w14:textId="77777777" w:rsidR="00E07395" w:rsidRPr="00EC47E3" w:rsidRDefault="00E07395" w:rsidP="00E07395">
      <w:pPr>
        <w:rPr>
          <w:sz w:val="8"/>
          <w:szCs w:val="8"/>
        </w:rPr>
      </w:pPr>
    </w:p>
    <w:p w14:paraId="6BCAFD91" w14:textId="77777777" w:rsidR="00E07395" w:rsidRPr="00EC47E3" w:rsidRDefault="00E07395" w:rsidP="00E07395">
      <w:pPr>
        <w:rPr>
          <w:sz w:val="8"/>
          <w:szCs w:val="8"/>
        </w:rPr>
      </w:pPr>
    </w:p>
    <w:p w14:paraId="656E9664" w14:textId="77777777" w:rsidR="00E07395" w:rsidRPr="00EC47E3" w:rsidRDefault="00E07395" w:rsidP="00E07395">
      <w:pPr>
        <w:rPr>
          <w:sz w:val="8"/>
          <w:szCs w:val="8"/>
        </w:rPr>
      </w:pPr>
    </w:p>
    <w:p w14:paraId="5E8C57C3" w14:textId="77777777" w:rsidR="00E07395" w:rsidRPr="00EC47E3" w:rsidRDefault="00E07395" w:rsidP="00E07395">
      <w:pPr>
        <w:rPr>
          <w:sz w:val="8"/>
          <w:szCs w:val="8"/>
        </w:rPr>
      </w:pPr>
    </w:p>
    <w:p w14:paraId="490FC116" w14:textId="77777777" w:rsidR="00E07395" w:rsidRPr="00EC47E3" w:rsidRDefault="00E07395" w:rsidP="00E07395">
      <w:pPr>
        <w:rPr>
          <w:sz w:val="8"/>
          <w:szCs w:val="8"/>
        </w:rPr>
      </w:pPr>
    </w:p>
    <w:p w14:paraId="7C6F3C62" w14:textId="77777777" w:rsidR="00E07395" w:rsidRPr="00EC47E3" w:rsidRDefault="00E07395" w:rsidP="00E07395">
      <w:pPr>
        <w:rPr>
          <w:sz w:val="8"/>
          <w:szCs w:val="8"/>
        </w:rPr>
      </w:pPr>
    </w:p>
    <w:p w14:paraId="526C822C" w14:textId="77777777" w:rsidR="00E07395" w:rsidRPr="00EC47E3" w:rsidRDefault="00E07395" w:rsidP="00E07395">
      <w:pPr>
        <w:rPr>
          <w:sz w:val="8"/>
          <w:szCs w:val="8"/>
        </w:rPr>
      </w:pPr>
    </w:p>
    <w:p w14:paraId="27CAB484" w14:textId="77777777" w:rsidR="00E07395" w:rsidRPr="00EC47E3" w:rsidRDefault="00E07395" w:rsidP="00E07395">
      <w:pPr>
        <w:rPr>
          <w:sz w:val="8"/>
          <w:szCs w:val="8"/>
        </w:rPr>
      </w:pPr>
    </w:p>
    <w:p w14:paraId="267C0053" w14:textId="77777777" w:rsidR="00E07395" w:rsidRPr="00EC47E3" w:rsidRDefault="00E07395" w:rsidP="00E07395">
      <w:pPr>
        <w:rPr>
          <w:sz w:val="8"/>
          <w:szCs w:val="8"/>
        </w:rPr>
      </w:pPr>
    </w:p>
    <w:p w14:paraId="7E2537DB" w14:textId="77777777" w:rsidR="00E07395" w:rsidRPr="00EC47E3" w:rsidRDefault="00E07395" w:rsidP="00E07395">
      <w:pPr>
        <w:rPr>
          <w:sz w:val="8"/>
          <w:szCs w:val="8"/>
        </w:rPr>
      </w:pPr>
    </w:p>
    <w:p w14:paraId="74DCC63D" w14:textId="77777777" w:rsidR="00E07395" w:rsidRPr="00EC47E3" w:rsidRDefault="00E07395" w:rsidP="00E07395">
      <w:pPr>
        <w:rPr>
          <w:sz w:val="8"/>
          <w:szCs w:val="8"/>
        </w:rPr>
      </w:pPr>
    </w:p>
    <w:p w14:paraId="54AE11C3" w14:textId="77777777" w:rsidR="00E07395" w:rsidRPr="00EC47E3" w:rsidRDefault="00E07395" w:rsidP="00E07395">
      <w:pPr>
        <w:rPr>
          <w:sz w:val="8"/>
          <w:szCs w:val="8"/>
        </w:rPr>
      </w:pPr>
    </w:p>
    <w:p w14:paraId="34EC4C91" w14:textId="77777777" w:rsidR="00E07395" w:rsidRPr="00EC47E3" w:rsidRDefault="00E07395" w:rsidP="00E07395">
      <w:pPr>
        <w:rPr>
          <w:sz w:val="8"/>
          <w:szCs w:val="8"/>
        </w:rPr>
      </w:pPr>
    </w:p>
    <w:p w14:paraId="684231A3" w14:textId="77777777" w:rsidR="00E07395" w:rsidRPr="00EC47E3" w:rsidRDefault="00E07395" w:rsidP="00E07395">
      <w:pPr>
        <w:rPr>
          <w:sz w:val="8"/>
          <w:szCs w:val="8"/>
        </w:rPr>
      </w:pPr>
    </w:p>
    <w:p w14:paraId="4E7727AF" w14:textId="77777777" w:rsidR="00E07395" w:rsidRPr="00EC47E3" w:rsidRDefault="00E07395" w:rsidP="00E07395">
      <w:pPr>
        <w:rPr>
          <w:sz w:val="8"/>
          <w:szCs w:val="8"/>
        </w:rPr>
      </w:pPr>
    </w:p>
    <w:p w14:paraId="4C3A4CE0" w14:textId="77777777" w:rsidR="00E07395" w:rsidRPr="00EC47E3" w:rsidRDefault="00E07395" w:rsidP="00E07395">
      <w:pPr>
        <w:rPr>
          <w:sz w:val="8"/>
          <w:szCs w:val="8"/>
        </w:rPr>
      </w:pPr>
    </w:p>
    <w:p w14:paraId="73A40138" w14:textId="77777777" w:rsidR="00E07395" w:rsidRPr="00EC47E3" w:rsidRDefault="00E07395" w:rsidP="00E07395">
      <w:pPr>
        <w:rPr>
          <w:sz w:val="8"/>
          <w:szCs w:val="8"/>
        </w:rPr>
      </w:pPr>
    </w:p>
    <w:p w14:paraId="75CFA4FF" w14:textId="77777777" w:rsidR="00E07395" w:rsidRPr="00EC47E3" w:rsidRDefault="00E07395" w:rsidP="00E07395">
      <w:pPr>
        <w:rPr>
          <w:sz w:val="8"/>
          <w:szCs w:val="8"/>
        </w:rPr>
      </w:pPr>
    </w:p>
    <w:p w14:paraId="39F9BAF4" w14:textId="77777777" w:rsidR="00E07395" w:rsidRPr="00EC47E3" w:rsidRDefault="00E07395" w:rsidP="00E07395">
      <w:pPr>
        <w:rPr>
          <w:sz w:val="8"/>
          <w:szCs w:val="8"/>
        </w:rPr>
      </w:pPr>
    </w:p>
    <w:p w14:paraId="3C860745" w14:textId="77777777" w:rsidR="00E07395" w:rsidRPr="00EC47E3" w:rsidRDefault="00E07395" w:rsidP="00E07395">
      <w:pPr>
        <w:rPr>
          <w:sz w:val="8"/>
          <w:szCs w:val="8"/>
        </w:rPr>
      </w:pPr>
    </w:p>
    <w:p w14:paraId="7CD1B9BB" w14:textId="77777777" w:rsidR="00E07395" w:rsidRPr="00EC47E3" w:rsidRDefault="00E07395" w:rsidP="00E07395">
      <w:pPr>
        <w:rPr>
          <w:sz w:val="8"/>
          <w:szCs w:val="8"/>
        </w:rPr>
      </w:pPr>
    </w:p>
    <w:p w14:paraId="14CF28B5" w14:textId="77777777" w:rsidR="00E07395" w:rsidRPr="00EC47E3" w:rsidRDefault="00E07395" w:rsidP="00E07395">
      <w:pPr>
        <w:rPr>
          <w:sz w:val="8"/>
          <w:szCs w:val="8"/>
        </w:rPr>
      </w:pPr>
    </w:p>
    <w:p w14:paraId="6A595F46" w14:textId="77777777" w:rsidR="00E07395" w:rsidRPr="00EC47E3" w:rsidRDefault="00E07395" w:rsidP="00E07395">
      <w:pPr>
        <w:rPr>
          <w:sz w:val="8"/>
          <w:szCs w:val="8"/>
        </w:rPr>
      </w:pPr>
    </w:p>
    <w:p w14:paraId="01A8F120" w14:textId="77777777" w:rsidR="00E07395" w:rsidRPr="00EC47E3" w:rsidRDefault="00E07395" w:rsidP="00E07395">
      <w:pPr>
        <w:rPr>
          <w:sz w:val="8"/>
          <w:szCs w:val="8"/>
        </w:rPr>
      </w:pPr>
    </w:p>
    <w:p w14:paraId="4937134B" w14:textId="77777777" w:rsidR="00E07395" w:rsidRPr="00EC47E3" w:rsidRDefault="00E07395" w:rsidP="00E07395">
      <w:pPr>
        <w:rPr>
          <w:sz w:val="8"/>
          <w:szCs w:val="8"/>
        </w:rPr>
      </w:pPr>
    </w:p>
    <w:p w14:paraId="60EC06B4" w14:textId="77777777" w:rsidR="00E07395" w:rsidRPr="00EC47E3" w:rsidRDefault="00E07395" w:rsidP="00E07395">
      <w:pPr>
        <w:rPr>
          <w:sz w:val="8"/>
          <w:szCs w:val="8"/>
        </w:rPr>
      </w:pPr>
    </w:p>
    <w:p w14:paraId="59CA0041" w14:textId="77777777" w:rsidR="00E07395" w:rsidRPr="00EC47E3" w:rsidRDefault="00E07395" w:rsidP="00E07395">
      <w:pPr>
        <w:rPr>
          <w:sz w:val="8"/>
          <w:szCs w:val="8"/>
        </w:rPr>
      </w:pPr>
    </w:p>
    <w:p w14:paraId="3578A7CA" w14:textId="77777777" w:rsidR="00E07395" w:rsidRPr="00EC47E3" w:rsidRDefault="00E07395" w:rsidP="00E07395">
      <w:pPr>
        <w:rPr>
          <w:sz w:val="8"/>
          <w:szCs w:val="8"/>
        </w:rPr>
      </w:pPr>
    </w:p>
    <w:p w14:paraId="1DAEBE62" w14:textId="77777777" w:rsidR="00C550FC" w:rsidRDefault="00C550FC" w:rsidP="009D7791">
      <w:pPr>
        <w:rPr>
          <w:b/>
          <w:bCs/>
          <w:sz w:val="28"/>
          <w:szCs w:val="28"/>
          <w:u w:val="single"/>
        </w:rPr>
      </w:pPr>
    </w:p>
    <w:p w14:paraId="369D55F3" w14:textId="5893158E" w:rsidR="009D7791" w:rsidRDefault="009D7791" w:rsidP="009D7791">
      <w:pPr>
        <w:rPr>
          <w:sz w:val="28"/>
          <w:szCs w:val="28"/>
          <w:u w:val="single"/>
        </w:rPr>
      </w:pPr>
      <w:r w:rsidRPr="00035DF1">
        <w:rPr>
          <w:b/>
          <w:bCs/>
          <w:sz w:val="28"/>
          <w:szCs w:val="28"/>
          <w:u w:val="single"/>
        </w:rPr>
        <w:t>Additional Documents</w:t>
      </w:r>
      <w:r w:rsidRPr="00035DF1">
        <w:rPr>
          <w:sz w:val="28"/>
          <w:szCs w:val="28"/>
          <w:u w:val="single"/>
        </w:rPr>
        <w:t>:</w:t>
      </w:r>
    </w:p>
    <w:p w14:paraId="4CF718C1" w14:textId="77777777" w:rsidR="009D7791" w:rsidRDefault="009D7791" w:rsidP="009D7791">
      <w:pPr>
        <w:rPr>
          <w:sz w:val="28"/>
          <w:szCs w:val="28"/>
          <w:u w:val="single"/>
        </w:rPr>
      </w:pPr>
    </w:p>
    <w:p w14:paraId="3E7D76E9" w14:textId="77777777" w:rsidR="009D7791" w:rsidRDefault="009D7791" w:rsidP="009D7791">
      <w:pPr>
        <w:rPr>
          <w:sz w:val="28"/>
          <w:szCs w:val="28"/>
        </w:rPr>
      </w:pPr>
      <w:r>
        <w:rPr>
          <w:sz w:val="28"/>
          <w:szCs w:val="28"/>
        </w:rPr>
        <w:t>Please prepare the below items for uploading to the online nomination form</w:t>
      </w:r>
    </w:p>
    <w:p w14:paraId="6E479777" w14:textId="77777777" w:rsidR="009D7791" w:rsidRPr="00035DF1" w:rsidRDefault="009D7791" w:rsidP="009D7791">
      <w:pPr>
        <w:rPr>
          <w:sz w:val="24"/>
        </w:rPr>
      </w:pPr>
      <w:r w:rsidRPr="00035DF1">
        <w:rPr>
          <w:sz w:val="24"/>
        </w:rPr>
        <w:t>(Total Maximum combined file size 30 MB)</w:t>
      </w:r>
    </w:p>
    <w:p w14:paraId="4B8AB3BB" w14:textId="77777777" w:rsidR="009D7791" w:rsidRPr="00035DF1" w:rsidRDefault="009D7791" w:rsidP="009D7791">
      <w:pPr>
        <w:rPr>
          <w:sz w:val="24"/>
        </w:rPr>
      </w:pPr>
    </w:p>
    <w:p w14:paraId="231DDE62" w14:textId="77777777" w:rsidR="009D7791" w:rsidRPr="00DB166E" w:rsidRDefault="009D7791" w:rsidP="009D7791">
      <w:pPr>
        <w:pStyle w:val="ListParagraph"/>
        <w:numPr>
          <w:ilvl w:val="0"/>
          <w:numId w:val="14"/>
        </w:numPr>
        <w:rPr>
          <w:sz w:val="24"/>
        </w:rPr>
      </w:pPr>
      <w:r w:rsidRPr="00DB166E">
        <w:rPr>
          <w:sz w:val="24"/>
        </w:rPr>
        <w:t>Company Logo (Required)</w:t>
      </w:r>
    </w:p>
    <w:p w14:paraId="1558B106" w14:textId="5BCC84AA" w:rsidR="00DA3AAB" w:rsidRDefault="009D7791" w:rsidP="00DA3AAB">
      <w:pPr>
        <w:pStyle w:val="ListParagraph"/>
        <w:rPr>
          <w:sz w:val="24"/>
        </w:rPr>
      </w:pPr>
      <w:r w:rsidRPr="00DB166E">
        <w:rPr>
          <w:sz w:val="24"/>
        </w:rPr>
        <w:t>High Resolution Vector format only (.eps or .ai)</w:t>
      </w:r>
    </w:p>
    <w:p w14:paraId="500A4739" w14:textId="77777777" w:rsidR="00DA3AAB" w:rsidRDefault="00DA3AAB" w:rsidP="00DA3AAB">
      <w:pPr>
        <w:pStyle w:val="ListParagraph"/>
        <w:rPr>
          <w:sz w:val="24"/>
        </w:rPr>
      </w:pPr>
    </w:p>
    <w:p w14:paraId="390C4027" w14:textId="203466CE" w:rsidR="009D7791" w:rsidRPr="00DB166E" w:rsidRDefault="009D7791" w:rsidP="00DA3AAB">
      <w:pPr>
        <w:pStyle w:val="ListParagraph"/>
        <w:numPr>
          <w:ilvl w:val="0"/>
          <w:numId w:val="14"/>
        </w:numPr>
        <w:rPr>
          <w:sz w:val="24"/>
        </w:rPr>
      </w:pPr>
      <w:r w:rsidRPr="00DB166E">
        <w:rPr>
          <w:sz w:val="24"/>
        </w:rPr>
        <w:t>Supporting Documents (Optional)</w:t>
      </w:r>
    </w:p>
    <w:p w14:paraId="2605F827" w14:textId="77777777" w:rsidR="009D7791" w:rsidRPr="00DB166E" w:rsidRDefault="009D7791" w:rsidP="009D7791">
      <w:pPr>
        <w:pStyle w:val="ListParagraph"/>
        <w:rPr>
          <w:sz w:val="24"/>
        </w:rPr>
      </w:pPr>
      <w:r w:rsidRPr="00DB166E">
        <w:rPr>
          <w:sz w:val="24"/>
        </w:rPr>
        <w:t>Can be photos, documents or videos in any common file format.</w:t>
      </w:r>
    </w:p>
    <w:p w14:paraId="4E0DBDCB" w14:textId="77777777" w:rsidR="009D7791" w:rsidRPr="00035DF1" w:rsidRDefault="009D7791" w:rsidP="009D7791">
      <w:pPr>
        <w:rPr>
          <w:sz w:val="24"/>
        </w:rPr>
      </w:pPr>
    </w:p>
    <w:p w14:paraId="0036F57C" w14:textId="388F4835" w:rsidR="009D7791" w:rsidRDefault="009D7791" w:rsidP="009D7791">
      <w:pPr>
        <w:rPr>
          <w:sz w:val="24"/>
        </w:rPr>
      </w:pPr>
      <w:r w:rsidRPr="00035DF1">
        <w:rPr>
          <w:sz w:val="24"/>
        </w:rPr>
        <w:t xml:space="preserve">If unavailable at time of submitting your </w:t>
      </w:r>
      <w:r>
        <w:rPr>
          <w:sz w:val="24"/>
        </w:rPr>
        <w:t xml:space="preserve">online </w:t>
      </w:r>
      <w:r w:rsidRPr="00035DF1">
        <w:rPr>
          <w:sz w:val="24"/>
        </w:rPr>
        <w:t xml:space="preserve">nomination the above additional documents can be sent separately via email to </w:t>
      </w:r>
      <w:hyperlink r:id="rId13" w:history="1">
        <w:r w:rsidR="00957C22" w:rsidRPr="00033910">
          <w:rPr>
            <w:rStyle w:val="Hyperlink"/>
            <w:sz w:val="24"/>
          </w:rPr>
          <w:t>globalenergyawards@spglobal.com</w:t>
        </w:r>
      </w:hyperlink>
    </w:p>
    <w:p w14:paraId="01BE75A1" w14:textId="77777777" w:rsidR="00957C22" w:rsidRPr="00035DF1" w:rsidRDefault="00957C22" w:rsidP="009D7791">
      <w:pPr>
        <w:rPr>
          <w:sz w:val="24"/>
        </w:rPr>
      </w:pPr>
    </w:p>
    <w:p w14:paraId="58765850" w14:textId="77777777" w:rsidR="005A3A16" w:rsidRPr="00EC47E3" w:rsidRDefault="005A3A16" w:rsidP="005A3A16">
      <w:pPr>
        <w:rPr>
          <w:sz w:val="8"/>
          <w:szCs w:val="8"/>
        </w:rPr>
      </w:pPr>
      <w:r w:rsidRPr="00AC578B">
        <w:rPr>
          <w:noProof/>
          <w:sz w:val="8"/>
          <w:szCs w:val="8"/>
        </w:rPr>
        <mc:AlternateContent>
          <mc:Choice Requires="wps">
            <w:drawing>
              <wp:anchor distT="45720" distB="45720" distL="114300" distR="114300" simplePos="0" relativeHeight="251682816" behindDoc="0" locked="0" layoutInCell="1" allowOverlap="1" wp14:anchorId="1316CFDF" wp14:editId="00F299A2">
                <wp:simplePos x="0" y="0"/>
                <wp:positionH relativeFrom="column">
                  <wp:posOffset>67310</wp:posOffset>
                </wp:positionH>
                <wp:positionV relativeFrom="paragraph">
                  <wp:posOffset>97790</wp:posOffset>
                </wp:positionV>
                <wp:extent cx="1600200" cy="1404620"/>
                <wp:effectExtent l="57150" t="38100" r="57150" b="80010"/>
                <wp:wrapSquare wrapText="bothSides"/>
                <wp:docPr id="217" name="Text Box 2">
                  <a:hlinkClick xmlns:a="http://schemas.openxmlformats.org/drawingml/2006/main" r:id="rId10"/>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404620"/>
                        </a:xfrm>
                        <a:prstGeom prst="rect">
                          <a:avLst/>
                        </a:prstGeom>
                        <a:ln>
                          <a:noFill/>
                          <a:headEnd/>
                          <a:tailEnd/>
                        </a:ln>
                      </wps:spPr>
                      <wps:style>
                        <a:lnRef idx="3">
                          <a:schemeClr val="lt1"/>
                        </a:lnRef>
                        <a:fillRef idx="1">
                          <a:schemeClr val="dk1"/>
                        </a:fillRef>
                        <a:effectRef idx="1">
                          <a:schemeClr val="dk1"/>
                        </a:effectRef>
                        <a:fontRef idx="minor">
                          <a:schemeClr val="lt1"/>
                        </a:fontRef>
                      </wps:style>
                      <wps:txbx>
                        <w:txbxContent>
                          <w:p w14:paraId="4C071C2A" w14:textId="77777777" w:rsidR="005A3A16" w:rsidRPr="00AC578B" w:rsidRDefault="005A3A16" w:rsidP="005A3A16">
                            <w:pPr>
                              <w:jc w:val="center"/>
                              <w:rPr>
                                <w:rFonts w:ascii="Arial" w:hAnsi="Arial" w:cs="Arial"/>
                                <w:b/>
                                <w:color w:val="FFFFFF" w:themeColor="background1"/>
                                <w:sz w:val="20"/>
                              </w:rPr>
                            </w:pPr>
                            <w:r w:rsidRPr="00AC578B">
                              <w:rPr>
                                <w:rFonts w:ascii="Arial" w:hAnsi="Arial" w:cs="Arial"/>
                                <w:b/>
                                <w:color w:val="FFFFFF" w:themeColor="background1"/>
                                <w:sz w:val="20"/>
                              </w:rPr>
                              <w:t>Submit Your Nomination to the Online Form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316CFDF" id="Text Box 2" o:spid="_x0000_s1034" type="#_x0000_t202" href="https://app.smartsheet.com/b/form/865603ebc89a4092b35c1f9a85bf2f96" style="position:absolute;margin-left:5.3pt;margin-top:7.7pt;width:126pt;height:110.6pt;z-index:2516828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" o:button="t" fillcolor="black [3200]" stroked="f" strokeweight="3pt">
                <v:fill o:detectmouseclick="t"/>
                <v:shadow on="t" color="black" opacity="24903f" origin=",.5" offset="0,.55556mm"/>
                <v:textbox style="mso-fit-shape-to-text:t">
                  <w:txbxContent>
                    <w:p w14:paraId="4C071C2A" w14:textId="77777777" w:rsidR="005A3A16" w:rsidRPr="00AC578B" w:rsidRDefault="005A3A16" w:rsidP="005A3A16">
                      <w:pPr>
                        <w:jc w:val="center"/>
                        <w:rPr>
                          <w:rFonts w:ascii="Arial" w:hAnsi="Arial" w:cs="Arial"/>
                          <w:b/>
                          <w:color w:val="FFFFFF" w:themeColor="background1"/>
                          <w:sz w:val="20"/>
                        </w:rPr>
                      </w:pPr>
                      <w:r w:rsidRPr="00AC578B">
                        <w:rPr>
                          <w:rFonts w:ascii="Arial" w:hAnsi="Arial" w:cs="Arial"/>
                          <w:b/>
                          <w:color w:val="FFFFFF" w:themeColor="background1"/>
                          <w:sz w:val="20"/>
                        </w:rPr>
                        <w:t>Submit Your Nomination to the Online Form</w:t>
                      </w:r>
                    </w:p>
                  </w:txbxContent>
                </v:textbox>
                <w10:wrap type="square"/>
              </v:shape>
            </w:pict>
          </mc:Fallback>
        </mc:AlternateContent>
      </w:r>
      <w:r>
        <w:rPr>
          <w:noProof/>
          <w:sz w:val="8"/>
          <w:szCs w:val="8"/>
        </w:rPr>
        <mc:AlternateContent>
          <mc:Choice Requires="wps">
            <w:drawing>
              <wp:anchor distT="0" distB="0" distL="114300" distR="114300" simplePos="0" relativeHeight="251681792" behindDoc="0" locked="0" layoutInCell="1" allowOverlap="1" wp14:anchorId="167AAC52" wp14:editId="7B317E82">
                <wp:simplePos x="0" y="0"/>
                <wp:positionH relativeFrom="column">
                  <wp:posOffset>8467</wp:posOffset>
                </wp:positionH>
                <wp:positionV relativeFrom="paragraph">
                  <wp:posOffset>72813</wp:posOffset>
                </wp:positionV>
                <wp:extent cx="1735666" cy="719667"/>
                <wp:effectExtent l="76200" t="57150" r="74295" b="99695"/>
                <wp:wrapNone/>
                <wp:docPr id="9" name="Rounded Rectangle 9"/>
                <wp:cNvGraphicFramePr/>
                <a:graphic xmlns:a="http://schemas.openxmlformats.org/drawingml/2006/main">
                  <a:graphicData uri="http://schemas.microsoft.com/office/word/2010/wordprocessingShape">
                    <wps:wsp>
                      <wps:cNvSpPr/>
                      <wps:spPr>
                        <a:xfrm>
                          <a:off x="0" y="0"/>
                          <a:ext cx="1735666" cy="719667"/>
                        </a:xfrm>
                        <a:prstGeom prst="roundRect">
                          <a:avLst/>
                        </a:prstGeom>
                        <a:ln>
                          <a:solidFill>
                            <a:srgbClr val="D18A35"/>
                          </a:solidFill>
                        </a:ln>
                      </wps:spPr>
                      <wps:style>
                        <a:lnRef idx="3">
                          <a:schemeClr val="lt1"/>
                        </a:lnRef>
                        <a:fillRef idx="1">
                          <a:schemeClr val="dk1"/>
                        </a:fillRef>
                        <a:effectRef idx="1">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ECAAA1E" id="Rounded Rectangle 9" o:spid="_x0000_s1026" style="position:absolute;margin-left:.65pt;margin-top:5.75pt;width:136.65pt;height:56.65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" fillcolor="black [3200]" strokecolor="#d18a35" strokeweight="3pt">
                <v:shadow on="t" color="black" opacity="24903f" origin=",.5" offset="0,.55556mm"/>
              </v:roundrect>
            </w:pict>
          </mc:Fallback>
        </mc:AlternateContent>
      </w:r>
    </w:p>
    <w:p w14:paraId="4F26D532" w14:textId="77777777" w:rsidR="005A3A16" w:rsidRPr="00EC47E3" w:rsidRDefault="005A3A16" w:rsidP="005A3A16">
      <w:pPr>
        <w:rPr>
          <w:sz w:val="8"/>
          <w:szCs w:val="8"/>
        </w:rPr>
      </w:pPr>
    </w:p>
    <w:p w14:paraId="1FCDBABB" w14:textId="77777777" w:rsidR="005A3A16" w:rsidRPr="00AD3D27" w:rsidRDefault="005A3A16" w:rsidP="00AD3D27">
      <w:pPr>
        <w:spacing w:before="33"/>
        <w:ind w:right="-20"/>
        <w:rPr>
          <w:rFonts w:eastAsia="Arial" w:cs="Arial"/>
          <w:sz w:val="8"/>
          <w:szCs w:val="8"/>
        </w:rPr>
      </w:pPr>
    </w:p>
    <w:sectPr w:rsidR="005A3A16" w:rsidRPr="00AD3D27" w:rsidSect="00692723">
      <w:headerReference w:type="default" r:id="rId14"/>
      <w:footerReference w:type="default" r:id="rId15"/>
      <w:pgSz w:w="12240" w:h="15840"/>
      <w:pgMar w:top="1080" w:right="1440" w:bottom="1080" w:left="1440" w:header="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EB203D" w14:textId="77777777" w:rsidR="007E20DF" w:rsidRDefault="007E20DF" w:rsidP="00321162">
      <w:r>
        <w:separator/>
      </w:r>
    </w:p>
  </w:endnote>
  <w:endnote w:type="continuationSeparator" w:id="0">
    <w:p w14:paraId="364DBF6F" w14:textId="77777777" w:rsidR="007E20DF" w:rsidRDefault="007E20DF" w:rsidP="00321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LTStd-LightCn">
    <w:charset w:val="00"/>
    <w:family w:val="auto"/>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FA28B" w14:textId="77777777" w:rsidR="004E7BA9" w:rsidRPr="00692723" w:rsidRDefault="004E7BA9">
    <w:pPr>
      <w:pStyle w:val="Footer"/>
      <w:rPr>
        <w:b/>
        <w:color w:val="FF0000"/>
        <w:sz w:val="17"/>
        <w:szCs w:val="17"/>
      </w:rPr>
    </w:pPr>
    <w:r w:rsidRPr="00692723">
      <w:rPr>
        <w:b/>
        <w:color w:val="FF0000"/>
        <w:sz w:val="17"/>
        <w:szCs w:val="17"/>
      </w:rPr>
      <w:t>THIS IS A TEMPLATE ONLY.  ALL NOMINATIONS MUST BE SUBMITTED TO THE ONLINE NOMINATION SURVEY.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8814BC" w14:textId="77777777" w:rsidR="007E20DF" w:rsidRDefault="007E20DF" w:rsidP="00321162">
      <w:r>
        <w:separator/>
      </w:r>
    </w:p>
  </w:footnote>
  <w:footnote w:type="continuationSeparator" w:id="0">
    <w:p w14:paraId="2EE8E1D6" w14:textId="77777777" w:rsidR="007E20DF" w:rsidRDefault="007E20DF" w:rsidP="00321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DAB87" w14:textId="77777777" w:rsidR="004E7BA9" w:rsidRDefault="004E7BA9">
    <w:pPr>
      <w:pStyle w:val="Header"/>
    </w:pPr>
    <w:r>
      <w:rPr>
        <w:noProof/>
      </w:rPr>
      <mc:AlternateContent>
        <mc:Choice Requires="wps">
          <w:drawing>
            <wp:anchor distT="0" distB="0" distL="114300" distR="114300" simplePos="0" relativeHeight="251659776" behindDoc="0" locked="0" layoutInCell="1" allowOverlap="1" wp14:anchorId="23B27385" wp14:editId="10067CF3">
              <wp:simplePos x="0" y="0"/>
              <wp:positionH relativeFrom="column">
                <wp:posOffset>-914400</wp:posOffset>
              </wp:positionH>
              <wp:positionV relativeFrom="paragraph">
                <wp:posOffset>9525</wp:posOffset>
              </wp:positionV>
              <wp:extent cx="7772400" cy="1252855"/>
              <wp:effectExtent l="0" t="0" r="19050" b="23495"/>
              <wp:wrapNone/>
              <wp:docPr id="1" name="Text Box 1"/>
              <wp:cNvGraphicFramePr/>
              <a:graphic xmlns:a="http://schemas.openxmlformats.org/drawingml/2006/main">
                <a:graphicData uri="http://schemas.microsoft.com/office/word/2010/wordprocessingShape">
                  <wps:wsp>
                    <wps:cNvSpPr txBox="1"/>
                    <wps:spPr>
                      <a:xfrm>
                        <a:off x="0" y="0"/>
                        <a:ext cx="7772400" cy="1252855"/>
                      </a:xfrm>
                      <a:prstGeom prst="rect">
                        <a:avLst/>
                      </a:prstGeom>
                      <a:solidFill>
                        <a:schemeClr val="tx1"/>
                      </a:solidFill>
                      <a:ln w="6350">
                        <a:solidFill>
                          <a:prstClr val="black"/>
                        </a:solidFill>
                      </a:ln>
                    </wps:spPr>
                    <wps:txbx>
                      <w:txbxContent>
                        <w:p w14:paraId="6AFFF7C6" w14:textId="77777777" w:rsidR="004E7BA9" w:rsidRDefault="004E7BA9" w:rsidP="006E65FA">
                          <w:pPr>
                            <w:jc w:val="center"/>
                          </w:pPr>
                          <w:r>
                            <w:rPr>
                              <w:noProof/>
                            </w:rPr>
                            <w:drawing>
                              <wp:inline distT="0" distB="0" distL="0" distR="0" wp14:anchorId="7CBC6514" wp14:editId="627E9EC8">
                                <wp:extent cx="3496203" cy="1155065"/>
                                <wp:effectExtent l="0" t="0" r="952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g_platts_global_metals_awards_hz_rev_bw.jpg"/>
                                        <pic:cNvPicPr/>
                                      </pic:nvPicPr>
                                      <pic:blipFill>
                                        <a:blip r:embed="rId1">
                                          <a:extLst>
                                            <a:ext uri="{28A0092B-C50C-407E-A947-70E740481C1C}">
                                              <a14:useLocalDpi xmlns:a14="http://schemas.microsoft.com/office/drawing/2010/main" val="0"/>
                                            </a:ext>
                                          </a:extLst>
                                        </a:blip>
                                        <a:stretch>
                                          <a:fillRect/>
                                        </a:stretch>
                                      </pic:blipFill>
                                      <pic:spPr>
                                        <a:xfrm>
                                          <a:off x="0" y="0"/>
                                          <a:ext cx="3496203" cy="1155065"/>
                                        </a:xfrm>
                                        <a:prstGeom prst="rect">
                                          <a:avLst/>
                                        </a:prstGeom>
                                      </pic:spPr>
                                    </pic:pic>
                                  </a:graphicData>
                                </a:graphic>
                              </wp:inline>
                            </w:drawing>
                          </w:r>
                        </w:p>
                        <w:p w14:paraId="78D1481C" w14:textId="77777777" w:rsidR="004E7BA9" w:rsidRDefault="004E7BA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3B27385" id="_x0000_t202" coordsize="21600,21600" o:spt="202" path="m,l,21600r21600,l21600,xe">
              <v:stroke joinstyle="miter"/>
              <v:path gradientshapeok="t" o:connecttype="rect"/>
            </v:shapetype>
            <v:shape id="Text Box 1" o:spid="_x0000_s1035" type="#_x0000_t202" style="position:absolute;margin-left:-1in;margin-top:.75pt;width:612pt;height:98.65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" fillcolor="black [3213]" strokeweight=".5pt">
              <v:textbox>
                <w:txbxContent>
                  <w:p w14:paraId="6AFFF7C6" w14:textId="77777777" w:rsidR="004E7BA9" w:rsidRDefault="004E7BA9" w:rsidP="006E65FA">
                    <w:pPr>
                      <w:jc w:val="center"/>
                    </w:pPr>
                    <w:r>
                      <w:rPr>
                        <w:noProof/>
                      </w:rPr>
                      <w:drawing>
                        <wp:inline distT="0" distB="0" distL="0" distR="0" wp14:anchorId="7CBC6514" wp14:editId="627E9EC8">
                          <wp:extent cx="3496203" cy="1155065"/>
                          <wp:effectExtent l="0" t="0" r="952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g_platts_global_metals_awards_hz_rev_bw.jpg"/>
                                  <pic:cNvPicPr/>
                                </pic:nvPicPr>
                                <pic:blipFill>
                                  <a:blip r:embed="rId1">
                                    <a:extLst>
                                      <a:ext uri="{28A0092B-C50C-407E-A947-70E740481C1C}">
                                        <a14:useLocalDpi xmlns:a14="http://schemas.microsoft.com/office/drawing/2010/main" val="0"/>
                                      </a:ext>
                                    </a:extLst>
                                  </a:blip>
                                  <a:stretch>
                                    <a:fillRect/>
                                  </a:stretch>
                                </pic:blipFill>
                                <pic:spPr>
                                  <a:xfrm>
                                    <a:off x="0" y="0"/>
                                    <a:ext cx="3496203" cy="1155065"/>
                                  </a:xfrm>
                                  <a:prstGeom prst="rect">
                                    <a:avLst/>
                                  </a:prstGeom>
                                </pic:spPr>
                              </pic:pic>
                            </a:graphicData>
                          </a:graphic>
                        </wp:inline>
                      </w:drawing>
                    </w:r>
                  </w:p>
                  <w:p w14:paraId="78D1481C" w14:textId="77777777" w:rsidR="004E7BA9" w:rsidRDefault="004E7BA9"/>
                </w:txbxContent>
              </v:textbox>
            </v:shape>
          </w:pict>
        </mc:Fallback>
      </mc:AlternateContent>
    </w:r>
    <w:r>
      <w:rPr>
        <w:noProof/>
      </w:rPr>
      <w:drawing>
        <wp:anchor distT="0" distB="0" distL="114300" distR="114300" simplePos="0" relativeHeight="251658752" behindDoc="1" locked="0" layoutInCell="1" allowOverlap="1" wp14:anchorId="63F442A1" wp14:editId="2CACF7DA">
          <wp:simplePos x="0" y="0"/>
          <wp:positionH relativeFrom="column">
            <wp:posOffset>-914400</wp:posOffset>
          </wp:positionH>
          <wp:positionV relativeFrom="paragraph">
            <wp:posOffset>0</wp:posOffset>
          </wp:positionV>
          <wp:extent cx="7784327" cy="1262412"/>
          <wp:effectExtent l="0" t="0" r="7620" b="0"/>
          <wp:wrapTight wrapText="bothSides">
            <wp:wrapPolygon edited="0">
              <wp:start x="0" y="0"/>
              <wp:lineTo x="0" y="21187"/>
              <wp:lineTo x="21568" y="21187"/>
              <wp:lineTo x="2156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GP_GEA_SurveyGizmoBanner.jpg"/>
                  <pic:cNvPicPr/>
                </pic:nvPicPr>
                <pic:blipFill>
                  <a:blip r:embed="rId2">
                    <a:extLst>
                      <a:ext uri="{28A0092B-C50C-407E-A947-70E740481C1C}">
                        <a14:useLocalDpi xmlns:a14="http://schemas.microsoft.com/office/drawing/2010/main" val="0"/>
                      </a:ext>
                    </a:extLst>
                  </a:blip>
                  <a:stretch>
                    <a:fillRect/>
                  </a:stretch>
                </pic:blipFill>
                <pic:spPr>
                  <a:xfrm>
                    <a:off x="0" y="0"/>
                    <a:ext cx="7784327" cy="12624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BFE22B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81C84E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760B91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33C8D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03E1BE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07456B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97664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14C35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54A7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CE38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7534B4"/>
    <w:multiLevelType w:val="hybridMultilevel"/>
    <w:tmpl w:val="EA16110C"/>
    <w:lvl w:ilvl="0" w:tplc="460A7CFA">
      <w:start w:val="6"/>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C76F25"/>
    <w:multiLevelType w:val="hybridMultilevel"/>
    <w:tmpl w:val="4B0EB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0C124A"/>
    <w:multiLevelType w:val="hybridMultilevel"/>
    <w:tmpl w:val="C98A5ECE"/>
    <w:lvl w:ilvl="0" w:tplc="82D6CF6C">
      <w:numFmt w:val="bullet"/>
      <w:lvlText w:val="•"/>
      <w:lvlJc w:val="left"/>
      <w:pPr>
        <w:ind w:left="720" w:hanging="360"/>
      </w:pPr>
      <w:rPr>
        <w:rFonts w:ascii="Calibri" w:eastAsiaTheme="minorHAnsi" w:hAnsi="Calibri" w:cs="UniversLTStd-LightC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713177"/>
    <w:multiLevelType w:val="hybridMultilevel"/>
    <w:tmpl w:val="E790242A"/>
    <w:lvl w:ilvl="0" w:tplc="37A893EA">
      <w:start w:val="6"/>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CC5659"/>
    <w:multiLevelType w:val="hybridMultilevel"/>
    <w:tmpl w:val="0D168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0"/>
  </w:num>
  <w:num w:numId="13">
    <w:abstractNumId w:val="11"/>
  </w:num>
  <w:num w:numId="14">
    <w:abstractNumId w:val="1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M1sjQzNTUxtrQwM7VU0lEKTi0uzszPAykwrQUANAq9FCwAAAA="/>
  </w:docVars>
  <w:rsids>
    <w:rsidRoot w:val="00321162"/>
    <w:rsid w:val="0000525E"/>
    <w:rsid w:val="000071F7"/>
    <w:rsid w:val="00021D6A"/>
    <w:rsid w:val="0002798A"/>
    <w:rsid w:val="00034F35"/>
    <w:rsid w:val="000406CB"/>
    <w:rsid w:val="0004593E"/>
    <w:rsid w:val="00073463"/>
    <w:rsid w:val="00083002"/>
    <w:rsid w:val="00087B85"/>
    <w:rsid w:val="0009655D"/>
    <w:rsid w:val="000965DD"/>
    <w:rsid w:val="000A01F1"/>
    <w:rsid w:val="000A7D9E"/>
    <w:rsid w:val="000B0E2B"/>
    <w:rsid w:val="000B47BF"/>
    <w:rsid w:val="000C1163"/>
    <w:rsid w:val="000D2539"/>
    <w:rsid w:val="000D7ACF"/>
    <w:rsid w:val="000E7854"/>
    <w:rsid w:val="000F2DF4"/>
    <w:rsid w:val="000F6783"/>
    <w:rsid w:val="00101AF3"/>
    <w:rsid w:val="001067C6"/>
    <w:rsid w:val="00120C95"/>
    <w:rsid w:val="0014663E"/>
    <w:rsid w:val="0017431F"/>
    <w:rsid w:val="00180664"/>
    <w:rsid w:val="00183B8D"/>
    <w:rsid w:val="00187801"/>
    <w:rsid w:val="00195E57"/>
    <w:rsid w:val="001973AA"/>
    <w:rsid w:val="001C7816"/>
    <w:rsid w:val="002123A6"/>
    <w:rsid w:val="002406E3"/>
    <w:rsid w:val="00250014"/>
    <w:rsid w:val="00257385"/>
    <w:rsid w:val="00266330"/>
    <w:rsid w:val="002728F6"/>
    <w:rsid w:val="00275BB5"/>
    <w:rsid w:val="00277CF7"/>
    <w:rsid w:val="00286F6A"/>
    <w:rsid w:val="00291C8C"/>
    <w:rsid w:val="002A1ECE"/>
    <w:rsid w:val="002A2510"/>
    <w:rsid w:val="002B27FD"/>
    <w:rsid w:val="002B4D1D"/>
    <w:rsid w:val="002B652C"/>
    <w:rsid w:val="002C10B1"/>
    <w:rsid w:val="002C6EE5"/>
    <w:rsid w:val="002D0D1C"/>
    <w:rsid w:val="002D222A"/>
    <w:rsid w:val="002F3729"/>
    <w:rsid w:val="002F743A"/>
    <w:rsid w:val="00307127"/>
    <w:rsid w:val="003076FD"/>
    <w:rsid w:val="00317005"/>
    <w:rsid w:val="00321162"/>
    <w:rsid w:val="00323DB8"/>
    <w:rsid w:val="00335259"/>
    <w:rsid w:val="00343EA1"/>
    <w:rsid w:val="00372AA4"/>
    <w:rsid w:val="00372C06"/>
    <w:rsid w:val="00380AB0"/>
    <w:rsid w:val="003929F1"/>
    <w:rsid w:val="003A1B63"/>
    <w:rsid w:val="003A41A1"/>
    <w:rsid w:val="003B2326"/>
    <w:rsid w:val="003B62C3"/>
    <w:rsid w:val="0040207F"/>
    <w:rsid w:val="00430E12"/>
    <w:rsid w:val="00437ED0"/>
    <w:rsid w:val="00440CD8"/>
    <w:rsid w:val="00443837"/>
    <w:rsid w:val="00450F66"/>
    <w:rsid w:val="004614D5"/>
    <w:rsid w:val="00461739"/>
    <w:rsid w:val="00467865"/>
    <w:rsid w:val="004763B7"/>
    <w:rsid w:val="0048685F"/>
    <w:rsid w:val="00496F1B"/>
    <w:rsid w:val="004A1437"/>
    <w:rsid w:val="004A4198"/>
    <w:rsid w:val="004A54EA"/>
    <w:rsid w:val="004B0578"/>
    <w:rsid w:val="004C5AA0"/>
    <w:rsid w:val="004D53E3"/>
    <w:rsid w:val="004E241C"/>
    <w:rsid w:val="004E34C6"/>
    <w:rsid w:val="004E5954"/>
    <w:rsid w:val="004E7BA9"/>
    <w:rsid w:val="004F3ADB"/>
    <w:rsid w:val="004F62AD"/>
    <w:rsid w:val="00501AE8"/>
    <w:rsid w:val="00503C0A"/>
    <w:rsid w:val="00504B65"/>
    <w:rsid w:val="005114CE"/>
    <w:rsid w:val="00516C98"/>
    <w:rsid w:val="0052122B"/>
    <w:rsid w:val="005217B3"/>
    <w:rsid w:val="005412D5"/>
    <w:rsid w:val="00554DF7"/>
    <w:rsid w:val="005557F6"/>
    <w:rsid w:val="00557893"/>
    <w:rsid w:val="00563778"/>
    <w:rsid w:val="00567EDC"/>
    <w:rsid w:val="00574CB4"/>
    <w:rsid w:val="005A3A16"/>
    <w:rsid w:val="005A54DB"/>
    <w:rsid w:val="005B3FB2"/>
    <w:rsid w:val="005B4AE2"/>
    <w:rsid w:val="005B6952"/>
    <w:rsid w:val="005D2C1B"/>
    <w:rsid w:val="005D3AAC"/>
    <w:rsid w:val="005E63CC"/>
    <w:rsid w:val="005E6621"/>
    <w:rsid w:val="005F6E87"/>
    <w:rsid w:val="00613129"/>
    <w:rsid w:val="00617C65"/>
    <w:rsid w:val="00623D64"/>
    <w:rsid w:val="006744BE"/>
    <w:rsid w:val="00685184"/>
    <w:rsid w:val="00692723"/>
    <w:rsid w:val="006D2635"/>
    <w:rsid w:val="006D4AA1"/>
    <w:rsid w:val="006D779C"/>
    <w:rsid w:val="006E4C8A"/>
    <w:rsid w:val="006E4F3B"/>
    <w:rsid w:val="006E4F63"/>
    <w:rsid w:val="006E65FA"/>
    <w:rsid w:val="006E729E"/>
    <w:rsid w:val="007264C8"/>
    <w:rsid w:val="00730E15"/>
    <w:rsid w:val="007602AC"/>
    <w:rsid w:val="00770A91"/>
    <w:rsid w:val="00774B67"/>
    <w:rsid w:val="00781B09"/>
    <w:rsid w:val="00782E4B"/>
    <w:rsid w:val="00791DE6"/>
    <w:rsid w:val="00793AC6"/>
    <w:rsid w:val="007A10A7"/>
    <w:rsid w:val="007A71DE"/>
    <w:rsid w:val="007B199B"/>
    <w:rsid w:val="007B6119"/>
    <w:rsid w:val="007C34BF"/>
    <w:rsid w:val="007E20DF"/>
    <w:rsid w:val="007E2A15"/>
    <w:rsid w:val="007E32E7"/>
    <w:rsid w:val="008107D6"/>
    <w:rsid w:val="008308AE"/>
    <w:rsid w:val="00841645"/>
    <w:rsid w:val="0084495D"/>
    <w:rsid w:val="00852EC6"/>
    <w:rsid w:val="0088782D"/>
    <w:rsid w:val="008A366B"/>
    <w:rsid w:val="008B7081"/>
    <w:rsid w:val="008C36C0"/>
    <w:rsid w:val="008C7532"/>
    <w:rsid w:val="008C7D73"/>
    <w:rsid w:val="008E5385"/>
    <w:rsid w:val="008E72CF"/>
    <w:rsid w:val="008E76C5"/>
    <w:rsid w:val="008F109C"/>
    <w:rsid w:val="00902964"/>
    <w:rsid w:val="00915005"/>
    <w:rsid w:val="0092229F"/>
    <w:rsid w:val="00930297"/>
    <w:rsid w:val="00937437"/>
    <w:rsid w:val="0094790F"/>
    <w:rsid w:val="00957C22"/>
    <w:rsid w:val="00966B90"/>
    <w:rsid w:val="00972A07"/>
    <w:rsid w:val="009737B7"/>
    <w:rsid w:val="009802C4"/>
    <w:rsid w:val="009976D9"/>
    <w:rsid w:val="00997A3E"/>
    <w:rsid w:val="009A0D5E"/>
    <w:rsid w:val="009A2E7A"/>
    <w:rsid w:val="009A4EA3"/>
    <w:rsid w:val="009A55DC"/>
    <w:rsid w:val="009C220D"/>
    <w:rsid w:val="009D7791"/>
    <w:rsid w:val="00A211B2"/>
    <w:rsid w:val="00A2727E"/>
    <w:rsid w:val="00A32A7E"/>
    <w:rsid w:val="00A35524"/>
    <w:rsid w:val="00A7294D"/>
    <w:rsid w:val="00A74F99"/>
    <w:rsid w:val="00A82BA3"/>
    <w:rsid w:val="00A92012"/>
    <w:rsid w:val="00A94ACC"/>
    <w:rsid w:val="00AA4339"/>
    <w:rsid w:val="00AA7BFB"/>
    <w:rsid w:val="00AD3D27"/>
    <w:rsid w:val="00AE6FA4"/>
    <w:rsid w:val="00AF162A"/>
    <w:rsid w:val="00B03907"/>
    <w:rsid w:val="00B11811"/>
    <w:rsid w:val="00B23E12"/>
    <w:rsid w:val="00B311E1"/>
    <w:rsid w:val="00B46F56"/>
    <w:rsid w:val="00B4735C"/>
    <w:rsid w:val="00B512CD"/>
    <w:rsid w:val="00B77CB0"/>
    <w:rsid w:val="00B821C8"/>
    <w:rsid w:val="00B90EC2"/>
    <w:rsid w:val="00BA268F"/>
    <w:rsid w:val="00BA3AA5"/>
    <w:rsid w:val="00BD308A"/>
    <w:rsid w:val="00BE2238"/>
    <w:rsid w:val="00C00FF6"/>
    <w:rsid w:val="00C079CA"/>
    <w:rsid w:val="00C133F3"/>
    <w:rsid w:val="00C255F7"/>
    <w:rsid w:val="00C30C7B"/>
    <w:rsid w:val="00C329EC"/>
    <w:rsid w:val="00C36520"/>
    <w:rsid w:val="00C4275C"/>
    <w:rsid w:val="00C550FC"/>
    <w:rsid w:val="00C66F08"/>
    <w:rsid w:val="00C67741"/>
    <w:rsid w:val="00C74647"/>
    <w:rsid w:val="00C76039"/>
    <w:rsid w:val="00C76480"/>
    <w:rsid w:val="00C8199C"/>
    <w:rsid w:val="00C92FD6"/>
    <w:rsid w:val="00CA40E6"/>
    <w:rsid w:val="00CB47C9"/>
    <w:rsid w:val="00CC6598"/>
    <w:rsid w:val="00CC6BB1"/>
    <w:rsid w:val="00D14E73"/>
    <w:rsid w:val="00D20D4D"/>
    <w:rsid w:val="00D50E43"/>
    <w:rsid w:val="00D6155E"/>
    <w:rsid w:val="00D95A34"/>
    <w:rsid w:val="00DA3AAB"/>
    <w:rsid w:val="00DB39B4"/>
    <w:rsid w:val="00DC47A2"/>
    <w:rsid w:val="00DE1551"/>
    <w:rsid w:val="00DE307F"/>
    <w:rsid w:val="00DE7FB7"/>
    <w:rsid w:val="00E01F7C"/>
    <w:rsid w:val="00E07395"/>
    <w:rsid w:val="00E20DDA"/>
    <w:rsid w:val="00E32A8B"/>
    <w:rsid w:val="00E350B3"/>
    <w:rsid w:val="00E36054"/>
    <w:rsid w:val="00E37E7B"/>
    <w:rsid w:val="00E46E04"/>
    <w:rsid w:val="00E569E9"/>
    <w:rsid w:val="00E7006D"/>
    <w:rsid w:val="00E87396"/>
    <w:rsid w:val="00EB024F"/>
    <w:rsid w:val="00EB5AAC"/>
    <w:rsid w:val="00EC42A3"/>
    <w:rsid w:val="00EC47E3"/>
    <w:rsid w:val="00EC50A4"/>
    <w:rsid w:val="00ED4D0E"/>
    <w:rsid w:val="00F03FC7"/>
    <w:rsid w:val="00F07933"/>
    <w:rsid w:val="00F164E5"/>
    <w:rsid w:val="00F256A9"/>
    <w:rsid w:val="00F379B5"/>
    <w:rsid w:val="00F52A36"/>
    <w:rsid w:val="00F67516"/>
    <w:rsid w:val="00F74A44"/>
    <w:rsid w:val="00F76292"/>
    <w:rsid w:val="00F83033"/>
    <w:rsid w:val="00F94629"/>
    <w:rsid w:val="00F966AA"/>
    <w:rsid w:val="00FA41E7"/>
    <w:rsid w:val="00FB49A4"/>
    <w:rsid w:val="00FB538F"/>
    <w:rsid w:val="00FC3071"/>
    <w:rsid w:val="00FD5902"/>
    <w:rsid w:val="00FD7FD0"/>
    <w:rsid w:val="00FE1ADC"/>
    <w:rsid w:val="00FE2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36F4C5"/>
  <w15:docId w15:val="{54589E2E-7524-4FCC-A178-3C5075B47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73AA"/>
    <w:rPr>
      <w:rFonts w:asciiTheme="minorHAnsi" w:hAnsiTheme="minorHAnsi"/>
      <w:sz w:val="18"/>
      <w:szCs w:val="24"/>
    </w:rPr>
  </w:style>
  <w:style w:type="paragraph" w:styleId="Heading1">
    <w:name w:val="heading 1"/>
    <w:basedOn w:val="Normal"/>
    <w:next w:val="Normal"/>
    <w:qFormat/>
    <w:rsid w:val="0000525E"/>
    <w:pPr>
      <w:spacing w:before="200" w:after="120"/>
      <w:outlineLvl w:val="0"/>
    </w:pPr>
    <w:rPr>
      <w:rFonts w:asciiTheme="majorHAnsi" w:hAnsiTheme="majorHAnsi"/>
      <w:b/>
      <w:sz w:val="24"/>
    </w:rPr>
  </w:style>
  <w:style w:type="paragraph" w:styleId="Heading2">
    <w:name w:val="heading 2"/>
    <w:basedOn w:val="Normal"/>
    <w:next w:val="Normal"/>
    <w:qFormat/>
    <w:rsid w:val="001973AA"/>
    <w:pPr>
      <w:shd w:val="clear" w:color="auto" w:fill="404040" w:themeFill="text1" w:themeFillTint="BF"/>
      <w:spacing w:before="200"/>
      <w:jc w:val="center"/>
      <w:outlineLvl w:val="1"/>
    </w:pPr>
    <w:rPr>
      <w:rFonts w:asciiTheme="majorHAnsi" w:hAnsiTheme="majorHAnsi"/>
      <w:b/>
      <w:color w:val="FFFFFF" w:themeColor="background1"/>
      <w:sz w:val="22"/>
    </w:rPr>
  </w:style>
  <w:style w:type="paragraph" w:styleId="Heading3">
    <w:name w:val="heading 3"/>
    <w:basedOn w:val="Normal"/>
    <w:next w:val="Normal"/>
    <w:link w:val="Heading3Char"/>
    <w:qFormat/>
    <w:rsid w:val="001973AA"/>
    <w:pPr>
      <w:outlineLvl w:val="2"/>
    </w:pPr>
    <w:rPr>
      <w:i/>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02798A"/>
    <w:rPr>
      <w:rFonts w:ascii="Tahoma" w:hAnsi="Tahoma" w:cs="Tahoma"/>
      <w:sz w:val="16"/>
      <w:szCs w:val="16"/>
    </w:rPr>
  </w:style>
  <w:style w:type="paragraph" w:customStyle="1" w:styleId="FieldText">
    <w:name w:val="Field Text"/>
    <w:basedOn w:val="Normal"/>
    <w:next w:val="Normal"/>
    <w:link w:val="FieldTextChar"/>
    <w:qFormat/>
    <w:rsid w:val="002B652C"/>
    <w:rPr>
      <w:b/>
      <w:szCs w:val="19"/>
    </w:rPr>
  </w:style>
  <w:style w:type="character" w:customStyle="1" w:styleId="FieldTextChar">
    <w:name w:val="Field Text Char"/>
    <w:basedOn w:val="DefaultParagraphFont"/>
    <w:link w:val="FieldText"/>
    <w:rsid w:val="002B652C"/>
    <w:rPr>
      <w:rFonts w:ascii="Arial" w:hAnsi="Arial"/>
      <w:b/>
      <w:sz w:val="19"/>
      <w:szCs w:val="19"/>
      <w:lang w:val="en-US" w:eastAsia="en-US" w:bidi="ar-SA"/>
    </w:rPr>
  </w:style>
  <w:style w:type="table" w:styleId="TableGrid">
    <w:name w:val="Table Grid"/>
    <w:basedOn w:val="TableNormal"/>
    <w:uiPriority w:val="59"/>
    <w:rsid w:val="002B65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anyName">
    <w:name w:val="Company Name"/>
    <w:basedOn w:val="Normal"/>
    <w:qFormat/>
    <w:rsid w:val="001973AA"/>
    <w:pPr>
      <w:jc w:val="right"/>
    </w:pPr>
    <w:rPr>
      <w:rFonts w:asciiTheme="majorHAnsi" w:hAnsiTheme="majorHAnsi"/>
      <w:b/>
      <w:color w:val="404040" w:themeColor="text1" w:themeTint="BF"/>
      <w:sz w:val="28"/>
    </w:rPr>
  </w:style>
  <w:style w:type="paragraph" w:styleId="Header">
    <w:name w:val="header"/>
    <w:basedOn w:val="Normal"/>
    <w:link w:val="HeaderChar"/>
    <w:uiPriority w:val="99"/>
    <w:unhideWhenUsed/>
    <w:rsid w:val="00321162"/>
    <w:pPr>
      <w:tabs>
        <w:tab w:val="center" w:pos="4680"/>
        <w:tab w:val="right" w:pos="9360"/>
      </w:tabs>
    </w:pPr>
  </w:style>
  <w:style w:type="character" w:customStyle="1" w:styleId="HeaderChar">
    <w:name w:val="Header Char"/>
    <w:basedOn w:val="DefaultParagraphFont"/>
    <w:link w:val="Header"/>
    <w:uiPriority w:val="99"/>
    <w:rsid w:val="00321162"/>
    <w:rPr>
      <w:rFonts w:asciiTheme="minorHAnsi" w:hAnsiTheme="minorHAnsi"/>
      <w:sz w:val="18"/>
      <w:szCs w:val="24"/>
    </w:rPr>
  </w:style>
  <w:style w:type="paragraph" w:styleId="Footer">
    <w:name w:val="footer"/>
    <w:basedOn w:val="Normal"/>
    <w:link w:val="FooterChar"/>
    <w:uiPriority w:val="99"/>
    <w:unhideWhenUsed/>
    <w:rsid w:val="00321162"/>
    <w:pPr>
      <w:tabs>
        <w:tab w:val="center" w:pos="4680"/>
        <w:tab w:val="right" w:pos="9360"/>
      </w:tabs>
    </w:pPr>
  </w:style>
  <w:style w:type="character" w:customStyle="1" w:styleId="FooterChar">
    <w:name w:val="Footer Char"/>
    <w:basedOn w:val="DefaultParagraphFont"/>
    <w:link w:val="Footer"/>
    <w:uiPriority w:val="99"/>
    <w:rsid w:val="00321162"/>
    <w:rPr>
      <w:rFonts w:asciiTheme="minorHAnsi" w:hAnsiTheme="minorHAnsi"/>
      <w:sz w:val="18"/>
      <w:szCs w:val="24"/>
    </w:rPr>
  </w:style>
  <w:style w:type="character" w:styleId="CommentReference">
    <w:name w:val="annotation reference"/>
    <w:basedOn w:val="DefaultParagraphFont"/>
    <w:uiPriority w:val="99"/>
    <w:semiHidden/>
    <w:unhideWhenUsed/>
    <w:rsid w:val="00321162"/>
    <w:rPr>
      <w:sz w:val="16"/>
      <w:szCs w:val="16"/>
    </w:rPr>
  </w:style>
  <w:style w:type="paragraph" w:styleId="CommentText">
    <w:name w:val="annotation text"/>
    <w:basedOn w:val="Normal"/>
    <w:link w:val="CommentTextChar"/>
    <w:uiPriority w:val="99"/>
    <w:semiHidden/>
    <w:unhideWhenUsed/>
    <w:rsid w:val="00321162"/>
    <w:rPr>
      <w:sz w:val="20"/>
      <w:szCs w:val="20"/>
    </w:rPr>
  </w:style>
  <w:style w:type="character" w:customStyle="1" w:styleId="CommentTextChar">
    <w:name w:val="Comment Text Char"/>
    <w:basedOn w:val="DefaultParagraphFont"/>
    <w:link w:val="CommentText"/>
    <w:uiPriority w:val="99"/>
    <w:semiHidden/>
    <w:rsid w:val="00321162"/>
    <w:rPr>
      <w:rFonts w:asciiTheme="minorHAnsi" w:hAnsiTheme="minorHAnsi"/>
    </w:rPr>
  </w:style>
  <w:style w:type="paragraph" w:styleId="CommentSubject">
    <w:name w:val="annotation subject"/>
    <w:basedOn w:val="CommentText"/>
    <w:next w:val="CommentText"/>
    <w:link w:val="CommentSubjectChar"/>
    <w:uiPriority w:val="99"/>
    <w:semiHidden/>
    <w:unhideWhenUsed/>
    <w:rsid w:val="00321162"/>
    <w:rPr>
      <w:b/>
      <w:bCs/>
    </w:rPr>
  </w:style>
  <w:style w:type="character" w:customStyle="1" w:styleId="CommentSubjectChar">
    <w:name w:val="Comment Subject Char"/>
    <w:basedOn w:val="CommentTextChar"/>
    <w:link w:val="CommentSubject"/>
    <w:uiPriority w:val="99"/>
    <w:semiHidden/>
    <w:rsid w:val="00321162"/>
    <w:rPr>
      <w:rFonts w:asciiTheme="minorHAnsi" w:hAnsiTheme="minorHAnsi"/>
      <w:b/>
      <w:bCs/>
    </w:rPr>
  </w:style>
  <w:style w:type="character" w:styleId="Hyperlink">
    <w:name w:val="Hyperlink"/>
    <w:basedOn w:val="DefaultParagraphFont"/>
    <w:uiPriority w:val="99"/>
    <w:unhideWhenUsed/>
    <w:rsid w:val="00321162"/>
    <w:rPr>
      <w:color w:val="0000FF" w:themeColor="hyperlink"/>
      <w:u w:val="single"/>
    </w:rPr>
  </w:style>
  <w:style w:type="character" w:styleId="FollowedHyperlink">
    <w:name w:val="FollowedHyperlink"/>
    <w:basedOn w:val="DefaultParagraphFont"/>
    <w:uiPriority w:val="99"/>
    <w:semiHidden/>
    <w:unhideWhenUsed/>
    <w:rsid w:val="00187801"/>
    <w:rPr>
      <w:color w:val="800080" w:themeColor="followedHyperlink"/>
      <w:u w:val="single"/>
    </w:rPr>
  </w:style>
  <w:style w:type="paragraph" w:styleId="NormalWeb">
    <w:name w:val="Normal (Web)"/>
    <w:basedOn w:val="Normal"/>
    <w:uiPriority w:val="99"/>
    <w:unhideWhenUsed/>
    <w:rsid w:val="00187801"/>
    <w:pPr>
      <w:spacing w:before="100" w:beforeAutospacing="1" w:after="100" w:afterAutospacing="1"/>
    </w:pPr>
    <w:rPr>
      <w:rFonts w:ascii="Times New Roman" w:hAnsi="Times New Roman"/>
      <w:sz w:val="24"/>
    </w:rPr>
  </w:style>
  <w:style w:type="character" w:styleId="Emphasis">
    <w:name w:val="Emphasis"/>
    <w:basedOn w:val="DefaultParagraphFont"/>
    <w:uiPriority w:val="20"/>
    <w:qFormat/>
    <w:rsid w:val="00E07395"/>
    <w:rPr>
      <w:i/>
      <w:iCs/>
    </w:rPr>
  </w:style>
  <w:style w:type="paragraph" w:styleId="ListParagraph">
    <w:name w:val="List Paragraph"/>
    <w:basedOn w:val="Normal"/>
    <w:uiPriority w:val="34"/>
    <w:qFormat/>
    <w:rsid w:val="00B512CD"/>
    <w:pPr>
      <w:ind w:left="720"/>
    </w:pPr>
    <w:rPr>
      <w:rFonts w:ascii="Calibri" w:eastAsia="Calibri" w:hAnsi="Calibri"/>
      <w:sz w:val="22"/>
      <w:szCs w:val="22"/>
    </w:rPr>
  </w:style>
  <w:style w:type="character" w:customStyle="1" w:styleId="Heading3Char">
    <w:name w:val="Heading 3 Char"/>
    <w:basedOn w:val="DefaultParagraphFont"/>
    <w:link w:val="Heading3"/>
    <w:rsid w:val="00E01F7C"/>
    <w:rPr>
      <w:rFonts w:asciiTheme="minorHAnsi" w:hAnsiTheme="minorHAnsi"/>
      <w:i/>
      <w:sz w:val="16"/>
      <w:szCs w:val="24"/>
    </w:rPr>
  </w:style>
  <w:style w:type="character" w:customStyle="1" w:styleId="css-skcghl">
    <w:name w:val="css-skcghl"/>
    <w:basedOn w:val="DefaultParagraphFont"/>
    <w:rsid w:val="00503C0A"/>
  </w:style>
  <w:style w:type="paragraph" w:customStyle="1" w:styleId="css-1txr6kf">
    <w:name w:val="css-1txr6kf"/>
    <w:basedOn w:val="Normal"/>
    <w:rsid w:val="004E7BA9"/>
    <w:pPr>
      <w:spacing w:before="100" w:beforeAutospacing="1" w:after="100" w:afterAutospacing="1"/>
    </w:pPr>
    <w:rPr>
      <w:rFonts w:ascii="Times New Roman" w:hAnsi="Times New Roman"/>
      <w:sz w:val="24"/>
    </w:rPr>
  </w:style>
  <w:style w:type="character" w:styleId="UnresolvedMention">
    <w:name w:val="Unresolved Mention"/>
    <w:basedOn w:val="DefaultParagraphFont"/>
    <w:uiPriority w:val="99"/>
    <w:semiHidden/>
    <w:unhideWhenUsed/>
    <w:rsid w:val="009D77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017424">
      <w:bodyDiv w:val="1"/>
      <w:marLeft w:val="0"/>
      <w:marRight w:val="0"/>
      <w:marTop w:val="0"/>
      <w:marBottom w:val="0"/>
      <w:divBdr>
        <w:top w:val="none" w:sz="0" w:space="0" w:color="auto"/>
        <w:left w:val="none" w:sz="0" w:space="0" w:color="auto"/>
        <w:bottom w:val="none" w:sz="0" w:space="0" w:color="auto"/>
        <w:right w:val="none" w:sz="0" w:space="0" w:color="auto"/>
      </w:divBdr>
    </w:div>
    <w:div w:id="449666134">
      <w:bodyDiv w:val="1"/>
      <w:marLeft w:val="0"/>
      <w:marRight w:val="0"/>
      <w:marTop w:val="0"/>
      <w:marBottom w:val="0"/>
      <w:divBdr>
        <w:top w:val="none" w:sz="0" w:space="0" w:color="auto"/>
        <w:left w:val="none" w:sz="0" w:space="0" w:color="auto"/>
        <w:bottom w:val="none" w:sz="0" w:space="0" w:color="auto"/>
        <w:right w:val="none" w:sz="0" w:space="0" w:color="auto"/>
      </w:divBdr>
    </w:div>
    <w:div w:id="507446055">
      <w:bodyDiv w:val="1"/>
      <w:marLeft w:val="0"/>
      <w:marRight w:val="0"/>
      <w:marTop w:val="0"/>
      <w:marBottom w:val="0"/>
      <w:divBdr>
        <w:top w:val="none" w:sz="0" w:space="0" w:color="auto"/>
        <w:left w:val="none" w:sz="0" w:space="0" w:color="auto"/>
        <w:bottom w:val="none" w:sz="0" w:space="0" w:color="auto"/>
        <w:right w:val="none" w:sz="0" w:space="0" w:color="auto"/>
      </w:divBdr>
    </w:div>
    <w:div w:id="530458114">
      <w:bodyDiv w:val="1"/>
      <w:marLeft w:val="0"/>
      <w:marRight w:val="0"/>
      <w:marTop w:val="0"/>
      <w:marBottom w:val="0"/>
      <w:divBdr>
        <w:top w:val="none" w:sz="0" w:space="0" w:color="auto"/>
        <w:left w:val="none" w:sz="0" w:space="0" w:color="auto"/>
        <w:bottom w:val="none" w:sz="0" w:space="0" w:color="auto"/>
        <w:right w:val="none" w:sz="0" w:space="0" w:color="auto"/>
      </w:divBdr>
    </w:div>
    <w:div w:id="687676894">
      <w:bodyDiv w:val="1"/>
      <w:marLeft w:val="0"/>
      <w:marRight w:val="0"/>
      <w:marTop w:val="0"/>
      <w:marBottom w:val="0"/>
      <w:divBdr>
        <w:top w:val="none" w:sz="0" w:space="0" w:color="auto"/>
        <w:left w:val="none" w:sz="0" w:space="0" w:color="auto"/>
        <w:bottom w:val="none" w:sz="0" w:space="0" w:color="auto"/>
        <w:right w:val="none" w:sz="0" w:space="0" w:color="auto"/>
      </w:divBdr>
      <w:divsChild>
        <w:div w:id="2064406008">
          <w:marLeft w:val="0"/>
          <w:marRight w:val="0"/>
          <w:marTop w:val="300"/>
          <w:marBottom w:val="0"/>
          <w:divBdr>
            <w:top w:val="none" w:sz="0" w:space="0" w:color="auto"/>
            <w:left w:val="none" w:sz="0" w:space="0" w:color="auto"/>
            <w:bottom w:val="none" w:sz="0" w:space="0" w:color="auto"/>
            <w:right w:val="none" w:sz="0" w:space="0" w:color="auto"/>
          </w:divBdr>
          <w:divsChild>
            <w:div w:id="2040931293">
              <w:marLeft w:val="0"/>
              <w:marRight w:val="0"/>
              <w:marTop w:val="0"/>
              <w:marBottom w:val="0"/>
              <w:divBdr>
                <w:top w:val="none" w:sz="0" w:space="0" w:color="auto"/>
                <w:left w:val="single" w:sz="6" w:space="15" w:color="DFDFDF"/>
                <w:bottom w:val="none" w:sz="0" w:space="0" w:color="auto"/>
                <w:right w:val="none" w:sz="0" w:space="0" w:color="auto"/>
              </w:divBdr>
            </w:div>
          </w:divsChild>
        </w:div>
      </w:divsChild>
    </w:div>
    <w:div w:id="1253510731">
      <w:bodyDiv w:val="1"/>
      <w:marLeft w:val="0"/>
      <w:marRight w:val="0"/>
      <w:marTop w:val="0"/>
      <w:marBottom w:val="0"/>
      <w:divBdr>
        <w:top w:val="none" w:sz="0" w:space="0" w:color="auto"/>
        <w:left w:val="none" w:sz="0" w:space="0" w:color="auto"/>
        <w:bottom w:val="none" w:sz="0" w:space="0" w:color="auto"/>
        <w:right w:val="none" w:sz="0" w:space="0" w:color="auto"/>
      </w:divBdr>
    </w:div>
    <w:div w:id="202867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globalenergyawards@spglobal.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spglobal.com/platts/global-energy-awards/judging-criteri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globalenergyawards@spglobal.co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app.smartsheet.com/b/form/865603ebc89a4092b35c1f9a85bf2f96"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cey_comstock\AppData\Roaming\Microsoft\Templates\Employee%20information%20for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189E25D045434CA7A8191B56456BAB" ma:contentTypeVersion="11" ma:contentTypeDescription="Create a new document." ma:contentTypeScope="" ma:versionID="f95294abe424de8b77c98fcfb0d5db06">
  <xsd:schema xmlns:xsd="http://www.w3.org/2001/XMLSchema" xmlns:xs="http://www.w3.org/2001/XMLSchema" xmlns:p="http://schemas.microsoft.com/office/2006/metadata/properties" xmlns:ns2="bf5a06e2-09f7-4153-8df6-e01a67b8834d" xmlns:ns3="b313527b-dbc6-4c2f-80d4-a9f386937773" targetNamespace="http://schemas.microsoft.com/office/2006/metadata/properties" ma:root="true" ma:fieldsID="9d7149dd0c91694db16d1b341ef16d31" ns2:_="" ns3:_="">
    <xsd:import namespace="bf5a06e2-09f7-4153-8df6-e01a67b8834d"/>
    <xsd:import namespace="b313527b-dbc6-4c2f-80d4-a9f38693777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5a06e2-09f7-4153-8df6-e01a67b883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13527b-dbc6-4c2f-80d4-a9f38693777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70FE40-4A4D-41F7-9839-4E17BF43D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5a06e2-09f7-4153-8df6-e01a67b8834d"/>
    <ds:schemaRef ds:uri="b313527b-dbc6-4c2f-80d4-a9f3869377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31AC8D-B9FA-4CCD-9FC2-A7363190D368}">
  <ds:schemaRefs>
    <ds:schemaRef ds:uri="http://schemas.microsoft.com/sharepoint/v3/contenttype/forms"/>
  </ds:schemaRefs>
</ds:datastoreItem>
</file>

<file path=customXml/itemProps3.xml><?xml version="1.0" encoding="utf-8"?>
<ds:datastoreItem xmlns:ds="http://schemas.openxmlformats.org/officeDocument/2006/customXml" ds:itemID="{4351D497-F3B8-4ED5-9C74-39CEE3A9635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Employee information form</Template>
  <TotalTime>170</TotalTime>
  <Pages>9</Pages>
  <Words>839</Words>
  <Characters>4788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Employee information form</vt:lpstr>
    </vt:vector>
  </TitlesOfParts>
  <Company>The McGraw-Hill Companies</Company>
  <LinksUpToDate>false</LinksUpToDate>
  <CharactersWithSpaces>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Employee information form</dc:title>
  <dc:creator>Comstock, Kacey</dc:creator>
  <cp:lastModifiedBy>Bacon, Christopher</cp:lastModifiedBy>
  <cp:revision>9</cp:revision>
  <cp:lastPrinted>2002-03-15T16:02:00Z</cp:lastPrinted>
  <dcterms:created xsi:type="dcterms:W3CDTF">2021-05-26T19:08:00Z</dcterms:created>
  <dcterms:modified xsi:type="dcterms:W3CDTF">2021-06-02T21:31:00Z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TC060889361033</vt:lpwstr>
  </property>
  <property fmtid="{D5CDD505-2E9C-101B-9397-08002B2CF9AE}" pid="3" name="ContentTypeId">
    <vt:lpwstr>0x010100D1189E25D045434CA7A8191B56456BAB</vt:lpwstr>
  </property>
</Properties>
</file>