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57053F" w14:textId="77777777" w:rsidR="00B60131" w:rsidRDefault="00B60131" w:rsidP="00B60131">
      <w:pPr>
        <w:pStyle w:val="Heading1"/>
      </w:pPr>
      <w:r>
        <w:t>Nomination Template –</w:t>
      </w:r>
      <w:r>
        <w:rPr>
          <w:rFonts w:asciiTheme="minorHAnsi" w:hAnsiTheme="minorHAnsi" w:cs="Arial"/>
          <w:iCs/>
        </w:rPr>
        <w:t xml:space="preserve"> </w:t>
      </w:r>
      <w:r w:rsidRPr="00FC20F2">
        <w:rPr>
          <w:rFonts w:asciiTheme="minorHAnsi" w:hAnsiTheme="minorHAnsi" w:cs="Arial"/>
          <w:iCs/>
        </w:rPr>
        <w:t xml:space="preserve">Rising Star Individual </w:t>
      </w:r>
      <w:r w:rsidRPr="005E6621">
        <w:rPr>
          <w:rFonts w:asciiTheme="minorHAnsi" w:hAnsiTheme="minorHAnsi" w:cs="Arial"/>
          <w:iCs/>
        </w:rPr>
        <w:t>Award</w:t>
      </w:r>
    </w:p>
    <w:p w14:paraId="3D712F95" w14:textId="77777777" w:rsidR="00B60131" w:rsidRDefault="00B60131" w:rsidP="00B60131"/>
    <w:p w14:paraId="3A3B3DF9" w14:textId="44FA984A" w:rsidR="00B60131" w:rsidRDefault="00B60131" w:rsidP="00B60131">
      <w:r w:rsidRPr="00380AB0">
        <w:t xml:space="preserve">Each category has specific question and criteria that must be completed. This document is a template of the </w:t>
      </w:r>
      <w:r w:rsidRPr="00380AB0">
        <w:br/>
        <w:t xml:space="preserve">required questions you will find on the online nomination form. You will have to copy and paste your entry into </w:t>
      </w:r>
      <w:r w:rsidRPr="00380AB0">
        <w:br/>
        <w:t xml:space="preserve">the </w:t>
      </w:r>
      <w:hyperlink r:id="rId10" w:history="1">
        <w:r w:rsidRPr="00A7294D">
          <w:rPr>
            <w:rStyle w:val="Hyperlink"/>
          </w:rPr>
          <w:t>online nomination form</w:t>
        </w:r>
      </w:hyperlink>
      <w:r w:rsidRPr="00380AB0">
        <w:t xml:space="preserve"> in order to finalize your nomination.</w:t>
      </w:r>
      <w:r>
        <w:t xml:space="preserve"> </w:t>
      </w:r>
    </w:p>
    <w:p w14:paraId="0DC540F1" w14:textId="77777777" w:rsidR="00266330" w:rsidRDefault="00266330" w:rsidP="00380AB0"/>
    <w:p w14:paraId="63591BF7" w14:textId="212BD19E" w:rsidR="00496F1B" w:rsidRDefault="00791DE6" w:rsidP="00503C0A">
      <w:r>
        <w:t xml:space="preserve">Along with the below information, you will also need to provide us with </w:t>
      </w:r>
      <w:r w:rsidR="004763B7" w:rsidRPr="004763B7">
        <w:t>the nominated individual’s photo (high-resolution four-color headshot at least 300dpi),</w:t>
      </w:r>
      <w:r w:rsidR="004763B7">
        <w:t xml:space="preserve"> </w:t>
      </w:r>
      <w:r>
        <w:t xml:space="preserve">your </w:t>
      </w:r>
      <w:r w:rsidR="00266330">
        <w:t xml:space="preserve">company logo </w:t>
      </w:r>
      <w:r>
        <w:t xml:space="preserve">(high resolution vector format .eps or .ai only) </w:t>
      </w:r>
      <w:r w:rsidR="00266330">
        <w:t xml:space="preserve">and supporting documentation </w:t>
      </w:r>
      <w:r>
        <w:t xml:space="preserve">(photos, documents, or videos, maximum combined file size of </w:t>
      </w:r>
      <w:r w:rsidR="004F23EE">
        <w:t>3</w:t>
      </w:r>
      <w:r>
        <w:t>0 MB).</w:t>
      </w:r>
    </w:p>
    <w:p w14:paraId="6C92B855" w14:textId="77777777" w:rsidR="00380AB0" w:rsidRPr="00380AB0" w:rsidRDefault="00380AB0" w:rsidP="00380AB0"/>
    <w:p w14:paraId="53B67A68" w14:textId="77777777" w:rsidR="00266330" w:rsidRDefault="00266330" w:rsidP="00266330">
      <w:pPr>
        <w:ind w:right="-20"/>
        <w:rPr>
          <w:rFonts w:eastAsia="Calibri" w:cs="Arial"/>
          <w:szCs w:val="18"/>
        </w:rPr>
      </w:pPr>
      <w:r w:rsidRPr="00EB5AAC">
        <w:rPr>
          <w:rFonts w:eastAsia="Calibri" w:cs="Arial"/>
          <w:szCs w:val="18"/>
        </w:rPr>
        <w:t xml:space="preserve">Questions? Please contact the Global Energy Awards Team at +44 797-397-4023 / +1 720-264-6840 or Email </w:t>
      </w:r>
      <w:hyperlink r:id="rId11" w:history="1">
        <w:r w:rsidRPr="00E86341">
          <w:rPr>
            <w:rStyle w:val="Hyperlink"/>
            <w:rFonts w:eastAsia="Calibri" w:cs="Arial"/>
            <w:szCs w:val="18"/>
          </w:rPr>
          <w:t>globalenergyawards@spglobal.com</w:t>
        </w:r>
      </w:hyperlink>
      <w:r>
        <w:rPr>
          <w:rFonts w:eastAsia="Calibri" w:cs="Arial"/>
          <w:szCs w:val="18"/>
        </w:rPr>
        <w:t xml:space="preserve">. </w:t>
      </w:r>
    </w:p>
    <w:p w14:paraId="1A82C66B" w14:textId="77777777" w:rsidR="00323DB8" w:rsidRDefault="00323DB8" w:rsidP="00266330">
      <w:pPr>
        <w:ind w:right="-20"/>
        <w:rPr>
          <w:rFonts w:eastAsia="Calibri" w:cs="Arial"/>
          <w:szCs w:val="18"/>
        </w:rPr>
      </w:pPr>
    </w:p>
    <w:p w14:paraId="3922457D" w14:textId="77777777" w:rsidR="005A4167" w:rsidRPr="00323DB8" w:rsidRDefault="00323DB8" w:rsidP="005A4167">
      <w:pPr>
        <w:ind w:right="-20"/>
        <w:rPr>
          <w:rFonts w:eastAsia="Calibri" w:cs="Arial"/>
          <w:szCs w:val="18"/>
        </w:rPr>
      </w:pPr>
      <w:r w:rsidRPr="00323DB8">
        <w:rPr>
          <w:rFonts w:eastAsia="Calibri" w:cs="Arial"/>
          <w:color w:val="FF0000"/>
          <w:szCs w:val="18"/>
        </w:rPr>
        <w:t xml:space="preserve">* </w:t>
      </w:r>
      <w:r>
        <w:rPr>
          <w:rFonts w:eastAsia="Calibri" w:cs="Arial"/>
          <w:szCs w:val="18"/>
        </w:rPr>
        <w:t>d</w:t>
      </w:r>
      <w:r w:rsidRPr="00323DB8">
        <w:rPr>
          <w:rFonts w:eastAsia="Calibri" w:cs="Arial"/>
          <w:szCs w:val="18"/>
        </w:rPr>
        <w:t xml:space="preserve">enotes that it is a mandatory field </w:t>
      </w:r>
    </w:p>
    <w:p w14:paraId="47BACB9D" w14:textId="77777777" w:rsidR="005A4167" w:rsidRDefault="005A4167" w:rsidP="005A4167">
      <w:pPr>
        <w:pStyle w:val="Heading2"/>
      </w:pPr>
      <w:r>
        <w:t>Nominated Company Information</w:t>
      </w:r>
    </w:p>
    <w:tbl>
      <w:tblPr>
        <w:tblW w:w="4998" w:type="pct"/>
        <w:tblLayout w:type="fixed"/>
        <w:tblCellMar>
          <w:left w:w="0" w:type="dxa"/>
          <w:right w:w="0" w:type="dxa"/>
        </w:tblCellMar>
        <w:tblLook w:val="0000" w:firstRow="0" w:lastRow="0" w:firstColumn="0" w:lastColumn="0" w:noHBand="0" w:noVBand="0"/>
      </w:tblPr>
      <w:tblGrid>
        <w:gridCol w:w="2491"/>
        <w:gridCol w:w="6865"/>
      </w:tblGrid>
      <w:tr w:rsidR="005A4167" w:rsidRPr="005114CE" w14:paraId="2F5C02C6" w14:textId="77777777" w:rsidTr="00C91F0A">
        <w:trPr>
          <w:trHeight w:val="541"/>
        </w:trPr>
        <w:tc>
          <w:tcPr>
            <w:tcW w:w="2491" w:type="dxa"/>
            <w:vAlign w:val="bottom"/>
          </w:tcPr>
          <w:p w14:paraId="642226C4" w14:textId="77777777" w:rsidR="005A4167" w:rsidRDefault="005A4167" w:rsidP="008418FC">
            <w:pPr>
              <w:rPr>
                <w:b/>
                <w:bCs/>
              </w:rPr>
            </w:pPr>
          </w:p>
          <w:p w14:paraId="0D361A27" w14:textId="77777777" w:rsidR="005A4167" w:rsidRPr="002E6DC2" w:rsidRDefault="005A4167" w:rsidP="008418FC">
            <w:pPr>
              <w:rPr>
                <w:rFonts w:eastAsia="Calibri" w:cs="Arial"/>
                <w:color w:val="FF0000"/>
                <w:szCs w:val="18"/>
              </w:rPr>
            </w:pPr>
            <w:r w:rsidRPr="00BB0121">
              <w:rPr>
                <w:b/>
                <w:bCs/>
              </w:rPr>
              <w:t>Name of Nominated Company</w:t>
            </w:r>
            <w:r>
              <w:rPr>
                <w:b/>
                <w:bCs/>
              </w:rPr>
              <w:t>/Companies</w:t>
            </w:r>
            <w:r>
              <w:t xml:space="preserve">: </w:t>
            </w:r>
            <w:r w:rsidRPr="00323DB8">
              <w:rPr>
                <w:rFonts w:eastAsia="Calibri" w:cs="Arial"/>
                <w:color w:val="FF0000"/>
                <w:szCs w:val="18"/>
              </w:rPr>
              <w:t>*</w:t>
            </w:r>
          </w:p>
        </w:tc>
        <w:tc>
          <w:tcPr>
            <w:tcW w:w="6865" w:type="dxa"/>
            <w:tcBorders>
              <w:bottom w:val="single" w:sz="4" w:space="0" w:color="auto"/>
            </w:tcBorders>
            <w:vAlign w:val="bottom"/>
          </w:tcPr>
          <w:p w14:paraId="6F9601B0" w14:textId="77777777" w:rsidR="005A4167" w:rsidRDefault="005A4167" w:rsidP="008418FC">
            <w:pPr>
              <w:pStyle w:val="FieldText"/>
            </w:pPr>
            <w:r>
              <w:t>(written as you would like it to appear on the award)</w:t>
            </w:r>
          </w:p>
          <w:p w14:paraId="68CBADA1" w14:textId="77777777" w:rsidR="005A4167" w:rsidRPr="002E6DC2" w:rsidRDefault="005A4167" w:rsidP="008418FC"/>
          <w:p w14:paraId="68D0DA85" w14:textId="77777777" w:rsidR="005A4167" w:rsidRPr="00BB0121" w:rsidRDefault="005A4167" w:rsidP="008418FC"/>
        </w:tc>
      </w:tr>
      <w:tr w:rsidR="005A4167" w:rsidRPr="008E72CF" w14:paraId="28A865B4" w14:textId="77777777" w:rsidTr="00C91F0A">
        <w:trPr>
          <w:trHeight w:val="541"/>
        </w:trPr>
        <w:tc>
          <w:tcPr>
            <w:tcW w:w="2491" w:type="dxa"/>
            <w:vAlign w:val="bottom"/>
          </w:tcPr>
          <w:p w14:paraId="77E33354" w14:textId="77777777" w:rsidR="005A4167" w:rsidRPr="00BB0121" w:rsidRDefault="005A4167" w:rsidP="008418FC">
            <w:pPr>
              <w:rPr>
                <w:b/>
                <w:bCs/>
              </w:rPr>
            </w:pPr>
            <w:r w:rsidRPr="00BB0121">
              <w:rPr>
                <w:b/>
                <w:bCs/>
              </w:rPr>
              <w:t>Country where the company is headquartered:</w:t>
            </w:r>
            <w:r w:rsidRPr="00BB0121">
              <w:rPr>
                <w:rFonts w:eastAsia="Calibri" w:cs="Arial"/>
                <w:b/>
                <w:bCs/>
                <w:color w:val="FF0000"/>
                <w:szCs w:val="18"/>
              </w:rPr>
              <w:t xml:space="preserve"> *</w:t>
            </w:r>
          </w:p>
        </w:tc>
        <w:tc>
          <w:tcPr>
            <w:tcW w:w="6865" w:type="dxa"/>
            <w:tcBorders>
              <w:bottom w:val="single" w:sz="4" w:space="0" w:color="auto"/>
            </w:tcBorders>
            <w:vAlign w:val="bottom"/>
          </w:tcPr>
          <w:p w14:paraId="62350FB4" w14:textId="77777777" w:rsidR="005A4167" w:rsidRPr="008E72CF" w:rsidRDefault="005A4167" w:rsidP="008418FC">
            <w:pPr>
              <w:pStyle w:val="FieldText"/>
            </w:pPr>
          </w:p>
        </w:tc>
      </w:tr>
      <w:tr w:rsidR="005A4167" w:rsidRPr="005114CE" w14:paraId="282947EB" w14:textId="77777777" w:rsidTr="00C91F0A">
        <w:trPr>
          <w:trHeight w:val="541"/>
        </w:trPr>
        <w:tc>
          <w:tcPr>
            <w:tcW w:w="2491" w:type="dxa"/>
            <w:vAlign w:val="bottom"/>
          </w:tcPr>
          <w:p w14:paraId="5F5260C9" w14:textId="77777777" w:rsidR="005A4167" w:rsidRPr="00BB0121" w:rsidRDefault="005A4167" w:rsidP="008418FC">
            <w:pPr>
              <w:rPr>
                <w:b/>
                <w:bCs/>
              </w:rPr>
            </w:pPr>
            <w:r w:rsidRPr="00BB0121">
              <w:rPr>
                <w:b/>
                <w:bCs/>
              </w:rPr>
              <w:t>Nominated company’s website:</w:t>
            </w:r>
          </w:p>
        </w:tc>
        <w:tc>
          <w:tcPr>
            <w:tcW w:w="6865" w:type="dxa"/>
            <w:tcBorders>
              <w:bottom w:val="single" w:sz="4" w:space="0" w:color="auto"/>
            </w:tcBorders>
            <w:vAlign w:val="bottom"/>
          </w:tcPr>
          <w:p w14:paraId="7657FA46" w14:textId="77777777" w:rsidR="005A4167" w:rsidRPr="009C220D" w:rsidRDefault="005A4167" w:rsidP="008418FC">
            <w:pPr>
              <w:pStyle w:val="FieldText"/>
            </w:pPr>
          </w:p>
        </w:tc>
      </w:tr>
      <w:tr w:rsidR="005A4167" w:rsidRPr="005114CE" w14:paraId="4C0414E1" w14:textId="77777777" w:rsidTr="00C91F0A">
        <w:trPr>
          <w:trHeight w:val="541"/>
        </w:trPr>
        <w:tc>
          <w:tcPr>
            <w:tcW w:w="2491" w:type="dxa"/>
            <w:vAlign w:val="bottom"/>
          </w:tcPr>
          <w:p w14:paraId="52B8B8D8" w14:textId="77777777" w:rsidR="005A4167" w:rsidRPr="00BB0121" w:rsidRDefault="005A4167" w:rsidP="008418FC">
            <w:pPr>
              <w:rPr>
                <w:b/>
                <w:bCs/>
              </w:rPr>
            </w:pPr>
            <w:r w:rsidRPr="00BB0121">
              <w:rPr>
                <w:b/>
                <w:bCs/>
              </w:rPr>
              <w:t>Nominated company’s Twitter Handle:</w:t>
            </w:r>
          </w:p>
        </w:tc>
        <w:tc>
          <w:tcPr>
            <w:tcW w:w="6865" w:type="dxa"/>
            <w:tcBorders>
              <w:bottom w:val="single" w:sz="4" w:space="0" w:color="auto"/>
            </w:tcBorders>
            <w:vAlign w:val="bottom"/>
          </w:tcPr>
          <w:p w14:paraId="13981255" w14:textId="77777777" w:rsidR="005A4167" w:rsidRPr="009C220D" w:rsidRDefault="005A4167" w:rsidP="008418FC">
            <w:pPr>
              <w:pStyle w:val="FieldText"/>
            </w:pPr>
          </w:p>
        </w:tc>
      </w:tr>
    </w:tbl>
    <w:p w14:paraId="53A1D8F3" w14:textId="77777777" w:rsidR="005A4167" w:rsidRDefault="005A4167" w:rsidP="005A4167">
      <w:pPr>
        <w:pStyle w:val="Heading2"/>
      </w:pPr>
      <w:r>
        <w:t>CEO</w:t>
      </w:r>
      <w:r w:rsidRPr="00557893">
        <w:t xml:space="preserve">/Chairperson </w:t>
      </w:r>
      <w:r>
        <w:t>Contact Information</w:t>
      </w:r>
    </w:p>
    <w:tbl>
      <w:tblPr>
        <w:tblW w:w="4998" w:type="pct"/>
        <w:tblLayout w:type="fixed"/>
        <w:tblCellMar>
          <w:left w:w="0" w:type="dxa"/>
          <w:right w:w="0" w:type="dxa"/>
        </w:tblCellMar>
        <w:tblLook w:val="0000" w:firstRow="0" w:lastRow="0" w:firstColumn="0" w:lastColumn="0" w:noHBand="0" w:noVBand="0"/>
      </w:tblPr>
      <w:tblGrid>
        <w:gridCol w:w="1641"/>
        <w:gridCol w:w="7715"/>
      </w:tblGrid>
      <w:tr w:rsidR="005A4167" w:rsidRPr="009C220D" w14:paraId="0B282B23" w14:textId="77777777" w:rsidTr="00C91F0A">
        <w:trPr>
          <w:trHeight w:val="594"/>
        </w:trPr>
        <w:tc>
          <w:tcPr>
            <w:tcW w:w="1641" w:type="dxa"/>
            <w:vAlign w:val="bottom"/>
          </w:tcPr>
          <w:p w14:paraId="030CBA9F" w14:textId="77777777" w:rsidR="005A4167" w:rsidRDefault="005A4167" w:rsidP="008418FC">
            <w:r w:rsidRPr="00BB0121">
              <w:rPr>
                <w:b/>
                <w:bCs/>
              </w:rPr>
              <w:t>First Name:</w:t>
            </w:r>
            <w:r>
              <w:t xml:space="preserve"> </w:t>
            </w:r>
            <w:r w:rsidRPr="00323DB8">
              <w:rPr>
                <w:rFonts w:eastAsia="Calibri" w:cs="Arial"/>
                <w:color w:val="FF0000"/>
                <w:szCs w:val="18"/>
              </w:rPr>
              <w:t>*</w:t>
            </w:r>
          </w:p>
          <w:p w14:paraId="1A601F29" w14:textId="77777777" w:rsidR="005A4167" w:rsidRDefault="005A4167" w:rsidP="008418FC">
            <w:r>
              <w:t xml:space="preserve">(CEO) </w:t>
            </w:r>
          </w:p>
        </w:tc>
        <w:tc>
          <w:tcPr>
            <w:tcW w:w="7715" w:type="dxa"/>
            <w:tcBorders>
              <w:bottom w:val="single" w:sz="4" w:space="0" w:color="auto"/>
            </w:tcBorders>
            <w:vAlign w:val="bottom"/>
          </w:tcPr>
          <w:p w14:paraId="7498209D" w14:textId="77777777" w:rsidR="005A4167" w:rsidRPr="009C220D" w:rsidRDefault="005A4167" w:rsidP="008418FC">
            <w:pPr>
              <w:pStyle w:val="FieldText"/>
            </w:pPr>
          </w:p>
        </w:tc>
      </w:tr>
      <w:tr w:rsidR="005A4167" w:rsidRPr="009C220D" w14:paraId="7DFDF1E3" w14:textId="77777777" w:rsidTr="00C91F0A">
        <w:trPr>
          <w:trHeight w:val="587"/>
        </w:trPr>
        <w:tc>
          <w:tcPr>
            <w:tcW w:w="1641" w:type="dxa"/>
            <w:vAlign w:val="bottom"/>
          </w:tcPr>
          <w:p w14:paraId="1F0B9A2F" w14:textId="77777777" w:rsidR="005A4167" w:rsidRDefault="005A4167" w:rsidP="008418FC">
            <w:r w:rsidRPr="00BB0121">
              <w:rPr>
                <w:b/>
                <w:bCs/>
              </w:rPr>
              <w:t>Last Name:</w:t>
            </w:r>
            <w:r>
              <w:t xml:space="preserve"> </w:t>
            </w:r>
            <w:r w:rsidRPr="00323DB8">
              <w:rPr>
                <w:rFonts w:eastAsia="Calibri" w:cs="Arial"/>
                <w:color w:val="FF0000"/>
                <w:szCs w:val="18"/>
              </w:rPr>
              <w:t>*</w:t>
            </w:r>
          </w:p>
          <w:p w14:paraId="1B26C6F5" w14:textId="77777777" w:rsidR="005A4167" w:rsidRDefault="005A4167" w:rsidP="008418FC">
            <w:r>
              <w:t xml:space="preserve">(CEO) </w:t>
            </w:r>
          </w:p>
        </w:tc>
        <w:tc>
          <w:tcPr>
            <w:tcW w:w="7715" w:type="dxa"/>
            <w:tcBorders>
              <w:bottom w:val="single" w:sz="4" w:space="0" w:color="auto"/>
            </w:tcBorders>
            <w:vAlign w:val="bottom"/>
          </w:tcPr>
          <w:p w14:paraId="39AB5C3A" w14:textId="77777777" w:rsidR="005A4167" w:rsidRPr="009C220D" w:rsidRDefault="005A4167" w:rsidP="008418FC">
            <w:pPr>
              <w:pStyle w:val="FieldText"/>
            </w:pPr>
          </w:p>
        </w:tc>
      </w:tr>
      <w:tr w:rsidR="005A4167" w:rsidRPr="009C220D" w14:paraId="06D0AE18" w14:textId="77777777" w:rsidTr="00C91F0A">
        <w:trPr>
          <w:trHeight w:val="587"/>
        </w:trPr>
        <w:tc>
          <w:tcPr>
            <w:tcW w:w="1641" w:type="dxa"/>
            <w:vAlign w:val="bottom"/>
          </w:tcPr>
          <w:p w14:paraId="123582FC" w14:textId="77777777" w:rsidR="005A4167" w:rsidRDefault="005A4167" w:rsidP="008418FC">
            <w:pPr>
              <w:rPr>
                <w:rFonts w:eastAsia="Calibri" w:cs="Arial"/>
                <w:color w:val="FF0000"/>
                <w:szCs w:val="18"/>
              </w:rPr>
            </w:pPr>
            <w:r w:rsidRPr="00BB0121">
              <w:rPr>
                <w:b/>
                <w:bCs/>
              </w:rPr>
              <w:t>Official Title</w:t>
            </w:r>
            <w:r>
              <w:t>:</w:t>
            </w:r>
            <w:r w:rsidRPr="00323DB8">
              <w:rPr>
                <w:rFonts w:eastAsia="Calibri" w:cs="Arial"/>
                <w:color w:val="FF0000"/>
                <w:szCs w:val="18"/>
              </w:rPr>
              <w:t xml:space="preserve"> *</w:t>
            </w:r>
          </w:p>
          <w:p w14:paraId="29EEB838" w14:textId="77777777" w:rsidR="005A4167" w:rsidRDefault="005A4167" w:rsidP="008418FC">
            <w:r>
              <w:t xml:space="preserve">(CEO) </w:t>
            </w:r>
          </w:p>
        </w:tc>
        <w:tc>
          <w:tcPr>
            <w:tcW w:w="7715" w:type="dxa"/>
            <w:tcBorders>
              <w:bottom w:val="single" w:sz="4" w:space="0" w:color="auto"/>
            </w:tcBorders>
            <w:vAlign w:val="bottom"/>
          </w:tcPr>
          <w:p w14:paraId="461DF870" w14:textId="77777777" w:rsidR="005A4167" w:rsidRPr="009C220D" w:rsidRDefault="005A4167" w:rsidP="008418FC">
            <w:pPr>
              <w:pStyle w:val="FieldText"/>
            </w:pPr>
          </w:p>
        </w:tc>
      </w:tr>
      <w:tr w:rsidR="005A4167" w:rsidRPr="009C220D" w14:paraId="1BDD40A9" w14:textId="77777777" w:rsidTr="00C91F0A">
        <w:trPr>
          <w:trHeight w:val="587"/>
        </w:trPr>
        <w:tc>
          <w:tcPr>
            <w:tcW w:w="1641" w:type="dxa"/>
            <w:vAlign w:val="bottom"/>
          </w:tcPr>
          <w:p w14:paraId="0EB37430" w14:textId="77777777" w:rsidR="005A4167" w:rsidRDefault="005A4167" w:rsidP="008418FC">
            <w:r w:rsidRPr="00A56094">
              <w:rPr>
                <w:b/>
                <w:bCs/>
              </w:rPr>
              <w:t>Company Name</w:t>
            </w:r>
            <w:r>
              <w:t xml:space="preserve">: </w:t>
            </w:r>
            <w:r w:rsidRPr="00323DB8">
              <w:rPr>
                <w:rFonts w:eastAsia="Calibri" w:cs="Arial"/>
                <w:color w:val="FF0000"/>
                <w:szCs w:val="18"/>
              </w:rPr>
              <w:t>*</w:t>
            </w:r>
          </w:p>
          <w:p w14:paraId="157D0206" w14:textId="77777777" w:rsidR="005A4167" w:rsidRDefault="005A4167" w:rsidP="008418FC">
            <w:r>
              <w:t>(CEO)</w:t>
            </w:r>
            <w:r w:rsidRPr="00323DB8">
              <w:rPr>
                <w:rFonts w:eastAsia="Calibri" w:cs="Arial"/>
                <w:color w:val="FF0000"/>
                <w:szCs w:val="18"/>
              </w:rPr>
              <w:t xml:space="preserve"> </w:t>
            </w:r>
          </w:p>
        </w:tc>
        <w:tc>
          <w:tcPr>
            <w:tcW w:w="7715" w:type="dxa"/>
            <w:tcBorders>
              <w:bottom w:val="single" w:sz="4" w:space="0" w:color="auto"/>
            </w:tcBorders>
            <w:vAlign w:val="bottom"/>
          </w:tcPr>
          <w:p w14:paraId="77C35693" w14:textId="77777777" w:rsidR="005A4167" w:rsidRPr="009C220D" w:rsidRDefault="005A4167" w:rsidP="008418FC">
            <w:pPr>
              <w:pStyle w:val="FieldText"/>
            </w:pPr>
          </w:p>
        </w:tc>
      </w:tr>
      <w:tr w:rsidR="005A4167" w:rsidRPr="009C220D" w14:paraId="3DB04917" w14:textId="77777777" w:rsidTr="00C91F0A">
        <w:trPr>
          <w:trHeight w:val="461"/>
        </w:trPr>
        <w:tc>
          <w:tcPr>
            <w:tcW w:w="1641" w:type="dxa"/>
            <w:vAlign w:val="bottom"/>
          </w:tcPr>
          <w:p w14:paraId="12066598" w14:textId="77777777" w:rsidR="005A4167" w:rsidRDefault="005A4167" w:rsidP="008418FC">
            <w:r w:rsidRPr="00A56094">
              <w:rPr>
                <w:b/>
                <w:bCs/>
              </w:rPr>
              <w:t>Address:</w:t>
            </w:r>
            <w:r>
              <w:t xml:space="preserve"> </w:t>
            </w:r>
            <w:r w:rsidRPr="00323DB8">
              <w:rPr>
                <w:rFonts w:eastAsia="Calibri" w:cs="Arial"/>
                <w:color w:val="FF0000"/>
                <w:szCs w:val="18"/>
              </w:rPr>
              <w:t>*</w:t>
            </w:r>
          </w:p>
          <w:p w14:paraId="1A7435AA" w14:textId="77777777" w:rsidR="005A4167" w:rsidRDefault="005A4167" w:rsidP="008418FC">
            <w:r>
              <w:t>(CEO)</w:t>
            </w:r>
          </w:p>
        </w:tc>
        <w:tc>
          <w:tcPr>
            <w:tcW w:w="7715" w:type="dxa"/>
            <w:tcBorders>
              <w:bottom w:val="single" w:sz="4" w:space="0" w:color="auto"/>
            </w:tcBorders>
            <w:vAlign w:val="bottom"/>
          </w:tcPr>
          <w:p w14:paraId="773B6C22" w14:textId="77777777" w:rsidR="005A4167" w:rsidRPr="009C220D" w:rsidRDefault="005A4167" w:rsidP="008418FC">
            <w:pPr>
              <w:pStyle w:val="FieldText"/>
            </w:pPr>
          </w:p>
        </w:tc>
      </w:tr>
      <w:tr w:rsidR="005A4167" w:rsidRPr="009C220D" w14:paraId="28866194" w14:textId="77777777" w:rsidTr="00C91F0A">
        <w:trPr>
          <w:trHeight w:val="461"/>
        </w:trPr>
        <w:tc>
          <w:tcPr>
            <w:tcW w:w="1641" w:type="dxa"/>
            <w:vAlign w:val="bottom"/>
          </w:tcPr>
          <w:p w14:paraId="2EF0D132" w14:textId="77777777" w:rsidR="005A4167" w:rsidRDefault="005A4167" w:rsidP="008418FC">
            <w:r w:rsidRPr="00A56094">
              <w:rPr>
                <w:b/>
                <w:bCs/>
              </w:rPr>
              <w:t>City/Town:</w:t>
            </w:r>
            <w:r>
              <w:t xml:space="preserve"> </w:t>
            </w:r>
            <w:r w:rsidRPr="00323DB8">
              <w:rPr>
                <w:rFonts w:eastAsia="Calibri" w:cs="Arial"/>
                <w:color w:val="FF0000"/>
                <w:szCs w:val="18"/>
              </w:rPr>
              <w:t>*</w:t>
            </w:r>
          </w:p>
          <w:p w14:paraId="67963CD5" w14:textId="77777777" w:rsidR="005A4167" w:rsidRDefault="005A4167" w:rsidP="008418FC">
            <w:r>
              <w:t>(CEO)</w:t>
            </w:r>
          </w:p>
        </w:tc>
        <w:tc>
          <w:tcPr>
            <w:tcW w:w="7715" w:type="dxa"/>
            <w:tcBorders>
              <w:bottom w:val="single" w:sz="4" w:space="0" w:color="auto"/>
            </w:tcBorders>
            <w:vAlign w:val="bottom"/>
          </w:tcPr>
          <w:p w14:paraId="09A8B723" w14:textId="77777777" w:rsidR="005A4167" w:rsidRPr="009C220D" w:rsidRDefault="005A4167" w:rsidP="008418FC">
            <w:pPr>
              <w:pStyle w:val="FieldText"/>
            </w:pPr>
          </w:p>
        </w:tc>
      </w:tr>
      <w:tr w:rsidR="005A4167" w:rsidRPr="009C220D" w14:paraId="1F3FC482" w14:textId="77777777" w:rsidTr="00C91F0A">
        <w:trPr>
          <w:trHeight w:val="461"/>
        </w:trPr>
        <w:tc>
          <w:tcPr>
            <w:tcW w:w="1641" w:type="dxa"/>
            <w:vAlign w:val="bottom"/>
          </w:tcPr>
          <w:p w14:paraId="465A3685" w14:textId="77777777" w:rsidR="005A4167" w:rsidRPr="00A56094" w:rsidRDefault="005A4167" w:rsidP="008418FC">
            <w:pPr>
              <w:rPr>
                <w:b/>
                <w:bCs/>
              </w:rPr>
            </w:pPr>
            <w:r w:rsidRPr="00A56094">
              <w:rPr>
                <w:b/>
                <w:bCs/>
              </w:rPr>
              <w:t xml:space="preserve">State: </w:t>
            </w:r>
          </w:p>
          <w:p w14:paraId="0DEA584C" w14:textId="77777777" w:rsidR="005A4167" w:rsidRDefault="005A4167" w:rsidP="008418FC">
            <w:r>
              <w:t>(CEO)</w:t>
            </w:r>
          </w:p>
        </w:tc>
        <w:tc>
          <w:tcPr>
            <w:tcW w:w="7715" w:type="dxa"/>
            <w:tcBorders>
              <w:bottom w:val="single" w:sz="4" w:space="0" w:color="auto"/>
            </w:tcBorders>
            <w:vAlign w:val="bottom"/>
          </w:tcPr>
          <w:p w14:paraId="724A1620" w14:textId="77777777" w:rsidR="005A4167" w:rsidRPr="009C220D" w:rsidRDefault="005A4167" w:rsidP="008418FC">
            <w:pPr>
              <w:pStyle w:val="FieldText"/>
            </w:pPr>
          </w:p>
        </w:tc>
      </w:tr>
      <w:tr w:rsidR="005A4167" w:rsidRPr="009C220D" w14:paraId="7B866551" w14:textId="77777777" w:rsidTr="00C91F0A">
        <w:trPr>
          <w:trHeight w:val="461"/>
        </w:trPr>
        <w:tc>
          <w:tcPr>
            <w:tcW w:w="1641" w:type="dxa"/>
            <w:vAlign w:val="bottom"/>
          </w:tcPr>
          <w:p w14:paraId="6C6284DE" w14:textId="77777777" w:rsidR="005A4167" w:rsidRPr="00A56094" w:rsidRDefault="005A4167" w:rsidP="008418FC">
            <w:pPr>
              <w:rPr>
                <w:b/>
                <w:bCs/>
              </w:rPr>
            </w:pPr>
            <w:r w:rsidRPr="00A56094">
              <w:rPr>
                <w:b/>
                <w:bCs/>
              </w:rPr>
              <w:t>ZIP/Postal Code:</w:t>
            </w:r>
          </w:p>
          <w:p w14:paraId="1A902A18" w14:textId="77777777" w:rsidR="005A4167" w:rsidRDefault="005A4167" w:rsidP="008418FC">
            <w:r>
              <w:t>(CEO)</w:t>
            </w:r>
          </w:p>
        </w:tc>
        <w:tc>
          <w:tcPr>
            <w:tcW w:w="7715" w:type="dxa"/>
            <w:tcBorders>
              <w:bottom w:val="single" w:sz="4" w:space="0" w:color="auto"/>
            </w:tcBorders>
            <w:vAlign w:val="bottom"/>
          </w:tcPr>
          <w:p w14:paraId="27AB8E7F" w14:textId="77777777" w:rsidR="005A4167" w:rsidRPr="009C220D" w:rsidRDefault="005A4167" w:rsidP="008418FC">
            <w:pPr>
              <w:pStyle w:val="FieldText"/>
            </w:pPr>
          </w:p>
        </w:tc>
      </w:tr>
      <w:tr w:rsidR="005A4167" w:rsidRPr="009C220D" w14:paraId="7B79A6AD" w14:textId="77777777" w:rsidTr="00C91F0A">
        <w:trPr>
          <w:trHeight w:val="461"/>
        </w:trPr>
        <w:tc>
          <w:tcPr>
            <w:tcW w:w="1641" w:type="dxa"/>
            <w:vAlign w:val="bottom"/>
          </w:tcPr>
          <w:p w14:paraId="6DE9C3B1" w14:textId="77777777" w:rsidR="005A4167" w:rsidRDefault="005A4167" w:rsidP="008418FC">
            <w:pPr>
              <w:rPr>
                <w:rFonts w:eastAsia="Calibri" w:cs="Arial"/>
                <w:color w:val="FF0000"/>
                <w:szCs w:val="18"/>
              </w:rPr>
            </w:pPr>
            <w:r w:rsidRPr="00A56094">
              <w:rPr>
                <w:b/>
                <w:bCs/>
              </w:rPr>
              <w:t>Country:</w:t>
            </w:r>
            <w:r w:rsidRPr="00323DB8">
              <w:rPr>
                <w:rFonts w:eastAsia="Calibri" w:cs="Arial"/>
                <w:color w:val="FF0000"/>
                <w:szCs w:val="18"/>
              </w:rPr>
              <w:t xml:space="preserve"> *</w:t>
            </w:r>
          </w:p>
          <w:p w14:paraId="3C055377" w14:textId="77777777" w:rsidR="005A4167" w:rsidRPr="005114CE" w:rsidRDefault="005A4167" w:rsidP="008418FC">
            <w:r>
              <w:t>(CEO)</w:t>
            </w:r>
          </w:p>
        </w:tc>
        <w:tc>
          <w:tcPr>
            <w:tcW w:w="7715" w:type="dxa"/>
            <w:tcBorders>
              <w:bottom w:val="single" w:sz="4" w:space="0" w:color="auto"/>
            </w:tcBorders>
            <w:vAlign w:val="bottom"/>
          </w:tcPr>
          <w:p w14:paraId="335FC0F1" w14:textId="77777777" w:rsidR="005A4167" w:rsidRPr="009C220D" w:rsidRDefault="005A4167" w:rsidP="008418FC">
            <w:pPr>
              <w:pStyle w:val="FieldText"/>
            </w:pPr>
          </w:p>
        </w:tc>
      </w:tr>
      <w:tr w:rsidR="005A4167" w:rsidRPr="008E72CF" w14:paraId="0E2711F2" w14:textId="77777777" w:rsidTr="00C91F0A">
        <w:trPr>
          <w:trHeight w:val="569"/>
        </w:trPr>
        <w:tc>
          <w:tcPr>
            <w:tcW w:w="1641" w:type="dxa"/>
            <w:vAlign w:val="bottom"/>
          </w:tcPr>
          <w:p w14:paraId="04FC45D8" w14:textId="77777777" w:rsidR="005A4167" w:rsidRDefault="005A4167" w:rsidP="008418FC">
            <w:r w:rsidRPr="00A56094">
              <w:rPr>
                <w:b/>
                <w:bCs/>
              </w:rPr>
              <w:t>Email Address:</w:t>
            </w:r>
            <w:r>
              <w:t xml:space="preserve"> </w:t>
            </w:r>
            <w:r w:rsidRPr="00323DB8">
              <w:rPr>
                <w:rFonts w:eastAsia="Calibri" w:cs="Arial"/>
                <w:color w:val="FF0000"/>
                <w:szCs w:val="18"/>
              </w:rPr>
              <w:t>*</w:t>
            </w:r>
          </w:p>
          <w:p w14:paraId="5D1020D8" w14:textId="77777777" w:rsidR="005A4167" w:rsidRPr="005114CE" w:rsidRDefault="005A4167" w:rsidP="008418FC">
            <w:r>
              <w:t>(CEO)</w:t>
            </w:r>
          </w:p>
        </w:tc>
        <w:tc>
          <w:tcPr>
            <w:tcW w:w="7715" w:type="dxa"/>
            <w:tcBorders>
              <w:bottom w:val="single" w:sz="4" w:space="0" w:color="auto"/>
            </w:tcBorders>
            <w:vAlign w:val="bottom"/>
          </w:tcPr>
          <w:p w14:paraId="4EC8F335" w14:textId="77777777" w:rsidR="005A4167" w:rsidRPr="008E72CF" w:rsidRDefault="005A4167" w:rsidP="008418FC">
            <w:pPr>
              <w:pStyle w:val="FieldText"/>
            </w:pPr>
          </w:p>
        </w:tc>
      </w:tr>
      <w:tr w:rsidR="005A4167" w:rsidRPr="008E72CF" w14:paraId="68400D8D" w14:textId="77777777" w:rsidTr="00C91F0A">
        <w:trPr>
          <w:trHeight w:val="569"/>
        </w:trPr>
        <w:tc>
          <w:tcPr>
            <w:tcW w:w="1641" w:type="dxa"/>
            <w:vAlign w:val="bottom"/>
          </w:tcPr>
          <w:p w14:paraId="0BE834A7" w14:textId="77777777" w:rsidR="005A4167" w:rsidRDefault="005A4167" w:rsidP="008418FC">
            <w:r w:rsidRPr="00A56094">
              <w:rPr>
                <w:b/>
                <w:bCs/>
              </w:rPr>
              <w:t>Phone Number:</w:t>
            </w:r>
            <w:r>
              <w:t xml:space="preserve"> </w:t>
            </w:r>
            <w:r w:rsidRPr="00323DB8">
              <w:rPr>
                <w:rFonts w:eastAsia="Calibri" w:cs="Arial"/>
                <w:color w:val="FF0000"/>
                <w:szCs w:val="18"/>
              </w:rPr>
              <w:t>*</w:t>
            </w:r>
          </w:p>
          <w:p w14:paraId="6638A5EF" w14:textId="77777777" w:rsidR="005A4167" w:rsidRPr="005114CE" w:rsidRDefault="005A4167" w:rsidP="008418FC">
            <w:r>
              <w:t>(CEO)</w:t>
            </w:r>
          </w:p>
        </w:tc>
        <w:tc>
          <w:tcPr>
            <w:tcW w:w="7715" w:type="dxa"/>
            <w:tcBorders>
              <w:bottom w:val="single" w:sz="4" w:space="0" w:color="auto"/>
            </w:tcBorders>
            <w:vAlign w:val="bottom"/>
          </w:tcPr>
          <w:p w14:paraId="2642B5AA" w14:textId="77777777" w:rsidR="005A4167" w:rsidRPr="008E72CF" w:rsidRDefault="005A4167" w:rsidP="008418FC">
            <w:pPr>
              <w:pStyle w:val="FieldText"/>
            </w:pPr>
          </w:p>
        </w:tc>
      </w:tr>
    </w:tbl>
    <w:p w14:paraId="5CA5CC47" w14:textId="77777777" w:rsidR="005A4167" w:rsidRDefault="005A4167" w:rsidP="005A4167">
      <w:pPr>
        <w:pStyle w:val="Heading2"/>
        <w:tabs>
          <w:tab w:val="center" w:pos="4680"/>
          <w:tab w:val="right" w:pos="9360"/>
        </w:tabs>
        <w:jc w:val="left"/>
      </w:pPr>
      <w:r>
        <w:lastRenderedPageBreak/>
        <w:tab/>
        <w:t>Nominator Contact</w:t>
      </w:r>
      <w:r w:rsidRPr="002B652C">
        <w:t xml:space="preserve"> </w:t>
      </w:r>
      <w:r>
        <w:t>information (Person completing this form)</w:t>
      </w:r>
      <w:r>
        <w:tab/>
      </w:r>
    </w:p>
    <w:tbl>
      <w:tblPr>
        <w:tblW w:w="4998" w:type="pct"/>
        <w:tblLayout w:type="fixed"/>
        <w:tblCellMar>
          <w:left w:w="0" w:type="dxa"/>
          <w:right w:w="0" w:type="dxa"/>
        </w:tblCellMar>
        <w:tblLook w:val="0000" w:firstRow="0" w:lastRow="0" w:firstColumn="0" w:lastColumn="0" w:noHBand="0" w:noVBand="0"/>
      </w:tblPr>
      <w:tblGrid>
        <w:gridCol w:w="1600"/>
        <w:gridCol w:w="7756"/>
      </w:tblGrid>
      <w:tr w:rsidR="005A4167" w:rsidRPr="009C220D" w14:paraId="5BFC1CDF" w14:textId="77777777" w:rsidTr="008418FC">
        <w:trPr>
          <w:trHeight w:val="618"/>
        </w:trPr>
        <w:tc>
          <w:tcPr>
            <w:tcW w:w="1600" w:type="dxa"/>
            <w:vAlign w:val="bottom"/>
          </w:tcPr>
          <w:p w14:paraId="5F9AB79A" w14:textId="77777777" w:rsidR="005A4167" w:rsidRDefault="005A4167" w:rsidP="008418FC">
            <w:pPr>
              <w:rPr>
                <w:rFonts w:eastAsia="Calibri" w:cs="Arial"/>
                <w:color w:val="FF0000"/>
                <w:szCs w:val="18"/>
              </w:rPr>
            </w:pPr>
            <w:r w:rsidRPr="00BB0121">
              <w:rPr>
                <w:b/>
                <w:bCs/>
              </w:rPr>
              <w:t>First Name</w:t>
            </w:r>
            <w:r>
              <w:t>:</w:t>
            </w:r>
            <w:r w:rsidRPr="00323DB8">
              <w:rPr>
                <w:rFonts w:eastAsia="Calibri" w:cs="Arial"/>
                <w:color w:val="FF0000"/>
                <w:szCs w:val="18"/>
              </w:rPr>
              <w:t xml:space="preserve"> *</w:t>
            </w:r>
          </w:p>
          <w:p w14:paraId="4D8279CB" w14:textId="77777777" w:rsidR="005A4167" w:rsidRDefault="005A4167"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21873B56" w14:textId="77777777" w:rsidR="005A4167" w:rsidRPr="009C220D" w:rsidRDefault="005A4167" w:rsidP="008418FC">
            <w:pPr>
              <w:pStyle w:val="FieldText"/>
            </w:pPr>
          </w:p>
        </w:tc>
      </w:tr>
      <w:tr w:rsidR="005A4167" w:rsidRPr="009C220D" w14:paraId="728BB6AD" w14:textId="77777777" w:rsidTr="008418FC">
        <w:trPr>
          <w:trHeight w:val="613"/>
        </w:trPr>
        <w:tc>
          <w:tcPr>
            <w:tcW w:w="1600" w:type="dxa"/>
            <w:vAlign w:val="bottom"/>
          </w:tcPr>
          <w:p w14:paraId="71EC6D8D" w14:textId="77777777" w:rsidR="005A4167" w:rsidRDefault="005A4167" w:rsidP="008418FC">
            <w:pPr>
              <w:rPr>
                <w:rFonts w:eastAsia="Calibri" w:cs="Arial"/>
                <w:color w:val="FF0000"/>
                <w:szCs w:val="18"/>
              </w:rPr>
            </w:pPr>
            <w:r w:rsidRPr="00BB0121">
              <w:rPr>
                <w:b/>
                <w:bCs/>
              </w:rPr>
              <w:t>Last Name</w:t>
            </w:r>
            <w:r>
              <w:t>:</w:t>
            </w:r>
            <w:r w:rsidRPr="00323DB8">
              <w:rPr>
                <w:rFonts w:eastAsia="Calibri" w:cs="Arial"/>
                <w:color w:val="FF0000"/>
                <w:szCs w:val="18"/>
              </w:rPr>
              <w:t xml:space="preserve"> *</w:t>
            </w:r>
          </w:p>
          <w:p w14:paraId="1633B28F" w14:textId="77777777" w:rsidR="005A4167" w:rsidRDefault="005A4167"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5855E6FF" w14:textId="77777777" w:rsidR="005A4167" w:rsidRPr="009C220D" w:rsidRDefault="005A4167" w:rsidP="008418FC">
            <w:pPr>
              <w:pStyle w:val="FieldText"/>
            </w:pPr>
          </w:p>
        </w:tc>
      </w:tr>
      <w:tr w:rsidR="005A4167" w:rsidRPr="009C220D" w14:paraId="188CCC40" w14:textId="77777777" w:rsidTr="008418FC">
        <w:trPr>
          <w:trHeight w:val="613"/>
        </w:trPr>
        <w:tc>
          <w:tcPr>
            <w:tcW w:w="1600" w:type="dxa"/>
            <w:vAlign w:val="bottom"/>
          </w:tcPr>
          <w:p w14:paraId="74EBF638" w14:textId="77777777" w:rsidR="005A4167" w:rsidRDefault="005A4167" w:rsidP="008418FC">
            <w:pPr>
              <w:rPr>
                <w:rFonts w:eastAsia="Calibri" w:cs="Arial"/>
                <w:color w:val="FF0000"/>
                <w:szCs w:val="18"/>
              </w:rPr>
            </w:pPr>
            <w:r w:rsidRPr="00BB0121">
              <w:rPr>
                <w:b/>
                <w:bCs/>
              </w:rPr>
              <w:t>Official Title</w:t>
            </w:r>
            <w:r>
              <w:t>:</w:t>
            </w:r>
            <w:r w:rsidRPr="00323DB8">
              <w:rPr>
                <w:rFonts w:eastAsia="Calibri" w:cs="Arial"/>
                <w:color w:val="FF0000"/>
                <w:szCs w:val="18"/>
              </w:rPr>
              <w:t xml:space="preserve"> *</w:t>
            </w:r>
          </w:p>
          <w:p w14:paraId="1B51A76D" w14:textId="77777777" w:rsidR="005A4167" w:rsidRDefault="005A4167"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2690B56D" w14:textId="77777777" w:rsidR="005A4167" w:rsidRPr="009C220D" w:rsidRDefault="005A4167" w:rsidP="008418FC">
            <w:pPr>
              <w:pStyle w:val="FieldText"/>
            </w:pPr>
          </w:p>
        </w:tc>
      </w:tr>
      <w:tr w:rsidR="005A4167" w:rsidRPr="009C220D" w14:paraId="24B112A7" w14:textId="77777777" w:rsidTr="008418FC">
        <w:trPr>
          <w:trHeight w:val="613"/>
        </w:trPr>
        <w:tc>
          <w:tcPr>
            <w:tcW w:w="1600" w:type="dxa"/>
            <w:vAlign w:val="bottom"/>
          </w:tcPr>
          <w:p w14:paraId="6C8468D2" w14:textId="77777777" w:rsidR="005A4167" w:rsidRDefault="005A4167" w:rsidP="008418FC">
            <w:pPr>
              <w:rPr>
                <w:rFonts w:eastAsia="Calibri" w:cs="Arial"/>
                <w:color w:val="FF0000"/>
                <w:szCs w:val="18"/>
              </w:rPr>
            </w:pPr>
            <w:r w:rsidRPr="00BB0121">
              <w:rPr>
                <w:b/>
                <w:bCs/>
              </w:rPr>
              <w:t>Company Name</w:t>
            </w:r>
            <w:r>
              <w:t>:</w:t>
            </w:r>
            <w:r w:rsidRPr="00323DB8">
              <w:rPr>
                <w:rFonts w:eastAsia="Calibri" w:cs="Arial"/>
                <w:color w:val="FF0000"/>
                <w:szCs w:val="18"/>
              </w:rPr>
              <w:t xml:space="preserve"> *</w:t>
            </w:r>
          </w:p>
          <w:p w14:paraId="2EB63B9F" w14:textId="77777777" w:rsidR="005A4167" w:rsidRDefault="005A4167"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201A1C01" w14:textId="77777777" w:rsidR="005A4167" w:rsidRPr="009C220D" w:rsidRDefault="005A4167" w:rsidP="008418FC">
            <w:pPr>
              <w:pStyle w:val="FieldText"/>
            </w:pPr>
          </w:p>
        </w:tc>
      </w:tr>
      <w:tr w:rsidR="005A4167" w:rsidRPr="009C220D" w14:paraId="0A037054" w14:textId="77777777" w:rsidTr="008418FC">
        <w:trPr>
          <w:trHeight w:val="481"/>
        </w:trPr>
        <w:tc>
          <w:tcPr>
            <w:tcW w:w="1600" w:type="dxa"/>
            <w:vAlign w:val="bottom"/>
          </w:tcPr>
          <w:p w14:paraId="382564AA" w14:textId="77777777" w:rsidR="005A4167" w:rsidRDefault="005A4167" w:rsidP="008418FC">
            <w:pPr>
              <w:rPr>
                <w:rFonts w:eastAsia="Calibri" w:cs="Arial"/>
                <w:color w:val="FF0000"/>
                <w:szCs w:val="18"/>
              </w:rPr>
            </w:pPr>
            <w:r w:rsidRPr="00BB0121">
              <w:rPr>
                <w:b/>
                <w:bCs/>
              </w:rPr>
              <w:t>Address</w:t>
            </w:r>
            <w:r>
              <w:t>:</w:t>
            </w:r>
            <w:r w:rsidRPr="00323DB8">
              <w:rPr>
                <w:rFonts w:eastAsia="Calibri" w:cs="Arial"/>
                <w:color w:val="FF0000"/>
                <w:szCs w:val="18"/>
              </w:rPr>
              <w:t xml:space="preserve"> *</w:t>
            </w:r>
          </w:p>
          <w:p w14:paraId="0D9398FD" w14:textId="77777777" w:rsidR="005A4167" w:rsidRDefault="005A4167" w:rsidP="008418FC">
            <w:r>
              <w:t>(Nominator)</w:t>
            </w:r>
          </w:p>
        </w:tc>
        <w:tc>
          <w:tcPr>
            <w:tcW w:w="7756" w:type="dxa"/>
            <w:tcBorders>
              <w:bottom w:val="single" w:sz="4" w:space="0" w:color="auto"/>
            </w:tcBorders>
            <w:vAlign w:val="bottom"/>
          </w:tcPr>
          <w:p w14:paraId="7260E378" w14:textId="77777777" w:rsidR="005A4167" w:rsidRPr="009C220D" w:rsidRDefault="005A4167" w:rsidP="008418FC">
            <w:pPr>
              <w:pStyle w:val="FieldText"/>
            </w:pPr>
          </w:p>
        </w:tc>
      </w:tr>
      <w:tr w:rsidR="005A4167" w:rsidRPr="009C220D" w14:paraId="3BB1F879" w14:textId="77777777" w:rsidTr="008418FC">
        <w:trPr>
          <w:trHeight w:val="481"/>
        </w:trPr>
        <w:tc>
          <w:tcPr>
            <w:tcW w:w="1600" w:type="dxa"/>
            <w:vAlign w:val="bottom"/>
          </w:tcPr>
          <w:p w14:paraId="40F8F233" w14:textId="77777777" w:rsidR="005A4167" w:rsidRDefault="005A4167" w:rsidP="008418FC">
            <w:r w:rsidRPr="00BB0121">
              <w:rPr>
                <w:b/>
                <w:bCs/>
              </w:rPr>
              <w:t>City/Town:</w:t>
            </w:r>
            <w:r>
              <w:t xml:space="preserve"> </w:t>
            </w:r>
            <w:r w:rsidRPr="00323DB8">
              <w:rPr>
                <w:rFonts w:eastAsia="Calibri" w:cs="Arial"/>
                <w:color w:val="FF0000"/>
                <w:szCs w:val="18"/>
              </w:rPr>
              <w:t>*</w:t>
            </w:r>
          </w:p>
          <w:p w14:paraId="29706466" w14:textId="77777777" w:rsidR="005A4167" w:rsidRDefault="005A4167"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57C856AC" w14:textId="77777777" w:rsidR="005A4167" w:rsidRPr="009C220D" w:rsidRDefault="005A4167" w:rsidP="008418FC">
            <w:pPr>
              <w:pStyle w:val="FieldText"/>
            </w:pPr>
          </w:p>
        </w:tc>
      </w:tr>
      <w:tr w:rsidR="005A4167" w:rsidRPr="009C220D" w14:paraId="3223D13D" w14:textId="77777777" w:rsidTr="008418FC">
        <w:trPr>
          <w:trHeight w:val="481"/>
        </w:trPr>
        <w:tc>
          <w:tcPr>
            <w:tcW w:w="1600" w:type="dxa"/>
            <w:vAlign w:val="bottom"/>
          </w:tcPr>
          <w:p w14:paraId="35961AB1" w14:textId="77777777" w:rsidR="005A4167" w:rsidRPr="00BB0121" w:rsidRDefault="005A4167" w:rsidP="008418FC">
            <w:pPr>
              <w:rPr>
                <w:b/>
                <w:bCs/>
              </w:rPr>
            </w:pPr>
            <w:r w:rsidRPr="00BB0121">
              <w:rPr>
                <w:b/>
                <w:bCs/>
              </w:rPr>
              <w:t xml:space="preserve">State: </w:t>
            </w:r>
          </w:p>
          <w:p w14:paraId="5A8ABEE2" w14:textId="77777777" w:rsidR="005A4167" w:rsidRDefault="005A4167" w:rsidP="008418FC">
            <w:r>
              <w:t>(Nominator)</w:t>
            </w:r>
          </w:p>
        </w:tc>
        <w:tc>
          <w:tcPr>
            <w:tcW w:w="7756" w:type="dxa"/>
            <w:tcBorders>
              <w:bottom w:val="single" w:sz="4" w:space="0" w:color="auto"/>
            </w:tcBorders>
            <w:vAlign w:val="bottom"/>
          </w:tcPr>
          <w:p w14:paraId="17C9C1FD" w14:textId="77777777" w:rsidR="005A4167" w:rsidRPr="009C220D" w:rsidRDefault="005A4167" w:rsidP="008418FC">
            <w:pPr>
              <w:pStyle w:val="FieldText"/>
            </w:pPr>
          </w:p>
        </w:tc>
      </w:tr>
      <w:tr w:rsidR="005A4167" w:rsidRPr="009C220D" w14:paraId="1AFDE625" w14:textId="77777777" w:rsidTr="008418FC">
        <w:trPr>
          <w:trHeight w:val="481"/>
        </w:trPr>
        <w:tc>
          <w:tcPr>
            <w:tcW w:w="1600" w:type="dxa"/>
            <w:vAlign w:val="bottom"/>
          </w:tcPr>
          <w:p w14:paraId="231EF232" w14:textId="77777777" w:rsidR="005A4167" w:rsidRPr="00BB0121" w:rsidRDefault="005A4167" w:rsidP="008418FC">
            <w:pPr>
              <w:rPr>
                <w:b/>
                <w:bCs/>
              </w:rPr>
            </w:pPr>
            <w:r w:rsidRPr="00BB0121">
              <w:rPr>
                <w:b/>
                <w:bCs/>
              </w:rPr>
              <w:t xml:space="preserve">ZIP/Postal Code: </w:t>
            </w:r>
          </w:p>
          <w:p w14:paraId="753E2441" w14:textId="77777777" w:rsidR="005A4167" w:rsidRDefault="005A4167" w:rsidP="008418FC">
            <w:r>
              <w:t>(Nominator)</w:t>
            </w:r>
          </w:p>
        </w:tc>
        <w:tc>
          <w:tcPr>
            <w:tcW w:w="7756" w:type="dxa"/>
            <w:tcBorders>
              <w:bottom w:val="single" w:sz="4" w:space="0" w:color="auto"/>
            </w:tcBorders>
            <w:vAlign w:val="bottom"/>
          </w:tcPr>
          <w:p w14:paraId="6C01C560" w14:textId="77777777" w:rsidR="005A4167" w:rsidRPr="009C220D" w:rsidRDefault="005A4167" w:rsidP="008418FC">
            <w:pPr>
              <w:pStyle w:val="FieldText"/>
            </w:pPr>
          </w:p>
        </w:tc>
      </w:tr>
      <w:tr w:rsidR="005A4167" w:rsidRPr="009C220D" w14:paraId="75CC7498" w14:textId="77777777" w:rsidTr="008418FC">
        <w:trPr>
          <w:trHeight w:val="481"/>
        </w:trPr>
        <w:tc>
          <w:tcPr>
            <w:tcW w:w="1600" w:type="dxa"/>
            <w:vAlign w:val="bottom"/>
          </w:tcPr>
          <w:p w14:paraId="1972CD12" w14:textId="77777777" w:rsidR="005A4167" w:rsidRDefault="005A4167" w:rsidP="008418FC">
            <w:r w:rsidRPr="00BB0121">
              <w:rPr>
                <w:b/>
                <w:bCs/>
              </w:rPr>
              <w:t>Country:</w:t>
            </w:r>
            <w:r>
              <w:t xml:space="preserve"> </w:t>
            </w:r>
            <w:r w:rsidRPr="00323DB8">
              <w:rPr>
                <w:rFonts w:eastAsia="Calibri" w:cs="Arial"/>
                <w:color w:val="FF0000"/>
                <w:szCs w:val="18"/>
              </w:rPr>
              <w:t>*</w:t>
            </w:r>
          </w:p>
          <w:p w14:paraId="6431E4C8" w14:textId="77777777" w:rsidR="005A4167" w:rsidRPr="005114CE" w:rsidRDefault="005A4167"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6922C42A" w14:textId="77777777" w:rsidR="005A4167" w:rsidRPr="009C220D" w:rsidRDefault="005A4167" w:rsidP="008418FC">
            <w:pPr>
              <w:pStyle w:val="FieldText"/>
            </w:pPr>
          </w:p>
        </w:tc>
      </w:tr>
      <w:tr w:rsidR="005A4167" w:rsidRPr="005114CE" w14:paraId="7A7D456B" w14:textId="77777777" w:rsidTr="008418FC">
        <w:trPr>
          <w:trHeight w:val="593"/>
        </w:trPr>
        <w:tc>
          <w:tcPr>
            <w:tcW w:w="1600" w:type="dxa"/>
            <w:vAlign w:val="bottom"/>
          </w:tcPr>
          <w:p w14:paraId="3FA1D64B" w14:textId="77777777" w:rsidR="005A4167" w:rsidRDefault="005A4167" w:rsidP="008418FC">
            <w:r w:rsidRPr="00BB0121">
              <w:rPr>
                <w:b/>
                <w:bCs/>
              </w:rPr>
              <w:t>Email Address:</w:t>
            </w:r>
            <w:r>
              <w:t xml:space="preserve"> </w:t>
            </w:r>
            <w:r w:rsidRPr="00323DB8">
              <w:rPr>
                <w:rFonts w:eastAsia="Calibri" w:cs="Arial"/>
                <w:color w:val="FF0000"/>
                <w:szCs w:val="18"/>
              </w:rPr>
              <w:t>*</w:t>
            </w:r>
          </w:p>
          <w:p w14:paraId="3EA6C474" w14:textId="77777777" w:rsidR="005A4167" w:rsidRPr="005114CE" w:rsidRDefault="005A4167"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1ECB5B60" w14:textId="77777777" w:rsidR="005A4167" w:rsidRPr="008E72CF" w:rsidRDefault="005A4167" w:rsidP="008418FC">
            <w:pPr>
              <w:pStyle w:val="FieldText"/>
            </w:pPr>
          </w:p>
        </w:tc>
      </w:tr>
      <w:tr w:rsidR="005A4167" w:rsidRPr="005114CE" w14:paraId="343BE8E3" w14:textId="77777777" w:rsidTr="008418FC">
        <w:trPr>
          <w:trHeight w:val="692"/>
        </w:trPr>
        <w:tc>
          <w:tcPr>
            <w:tcW w:w="1600" w:type="dxa"/>
            <w:vAlign w:val="bottom"/>
          </w:tcPr>
          <w:p w14:paraId="32DD0804" w14:textId="77777777" w:rsidR="005A4167" w:rsidRPr="00BB0121" w:rsidRDefault="005A4167" w:rsidP="008418FC">
            <w:pPr>
              <w:rPr>
                <w:b/>
                <w:bCs/>
              </w:rPr>
            </w:pPr>
            <w:r w:rsidRPr="00BB0121">
              <w:rPr>
                <w:b/>
                <w:bCs/>
              </w:rPr>
              <w:t xml:space="preserve">Phone Number: </w:t>
            </w:r>
            <w:r w:rsidRPr="00BB0121">
              <w:rPr>
                <w:rFonts w:eastAsia="Calibri" w:cs="Arial"/>
                <w:b/>
                <w:bCs/>
                <w:color w:val="FF0000"/>
                <w:szCs w:val="18"/>
              </w:rPr>
              <w:t>*</w:t>
            </w:r>
          </w:p>
          <w:p w14:paraId="64895BE4" w14:textId="77777777" w:rsidR="005A4167" w:rsidRPr="005114CE" w:rsidRDefault="005A4167"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04971CE3" w14:textId="77777777" w:rsidR="005A4167" w:rsidRPr="009C220D" w:rsidRDefault="005A4167" w:rsidP="008418FC">
            <w:pPr>
              <w:pStyle w:val="FieldText"/>
            </w:pPr>
          </w:p>
        </w:tc>
      </w:tr>
    </w:tbl>
    <w:p w14:paraId="79621DAF" w14:textId="77777777" w:rsidR="005A4167" w:rsidRDefault="005A4167" w:rsidP="005A4167"/>
    <w:p w14:paraId="4419BEE1" w14:textId="77777777" w:rsidR="005A4167" w:rsidRDefault="005A4167" w:rsidP="005A4167"/>
    <w:p w14:paraId="2ABCA4C4" w14:textId="77777777" w:rsidR="005A4167" w:rsidRDefault="005A4167" w:rsidP="005A4167"/>
    <w:p w14:paraId="2209C3AE" w14:textId="77777777" w:rsidR="005A4167" w:rsidRDefault="005A4167" w:rsidP="005A4167">
      <w:pPr>
        <w:pStyle w:val="Heading2"/>
        <w:tabs>
          <w:tab w:val="center" w:pos="4680"/>
          <w:tab w:val="right" w:pos="9360"/>
        </w:tabs>
        <w:jc w:val="left"/>
      </w:pPr>
      <w:r>
        <w:tab/>
        <w:t>Main Point of Contact (If Different from Nominator listed above)</w:t>
      </w:r>
      <w:r>
        <w:tab/>
      </w:r>
    </w:p>
    <w:p w14:paraId="6BA4A0D5" w14:textId="77777777" w:rsidR="005A4167" w:rsidRDefault="005A4167" w:rsidP="005A4167">
      <w:pPr>
        <w:pStyle w:val="FieldText"/>
      </w:pPr>
    </w:p>
    <w:p w14:paraId="4A4AB3C0" w14:textId="77777777" w:rsidR="0067266E" w:rsidRDefault="0067266E" w:rsidP="0067266E">
      <w:pPr>
        <w:pStyle w:val="FieldText"/>
      </w:pPr>
      <w:r>
        <w:t>This person needs to be someone who can quickly answer questions and provide additional information relating to this nomination when requested by the Global Energy Awards team.</w:t>
      </w:r>
    </w:p>
    <w:p w14:paraId="105CAB79" w14:textId="77777777" w:rsidR="005A4167" w:rsidRDefault="005A4167" w:rsidP="005A4167">
      <w:pPr>
        <w:pStyle w:val="FieldText"/>
      </w:pPr>
    </w:p>
    <w:p w14:paraId="4E2AF88E" w14:textId="77777777" w:rsidR="005A4167" w:rsidRDefault="005A4167" w:rsidP="005A4167">
      <w:pPr>
        <w:pStyle w:val="FieldText"/>
      </w:pPr>
      <w:r>
        <w:t>Prompt replies are important especially during the finalist selection and final judging stages.</w:t>
      </w:r>
    </w:p>
    <w:tbl>
      <w:tblPr>
        <w:tblW w:w="4998" w:type="pct"/>
        <w:tblLayout w:type="fixed"/>
        <w:tblCellMar>
          <w:left w:w="0" w:type="dxa"/>
          <w:right w:w="0" w:type="dxa"/>
        </w:tblCellMar>
        <w:tblLook w:val="0000" w:firstRow="0" w:lastRow="0" w:firstColumn="0" w:lastColumn="0" w:noHBand="0" w:noVBand="0"/>
      </w:tblPr>
      <w:tblGrid>
        <w:gridCol w:w="2268"/>
        <w:gridCol w:w="7088"/>
      </w:tblGrid>
      <w:tr w:rsidR="005A4167" w:rsidRPr="009C220D" w14:paraId="270C239F" w14:textId="77777777" w:rsidTr="008418FC">
        <w:trPr>
          <w:trHeight w:val="634"/>
        </w:trPr>
        <w:tc>
          <w:tcPr>
            <w:tcW w:w="2268" w:type="dxa"/>
            <w:vAlign w:val="bottom"/>
          </w:tcPr>
          <w:p w14:paraId="618E30E2" w14:textId="77777777" w:rsidR="005A4167" w:rsidRDefault="005A4167" w:rsidP="008418FC">
            <w:r w:rsidRPr="00BB0121">
              <w:rPr>
                <w:b/>
                <w:bCs/>
              </w:rPr>
              <w:t>First Name</w:t>
            </w:r>
            <w:r>
              <w:t xml:space="preserve">: </w:t>
            </w:r>
            <w:r w:rsidRPr="00323DB8">
              <w:rPr>
                <w:rFonts w:eastAsia="Calibri" w:cs="Arial"/>
                <w:color w:val="FF0000"/>
                <w:szCs w:val="18"/>
              </w:rPr>
              <w:t>*</w:t>
            </w:r>
          </w:p>
          <w:p w14:paraId="26F62B04" w14:textId="77777777" w:rsidR="005A4167" w:rsidRDefault="005A4167" w:rsidP="008418FC">
            <w:r>
              <w:t>(Main Contact)</w:t>
            </w:r>
          </w:p>
        </w:tc>
        <w:tc>
          <w:tcPr>
            <w:tcW w:w="7088" w:type="dxa"/>
            <w:tcBorders>
              <w:bottom w:val="single" w:sz="4" w:space="0" w:color="auto"/>
            </w:tcBorders>
            <w:vAlign w:val="bottom"/>
          </w:tcPr>
          <w:p w14:paraId="4CDCF4EB" w14:textId="77777777" w:rsidR="005A4167" w:rsidRDefault="005A4167" w:rsidP="008418FC"/>
          <w:p w14:paraId="53ACCB9D" w14:textId="77777777" w:rsidR="005A4167" w:rsidRPr="00AC449C" w:rsidRDefault="005A4167" w:rsidP="008418FC"/>
        </w:tc>
      </w:tr>
      <w:tr w:rsidR="005A4167" w:rsidRPr="009C220D" w14:paraId="19778506" w14:textId="77777777" w:rsidTr="008418FC">
        <w:trPr>
          <w:trHeight w:val="629"/>
        </w:trPr>
        <w:tc>
          <w:tcPr>
            <w:tcW w:w="2268" w:type="dxa"/>
            <w:vAlign w:val="bottom"/>
          </w:tcPr>
          <w:p w14:paraId="17BF5F95" w14:textId="77777777" w:rsidR="005A4167" w:rsidRDefault="005A4167" w:rsidP="008418FC">
            <w:pPr>
              <w:rPr>
                <w:rFonts w:eastAsia="Calibri" w:cs="Arial"/>
                <w:color w:val="FF0000"/>
                <w:szCs w:val="18"/>
              </w:rPr>
            </w:pPr>
            <w:r w:rsidRPr="00BB0121">
              <w:rPr>
                <w:b/>
                <w:bCs/>
              </w:rPr>
              <w:t>Last Name</w:t>
            </w:r>
            <w:r>
              <w:t>:</w:t>
            </w:r>
            <w:r w:rsidRPr="00323DB8">
              <w:rPr>
                <w:rFonts w:eastAsia="Calibri" w:cs="Arial"/>
                <w:color w:val="FF0000"/>
                <w:szCs w:val="18"/>
              </w:rPr>
              <w:t xml:space="preserve"> *</w:t>
            </w:r>
          </w:p>
          <w:p w14:paraId="23C2A249" w14:textId="77777777" w:rsidR="005A4167" w:rsidRDefault="005A4167" w:rsidP="008418FC">
            <w:r>
              <w:t>(Main Contact)</w:t>
            </w:r>
          </w:p>
        </w:tc>
        <w:tc>
          <w:tcPr>
            <w:tcW w:w="7088" w:type="dxa"/>
            <w:tcBorders>
              <w:bottom w:val="single" w:sz="4" w:space="0" w:color="auto"/>
            </w:tcBorders>
            <w:vAlign w:val="bottom"/>
          </w:tcPr>
          <w:p w14:paraId="7CD8851C" w14:textId="77777777" w:rsidR="005A4167" w:rsidRPr="009C220D" w:rsidRDefault="005A4167" w:rsidP="008418FC">
            <w:pPr>
              <w:pStyle w:val="FieldText"/>
            </w:pPr>
          </w:p>
        </w:tc>
      </w:tr>
      <w:tr w:rsidR="005A4167" w:rsidRPr="009C220D" w14:paraId="31E10278" w14:textId="77777777" w:rsidTr="008418FC">
        <w:trPr>
          <w:trHeight w:val="629"/>
        </w:trPr>
        <w:tc>
          <w:tcPr>
            <w:tcW w:w="2268" w:type="dxa"/>
            <w:vAlign w:val="bottom"/>
          </w:tcPr>
          <w:p w14:paraId="193708C7" w14:textId="77777777" w:rsidR="005A4167" w:rsidRDefault="005A4167" w:rsidP="008418FC">
            <w:pPr>
              <w:rPr>
                <w:rFonts w:eastAsia="Calibri" w:cs="Arial"/>
                <w:color w:val="FF0000"/>
                <w:szCs w:val="18"/>
              </w:rPr>
            </w:pPr>
            <w:r w:rsidRPr="00BB0121">
              <w:rPr>
                <w:b/>
                <w:bCs/>
              </w:rPr>
              <w:t>Official Title</w:t>
            </w:r>
            <w:r>
              <w:t>:</w:t>
            </w:r>
            <w:r w:rsidRPr="00323DB8">
              <w:rPr>
                <w:rFonts w:eastAsia="Calibri" w:cs="Arial"/>
                <w:color w:val="FF0000"/>
                <w:szCs w:val="18"/>
              </w:rPr>
              <w:t xml:space="preserve"> *</w:t>
            </w:r>
          </w:p>
          <w:p w14:paraId="6F588CB6" w14:textId="77777777" w:rsidR="005A4167" w:rsidRDefault="005A4167" w:rsidP="008418FC">
            <w:r>
              <w:t>(Main Contact)</w:t>
            </w:r>
            <w:r w:rsidRPr="00323DB8">
              <w:rPr>
                <w:rFonts w:eastAsia="Calibri" w:cs="Arial"/>
                <w:color w:val="FF0000"/>
                <w:szCs w:val="18"/>
              </w:rPr>
              <w:t xml:space="preserve"> </w:t>
            </w:r>
          </w:p>
        </w:tc>
        <w:tc>
          <w:tcPr>
            <w:tcW w:w="7088" w:type="dxa"/>
            <w:tcBorders>
              <w:bottom w:val="single" w:sz="4" w:space="0" w:color="auto"/>
            </w:tcBorders>
            <w:vAlign w:val="bottom"/>
          </w:tcPr>
          <w:p w14:paraId="331B1AD4" w14:textId="77777777" w:rsidR="005A4167" w:rsidRPr="009C220D" w:rsidRDefault="005A4167" w:rsidP="008418FC">
            <w:pPr>
              <w:pStyle w:val="FieldText"/>
            </w:pPr>
          </w:p>
        </w:tc>
      </w:tr>
      <w:tr w:rsidR="005A4167" w:rsidRPr="009C220D" w14:paraId="7F19A7A4" w14:textId="77777777" w:rsidTr="008418FC">
        <w:trPr>
          <w:trHeight w:val="629"/>
        </w:trPr>
        <w:tc>
          <w:tcPr>
            <w:tcW w:w="2268" w:type="dxa"/>
            <w:vAlign w:val="bottom"/>
          </w:tcPr>
          <w:p w14:paraId="20288C10" w14:textId="77777777" w:rsidR="005A4167" w:rsidRDefault="005A4167" w:rsidP="008418FC">
            <w:r w:rsidRPr="00BB0121">
              <w:rPr>
                <w:b/>
                <w:bCs/>
              </w:rPr>
              <w:t>Company Name:</w:t>
            </w:r>
            <w:r>
              <w:t xml:space="preserve"> </w:t>
            </w:r>
            <w:r w:rsidRPr="00323DB8">
              <w:rPr>
                <w:rFonts w:eastAsia="Calibri" w:cs="Arial"/>
                <w:color w:val="FF0000"/>
                <w:szCs w:val="18"/>
              </w:rPr>
              <w:t>*</w:t>
            </w:r>
          </w:p>
          <w:p w14:paraId="4E920CD1" w14:textId="77777777" w:rsidR="005A4167" w:rsidRDefault="005A4167" w:rsidP="008418FC">
            <w:r>
              <w:t>(Main Contact)</w:t>
            </w:r>
          </w:p>
        </w:tc>
        <w:tc>
          <w:tcPr>
            <w:tcW w:w="7088" w:type="dxa"/>
            <w:tcBorders>
              <w:bottom w:val="single" w:sz="4" w:space="0" w:color="auto"/>
            </w:tcBorders>
            <w:vAlign w:val="bottom"/>
          </w:tcPr>
          <w:p w14:paraId="540280F2" w14:textId="77777777" w:rsidR="005A4167" w:rsidRPr="009C220D" w:rsidRDefault="005A4167" w:rsidP="008418FC">
            <w:pPr>
              <w:pStyle w:val="FieldText"/>
            </w:pPr>
          </w:p>
        </w:tc>
      </w:tr>
      <w:tr w:rsidR="005A4167" w:rsidRPr="009C220D" w14:paraId="2AD2A0C1" w14:textId="77777777" w:rsidTr="008418FC">
        <w:trPr>
          <w:trHeight w:val="493"/>
        </w:trPr>
        <w:tc>
          <w:tcPr>
            <w:tcW w:w="2268" w:type="dxa"/>
            <w:vAlign w:val="bottom"/>
          </w:tcPr>
          <w:p w14:paraId="164135B8" w14:textId="77777777" w:rsidR="005A4167" w:rsidRDefault="005A4167" w:rsidP="008418FC">
            <w:r w:rsidRPr="00BB0121">
              <w:rPr>
                <w:b/>
                <w:bCs/>
              </w:rPr>
              <w:t>Address:</w:t>
            </w:r>
            <w:r>
              <w:t xml:space="preserve"> </w:t>
            </w:r>
            <w:r w:rsidRPr="00323DB8">
              <w:rPr>
                <w:rFonts w:eastAsia="Calibri" w:cs="Arial"/>
                <w:color w:val="FF0000"/>
                <w:szCs w:val="18"/>
              </w:rPr>
              <w:t>*</w:t>
            </w:r>
          </w:p>
          <w:p w14:paraId="5EB68020" w14:textId="77777777" w:rsidR="005A4167" w:rsidRDefault="005A4167" w:rsidP="008418FC">
            <w:r>
              <w:t>(Main Contact)</w:t>
            </w:r>
          </w:p>
        </w:tc>
        <w:tc>
          <w:tcPr>
            <w:tcW w:w="7088" w:type="dxa"/>
            <w:tcBorders>
              <w:bottom w:val="single" w:sz="4" w:space="0" w:color="auto"/>
            </w:tcBorders>
            <w:vAlign w:val="bottom"/>
          </w:tcPr>
          <w:p w14:paraId="1A5E32E1" w14:textId="77777777" w:rsidR="005A4167" w:rsidRPr="009C220D" w:rsidRDefault="005A4167" w:rsidP="008418FC">
            <w:pPr>
              <w:pStyle w:val="FieldText"/>
            </w:pPr>
          </w:p>
        </w:tc>
      </w:tr>
      <w:tr w:rsidR="005A4167" w:rsidRPr="009C220D" w14:paraId="376DB04C" w14:textId="77777777" w:rsidTr="008418FC">
        <w:trPr>
          <w:trHeight w:val="493"/>
        </w:trPr>
        <w:tc>
          <w:tcPr>
            <w:tcW w:w="2268" w:type="dxa"/>
            <w:vAlign w:val="bottom"/>
          </w:tcPr>
          <w:p w14:paraId="6D6DDCBC" w14:textId="77777777" w:rsidR="005A4167" w:rsidRDefault="005A4167" w:rsidP="008418FC">
            <w:r w:rsidRPr="00BB0121">
              <w:rPr>
                <w:b/>
                <w:bCs/>
              </w:rPr>
              <w:t>City/Town:</w:t>
            </w:r>
            <w:r>
              <w:t xml:space="preserve"> </w:t>
            </w:r>
            <w:r w:rsidRPr="00323DB8">
              <w:rPr>
                <w:rFonts w:eastAsia="Calibri" w:cs="Arial"/>
                <w:color w:val="FF0000"/>
                <w:szCs w:val="18"/>
              </w:rPr>
              <w:t>*</w:t>
            </w:r>
          </w:p>
          <w:p w14:paraId="2ABA0339" w14:textId="77777777" w:rsidR="005A4167" w:rsidRDefault="005A4167" w:rsidP="008418FC">
            <w:r>
              <w:t>(Main Contact)</w:t>
            </w:r>
          </w:p>
        </w:tc>
        <w:tc>
          <w:tcPr>
            <w:tcW w:w="7088" w:type="dxa"/>
            <w:tcBorders>
              <w:bottom w:val="single" w:sz="4" w:space="0" w:color="auto"/>
            </w:tcBorders>
            <w:vAlign w:val="bottom"/>
          </w:tcPr>
          <w:p w14:paraId="3D1A5CFA" w14:textId="77777777" w:rsidR="005A4167" w:rsidRPr="009C220D" w:rsidRDefault="005A4167" w:rsidP="008418FC">
            <w:pPr>
              <w:pStyle w:val="FieldText"/>
            </w:pPr>
          </w:p>
        </w:tc>
      </w:tr>
      <w:tr w:rsidR="005A4167" w:rsidRPr="009C220D" w14:paraId="03C883CA" w14:textId="77777777" w:rsidTr="008418FC">
        <w:trPr>
          <w:trHeight w:val="493"/>
        </w:trPr>
        <w:tc>
          <w:tcPr>
            <w:tcW w:w="2268" w:type="dxa"/>
            <w:vAlign w:val="bottom"/>
          </w:tcPr>
          <w:p w14:paraId="06112669" w14:textId="77777777" w:rsidR="005A4167" w:rsidRPr="00BB0121" w:rsidRDefault="005A4167" w:rsidP="008418FC">
            <w:pPr>
              <w:rPr>
                <w:b/>
                <w:bCs/>
              </w:rPr>
            </w:pPr>
            <w:r w:rsidRPr="00BB0121">
              <w:rPr>
                <w:b/>
                <w:bCs/>
              </w:rPr>
              <w:lastRenderedPageBreak/>
              <w:t>State:</w:t>
            </w:r>
          </w:p>
          <w:p w14:paraId="5AFB329B" w14:textId="77777777" w:rsidR="005A4167" w:rsidRDefault="005A4167" w:rsidP="008418FC">
            <w:r>
              <w:t>(Main Contact)</w:t>
            </w:r>
          </w:p>
        </w:tc>
        <w:tc>
          <w:tcPr>
            <w:tcW w:w="7088" w:type="dxa"/>
            <w:tcBorders>
              <w:bottom w:val="single" w:sz="4" w:space="0" w:color="auto"/>
            </w:tcBorders>
            <w:vAlign w:val="bottom"/>
          </w:tcPr>
          <w:p w14:paraId="71D14171" w14:textId="77777777" w:rsidR="005A4167" w:rsidRPr="009C220D" w:rsidRDefault="005A4167" w:rsidP="008418FC">
            <w:pPr>
              <w:pStyle w:val="FieldText"/>
            </w:pPr>
          </w:p>
        </w:tc>
      </w:tr>
      <w:tr w:rsidR="005A4167" w:rsidRPr="009C220D" w14:paraId="41B68679" w14:textId="77777777" w:rsidTr="008418FC">
        <w:trPr>
          <w:trHeight w:val="493"/>
        </w:trPr>
        <w:tc>
          <w:tcPr>
            <w:tcW w:w="2268" w:type="dxa"/>
            <w:vAlign w:val="bottom"/>
          </w:tcPr>
          <w:p w14:paraId="3E749A0D" w14:textId="77777777" w:rsidR="005A4167" w:rsidRPr="00BB0121" w:rsidRDefault="005A4167" w:rsidP="008418FC">
            <w:pPr>
              <w:rPr>
                <w:b/>
                <w:bCs/>
              </w:rPr>
            </w:pPr>
            <w:r w:rsidRPr="00BB0121">
              <w:rPr>
                <w:b/>
                <w:bCs/>
              </w:rPr>
              <w:t>ZIP/Postal Code</w:t>
            </w:r>
          </w:p>
          <w:p w14:paraId="1A46AB02" w14:textId="77777777" w:rsidR="005A4167" w:rsidRDefault="005A4167" w:rsidP="008418FC">
            <w:r>
              <w:t>(Main Contact):</w:t>
            </w:r>
          </w:p>
        </w:tc>
        <w:tc>
          <w:tcPr>
            <w:tcW w:w="7088" w:type="dxa"/>
            <w:tcBorders>
              <w:bottom w:val="single" w:sz="4" w:space="0" w:color="auto"/>
            </w:tcBorders>
            <w:vAlign w:val="bottom"/>
          </w:tcPr>
          <w:p w14:paraId="241B2DBE" w14:textId="77777777" w:rsidR="005A4167" w:rsidRPr="009C220D" w:rsidRDefault="005A4167" w:rsidP="008418FC">
            <w:pPr>
              <w:pStyle w:val="FieldText"/>
            </w:pPr>
          </w:p>
        </w:tc>
      </w:tr>
      <w:tr w:rsidR="005A4167" w:rsidRPr="009C220D" w14:paraId="7C38BBFE" w14:textId="77777777" w:rsidTr="008418FC">
        <w:trPr>
          <w:trHeight w:val="493"/>
        </w:trPr>
        <w:tc>
          <w:tcPr>
            <w:tcW w:w="2268" w:type="dxa"/>
            <w:vAlign w:val="bottom"/>
          </w:tcPr>
          <w:p w14:paraId="1251AF7E" w14:textId="77777777" w:rsidR="005A4167" w:rsidRPr="00BB0121" w:rsidRDefault="005A4167" w:rsidP="008418FC">
            <w:pPr>
              <w:rPr>
                <w:b/>
                <w:bCs/>
              </w:rPr>
            </w:pPr>
            <w:r w:rsidRPr="00BB0121">
              <w:rPr>
                <w:b/>
                <w:bCs/>
              </w:rPr>
              <w:t xml:space="preserve">Country: </w:t>
            </w:r>
            <w:r w:rsidRPr="00BB0121">
              <w:rPr>
                <w:rFonts w:eastAsia="Calibri" w:cs="Arial"/>
                <w:b/>
                <w:bCs/>
                <w:color w:val="FF0000"/>
                <w:szCs w:val="18"/>
              </w:rPr>
              <w:t>*</w:t>
            </w:r>
          </w:p>
          <w:p w14:paraId="62C63EF3" w14:textId="77777777" w:rsidR="005A4167" w:rsidRPr="005114CE" w:rsidRDefault="005A4167" w:rsidP="008418FC">
            <w:r>
              <w:t>(Main Contact)</w:t>
            </w:r>
            <w:r w:rsidRPr="00323DB8">
              <w:rPr>
                <w:rFonts w:eastAsia="Calibri" w:cs="Arial"/>
                <w:color w:val="FF0000"/>
                <w:szCs w:val="18"/>
              </w:rPr>
              <w:t xml:space="preserve"> </w:t>
            </w:r>
          </w:p>
        </w:tc>
        <w:tc>
          <w:tcPr>
            <w:tcW w:w="7088" w:type="dxa"/>
            <w:tcBorders>
              <w:bottom w:val="single" w:sz="4" w:space="0" w:color="auto"/>
            </w:tcBorders>
            <w:vAlign w:val="bottom"/>
          </w:tcPr>
          <w:p w14:paraId="6A69E9BC" w14:textId="77777777" w:rsidR="005A4167" w:rsidRPr="009C220D" w:rsidRDefault="005A4167" w:rsidP="008418FC">
            <w:pPr>
              <w:pStyle w:val="FieldText"/>
            </w:pPr>
          </w:p>
        </w:tc>
      </w:tr>
      <w:tr w:rsidR="005A4167" w:rsidRPr="005114CE" w14:paraId="56F6CF56" w14:textId="77777777" w:rsidTr="008418FC">
        <w:trPr>
          <w:trHeight w:val="609"/>
        </w:trPr>
        <w:tc>
          <w:tcPr>
            <w:tcW w:w="2268" w:type="dxa"/>
            <w:vAlign w:val="bottom"/>
          </w:tcPr>
          <w:p w14:paraId="2790F24A" w14:textId="77777777" w:rsidR="005A4167" w:rsidRDefault="005A4167" w:rsidP="008418FC">
            <w:r w:rsidRPr="00BB0121">
              <w:rPr>
                <w:b/>
                <w:bCs/>
              </w:rPr>
              <w:t>Email Address</w:t>
            </w:r>
            <w:r>
              <w:t xml:space="preserve">: </w:t>
            </w:r>
            <w:r w:rsidRPr="00323DB8">
              <w:rPr>
                <w:rFonts w:eastAsia="Calibri" w:cs="Arial"/>
                <w:color w:val="FF0000"/>
                <w:szCs w:val="18"/>
              </w:rPr>
              <w:t>*</w:t>
            </w:r>
          </w:p>
          <w:p w14:paraId="7EABD3D3" w14:textId="77777777" w:rsidR="005A4167" w:rsidRPr="005114CE" w:rsidRDefault="005A4167" w:rsidP="008418FC">
            <w:r>
              <w:t>(Main Contact)</w:t>
            </w:r>
            <w:r w:rsidRPr="00323DB8">
              <w:rPr>
                <w:rFonts w:eastAsia="Calibri" w:cs="Arial"/>
                <w:color w:val="FF0000"/>
                <w:szCs w:val="18"/>
              </w:rPr>
              <w:t xml:space="preserve"> </w:t>
            </w:r>
          </w:p>
        </w:tc>
        <w:tc>
          <w:tcPr>
            <w:tcW w:w="7088" w:type="dxa"/>
            <w:tcBorders>
              <w:bottom w:val="single" w:sz="4" w:space="0" w:color="auto"/>
            </w:tcBorders>
            <w:vAlign w:val="bottom"/>
          </w:tcPr>
          <w:p w14:paraId="20EA48C7" w14:textId="77777777" w:rsidR="005A4167" w:rsidRPr="008E72CF" w:rsidRDefault="005A4167" w:rsidP="008418FC">
            <w:pPr>
              <w:pStyle w:val="FieldText"/>
            </w:pPr>
          </w:p>
        </w:tc>
      </w:tr>
      <w:tr w:rsidR="005A4167" w:rsidRPr="005114CE" w14:paraId="5B32968B" w14:textId="77777777" w:rsidTr="008418FC">
        <w:trPr>
          <w:trHeight w:val="711"/>
        </w:trPr>
        <w:tc>
          <w:tcPr>
            <w:tcW w:w="2268" w:type="dxa"/>
            <w:vAlign w:val="bottom"/>
          </w:tcPr>
          <w:p w14:paraId="557CF64D" w14:textId="77777777" w:rsidR="005A4167" w:rsidRDefault="005A4167" w:rsidP="008418FC">
            <w:r w:rsidRPr="00BB0121">
              <w:rPr>
                <w:b/>
                <w:bCs/>
              </w:rPr>
              <w:t>Primary Phone Number</w:t>
            </w:r>
            <w:r>
              <w:t xml:space="preserve">: </w:t>
            </w:r>
            <w:r w:rsidRPr="00323DB8">
              <w:rPr>
                <w:rFonts w:eastAsia="Calibri" w:cs="Arial"/>
                <w:color w:val="FF0000"/>
                <w:szCs w:val="18"/>
              </w:rPr>
              <w:t>*</w:t>
            </w:r>
          </w:p>
          <w:p w14:paraId="3601BC91" w14:textId="77777777" w:rsidR="005A4167" w:rsidRDefault="005A4167" w:rsidP="008418FC">
            <w:pPr>
              <w:rPr>
                <w:rFonts w:eastAsia="Calibri" w:cs="Arial"/>
                <w:color w:val="FF0000"/>
                <w:szCs w:val="18"/>
              </w:rPr>
            </w:pPr>
            <w:r>
              <w:t>(Main Contact)</w:t>
            </w:r>
            <w:r w:rsidRPr="00323DB8">
              <w:rPr>
                <w:rFonts w:eastAsia="Calibri" w:cs="Arial"/>
                <w:color w:val="FF0000"/>
                <w:szCs w:val="18"/>
              </w:rPr>
              <w:t xml:space="preserve"> </w:t>
            </w:r>
          </w:p>
          <w:p w14:paraId="7BABE349" w14:textId="77777777" w:rsidR="005A4167" w:rsidRPr="005114CE" w:rsidRDefault="005A4167" w:rsidP="008418FC"/>
        </w:tc>
        <w:tc>
          <w:tcPr>
            <w:tcW w:w="7088" w:type="dxa"/>
            <w:tcBorders>
              <w:bottom w:val="single" w:sz="4" w:space="0" w:color="auto"/>
            </w:tcBorders>
            <w:vAlign w:val="bottom"/>
          </w:tcPr>
          <w:p w14:paraId="0C3B54D8" w14:textId="77777777" w:rsidR="005A4167" w:rsidRPr="009C220D" w:rsidRDefault="005A4167" w:rsidP="008418FC">
            <w:pPr>
              <w:pStyle w:val="FieldText"/>
            </w:pPr>
          </w:p>
        </w:tc>
      </w:tr>
      <w:tr w:rsidR="005A4167" w:rsidRPr="005114CE" w14:paraId="0B3BD239" w14:textId="77777777" w:rsidTr="008418FC">
        <w:trPr>
          <w:trHeight w:val="711"/>
        </w:trPr>
        <w:tc>
          <w:tcPr>
            <w:tcW w:w="2268" w:type="dxa"/>
            <w:vAlign w:val="bottom"/>
          </w:tcPr>
          <w:p w14:paraId="3EC6358D" w14:textId="77777777" w:rsidR="005A4167" w:rsidRDefault="005A4167" w:rsidP="008418FC">
            <w:proofErr w:type="spellStart"/>
            <w:r w:rsidRPr="00BB0121">
              <w:rPr>
                <w:b/>
                <w:bCs/>
              </w:rPr>
              <w:t>Secondaryt</w:t>
            </w:r>
            <w:proofErr w:type="spellEnd"/>
            <w:r w:rsidRPr="00BB0121">
              <w:rPr>
                <w:b/>
                <w:bCs/>
              </w:rPr>
              <w:t xml:space="preserve"> Phone Number:</w:t>
            </w:r>
            <w:r>
              <w:t xml:space="preserve"> </w:t>
            </w:r>
            <w:r w:rsidRPr="00323DB8">
              <w:rPr>
                <w:rFonts w:eastAsia="Calibri" w:cs="Arial"/>
                <w:color w:val="FF0000"/>
                <w:szCs w:val="18"/>
              </w:rPr>
              <w:t>*</w:t>
            </w:r>
          </w:p>
          <w:p w14:paraId="55014102" w14:textId="77777777" w:rsidR="005A4167" w:rsidRPr="005114CE" w:rsidRDefault="005A4167" w:rsidP="008418FC">
            <w:r>
              <w:t>(Main Contact)</w:t>
            </w:r>
          </w:p>
        </w:tc>
        <w:tc>
          <w:tcPr>
            <w:tcW w:w="7088" w:type="dxa"/>
            <w:tcBorders>
              <w:bottom w:val="single" w:sz="4" w:space="0" w:color="auto"/>
            </w:tcBorders>
            <w:vAlign w:val="bottom"/>
          </w:tcPr>
          <w:p w14:paraId="2C27BAF3" w14:textId="77777777" w:rsidR="005A4167" w:rsidRPr="009C220D" w:rsidRDefault="005A4167" w:rsidP="008418FC">
            <w:pPr>
              <w:pStyle w:val="FieldText"/>
            </w:pPr>
          </w:p>
        </w:tc>
      </w:tr>
    </w:tbl>
    <w:p w14:paraId="10FC954C" w14:textId="77777777" w:rsidR="005A4167" w:rsidRDefault="005A4167" w:rsidP="005A4167"/>
    <w:p w14:paraId="44F84E1D" w14:textId="77777777" w:rsidR="005A4167" w:rsidRPr="00442448" w:rsidRDefault="005A4167" w:rsidP="005A4167">
      <w:pPr>
        <w:rPr>
          <w:b/>
          <w:bCs/>
        </w:rPr>
      </w:pPr>
      <w:r>
        <w:rPr>
          <w:b/>
          <w:bCs/>
        </w:rPr>
        <w:t xml:space="preserve">Note: </w:t>
      </w:r>
      <w:r w:rsidRPr="00442448">
        <w:rPr>
          <w:b/>
          <w:bCs/>
        </w:rPr>
        <w:t xml:space="preserve">If </w:t>
      </w:r>
      <w:r>
        <w:rPr>
          <w:b/>
          <w:bCs/>
        </w:rPr>
        <w:t xml:space="preserve">the </w:t>
      </w:r>
      <w:r w:rsidRPr="00442448">
        <w:rPr>
          <w:b/>
          <w:bCs/>
        </w:rPr>
        <w:t xml:space="preserve">Main contact </w:t>
      </w:r>
      <w:r>
        <w:rPr>
          <w:b/>
          <w:bCs/>
        </w:rPr>
        <w:t xml:space="preserve">listed </w:t>
      </w:r>
      <w:r w:rsidRPr="00442448">
        <w:rPr>
          <w:b/>
          <w:bCs/>
        </w:rPr>
        <w:t>above is</w:t>
      </w:r>
      <w:r>
        <w:rPr>
          <w:b/>
          <w:bCs/>
        </w:rPr>
        <w:t xml:space="preserve"> not</w:t>
      </w:r>
      <w:r w:rsidRPr="00442448">
        <w:rPr>
          <w:b/>
          <w:bCs/>
        </w:rPr>
        <w:t xml:space="preserve"> </w:t>
      </w:r>
      <w:r>
        <w:rPr>
          <w:b/>
          <w:bCs/>
        </w:rPr>
        <w:t>an employee at the</w:t>
      </w:r>
      <w:r w:rsidRPr="00442448">
        <w:rPr>
          <w:b/>
          <w:bCs/>
        </w:rPr>
        <w:t xml:space="preserve"> nominated company</w:t>
      </w:r>
      <w:r>
        <w:rPr>
          <w:b/>
          <w:bCs/>
        </w:rPr>
        <w:t>,</w:t>
      </w:r>
      <w:r w:rsidRPr="00442448">
        <w:rPr>
          <w:b/>
          <w:bCs/>
        </w:rPr>
        <w:t xml:space="preserve"> please prov</w:t>
      </w:r>
      <w:r>
        <w:rPr>
          <w:b/>
          <w:bCs/>
        </w:rPr>
        <w:t>ide</w:t>
      </w:r>
      <w:r w:rsidRPr="00442448">
        <w:rPr>
          <w:b/>
          <w:bCs/>
        </w:rPr>
        <w:t xml:space="preserve"> </w:t>
      </w:r>
      <w:r>
        <w:rPr>
          <w:b/>
          <w:bCs/>
        </w:rPr>
        <w:t xml:space="preserve">an </w:t>
      </w:r>
      <w:r w:rsidRPr="00442448">
        <w:rPr>
          <w:b/>
          <w:bCs/>
        </w:rPr>
        <w:t xml:space="preserve">additional point of contact </w:t>
      </w:r>
      <w:r>
        <w:rPr>
          <w:b/>
          <w:bCs/>
        </w:rPr>
        <w:t>employed at the</w:t>
      </w:r>
      <w:r w:rsidRPr="00442448">
        <w:rPr>
          <w:b/>
          <w:bCs/>
        </w:rPr>
        <w:t xml:space="preserve"> nominated company</w:t>
      </w:r>
      <w:r>
        <w:rPr>
          <w:b/>
          <w:bCs/>
        </w:rPr>
        <w:t xml:space="preserve"> below:</w:t>
      </w:r>
    </w:p>
    <w:p w14:paraId="04D98FA5" w14:textId="77777777" w:rsidR="005A4167" w:rsidRDefault="005A4167" w:rsidP="005A4167">
      <w:pPr>
        <w:pStyle w:val="Heading2"/>
        <w:tabs>
          <w:tab w:val="center" w:pos="4680"/>
          <w:tab w:val="right" w:pos="9360"/>
        </w:tabs>
        <w:jc w:val="left"/>
      </w:pPr>
      <w:r>
        <w:tab/>
        <w:t>Contact at Nominated Company (If not already provided above)</w:t>
      </w:r>
      <w:r>
        <w:tab/>
      </w:r>
    </w:p>
    <w:p w14:paraId="29687001" w14:textId="77777777" w:rsidR="005A4167" w:rsidRPr="00D1450D" w:rsidRDefault="005A4167" w:rsidP="005A4167"/>
    <w:tbl>
      <w:tblPr>
        <w:tblW w:w="5000" w:type="pct"/>
        <w:tblLayout w:type="fixed"/>
        <w:tblCellMar>
          <w:left w:w="0" w:type="dxa"/>
          <w:right w:w="0" w:type="dxa"/>
        </w:tblCellMar>
        <w:tblLook w:val="0000" w:firstRow="0" w:lastRow="0" w:firstColumn="0" w:lastColumn="0" w:noHBand="0" w:noVBand="0"/>
      </w:tblPr>
      <w:tblGrid>
        <w:gridCol w:w="2230"/>
        <w:gridCol w:w="7130"/>
      </w:tblGrid>
      <w:tr w:rsidR="005A4167" w:rsidRPr="009C220D" w14:paraId="1AE50FCF" w14:textId="77777777" w:rsidTr="00C71593">
        <w:trPr>
          <w:trHeight w:val="678"/>
        </w:trPr>
        <w:tc>
          <w:tcPr>
            <w:tcW w:w="2245" w:type="dxa"/>
            <w:vAlign w:val="bottom"/>
          </w:tcPr>
          <w:p w14:paraId="269D9FA5" w14:textId="77777777" w:rsidR="005A4167" w:rsidRPr="00BA1673" w:rsidRDefault="005A4167" w:rsidP="008418FC">
            <w:pPr>
              <w:rPr>
                <w:b/>
                <w:bCs/>
              </w:rPr>
            </w:pPr>
            <w:r w:rsidRPr="00BA1673">
              <w:rPr>
                <w:b/>
                <w:bCs/>
              </w:rPr>
              <w:t>Company Name:</w:t>
            </w:r>
            <w:r>
              <w:t xml:space="preserve"> </w:t>
            </w:r>
            <w:r w:rsidRPr="00323DB8">
              <w:rPr>
                <w:rFonts w:eastAsia="Calibri" w:cs="Arial"/>
                <w:color w:val="FF0000"/>
                <w:szCs w:val="18"/>
              </w:rPr>
              <w:t>*</w:t>
            </w:r>
          </w:p>
          <w:p w14:paraId="08024926" w14:textId="77777777" w:rsidR="005A4167" w:rsidRDefault="005A4167" w:rsidP="008418FC">
            <w:r w:rsidRPr="00BA1673">
              <w:rPr>
                <w:rFonts w:eastAsia="Calibri" w:cs="Arial"/>
                <w:szCs w:val="18"/>
              </w:rPr>
              <w:t xml:space="preserve">(Employee at Nominated Company) </w:t>
            </w:r>
          </w:p>
        </w:tc>
        <w:tc>
          <w:tcPr>
            <w:tcW w:w="7180" w:type="dxa"/>
            <w:tcBorders>
              <w:bottom w:val="single" w:sz="4" w:space="0" w:color="auto"/>
            </w:tcBorders>
            <w:vAlign w:val="bottom"/>
          </w:tcPr>
          <w:p w14:paraId="5ABCDFDD" w14:textId="77777777" w:rsidR="005A4167" w:rsidRPr="009C220D" w:rsidRDefault="005A4167" w:rsidP="008418FC">
            <w:pPr>
              <w:pStyle w:val="FieldText"/>
            </w:pPr>
          </w:p>
        </w:tc>
      </w:tr>
      <w:tr w:rsidR="005A4167" w:rsidRPr="009C220D" w14:paraId="4FB765AA" w14:textId="77777777" w:rsidTr="00C71593">
        <w:trPr>
          <w:trHeight w:val="684"/>
        </w:trPr>
        <w:tc>
          <w:tcPr>
            <w:tcW w:w="2245" w:type="dxa"/>
            <w:vAlign w:val="bottom"/>
          </w:tcPr>
          <w:p w14:paraId="609C289A" w14:textId="77777777" w:rsidR="005A4167" w:rsidRDefault="005A4167" w:rsidP="008418FC">
            <w:r w:rsidRPr="00BA1673">
              <w:rPr>
                <w:b/>
                <w:bCs/>
              </w:rPr>
              <w:t>First Name</w:t>
            </w:r>
            <w:r>
              <w:t xml:space="preserve">: </w:t>
            </w:r>
            <w:r w:rsidRPr="00323DB8">
              <w:rPr>
                <w:rFonts w:eastAsia="Calibri" w:cs="Arial"/>
                <w:color w:val="FF0000"/>
                <w:szCs w:val="18"/>
              </w:rPr>
              <w:t>*</w:t>
            </w:r>
          </w:p>
          <w:p w14:paraId="61CE82D2" w14:textId="77777777" w:rsidR="005A4167" w:rsidRDefault="005A4167" w:rsidP="008418FC">
            <w:r w:rsidRPr="00BA1673">
              <w:rPr>
                <w:rFonts w:eastAsia="Calibri" w:cs="Arial"/>
                <w:szCs w:val="18"/>
              </w:rPr>
              <w:t xml:space="preserve">(Employee at Nominated Company) </w:t>
            </w:r>
          </w:p>
        </w:tc>
        <w:tc>
          <w:tcPr>
            <w:tcW w:w="7180" w:type="dxa"/>
            <w:tcBorders>
              <w:bottom w:val="single" w:sz="4" w:space="0" w:color="auto"/>
            </w:tcBorders>
            <w:vAlign w:val="bottom"/>
          </w:tcPr>
          <w:p w14:paraId="4A7D9B30" w14:textId="77777777" w:rsidR="005A4167" w:rsidRPr="009C220D" w:rsidRDefault="005A4167" w:rsidP="008418FC">
            <w:pPr>
              <w:pStyle w:val="FieldText"/>
            </w:pPr>
          </w:p>
        </w:tc>
      </w:tr>
      <w:tr w:rsidR="005A4167" w:rsidRPr="009C220D" w14:paraId="7E3773C0" w14:textId="77777777" w:rsidTr="00C71593">
        <w:trPr>
          <w:trHeight w:val="678"/>
        </w:trPr>
        <w:tc>
          <w:tcPr>
            <w:tcW w:w="2245" w:type="dxa"/>
            <w:vAlign w:val="bottom"/>
          </w:tcPr>
          <w:p w14:paraId="49C413CF" w14:textId="77777777" w:rsidR="005A4167" w:rsidRDefault="005A4167" w:rsidP="008418FC">
            <w:r w:rsidRPr="00BA1673">
              <w:rPr>
                <w:b/>
                <w:bCs/>
              </w:rPr>
              <w:t>Last Name</w:t>
            </w:r>
            <w:r>
              <w:t xml:space="preserve">: </w:t>
            </w:r>
            <w:r w:rsidRPr="00323DB8">
              <w:rPr>
                <w:rFonts w:eastAsia="Calibri" w:cs="Arial"/>
                <w:color w:val="FF0000"/>
                <w:szCs w:val="18"/>
              </w:rPr>
              <w:t>*</w:t>
            </w:r>
          </w:p>
          <w:p w14:paraId="0238B901" w14:textId="77777777" w:rsidR="005A4167" w:rsidRDefault="005A4167" w:rsidP="008418FC">
            <w:r w:rsidRPr="00BA1673">
              <w:rPr>
                <w:rFonts w:eastAsia="Calibri" w:cs="Arial"/>
                <w:szCs w:val="18"/>
              </w:rPr>
              <w:t xml:space="preserve">(Employee at Nominated Company) </w:t>
            </w:r>
          </w:p>
        </w:tc>
        <w:tc>
          <w:tcPr>
            <w:tcW w:w="7180" w:type="dxa"/>
            <w:tcBorders>
              <w:bottom w:val="single" w:sz="4" w:space="0" w:color="auto"/>
            </w:tcBorders>
            <w:vAlign w:val="bottom"/>
          </w:tcPr>
          <w:p w14:paraId="551E15CE" w14:textId="77777777" w:rsidR="005A4167" w:rsidRPr="009C220D" w:rsidRDefault="005A4167" w:rsidP="008418FC">
            <w:pPr>
              <w:pStyle w:val="FieldText"/>
            </w:pPr>
          </w:p>
        </w:tc>
      </w:tr>
      <w:tr w:rsidR="005A4167" w:rsidRPr="009C220D" w14:paraId="1A287C7E" w14:textId="77777777" w:rsidTr="00C71593">
        <w:trPr>
          <w:trHeight w:val="678"/>
        </w:trPr>
        <w:tc>
          <w:tcPr>
            <w:tcW w:w="2245" w:type="dxa"/>
            <w:vAlign w:val="bottom"/>
          </w:tcPr>
          <w:p w14:paraId="30607D85" w14:textId="77777777" w:rsidR="005A4167" w:rsidRDefault="005A4167" w:rsidP="008418FC">
            <w:r w:rsidRPr="00BA1673">
              <w:rPr>
                <w:b/>
                <w:bCs/>
              </w:rPr>
              <w:t>Official Title</w:t>
            </w:r>
            <w:r>
              <w:t xml:space="preserve">: </w:t>
            </w:r>
            <w:r w:rsidRPr="00323DB8">
              <w:rPr>
                <w:rFonts w:eastAsia="Calibri" w:cs="Arial"/>
                <w:color w:val="FF0000"/>
                <w:szCs w:val="18"/>
              </w:rPr>
              <w:t>*</w:t>
            </w:r>
          </w:p>
          <w:p w14:paraId="00BC1908" w14:textId="77777777" w:rsidR="005A4167" w:rsidRDefault="005A4167" w:rsidP="008418FC">
            <w:r w:rsidRPr="00BA1673">
              <w:rPr>
                <w:rFonts w:eastAsia="Calibri" w:cs="Arial"/>
                <w:szCs w:val="18"/>
              </w:rPr>
              <w:t xml:space="preserve">(Employee at Nominated Company) </w:t>
            </w:r>
          </w:p>
        </w:tc>
        <w:tc>
          <w:tcPr>
            <w:tcW w:w="7180" w:type="dxa"/>
            <w:tcBorders>
              <w:bottom w:val="single" w:sz="4" w:space="0" w:color="auto"/>
            </w:tcBorders>
            <w:vAlign w:val="bottom"/>
          </w:tcPr>
          <w:p w14:paraId="4B1906D8" w14:textId="77777777" w:rsidR="005A4167" w:rsidRPr="009C220D" w:rsidRDefault="005A4167" w:rsidP="008418FC">
            <w:pPr>
              <w:pStyle w:val="FieldText"/>
            </w:pPr>
          </w:p>
        </w:tc>
      </w:tr>
      <w:tr w:rsidR="005A4167" w:rsidRPr="005114CE" w14:paraId="386E9271" w14:textId="77777777" w:rsidTr="00C71593">
        <w:trPr>
          <w:trHeight w:val="656"/>
        </w:trPr>
        <w:tc>
          <w:tcPr>
            <w:tcW w:w="2245" w:type="dxa"/>
            <w:vAlign w:val="bottom"/>
          </w:tcPr>
          <w:p w14:paraId="1E3C9B8F" w14:textId="77777777" w:rsidR="005A4167" w:rsidRDefault="005A4167" w:rsidP="008418FC">
            <w:r w:rsidRPr="00BB0121">
              <w:rPr>
                <w:b/>
                <w:bCs/>
              </w:rPr>
              <w:t>Email Address</w:t>
            </w:r>
            <w:r>
              <w:t xml:space="preserve">: </w:t>
            </w:r>
            <w:r w:rsidRPr="00323DB8">
              <w:rPr>
                <w:rFonts w:eastAsia="Calibri" w:cs="Arial"/>
                <w:color w:val="FF0000"/>
                <w:szCs w:val="18"/>
              </w:rPr>
              <w:t>*</w:t>
            </w:r>
          </w:p>
          <w:p w14:paraId="16286FC1" w14:textId="77777777" w:rsidR="005A4167" w:rsidRPr="005114CE" w:rsidRDefault="005A4167" w:rsidP="008418FC">
            <w:r w:rsidRPr="00BA1673">
              <w:rPr>
                <w:rFonts w:eastAsia="Calibri" w:cs="Arial"/>
                <w:szCs w:val="18"/>
              </w:rPr>
              <w:t xml:space="preserve">(Employee at Nominated Company) </w:t>
            </w:r>
          </w:p>
        </w:tc>
        <w:tc>
          <w:tcPr>
            <w:tcW w:w="7180" w:type="dxa"/>
            <w:tcBorders>
              <w:bottom w:val="single" w:sz="4" w:space="0" w:color="auto"/>
            </w:tcBorders>
            <w:vAlign w:val="bottom"/>
          </w:tcPr>
          <w:p w14:paraId="2853F86F" w14:textId="77777777" w:rsidR="005A4167" w:rsidRPr="008E72CF" w:rsidRDefault="005A4167" w:rsidP="008418FC">
            <w:pPr>
              <w:pStyle w:val="FieldText"/>
            </w:pPr>
          </w:p>
        </w:tc>
      </w:tr>
      <w:tr w:rsidR="005A4167" w:rsidRPr="005114CE" w14:paraId="2204D181" w14:textId="77777777" w:rsidTr="00C71593">
        <w:trPr>
          <w:trHeight w:val="766"/>
        </w:trPr>
        <w:tc>
          <w:tcPr>
            <w:tcW w:w="2245" w:type="dxa"/>
            <w:vAlign w:val="bottom"/>
          </w:tcPr>
          <w:p w14:paraId="04F4C3E8" w14:textId="77777777" w:rsidR="005A4167" w:rsidRPr="00BB0121" w:rsidRDefault="005A4167" w:rsidP="008418FC">
            <w:pPr>
              <w:rPr>
                <w:b/>
                <w:bCs/>
              </w:rPr>
            </w:pPr>
            <w:r w:rsidRPr="00BB0121">
              <w:rPr>
                <w:b/>
                <w:bCs/>
              </w:rPr>
              <w:t>Phone Number:</w:t>
            </w:r>
            <w:r>
              <w:t xml:space="preserve"> </w:t>
            </w:r>
            <w:r w:rsidRPr="00323DB8">
              <w:rPr>
                <w:rFonts w:eastAsia="Calibri" w:cs="Arial"/>
                <w:color w:val="FF0000"/>
                <w:szCs w:val="18"/>
              </w:rPr>
              <w:t>*</w:t>
            </w:r>
          </w:p>
          <w:p w14:paraId="3D0C605E" w14:textId="77777777" w:rsidR="005A4167" w:rsidRPr="005114CE" w:rsidRDefault="005A4167" w:rsidP="008418FC">
            <w:r w:rsidRPr="00BA1673">
              <w:rPr>
                <w:rFonts w:eastAsia="Calibri" w:cs="Arial"/>
                <w:szCs w:val="18"/>
              </w:rPr>
              <w:t xml:space="preserve">(Employee at Nominated Company) </w:t>
            </w:r>
          </w:p>
        </w:tc>
        <w:tc>
          <w:tcPr>
            <w:tcW w:w="7180" w:type="dxa"/>
            <w:tcBorders>
              <w:bottom w:val="single" w:sz="4" w:space="0" w:color="auto"/>
            </w:tcBorders>
            <w:vAlign w:val="bottom"/>
          </w:tcPr>
          <w:p w14:paraId="1ED9BBC2" w14:textId="77777777" w:rsidR="005A4167" w:rsidRPr="009C220D" w:rsidRDefault="005A4167" w:rsidP="008418FC">
            <w:pPr>
              <w:pStyle w:val="FieldText"/>
            </w:pPr>
          </w:p>
        </w:tc>
      </w:tr>
    </w:tbl>
    <w:p w14:paraId="32E7BAA9" w14:textId="16F3C73D" w:rsidR="004763B7" w:rsidRDefault="004763B7" w:rsidP="005A4167">
      <w:pPr>
        <w:ind w:right="-20"/>
      </w:pPr>
    </w:p>
    <w:p w14:paraId="7EF0A335" w14:textId="77777777" w:rsidR="00B60131" w:rsidRDefault="00B60131" w:rsidP="00B60131">
      <w:pPr>
        <w:pStyle w:val="Heading2"/>
      </w:pPr>
      <w:r w:rsidRPr="00FC20F2">
        <w:t xml:space="preserve">Rising Star Individual </w:t>
      </w:r>
      <w:r w:rsidRPr="005E6621">
        <w:t>Award</w:t>
      </w:r>
    </w:p>
    <w:p w14:paraId="70B222D5" w14:textId="77777777" w:rsidR="00B60131" w:rsidRDefault="00B60131" w:rsidP="00B60131">
      <w:pPr>
        <w:ind w:right="-20"/>
        <w:rPr>
          <w:rFonts w:eastAsia="Calibri" w:cs="Arial"/>
          <w:i/>
          <w:iCs/>
          <w:szCs w:val="18"/>
          <w:lang w:val="en-GB"/>
        </w:rPr>
      </w:pPr>
    </w:p>
    <w:p w14:paraId="17A05AD4" w14:textId="77777777" w:rsidR="005A4167" w:rsidRPr="00C43D2B" w:rsidRDefault="005A4167" w:rsidP="005A4167">
      <w:pPr>
        <w:autoSpaceDE w:val="0"/>
        <w:autoSpaceDN w:val="0"/>
        <w:adjustRightInd w:val="0"/>
        <w:rPr>
          <w:rFonts w:ascii="Arial" w:hAnsi="Arial" w:cs="Arial"/>
          <w:i/>
          <w:iCs/>
        </w:rPr>
      </w:pPr>
      <w:r w:rsidRPr="31D731F9">
        <w:rPr>
          <w:rFonts w:ascii="Arial" w:hAnsi="Arial" w:cs="Arial"/>
          <w:i/>
          <w:iCs/>
        </w:rPr>
        <w:t>Open to non-CEO executives or business unit leaders who are driving excellence in energy, chemicals, energy investment</w:t>
      </w:r>
      <w:r>
        <w:rPr>
          <w:rFonts w:ascii="Arial" w:hAnsi="Arial" w:cs="Arial"/>
          <w:i/>
          <w:iCs/>
        </w:rPr>
        <w:t xml:space="preserve">, finance, </w:t>
      </w:r>
      <w:r w:rsidRPr="31D731F9">
        <w:rPr>
          <w:rFonts w:ascii="Arial" w:hAnsi="Arial" w:cs="Arial"/>
          <w:i/>
          <w:iCs/>
        </w:rPr>
        <w:t xml:space="preserve">or policy. </w:t>
      </w:r>
    </w:p>
    <w:p w14:paraId="7DC92DC9" w14:textId="77777777" w:rsidR="005A4167" w:rsidRDefault="005A4167" w:rsidP="005A4167">
      <w:pPr>
        <w:autoSpaceDE w:val="0"/>
        <w:autoSpaceDN w:val="0"/>
        <w:adjustRightInd w:val="0"/>
        <w:rPr>
          <w:rFonts w:ascii="Arial" w:hAnsi="Arial" w:cs="Arial"/>
        </w:rPr>
      </w:pPr>
    </w:p>
    <w:p w14:paraId="29EE6FC2" w14:textId="77777777" w:rsidR="005A4167" w:rsidRPr="005B57FC" w:rsidRDefault="005A4167" w:rsidP="005A4167">
      <w:pPr>
        <w:autoSpaceDE w:val="0"/>
        <w:autoSpaceDN w:val="0"/>
        <w:adjustRightInd w:val="0"/>
        <w:rPr>
          <w:rFonts w:ascii="Arial" w:hAnsi="Arial" w:cs="Arial"/>
        </w:rPr>
      </w:pPr>
      <w:r w:rsidRPr="685326F1">
        <w:rPr>
          <w:rFonts w:ascii="Arial" w:hAnsi="Arial" w:cs="Arial"/>
        </w:rPr>
        <w:t>A transformational company that</w:t>
      </w:r>
      <w:r>
        <w:rPr>
          <w:rFonts w:ascii="Arial" w:hAnsi="Arial" w:cs="Arial"/>
        </w:rPr>
        <w:t xml:space="preserve"> adapts and leads</w:t>
      </w:r>
      <w:r w:rsidRPr="685326F1">
        <w:rPr>
          <w:rFonts w:ascii="Arial" w:hAnsi="Arial" w:cs="Arial"/>
        </w:rPr>
        <w:t xml:space="preserve"> must have a champion on the front line that can take a complex strategy and execute it with precision and deliver clear, impressive results. These trailblazers are widely considered by their peers to be destined for the top spot.</w:t>
      </w:r>
    </w:p>
    <w:p w14:paraId="3B422325" w14:textId="77777777" w:rsidR="005A4167" w:rsidRPr="005B57FC" w:rsidRDefault="005A4167" w:rsidP="005A4167">
      <w:pPr>
        <w:autoSpaceDE w:val="0"/>
        <w:autoSpaceDN w:val="0"/>
        <w:adjustRightInd w:val="0"/>
        <w:rPr>
          <w:rFonts w:ascii="Arial" w:hAnsi="Arial" w:cs="Arial"/>
        </w:rPr>
      </w:pPr>
    </w:p>
    <w:p w14:paraId="734B08B9" w14:textId="77777777" w:rsidR="005A4167" w:rsidRPr="005B57FC" w:rsidRDefault="005A4167" w:rsidP="005A4167">
      <w:pPr>
        <w:autoSpaceDE w:val="0"/>
        <w:autoSpaceDN w:val="0"/>
        <w:adjustRightInd w:val="0"/>
        <w:rPr>
          <w:rFonts w:ascii="Arial" w:hAnsi="Arial" w:cs="Arial"/>
        </w:rPr>
      </w:pPr>
      <w:r w:rsidRPr="685326F1">
        <w:rPr>
          <w:rFonts w:ascii="Arial" w:hAnsi="Arial" w:cs="Arial"/>
        </w:rPr>
        <w:t>Judges will be looking for a leader who personifies innovation, creates opportunities</w:t>
      </w:r>
      <w:r>
        <w:rPr>
          <w:rFonts w:ascii="Arial" w:hAnsi="Arial" w:cs="Arial"/>
        </w:rPr>
        <w:t>,</w:t>
      </w:r>
      <w:r w:rsidRPr="685326F1">
        <w:rPr>
          <w:rFonts w:ascii="Arial" w:hAnsi="Arial" w:cs="Arial"/>
        </w:rPr>
        <w:t xml:space="preserve"> and ultimately delivers measurable results. While this individual may not be new to their industry, the Rising Star Individual will have made recent, dramatic strides in their career, directly influencing their industry. </w:t>
      </w:r>
    </w:p>
    <w:p w14:paraId="209A8996" w14:textId="77777777" w:rsidR="005A4167" w:rsidRPr="005B57FC" w:rsidRDefault="005A4167" w:rsidP="005A4167">
      <w:pPr>
        <w:autoSpaceDE w:val="0"/>
        <w:autoSpaceDN w:val="0"/>
        <w:adjustRightInd w:val="0"/>
        <w:rPr>
          <w:rFonts w:ascii="Arial" w:hAnsi="Arial" w:cs="Arial"/>
        </w:rPr>
      </w:pPr>
    </w:p>
    <w:p w14:paraId="639CF404" w14:textId="77777777" w:rsidR="005A4167" w:rsidRDefault="005A4167" w:rsidP="005A4167">
      <w:pPr>
        <w:rPr>
          <w:rFonts w:ascii="Arial" w:hAnsi="Arial" w:cs="Arial"/>
          <w:i/>
          <w:iCs/>
        </w:rPr>
      </w:pPr>
      <w:r w:rsidRPr="685326F1">
        <w:rPr>
          <w:rFonts w:ascii="Arial" w:hAnsi="Arial" w:cs="Arial"/>
          <w:i/>
          <w:iCs/>
        </w:rPr>
        <w:t>Covering performance from January 2018, j</w:t>
      </w:r>
      <w:r w:rsidRPr="685326F1">
        <w:rPr>
          <w:rFonts w:ascii="Arial" w:eastAsia="Arial" w:hAnsi="Arial" w:cs="Arial"/>
          <w:i/>
          <w:iCs/>
        </w:rPr>
        <w:t>udges will consider all non-CEO senior managers and executives.</w:t>
      </w:r>
    </w:p>
    <w:p w14:paraId="174A23F5" w14:textId="77777777" w:rsidR="005A4167" w:rsidRDefault="005A4167" w:rsidP="005A4167">
      <w:pPr>
        <w:autoSpaceDE w:val="0"/>
        <w:autoSpaceDN w:val="0"/>
        <w:adjustRightInd w:val="0"/>
        <w:rPr>
          <w:rFonts w:ascii="Arial" w:hAnsi="Arial" w:cs="Arial"/>
        </w:rPr>
      </w:pPr>
    </w:p>
    <w:p w14:paraId="11043A56" w14:textId="77777777" w:rsidR="005A4167" w:rsidRPr="005B57FC" w:rsidRDefault="005A4167" w:rsidP="005A4167">
      <w:pPr>
        <w:autoSpaceDE w:val="0"/>
        <w:autoSpaceDN w:val="0"/>
        <w:adjustRightInd w:val="0"/>
        <w:rPr>
          <w:rFonts w:ascii="Arial" w:hAnsi="Arial" w:cs="Arial"/>
          <w:b/>
          <w:bCs/>
        </w:rPr>
      </w:pPr>
      <w:r w:rsidRPr="005B57FC">
        <w:rPr>
          <w:rFonts w:ascii="Arial" w:hAnsi="Arial" w:cs="Arial"/>
          <w:b/>
          <w:bCs/>
        </w:rPr>
        <w:t>Judging Criteria</w:t>
      </w:r>
    </w:p>
    <w:p w14:paraId="6A3EAD5C" w14:textId="77777777" w:rsidR="005A4167" w:rsidRPr="005B57FC" w:rsidRDefault="005A4167" w:rsidP="005A4167">
      <w:pPr>
        <w:pStyle w:val="ListParagraph"/>
        <w:numPr>
          <w:ilvl w:val="0"/>
          <w:numId w:val="13"/>
        </w:numPr>
        <w:autoSpaceDE w:val="0"/>
        <w:autoSpaceDN w:val="0"/>
        <w:adjustRightInd w:val="0"/>
        <w:contextualSpacing/>
        <w:rPr>
          <w:rFonts w:ascii="Arial" w:hAnsi="Arial" w:cs="Arial"/>
        </w:rPr>
      </w:pPr>
      <w:r w:rsidRPr="005B57FC">
        <w:rPr>
          <w:rFonts w:ascii="Arial" w:hAnsi="Arial" w:cs="Arial"/>
        </w:rPr>
        <w:t>Achievements</w:t>
      </w:r>
    </w:p>
    <w:p w14:paraId="018DA480" w14:textId="77777777" w:rsidR="005A4167" w:rsidRPr="005B57FC" w:rsidRDefault="005A4167" w:rsidP="005A4167">
      <w:pPr>
        <w:pStyle w:val="ListParagraph"/>
        <w:numPr>
          <w:ilvl w:val="0"/>
          <w:numId w:val="13"/>
        </w:numPr>
        <w:autoSpaceDE w:val="0"/>
        <w:autoSpaceDN w:val="0"/>
        <w:adjustRightInd w:val="0"/>
        <w:contextualSpacing/>
        <w:rPr>
          <w:rFonts w:ascii="Arial" w:hAnsi="Arial" w:cs="Arial"/>
        </w:rPr>
      </w:pPr>
      <w:r w:rsidRPr="005B57FC">
        <w:rPr>
          <w:rFonts w:ascii="Arial" w:hAnsi="Arial" w:cs="Arial"/>
        </w:rPr>
        <w:t>Innovation</w:t>
      </w:r>
    </w:p>
    <w:p w14:paraId="31EC8291" w14:textId="77777777" w:rsidR="005A4167" w:rsidRPr="005B57FC" w:rsidRDefault="005A4167" w:rsidP="005A4167">
      <w:pPr>
        <w:pStyle w:val="ListParagraph"/>
        <w:numPr>
          <w:ilvl w:val="0"/>
          <w:numId w:val="13"/>
        </w:numPr>
        <w:autoSpaceDE w:val="0"/>
        <w:autoSpaceDN w:val="0"/>
        <w:adjustRightInd w:val="0"/>
        <w:contextualSpacing/>
        <w:rPr>
          <w:rFonts w:ascii="Arial" w:hAnsi="Arial" w:cs="Arial"/>
        </w:rPr>
      </w:pPr>
      <w:r w:rsidRPr="005B57FC">
        <w:rPr>
          <w:rFonts w:ascii="Arial" w:hAnsi="Arial" w:cs="Arial"/>
        </w:rPr>
        <w:t>Integrity</w:t>
      </w:r>
    </w:p>
    <w:p w14:paraId="5959B3C4" w14:textId="77777777" w:rsidR="005A4167" w:rsidRPr="005B57FC" w:rsidRDefault="005A4167" w:rsidP="005A4167">
      <w:pPr>
        <w:pStyle w:val="ListParagraph"/>
        <w:numPr>
          <w:ilvl w:val="0"/>
          <w:numId w:val="13"/>
        </w:numPr>
        <w:autoSpaceDE w:val="0"/>
        <w:autoSpaceDN w:val="0"/>
        <w:adjustRightInd w:val="0"/>
        <w:contextualSpacing/>
        <w:rPr>
          <w:rFonts w:ascii="Arial" w:hAnsi="Arial" w:cs="Arial"/>
        </w:rPr>
      </w:pPr>
      <w:r w:rsidRPr="005B57FC">
        <w:rPr>
          <w:rFonts w:ascii="Arial" w:hAnsi="Arial" w:cs="Arial"/>
        </w:rPr>
        <w:t>Leadership</w:t>
      </w:r>
    </w:p>
    <w:p w14:paraId="6152494B" w14:textId="77777777" w:rsidR="005A4167" w:rsidRPr="005B57FC" w:rsidRDefault="005A4167" w:rsidP="005A4167">
      <w:pPr>
        <w:pStyle w:val="ListParagraph"/>
        <w:numPr>
          <w:ilvl w:val="0"/>
          <w:numId w:val="13"/>
        </w:numPr>
        <w:autoSpaceDE w:val="0"/>
        <w:autoSpaceDN w:val="0"/>
        <w:adjustRightInd w:val="0"/>
        <w:contextualSpacing/>
        <w:rPr>
          <w:rFonts w:ascii="Arial" w:hAnsi="Arial" w:cs="Arial"/>
        </w:rPr>
      </w:pPr>
      <w:r w:rsidRPr="005B57FC">
        <w:rPr>
          <w:rFonts w:ascii="Arial" w:hAnsi="Arial" w:cs="Arial"/>
        </w:rPr>
        <w:t>Peer Recognition</w:t>
      </w:r>
    </w:p>
    <w:p w14:paraId="2CD2B7BC" w14:textId="77777777" w:rsidR="005A4167" w:rsidRPr="005B57FC" w:rsidRDefault="005A4167" w:rsidP="005A4167">
      <w:pPr>
        <w:pStyle w:val="ListParagraph"/>
        <w:numPr>
          <w:ilvl w:val="0"/>
          <w:numId w:val="13"/>
        </w:numPr>
        <w:autoSpaceDE w:val="0"/>
        <w:autoSpaceDN w:val="0"/>
        <w:adjustRightInd w:val="0"/>
        <w:contextualSpacing/>
        <w:rPr>
          <w:rFonts w:ascii="Arial" w:hAnsi="Arial" w:cs="Arial"/>
        </w:rPr>
      </w:pPr>
      <w:r w:rsidRPr="005B57FC">
        <w:rPr>
          <w:rFonts w:ascii="Arial" w:hAnsi="Arial" w:cs="Arial"/>
        </w:rPr>
        <w:t>Results (non-financial)</w:t>
      </w:r>
    </w:p>
    <w:p w14:paraId="36878FDD" w14:textId="77777777" w:rsidR="005A4167" w:rsidRDefault="005A4167">
      <w:pPr>
        <w:rPr>
          <w:rFonts w:eastAsia="Arial" w:cs="Arial"/>
        </w:rPr>
      </w:pPr>
    </w:p>
    <w:p w14:paraId="3E5EB2EB" w14:textId="77777777" w:rsidR="005A4167" w:rsidRDefault="005A4167" w:rsidP="005A4167">
      <w:pPr>
        <w:pStyle w:val="Heading2"/>
        <w:tabs>
          <w:tab w:val="center" w:pos="4680"/>
          <w:tab w:val="right" w:pos="9360"/>
        </w:tabs>
        <w:jc w:val="left"/>
      </w:pPr>
      <w:r>
        <w:tab/>
        <w:t>Nominated Individual’s Details</w:t>
      </w:r>
      <w:r>
        <w:tab/>
      </w:r>
    </w:p>
    <w:tbl>
      <w:tblPr>
        <w:tblW w:w="4998" w:type="pct"/>
        <w:tblLayout w:type="fixed"/>
        <w:tblCellMar>
          <w:left w:w="0" w:type="dxa"/>
          <w:right w:w="0" w:type="dxa"/>
        </w:tblCellMar>
        <w:tblLook w:val="0000" w:firstRow="0" w:lastRow="0" w:firstColumn="0" w:lastColumn="0" w:noHBand="0" w:noVBand="0"/>
      </w:tblPr>
      <w:tblGrid>
        <w:gridCol w:w="2977"/>
        <w:gridCol w:w="6379"/>
      </w:tblGrid>
      <w:tr w:rsidR="005A4167" w:rsidRPr="009C220D" w14:paraId="7DC4A4D3" w14:textId="77777777" w:rsidTr="008418FC">
        <w:trPr>
          <w:trHeight w:val="708"/>
        </w:trPr>
        <w:tc>
          <w:tcPr>
            <w:tcW w:w="2977" w:type="dxa"/>
            <w:vAlign w:val="bottom"/>
          </w:tcPr>
          <w:p w14:paraId="5202AD1F" w14:textId="77777777" w:rsidR="005A4167" w:rsidRPr="005D5A4E" w:rsidRDefault="005A4167" w:rsidP="008418FC">
            <w:pPr>
              <w:rPr>
                <w:b/>
                <w:bCs/>
              </w:rPr>
            </w:pPr>
            <w:r>
              <w:rPr>
                <w:b/>
                <w:bCs/>
              </w:rPr>
              <w:t>Salutation:</w:t>
            </w:r>
            <w:r w:rsidRPr="005D5A4E">
              <w:t xml:space="preserve"> (</w:t>
            </w:r>
            <w:proofErr w:type="spellStart"/>
            <w:r w:rsidRPr="005D5A4E">
              <w:t>Mr</w:t>
            </w:r>
            <w:proofErr w:type="spellEnd"/>
            <w:r w:rsidRPr="005D5A4E">
              <w:t xml:space="preserve">, </w:t>
            </w:r>
            <w:proofErr w:type="spellStart"/>
            <w:r w:rsidRPr="005D5A4E">
              <w:t>Ms</w:t>
            </w:r>
            <w:proofErr w:type="spellEnd"/>
            <w:r w:rsidRPr="005D5A4E">
              <w:t xml:space="preserve">, </w:t>
            </w:r>
            <w:proofErr w:type="spellStart"/>
            <w:r w:rsidRPr="005D5A4E">
              <w:t>Mrs</w:t>
            </w:r>
            <w:proofErr w:type="spellEnd"/>
            <w:r w:rsidRPr="005D5A4E">
              <w:t>, Dr.)</w:t>
            </w:r>
            <w:r w:rsidRPr="005D5A4E">
              <w:rPr>
                <w:rFonts w:eastAsia="Calibri" w:cs="Arial"/>
                <w:szCs w:val="18"/>
              </w:rPr>
              <w:t xml:space="preserve"> </w:t>
            </w:r>
          </w:p>
        </w:tc>
        <w:tc>
          <w:tcPr>
            <w:tcW w:w="6379" w:type="dxa"/>
            <w:tcBorders>
              <w:bottom w:val="single" w:sz="4" w:space="0" w:color="auto"/>
            </w:tcBorders>
            <w:vAlign w:val="bottom"/>
          </w:tcPr>
          <w:p w14:paraId="4BB8709A" w14:textId="77777777" w:rsidR="005A4167" w:rsidRPr="009C220D" w:rsidRDefault="005A4167" w:rsidP="008418FC">
            <w:pPr>
              <w:pStyle w:val="FieldText"/>
            </w:pPr>
          </w:p>
        </w:tc>
      </w:tr>
      <w:tr w:rsidR="005A4167" w:rsidRPr="009C220D" w14:paraId="14F9CBAA" w14:textId="77777777" w:rsidTr="008418FC">
        <w:trPr>
          <w:trHeight w:val="708"/>
        </w:trPr>
        <w:tc>
          <w:tcPr>
            <w:tcW w:w="2977" w:type="dxa"/>
            <w:vAlign w:val="bottom"/>
          </w:tcPr>
          <w:p w14:paraId="7BF42D88" w14:textId="77777777" w:rsidR="005A4167" w:rsidRDefault="005A4167" w:rsidP="008418FC">
            <w:pPr>
              <w:rPr>
                <w:b/>
                <w:bCs/>
              </w:rPr>
            </w:pPr>
            <w:r>
              <w:rPr>
                <w:b/>
                <w:bCs/>
              </w:rPr>
              <w:t>Full Name of Nominated Individual</w:t>
            </w:r>
            <w:r w:rsidRPr="00BA1673">
              <w:rPr>
                <w:b/>
                <w:bCs/>
              </w:rPr>
              <w:t>:</w:t>
            </w:r>
            <w:r w:rsidRPr="00323DB8">
              <w:rPr>
                <w:rFonts w:eastAsia="Calibri" w:cs="Arial"/>
                <w:color w:val="FF0000"/>
                <w:szCs w:val="18"/>
              </w:rPr>
              <w:t xml:space="preserve"> *</w:t>
            </w:r>
          </w:p>
        </w:tc>
        <w:tc>
          <w:tcPr>
            <w:tcW w:w="6379" w:type="dxa"/>
            <w:tcBorders>
              <w:bottom w:val="single" w:sz="4" w:space="0" w:color="auto"/>
            </w:tcBorders>
            <w:vAlign w:val="bottom"/>
          </w:tcPr>
          <w:p w14:paraId="6183B669" w14:textId="77777777" w:rsidR="005A4167" w:rsidRPr="009C220D" w:rsidRDefault="005A4167" w:rsidP="008418FC">
            <w:pPr>
              <w:pStyle w:val="FieldText"/>
            </w:pPr>
          </w:p>
        </w:tc>
      </w:tr>
      <w:tr w:rsidR="005A4167" w:rsidRPr="009C220D" w14:paraId="0E919F99" w14:textId="77777777" w:rsidTr="008418FC">
        <w:trPr>
          <w:trHeight w:val="714"/>
        </w:trPr>
        <w:tc>
          <w:tcPr>
            <w:tcW w:w="2977" w:type="dxa"/>
            <w:vAlign w:val="bottom"/>
          </w:tcPr>
          <w:p w14:paraId="4E06F35A" w14:textId="77777777" w:rsidR="005A4167" w:rsidRDefault="005A4167" w:rsidP="008418FC">
            <w:r w:rsidRPr="005D5A4E">
              <w:rPr>
                <w:b/>
                <w:bCs/>
              </w:rPr>
              <w:t>Functional Title of Nominated Individual</w:t>
            </w:r>
            <w:r>
              <w:t xml:space="preserve">: </w:t>
            </w:r>
            <w:r w:rsidRPr="00323DB8">
              <w:rPr>
                <w:rFonts w:eastAsia="Calibri" w:cs="Arial"/>
                <w:color w:val="FF0000"/>
                <w:szCs w:val="18"/>
              </w:rPr>
              <w:t>*</w:t>
            </w:r>
          </w:p>
        </w:tc>
        <w:tc>
          <w:tcPr>
            <w:tcW w:w="6379" w:type="dxa"/>
            <w:tcBorders>
              <w:bottom w:val="single" w:sz="4" w:space="0" w:color="auto"/>
            </w:tcBorders>
            <w:vAlign w:val="bottom"/>
          </w:tcPr>
          <w:p w14:paraId="7BB29F2E" w14:textId="77777777" w:rsidR="005A4167" w:rsidRPr="009C220D" w:rsidRDefault="005A4167" w:rsidP="008418FC">
            <w:pPr>
              <w:pStyle w:val="FieldText"/>
            </w:pPr>
          </w:p>
        </w:tc>
      </w:tr>
      <w:tr w:rsidR="005A4167" w:rsidRPr="009C220D" w14:paraId="225028C8" w14:textId="77777777" w:rsidTr="008418FC">
        <w:trPr>
          <w:trHeight w:val="714"/>
        </w:trPr>
        <w:tc>
          <w:tcPr>
            <w:tcW w:w="2977" w:type="dxa"/>
            <w:vAlign w:val="bottom"/>
          </w:tcPr>
          <w:p w14:paraId="03A47C0A" w14:textId="77777777" w:rsidR="005A4167" w:rsidRDefault="005A4167" w:rsidP="008418FC">
            <w:pPr>
              <w:rPr>
                <w:rFonts w:eastAsia="Calibri" w:cs="Arial"/>
                <w:color w:val="FF0000"/>
                <w:szCs w:val="18"/>
              </w:rPr>
            </w:pPr>
            <w:r>
              <w:rPr>
                <w:b/>
                <w:bCs/>
              </w:rPr>
              <w:t>Country of Residence</w:t>
            </w:r>
            <w:r>
              <w:t xml:space="preserve"> </w:t>
            </w:r>
            <w:r w:rsidRPr="00323DB8">
              <w:rPr>
                <w:rFonts w:eastAsia="Calibri" w:cs="Arial"/>
                <w:color w:val="FF0000"/>
                <w:szCs w:val="18"/>
              </w:rPr>
              <w:t>*</w:t>
            </w:r>
          </w:p>
          <w:p w14:paraId="58373BBC" w14:textId="77777777" w:rsidR="005A4167" w:rsidRPr="005D5A4E" w:rsidRDefault="005A4167" w:rsidP="008418FC">
            <w:pPr>
              <w:rPr>
                <w:b/>
                <w:bCs/>
              </w:rPr>
            </w:pPr>
          </w:p>
        </w:tc>
        <w:tc>
          <w:tcPr>
            <w:tcW w:w="6379" w:type="dxa"/>
            <w:tcBorders>
              <w:bottom w:val="single" w:sz="4" w:space="0" w:color="auto"/>
            </w:tcBorders>
            <w:vAlign w:val="bottom"/>
          </w:tcPr>
          <w:p w14:paraId="59FB8CAA" w14:textId="77777777" w:rsidR="005A4167" w:rsidRPr="009C220D" w:rsidRDefault="005A4167" w:rsidP="008418FC">
            <w:pPr>
              <w:pStyle w:val="FieldText"/>
            </w:pPr>
          </w:p>
        </w:tc>
      </w:tr>
    </w:tbl>
    <w:p w14:paraId="44D0C366" w14:textId="69573596" w:rsidR="00323DB8" w:rsidRDefault="00323DB8">
      <w:pPr>
        <w:rPr>
          <w:rFonts w:eastAsia="Arial" w:cs="Arial"/>
        </w:rPr>
      </w:pPr>
    </w:p>
    <w:p w14:paraId="17E4FDA5" w14:textId="77777777" w:rsidR="00A7294D" w:rsidRDefault="00A7294D" w:rsidP="00187801">
      <w:pPr>
        <w:ind w:right="-20"/>
        <w:rPr>
          <w:rFonts w:eastAsia="Arial" w:cs="Arial"/>
        </w:rPr>
      </w:pPr>
    </w:p>
    <w:p w14:paraId="59F1F92D" w14:textId="77777777" w:rsidR="00C71593" w:rsidRDefault="00C71593" w:rsidP="00187801">
      <w:pPr>
        <w:ind w:right="-20"/>
        <w:rPr>
          <w:rFonts w:eastAsia="Arial" w:cs="Arial"/>
        </w:rPr>
      </w:pPr>
    </w:p>
    <w:p w14:paraId="66E6C156" w14:textId="77777777" w:rsidR="00C71593" w:rsidRDefault="00C71593" w:rsidP="00187801">
      <w:pPr>
        <w:ind w:right="-20"/>
        <w:rPr>
          <w:rFonts w:eastAsia="Arial" w:cs="Arial"/>
        </w:rPr>
      </w:pPr>
    </w:p>
    <w:p w14:paraId="46E35166" w14:textId="32F11CB3" w:rsidR="00187801" w:rsidRPr="00EC47E3" w:rsidRDefault="00D20D4D" w:rsidP="00187801">
      <w:pPr>
        <w:ind w:right="-20"/>
        <w:rPr>
          <w:rFonts w:eastAsia="Arial" w:cs="Arial"/>
        </w:rPr>
      </w:pPr>
      <w:r w:rsidRPr="004F23EE">
        <w:rPr>
          <w:rFonts w:eastAsia="Arial" w:cs="Arial"/>
          <w:b/>
          <w:bCs/>
        </w:rPr>
        <w:t>1</w:t>
      </w:r>
      <w:r w:rsidR="00187801" w:rsidRPr="004F23EE">
        <w:rPr>
          <w:rFonts w:eastAsia="Arial" w:cs="Arial"/>
          <w:b/>
          <w:bCs/>
        </w:rPr>
        <w:t>.</w:t>
      </w:r>
      <w:r w:rsidR="00187801" w:rsidRPr="004F23EE">
        <w:rPr>
          <w:rFonts w:eastAsia="Arial" w:cs="Arial"/>
          <w:b/>
          <w:bCs/>
          <w:spacing w:val="-2"/>
        </w:rPr>
        <w:t xml:space="preserve"> </w:t>
      </w:r>
      <w:r w:rsidR="00187801" w:rsidRPr="004F23EE">
        <w:rPr>
          <w:rFonts w:eastAsia="Arial" w:cs="Arial"/>
          <w:b/>
          <w:bCs/>
        </w:rPr>
        <w:t>Company</w:t>
      </w:r>
      <w:r w:rsidR="00187801" w:rsidRPr="004F23EE">
        <w:rPr>
          <w:rFonts w:eastAsia="Arial" w:cs="Arial"/>
          <w:b/>
          <w:bCs/>
          <w:spacing w:val="54"/>
        </w:rPr>
        <w:t xml:space="preserve"> </w:t>
      </w:r>
      <w:r w:rsidR="00187801" w:rsidRPr="004F23EE">
        <w:rPr>
          <w:rFonts w:eastAsia="Arial" w:cs="Arial"/>
          <w:b/>
          <w:bCs/>
        </w:rPr>
        <w:t>Profile</w:t>
      </w:r>
      <w:r w:rsidR="00323DB8" w:rsidRPr="004F23EE">
        <w:rPr>
          <w:rFonts w:eastAsia="Arial" w:cs="Arial"/>
          <w:b/>
          <w:bCs/>
        </w:rPr>
        <w:t>:</w:t>
      </w:r>
      <w:r w:rsidR="00323DB8">
        <w:rPr>
          <w:rFonts w:eastAsia="Arial" w:cs="Arial"/>
        </w:rPr>
        <w:t xml:space="preserve"> </w:t>
      </w:r>
      <w:r w:rsidR="00187801" w:rsidRPr="00EC47E3">
        <w:rPr>
          <w:rFonts w:eastAsia="Arial" w:cs="Arial"/>
          <w:color w:val="FF0000"/>
          <w:w w:val="142"/>
        </w:rPr>
        <w:t xml:space="preserve">* </w:t>
      </w:r>
      <w:r w:rsidR="00187801" w:rsidRPr="00EC47E3">
        <w:rPr>
          <w:rFonts w:eastAsia="Arial" w:cs="Arial"/>
          <w:color w:val="FF0000"/>
          <w:w w:val="142"/>
          <w:sz w:val="10"/>
          <w:szCs w:val="10"/>
        </w:rPr>
        <w:t>(300 word limit)</w:t>
      </w:r>
    </w:p>
    <w:p w14:paraId="19B68136" w14:textId="77777777" w:rsidR="00187801" w:rsidRPr="00EC47E3" w:rsidRDefault="00323DB8" w:rsidP="00187801">
      <w:pPr>
        <w:spacing w:before="1" w:line="200" w:lineRule="exact"/>
        <w:rPr>
          <w:rFonts w:eastAsiaTheme="minorHAnsi" w:cstheme="minorBidi"/>
        </w:rPr>
      </w:pPr>
      <w:r w:rsidRPr="00EC47E3">
        <w:rPr>
          <w:rFonts w:eastAsiaTheme="minorHAnsi" w:cstheme="minorBidi"/>
          <w:noProof/>
        </w:rPr>
        <mc:AlternateContent>
          <mc:Choice Requires="wps">
            <w:drawing>
              <wp:anchor distT="0" distB="0" distL="114300" distR="114300" simplePos="0" relativeHeight="251658240" behindDoc="0" locked="0" layoutInCell="1" allowOverlap="1" wp14:anchorId="4C209441" wp14:editId="18E468A4">
                <wp:simplePos x="0" y="0"/>
                <wp:positionH relativeFrom="column">
                  <wp:posOffset>8467</wp:posOffset>
                </wp:positionH>
                <wp:positionV relativeFrom="paragraph">
                  <wp:posOffset>120015</wp:posOffset>
                </wp:positionV>
                <wp:extent cx="5857875" cy="3314700"/>
                <wp:effectExtent l="0" t="0" r="28575" b="19050"/>
                <wp:wrapNone/>
                <wp:docPr id="29" name="Text Box 29"/>
                <wp:cNvGraphicFramePr/>
                <a:graphic xmlns:a="http://schemas.openxmlformats.org/drawingml/2006/main">
                  <a:graphicData uri="http://schemas.microsoft.com/office/word/2010/wordprocessingShape">
                    <wps:wsp>
                      <wps:cNvSpPr txBox="1"/>
                      <wps:spPr>
                        <a:xfrm>
                          <a:off x="0" y="0"/>
                          <a:ext cx="5857875" cy="3314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92D78BD" w14:textId="77777777" w:rsidR="00187801" w:rsidRDefault="00187801" w:rsidP="0018780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4C209441" id="_x0000_t202" coordsize="21600,21600" o:spt="202" path="m,l,21600r21600,l21600,xe">
                <v:stroke joinstyle="miter"/>
                <v:path gradientshapeok="t" o:connecttype="rect"/>
              </v:shapetype>
              <v:shape id="Text Box 29" o:spid="_x0000_s1026" type="#_x0000_t202" style="position:absolute;margin-left:.65pt;margin-top:9.45pt;width:461.25pt;height:26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" fillcolor="white [3201]" strokeweight=".5pt">
                <v:textbox>
                  <w:txbxContent>
                    <w:p w14:paraId="292D78BD" w14:textId="77777777" w:rsidR="00187801" w:rsidRDefault="00187801" w:rsidP="00187801"/>
                  </w:txbxContent>
                </v:textbox>
              </v:shape>
            </w:pict>
          </mc:Fallback>
        </mc:AlternateContent>
      </w:r>
    </w:p>
    <w:p w14:paraId="0987AF37" w14:textId="77777777" w:rsidR="00187801" w:rsidRPr="00EC47E3" w:rsidRDefault="00187801" w:rsidP="00187801">
      <w:pPr>
        <w:spacing w:before="33"/>
        <w:ind w:left="1558" w:right="-20"/>
        <w:rPr>
          <w:rFonts w:eastAsia="Arial" w:cs="Arial"/>
        </w:rPr>
      </w:pPr>
    </w:p>
    <w:p w14:paraId="3559861B" w14:textId="77777777" w:rsidR="00187801" w:rsidRPr="00EC47E3" w:rsidRDefault="00187801" w:rsidP="00187801">
      <w:pPr>
        <w:spacing w:before="33"/>
        <w:ind w:left="1558" w:right="-20"/>
        <w:rPr>
          <w:rFonts w:eastAsia="Arial" w:cs="Arial"/>
        </w:rPr>
      </w:pPr>
    </w:p>
    <w:p w14:paraId="467A8B55" w14:textId="77777777" w:rsidR="00187801" w:rsidRPr="00EC47E3" w:rsidRDefault="00187801" w:rsidP="00187801">
      <w:pPr>
        <w:spacing w:before="33"/>
        <w:ind w:left="1558" w:right="-20"/>
        <w:rPr>
          <w:rFonts w:eastAsia="Arial" w:cs="Arial"/>
        </w:rPr>
      </w:pPr>
    </w:p>
    <w:p w14:paraId="66400754" w14:textId="77777777" w:rsidR="00187801" w:rsidRPr="00EC47E3" w:rsidRDefault="00187801" w:rsidP="00187801">
      <w:pPr>
        <w:spacing w:before="33"/>
        <w:ind w:left="1558" w:right="-20"/>
        <w:rPr>
          <w:rFonts w:eastAsia="Arial" w:cs="Arial"/>
        </w:rPr>
      </w:pPr>
    </w:p>
    <w:p w14:paraId="41661E59" w14:textId="77777777" w:rsidR="00187801" w:rsidRPr="00EC47E3" w:rsidRDefault="00187801" w:rsidP="00187801">
      <w:pPr>
        <w:spacing w:before="33"/>
        <w:ind w:left="1558" w:right="-20"/>
        <w:rPr>
          <w:rFonts w:eastAsia="Arial" w:cs="Arial"/>
        </w:rPr>
      </w:pPr>
    </w:p>
    <w:p w14:paraId="05A70757" w14:textId="77777777" w:rsidR="00187801" w:rsidRPr="00EC47E3" w:rsidRDefault="00187801" w:rsidP="00187801">
      <w:pPr>
        <w:spacing w:before="33"/>
        <w:ind w:left="1558" w:right="-20"/>
        <w:rPr>
          <w:rFonts w:eastAsia="Arial" w:cs="Arial"/>
        </w:rPr>
      </w:pPr>
    </w:p>
    <w:p w14:paraId="73D14143" w14:textId="77777777" w:rsidR="00187801" w:rsidRPr="00EC47E3" w:rsidRDefault="00187801" w:rsidP="00187801">
      <w:pPr>
        <w:spacing w:before="33"/>
        <w:ind w:left="1558" w:right="-20"/>
        <w:rPr>
          <w:rFonts w:eastAsia="Arial" w:cs="Arial"/>
        </w:rPr>
      </w:pPr>
    </w:p>
    <w:p w14:paraId="3DC18B12" w14:textId="77777777" w:rsidR="00187801" w:rsidRDefault="00187801" w:rsidP="00187801">
      <w:pPr>
        <w:spacing w:before="33"/>
        <w:ind w:left="1558" w:right="-20"/>
        <w:rPr>
          <w:rFonts w:eastAsia="Arial" w:cs="Arial"/>
        </w:rPr>
      </w:pPr>
    </w:p>
    <w:p w14:paraId="45010263" w14:textId="77777777" w:rsidR="00323DB8" w:rsidRDefault="00323DB8" w:rsidP="00187801">
      <w:pPr>
        <w:spacing w:before="33"/>
        <w:ind w:left="1558" w:right="-20"/>
        <w:rPr>
          <w:rFonts w:eastAsia="Arial" w:cs="Arial"/>
        </w:rPr>
      </w:pPr>
    </w:p>
    <w:p w14:paraId="52C5696E" w14:textId="77777777" w:rsidR="00323DB8" w:rsidRDefault="00323DB8" w:rsidP="00187801">
      <w:pPr>
        <w:spacing w:before="33"/>
        <w:ind w:left="1558" w:right="-20"/>
        <w:rPr>
          <w:rFonts w:eastAsia="Arial" w:cs="Arial"/>
        </w:rPr>
      </w:pPr>
    </w:p>
    <w:p w14:paraId="7A6A7627" w14:textId="77777777" w:rsidR="00323DB8" w:rsidRDefault="00323DB8" w:rsidP="00187801">
      <w:pPr>
        <w:spacing w:before="33"/>
        <w:ind w:left="1558" w:right="-20"/>
        <w:rPr>
          <w:rFonts w:eastAsia="Arial" w:cs="Arial"/>
        </w:rPr>
      </w:pPr>
    </w:p>
    <w:p w14:paraId="6143A429" w14:textId="77777777" w:rsidR="00323DB8" w:rsidRPr="00EC47E3" w:rsidRDefault="00323DB8" w:rsidP="00187801">
      <w:pPr>
        <w:spacing w:before="33"/>
        <w:ind w:left="1558" w:right="-20"/>
        <w:rPr>
          <w:rFonts w:eastAsia="Arial" w:cs="Arial"/>
        </w:rPr>
      </w:pPr>
    </w:p>
    <w:p w14:paraId="7AFDAB9B" w14:textId="77777777" w:rsidR="00187801" w:rsidRPr="00EC47E3" w:rsidRDefault="00187801" w:rsidP="00187801">
      <w:pPr>
        <w:spacing w:before="33"/>
        <w:ind w:left="1558" w:right="-20"/>
        <w:rPr>
          <w:rFonts w:eastAsia="Arial" w:cs="Arial"/>
        </w:rPr>
      </w:pPr>
    </w:p>
    <w:p w14:paraId="70AD5D08" w14:textId="77777777" w:rsidR="00187801" w:rsidRPr="00EC47E3" w:rsidRDefault="00187801" w:rsidP="00187801">
      <w:pPr>
        <w:spacing w:before="33"/>
        <w:ind w:left="1558" w:right="-20"/>
        <w:rPr>
          <w:rFonts w:eastAsia="Arial" w:cs="Arial"/>
        </w:rPr>
      </w:pPr>
    </w:p>
    <w:p w14:paraId="45D6E255" w14:textId="77777777" w:rsidR="00187801" w:rsidRPr="00EC47E3" w:rsidRDefault="00187801" w:rsidP="00187801">
      <w:pPr>
        <w:spacing w:before="33"/>
        <w:ind w:left="1558" w:right="-20"/>
        <w:rPr>
          <w:rFonts w:eastAsia="Arial" w:cs="Arial"/>
        </w:rPr>
      </w:pPr>
    </w:p>
    <w:p w14:paraId="5FB5BC68" w14:textId="77777777" w:rsidR="00187801" w:rsidRPr="00EC47E3" w:rsidRDefault="00187801" w:rsidP="00187801">
      <w:pPr>
        <w:spacing w:before="33"/>
        <w:ind w:left="1558" w:right="-20"/>
        <w:rPr>
          <w:rFonts w:eastAsia="Arial" w:cs="Arial"/>
        </w:rPr>
      </w:pPr>
    </w:p>
    <w:p w14:paraId="5A09C057" w14:textId="77777777" w:rsidR="00187801" w:rsidRPr="00EC47E3" w:rsidRDefault="00187801" w:rsidP="00187801">
      <w:pPr>
        <w:spacing w:before="33"/>
        <w:ind w:left="1558" w:right="-20"/>
        <w:rPr>
          <w:rFonts w:eastAsia="Arial" w:cs="Arial"/>
        </w:rPr>
      </w:pPr>
    </w:p>
    <w:p w14:paraId="4324AC49" w14:textId="77777777" w:rsidR="00187801" w:rsidRPr="00EC47E3" w:rsidRDefault="00187801" w:rsidP="00187801">
      <w:pPr>
        <w:spacing w:before="33"/>
        <w:ind w:left="1558" w:right="-20"/>
        <w:rPr>
          <w:rFonts w:eastAsia="Arial" w:cs="Arial"/>
        </w:rPr>
      </w:pPr>
    </w:p>
    <w:p w14:paraId="70F24ED3" w14:textId="77777777" w:rsidR="00187801" w:rsidRPr="00EC47E3" w:rsidRDefault="00187801" w:rsidP="00187801">
      <w:pPr>
        <w:spacing w:before="33"/>
        <w:ind w:left="1558" w:right="-20"/>
        <w:rPr>
          <w:rFonts w:eastAsia="Arial" w:cs="Arial"/>
        </w:rPr>
      </w:pPr>
    </w:p>
    <w:p w14:paraId="1AC6DA7C" w14:textId="77777777" w:rsidR="00187801" w:rsidRPr="00EC47E3" w:rsidRDefault="00187801" w:rsidP="00187801">
      <w:pPr>
        <w:spacing w:before="33"/>
        <w:ind w:left="1558" w:right="-20"/>
        <w:rPr>
          <w:rFonts w:eastAsia="Arial" w:cs="Arial"/>
        </w:rPr>
      </w:pPr>
    </w:p>
    <w:p w14:paraId="59B874D4" w14:textId="77777777" w:rsidR="00187801" w:rsidRDefault="00187801" w:rsidP="00187801">
      <w:pPr>
        <w:spacing w:before="33"/>
        <w:ind w:right="-20"/>
        <w:rPr>
          <w:rFonts w:eastAsia="Arial" w:cs="Arial"/>
        </w:rPr>
      </w:pPr>
    </w:p>
    <w:p w14:paraId="1466C22F" w14:textId="77777777" w:rsidR="00323DB8" w:rsidRPr="00EC47E3" w:rsidRDefault="00323DB8" w:rsidP="00187801">
      <w:pPr>
        <w:spacing w:before="33"/>
        <w:ind w:right="-20"/>
        <w:rPr>
          <w:rFonts w:eastAsia="Arial" w:cs="Arial"/>
        </w:rPr>
      </w:pPr>
    </w:p>
    <w:p w14:paraId="45343E65" w14:textId="77777777" w:rsidR="00323DB8" w:rsidRDefault="00323DB8" w:rsidP="00A7294D">
      <w:pPr>
        <w:spacing w:before="33"/>
        <w:ind w:right="-20"/>
        <w:rPr>
          <w:rFonts w:eastAsia="Arial" w:cs="Arial"/>
        </w:rPr>
      </w:pPr>
    </w:p>
    <w:p w14:paraId="004A80D0" w14:textId="77777777" w:rsidR="00323DB8" w:rsidRPr="00323DB8" w:rsidRDefault="00D20D4D" w:rsidP="00A7294D">
      <w:pPr>
        <w:spacing w:before="33"/>
        <w:ind w:right="-20"/>
        <w:rPr>
          <w:rFonts w:eastAsia="Arial" w:cs="Arial"/>
          <w:color w:val="FF0000"/>
          <w:w w:val="142"/>
          <w:sz w:val="10"/>
          <w:szCs w:val="10"/>
        </w:rPr>
      </w:pPr>
      <w:r w:rsidRPr="004F23EE">
        <w:rPr>
          <w:rFonts w:eastAsia="Arial" w:cs="Arial"/>
          <w:b/>
          <w:bCs/>
        </w:rPr>
        <w:lastRenderedPageBreak/>
        <w:t>2</w:t>
      </w:r>
      <w:r w:rsidR="00187801" w:rsidRPr="004F23EE">
        <w:rPr>
          <w:rFonts w:eastAsia="Arial" w:cs="Arial"/>
          <w:b/>
          <w:bCs/>
        </w:rPr>
        <w:t>.</w:t>
      </w:r>
      <w:r w:rsidR="00187801" w:rsidRPr="004F23EE">
        <w:rPr>
          <w:rFonts w:eastAsia="Arial" w:cs="Arial"/>
          <w:b/>
          <w:bCs/>
          <w:spacing w:val="-1"/>
        </w:rPr>
        <w:t xml:space="preserve"> </w:t>
      </w:r>
      <w:r w:rsidR="00187801" w:rsidRPr="004F23EE">
        <w:rPr>
          <w:rFonts w:eastAsia="Arial" w:cs="Arial"/>
          <w:b/>
          <w:bCs/>
        </w:rPr>
        <w:t>Summary</w:t>
      </w:r>
      <w:r w:rsidR="00A7294D" w:rsidRPr="004F23EE">
        <w:rPr>
          <w:rFonts w:eastAsia="Arial" w:cs="Arial"/>
          <w:b/>
          <w:bCs/>
          <w:spacing w:val="53"/>
        </w:rPr>
        <w:t xml:space="preserve"> </w:t>
      </w:r>
      <w:r w:rsidR="00187801" w:rsidRPr="004F23EE">
        <w:rPr>
          <w:rFonts w:eastAsia="Arial" w:cs="Arial"/>
          <w:b/>
          <w:bCs/>
        </w:rPr>
        <w:t>a</w:t>
      </w:r>
      <w:r w:rsidR="00187801" w:rsidRPr="004F23EE">
        <w:rPr>
          <w:rFonts w:eastAsia="Arial" w:cs="Arial"/>
          <w:b/>
          <w:bCs/>
          <w:spacing w:val="-1"/>
        </w:rPr>
        <w:t>n</w:t>
      </w:r>
      <w:r w:rsidR="00187801" w:rsidRPr="004F23EE">
        <w:rPr>
          <w:rFonts w:eastAsia="Arial" w:cs="Arial"/>
          <w:b/>
          <w:bCs/>
        </w:rPr>
        <w:t>d</w:t>
      </w:r>
      <w:r w:rsidR="00187801" w:rsidRPr="004F23EE">
        <w:rPr>
          <w:rFonts w:eastAsia="Arial" w:cs="Arial"/>
          <w:b/>
          <w:bCs/>
          <w:spacing w:val="21"/>
        </w:rPr>
        <w:t xml:space="preserve"> </w:t>
      </w:r>
      <w:r w:rsidR="00A7294D" w:rsidRPr="004F23EE">
        <w:rPr>
          <w:rFonts w:eastAsia="Arial" w:cs="Arial"/>
          <w:b/>
          <w:bCs/>
          <w:spacing w:val="21"/>
        </w:rPr>
        <w:t>R</w:t>
      </w:r>
      <w:r w:rsidR="00187801" w:rsidRPr="004F23EE">
        <w:rPr>
          <w:rFonts w:eastAsia="Arial" w:cs="Arial"/>
          <w:b/>
          <w:bCs/>
          <w:w w:val="108"/>
        </w:rPr>
        <w:t>ational</w:t>
      </w:r>
      <w:r w:rsidR="00187801" w:rsidRPr="004F23EE">
        <w:rPr>
          <w:rFonts w:eastAsia="Arial" w:cs="Arial"/>
          <w:b/>
          <w:bCs/>
          <w:spacing w:val="-3"/>
          <w:w w:val="108"/>
        </w:rPr>
        <w:t>e</w:t>
      </w:r>
      <w:r w:rsidR="00187801" w:rsidRPr="004F23EE">
        <w:rPr>
          <w:rFonts w:eastAsia="Arial" w:cs="Arial"/>
          <w:b/>
          <w:bCs/>
          <w:w w:val="108"/>
        </w:rPr>
        <w:t>:</w:t>
      </w:r>
      <w:r w:rsidR="00187801" w:rsidRPr="00EC47E3">
        <w:rPr>
          <w:rFonts w:eastAsia="Arial" w:cs="Arial"/>
          <w:spacing w:val="1"/>
          <w:w w:val="108"/>
        </w:rPr>
        <w:t xml:space="preserve"> </w:t>
      </w:r>
      <w:r w:rsidR="00323DB8" w:rsidRPr="00EC47E3">
        <w:rPr>
          <w:rFonts w:eastAsia="Arial" w:cs="Arial"/>
          <w:color w:val="FF0000"/>
          <w:w w:val="142"/>
        </w:rPr>
        <w:t xml:space="preserve">* </w:t>
      </w:r>
      <w:r w:rsidR="00323DB8" w:rsidRPr="00EC47E3">
        <w:rPr>
          <w:rFonts w:eastAsia="Arial" w:cs="Arial"/>
          <w:color w:val="FF0000"/>
          <w:w w:val="142"/>
          <w:sz w:val="10"/>
          <w:szCs w:val="10"/>
        </w:rPr>
        <w:t>(300 word limit)</w:t>
      </w:r>
    </w:p>
    <w:p w14:paraId="453C500D" w14:textId="77777777" w:rsidR="00187801" w:rsidRPr="00EC47E3" w:rsidRDefault="00187801" w:rsidP="00A7294D">
      <w:pPr>
        <w:spacing w:before="33"/>
        <w:ind w:right="-20"/>
        <w:rPr>
          <w:rFonts w:eastAsia="Arial" w:cs="Arial"/>
          <w:color w:val="FF0000"/>
          <w:w w:val="142"/>
          <w:sz w:val="10"/>
          <w:szCs w:val="10"/>
        </w:rPr>
      </w:pPr>
      <w:r w:rsidRPr="00EC47E3">
        <w:rPr>
          <w:rFonts w:eastAsia="Arial" w:cs="Arial"/>
        </w:rPr>
        <w:t xml:space="preserve">3-4 </w:t>
      </w:r>
      <w:r w:rsidRPr="00EC47E3">
        <w:rPr>
          <w:rFonts w:eastAsia="Arial" w:cs="Arial"/>
          <w:w w:val="113"/>
        </w:rPr>
        <w:t>highlights</w:t>
      </w:r>
      <w:r w:rsidRPr="00EC47E3">
        <w:rPr>
          <w:rFonts w:eastAsia="Arial" w:cs="Arial"/>
          <w:spacing w:val="-8"/>
          <w:w w:val="113"/>
        </w:rPr>
        <w:t xml:space="preserve"> </w:t>
      </w:r>
      <w:r w:rsidRPr="00EC47E3">
        <w:rPr>
          <w:rFonts w:eastAsia="Arial" w:cs="Arial"/>
        </w:rPr>
        <w:t>that</w:t>
      </w:r>
      <w:r w:rsidRPr="00EC47E3">
        <w:rPr>
          <w:rFonts w:eastAsia="Arial" w:cs="Arial"/>
          <w:spacing w:val="31"/>
        </w:rPr>
        <w:t xml:space="preserve"> </w:t>
      </w:r>
      <w:r w:rsidRPr="00EC47E3">
        <w:rPr>
          <w:rFonts w:eastAsia="Arial" w:cs="Arial"/>
          <w:w w:val="107"/>
        </w:rPr>
        <w:t>com</w:t>
      </w:r>
      <w:r w:rsidRPr="00EC47E3">
        <w:rPr>
          <w:rFonts w:eastAsia="Arial" w:cs="Arial"/>
          <w:spacing w:val="-1"/>
          <w:w w:val="107"/>
        </w:rPr>
        <w:t>m</w:t>
      </w:r>
      <w:r w:rsidRPr="00EC47E3">
        <w:rPr>
          <w:rFonts w:eastAsia="Arial" w:cs="Arial"/>
          <w:w w:val="107"/>
        </w:rPr>
        <w:t>un</w:t>
      </w:r>
      <w:r w:rsidRPr="00EC47E3">
        <w:rPr>
          <w:rFonts w:eastAsia="Arial" w:cs="Arial"/>
          <w:spacing w:val="-1"/>
          <w:w w:val="107"/>
        </w:rPr>
        <w:t>i</w:t>
      </w:r>
      <w:r w:rsidRPr="00EC47E3">
        <w:rPr>
          <w:rFonts w:eastAsia="Arial" w:cs="Arial"/>
          <w:w w:val="107"/>
        </w:rPr>
        <w:t>cate</w:t>
      </w:r>
      <w:r w:rsidRPr="00EC47E3">
        <w:rPr>
          <w:rFonts w:eastAsia="Arial" w:cs="Arial"/>
          <w:spacing w:val="7"/>
          <w:w w:val="107"/>
        </w:rPr>
        <w:t xml:space="preserve"> </w:t>
      </w:r>
      <w:r w:rsidRPr="00EC47E3">
        <w:rPr>
          <w:rFonts w:eastAsia="Arial" w:cs="Arial"/>
        </w:rPr>
        <w:t>why</w:t>
      </w:r>
      <w:r w:rsidRPr="00EC47E3">
        <w:rPr>
          <w:rFonts w:eastAsia="Arial" w:cs="Arial"/>
          <w:spacing w:val="34"/>
        </w:rPr>
        <w:t xml:space="preserve"> </w:t>
      </w:r>
      <w:r w:rsidRPr="00EC47E3">
        <w:rPr>
          <w:rFonts w:eastAsia="Arial" w:cs="Arial"/>
          <w:w w:val="110"/>
        </w:rPr>
        <w:t>yo</w:t>
      </w:r>
      <w:r w:rsidRPr="00EC47E3">
        <w:rPr>
          <w:rFonts w:eastAsia="Arial" w:cs="Arial"/>
          <w:spacing w:val="-1"/>
          <w:w w:val="110"/>
        </w:rPr>
        <w:t>u</w:t>
      </w:r>
      <w:r w:rsidRPr="00EC47E3">
        <w:rPr>
          <w:rFonts w:eastAsia="Arial" w:cs="Arial"/>
          <w:w w:val="116"/>
        </w:rPr>
        <w:t>r</w:t>
      </w:r>
      <w:r w:rsidRPr="00EC47E3">
        <w:rPr>
          <w:rFonts w:eastAsia="Arial" w:cs="Arial"/>
        </w:rPr>
        <w:t xml:space="preserve"> entry</w:t>
      </w:r>
      <w:r w:rsidRPr="00EC47E3">
        <w:rPr>
          <w:rFonts w:eastAsia="Arial" w:cs="Arial"/>
          <w:spacing w:val="47"/>
        </w:rPr>
        <w:t xml:space="preserve"> </w:t>
      </w:r>
      <w:r w:rsidRPr="00EC47E3">
        <w:rPr>
          <w:rFonts w:eastAsia="Arial" w:cs="Arial"/>
        </w:rPr>
        <w:t xml:space="preserve">should </w:t>
      </w:r>
      <w:r w:rsidRPr="00EC47E3">
        <w:rPr>
          <w:rFonts w:eastAsia="Arial" w:cs="Arial"/>
          <w:spacing w:val="9"/>
        </w:rPr>
        <w:t>win</w:t>
      </w:r>
    </w:p>
    <w:p w14:paraId="35D7EE2C" w14:textId="77777777" w:rsidR="00187801" w:rsidRPr="00EC47E3" w:rsidRDefault="005412D5" w:rsidP="00187801">
      <w:pPr>
        <w:spacing w:before="67"/>
        <w:ind w:left="1558" w:right="-20"/>
        <w:rPr>
          <w:rFonts w:eastAsia="Arial" w:cs="Arial"/>
        </w:rPr>
      </w:pPr>
      <w:r w:rsidRPr="00EC47E3">
        <w:rPr>
          <w:rFonts w:eastAsiaTheme="minorHAnsi" w:cstheme="minorBidi"/>
          <w:noProof/>
        </w:rPr>
        <mc:AlternateContent>
          <mc:Choice Requires="wps">
            <w:drawing>
              <wp:anchor distT="0" distB="0" distL="114300" distR="114300" simplePos="0" relativeHeight="251660288" behindDoc="0" locked="0" layoutInCell="1" allowOverlap="1" wp14:anchorId="0D8F2C0E" wp14:editId="4899CBB5">
                <wp:simplePos x="0" y="0"/>
                <wp:positionH relativeFrom="column">
                  <wp:posOffset>-14605</wp:posOffset>
                </wp:positionH>
                <wp:positionV relativeFrom="paragraph">
                  <wp:posOffset>129844</wp:posOffset>
                </wp:positionV>
                <wp:extent cx="5796280" cy="3442335"/>
                <wp:effectExtent l="0" t="0" r="13970" b="24765"/>
                <wp:wrapNone/>
                <wp:docPr id="4" name="Text Box 4"/>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05BDD0B" w14:textId="77777777" w:rsidR="005412D5" w:rsidRDefault="005412D5" w:rsidP="005412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0D8F2C0E" id="Text Box 4" o:spid="_x0000_s1027" type="#_x0000_t202" style="position:absolute;left:0;text-align:left;margin-left:-1.15pt;margin-top:10.2pt;width:456.4pt;height:271.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" fillcolor="white [3201]" strokeweight=".5pt">
                <v:textbox>
                  <w:txbxContent>
                    <w:p w14:paraId="005BDD0B" w14:textId="77777777" w:rsidR="005412D5" w:rsidRDefault="005412D5" w:rsidP="005412D5"/>
                  </w:txbxContent>
                </v:textbox>
              </v:shape>
            </w:pict>
          </mc:Fallback>
        </mc:AlternateContent>
      </w:r>
    </w:p>
    <w:p w14:paraId="37D8E1FB" w14:textId="77777777" w:rsidR="00187801" w:rsidRPr="00EC47E3" w:rsidRDefault="00187801" w:rsidP="00187801">
      <w:pPr>
        <w:spacing w:before="67"/>
        <w:ind w:left="1558" w:right="-20"/>
        <w:rPr>
          <w:rFonts w:eastAsia="Arial" w:cs="Arial"/>
        </w:rPr>
      </w:pPr>
    </w:p>
    <w:p w14:paraId="1662256A" w14:textId="77777777" w:rsidR="00187801" w:rsidRPr="00EC47E3" w:rsidRDefault="00187801" w:rsidP="00187801">
      <w:pPr>
        <w:spacing w:before="67"/>
        <w:ind w:left="1558" w:right="-20"/>
        <w:rPr>
          <w:rFonts w:eastAsia="Arial" w:cs="Arial"/>
        </w:rPr>
      </w:pPr>
    </w:p>
    <w:p w14:paraId="4E421512" w14:textId="77777777" w:rsidR="00187801" w:rsidRPr="00EC47E3" w:rsidRDefault="00187801" w:rsidP="00187801">
      <w:pPr>
        <w:spacing w:before="67"/>
        <w:ind w:left="1558" w:right="-20"/>
        <w:rPr>
          <w:rFonts w:eastAsia="Arial" w:cs="Arial"/>
        </w:rPr>
      </w:pPr>
    </w:p>
    <w:p w14:paraId="582F2AE8" w14:textId="77777777" w:rsidR="00187801" w:rsidRPr="00EC47E3" w:rsidRDefault="00187801" w:rsidP="00187801">
      <w:pPr>
        <w:spacing w:line="200" w:lineRule="exact"/>
        <w:rPr>
          <w:rFonts w:eastAsiaTheme="minorHAnsi" w:cstheme="minorBidi"/>
        </w:rPr>
      </w:pPr>
    </w:p>
    <w:p w14:paraId="248DD82E" w14:textId="77777777" w:rsidR="00187801" w:rsidRPr="00EC47E3" w:rsidRDefault="00187801" w:rsidP="00187801">
      <w:pPr>
        <w:spacing w:before="12" w:line="220" w:lineRule="exact"/>
      </w:pPr>
    </w:p>
    <w:p w14:paraId="70AB24A4" w14:textId="77777777" w:rsidR="00187801" w:rsidRPr="00EC47E3" w:rsidRDefault="00187801" w:rsidP="00187801">
      <w:pPr>
        <w:spacing w:before="33"/>
        <w:ind w:left="1558" w:right="-20"/>
        <w:rPr>
          <w:rFonts w:eastAsia="Arial" w:cs="Arial"/>
        </w:rPr>
      </w:pPr>
    </w:p>
    <w:p w14:paraId="70A98FCD" w14:textId="77777777" w:rsidR="00187801" w:rsidRPr="00EC47E3" w:rsidRDefault="00187801" w:rsidP="00187801">
      <w:pPr>
        <w:spacing w:before="33"/>
        <w:ind w:left="1558" w:right="-20"/>
        <w:rPr>
          <w:rFonts w:eastAsia="Arial" w:cs="Arial"/>
        </w:rPr>
      </w:pPr>
    </w:p>
    <w:p w14:paraId="33FE9ECA" w14:textId="77777777" w:rsidR="00187801" w:rsidRPr="00EC47E3" w:rsidRDefault="00187801" w:rsidP="00187801">
      <w:pPr>
        <w:spacing w:before="33"/>
        <w:ind w:left="1558" w:right="-20"/>
        <w:rPr>
          <w:rFonts w:eastAsia="Arial" w:cs="Arial"/>
        </w:rPr>
      </w:pPr>
    </w:p>
    <w:p w14:paraId="4A1E73D7" w14:textId="77777777" w:rsidR="00187801" w:rsidRPr="00EC47E3" w:rsidRDefault="00187801" w:rsidP="00187801">
      <w:pPr>
        <w:spacing w:before="33"/>
        <w:ind w:left="1558" w:right="-20"/>
        <w:rPr>
          <w:rFonts w:eastAsia="Arial" w:cs="Arial"/>
        </w:rPr>
      </w:pPr>
    </w:p>
    <w:p w14:paraId="0D4ECB63" w14:textId="77777777" w:rsidR="00187801" w:rsidRPr="00EC47E3" w:rsidRDefault="00187801" w:rsidP="00187801">
      <w:pPr>
        <w:spacing w:before="33"/>
        <w:ind w:left="1558" w:right="-20"/>
        <w:rPr>
          <w:rFonts w:eastAsia="Arial" w:cs="Arial"/>
        </w:rPr>
      </w:pPr>
    </w:p>
    <w:p w14:paraId="22DD44FF" w14:textId="77777777" w:rsidR="00187801" w:rsidRPr="00EC47E3" w:rsidRDefault="00187801" w:rsidP="00187801">
      <w:pPr>
        <w:spacing w:before="33"/>
        <w:ind w:left="1558" w:right="-20"/>
        <w:rPr>
          <w:rFonts w:eastAsia="Arial" w:cs="Arial"/>
        </w:rPr>
      </w:pPr>
    </w:p>
    <w:p w14:paraId="1DACAEAD" w14:textId="77777777" w:rsidR="00187801" w:rsidRPr="00EC47E3" w:rsidRDefault="00187801" w:rsidP="00187801">
      <w:pPr>
        <w:spacing w:before="33"/>
        <w:ind w:left="1558" w:right="-20"/>
        <w:rPr>
          <w:rFonts w:eastAsia="Arial" w:cs="Arial"/>
        </w:rPr>
      </w:pPr>
    </w:p>
    <w:p w14:paraId="04B5D3A1" w14:textId="77777777" w:rsidR="00187801" w:rsidRPr="00EC47E3" w:rsidRDefault="00187801" w:rsidP="00187801">
      <w:pPr>
        <w:spacing w:before="33"/>
        <w:ind w:left="1558" w:right="-20"/>
        <w:rPr>
          <w:rFonts w:eastAsia="Arial" w:cs="Arial"/>
        </w:rPr>
      </w:pPr>
    </w:p>
    <w:p w14:paraId="4E84847B" w14:textId="77777777" w:rsidR="00187801" w:rsidRPr="00EC47E3" w:rsidRDefault="00187801" w:rsidP="00187801">
      <w:pPr>
        <w:spacing w:before="33"/>
        <w:ind w:left="1558" w:right="-20"/>
        <w:rPr>
          <w:rFonts w:eastAsia="Arial" w:cs="Arial"/>
        </w:rPr>
      </w:pPr>
    </w:p>
    <w:p w14:paraId="4CDB36FA" w14:textId="77777777" w:rsidR="00187801" w:rsidRPr="00EC47E3" w:rsidRDefault="00187801" w:rsidP="00187801">
      <w:pPr>
        <w:spacing w:before="33"/>
        <w:ind w:left="1558" w:right="-20"/>
        <w:rPr>
          <w:rFonts w:eastAsia="Arial" w:cs="Arial"/>
        </w:rPr>
      </w:pPr>
    </w:p>
    <w:p w14:paraId="10D8FBED" w14:textId="77777777" w:rsidR="00187801" w:rsidRPr="00EC47E3" w:rsidRDefault="00187801" w:rsidP="00187801">
      <w:pPr>
        <w:spacing w:before="33"/>
        <w:ind w:left="1558" w:right="-20"/>
        <w:rPr>
          <w:rFonts w:eastAsia="Arial" w:cs="Arial"/>
        </w:rPr>
      </w:pPr>
    </w:p>
    <w:p w14:paraId="6F45642C" w14:textId="77777777" w:rsidR="00187801" w:rsidRPr="00EC47E3" w:rsidRDefault="00187801" w:rsidP="00187801">
      <w:pPr>
        <w:spacing w:before="33"/>
        <w:ind w:left="1558" w:right="-20"/>
        <w:rPr>
          <w:rFonts w:eastAsia="Arial" w:cs="Arial"/>
        </w:rPr>
      </w:pPr>
    </w:p>
    <w:p w14:paraId="5420EB36" w14:textId="77777777" w:rsidR="00187801" w:rsidRPr="00EC47E3" w:rsidRDefault="00187801" w:rsidP="00187801">
      <w:pPr>
        <w:spacing w:before="33"/>
        <w:ind w:left="1558" w:right="-20"/>
        <w:rPr>
          <w:rFonts w:eastAsia="Arial" w:cs="Arial"/>
        </w:rPr>
      </w:pPr>
    </w:p>
    <w:p w14:paraId="0DEC60F2" w14:textId="77777777" w:rsidR="00187801" w:rsidRPr="00EC47E3" w:rsidRDefault="00187801" w:rsidP="00187801">
      <w:pPr>
        <w:spacing w:before="33"/>
        <w:ind w:left="1558" w:right="-20"/>
        <w:rPr>
          <w:rFonts w:eastAsia="Arial" w:cs="Arial"/>
        </w:rPr>
      </w:pPr>
    </w:p>
    <w:p w14:paraId="404FCDB9" w14:textId="77777777" w:rsidR="00187801" w:rsidRPr="00EC47E3" w:rsidRDefault="00187801" w:rsidP="00187801">
      <w:pPr>
        <w:spacing w:before="33"/>
        <w:ind w:left="1558" w:right="-20"/>
        <w:rPr>
          <w:rFonts w:eastAsia="Arial" w:cs="Arial"/>
        </w:rPr>
      </w:pPr>
    </w:p>
    <w:p w14:paraId="509419AF" w14:textId="77777777" w:rsidR="00187801" w:rsidRPr="00EC47E3" w:rsidRDefault="00187801" w:rsidP="00187801">
      <w:pPr>
        <w:spacing w:before="33"/>
        <w:ind w:left="1558" w:right="-20"/>
        <w:rPr>
          <w:rFonts w:eastAsia="Arial" w:cs="Arial"/>
        </w:rPr>
      </w:pPr>
    </w:p>
    <w:p w14:paraId="5CAA227E" w14:textId="77777777" w:rsidR="00187801" w:rsidRPr="00EC47E3" w:rsidRDefault="00187801" w:rsidP="00187801">
      <w:pPr>
        <w:spacing w:before="33"/>
        <w:ind w:left="1558" w:right="-20"/>
        <w:rPr>
          <w:rFonts w:eastAsia="Arial" w:cs="Arial"/>
        </w:rPr>
      </w:pPr>
    </w:p>
    <w:p w14:paraId="7074D782" w14:textId="77777777" w:rsidR="00C71593" w:rsidRDefault="00C71593" w:rsidP="00323DB8">
      <w:pPr>
        <w:rPr>
          <w:rFonts w:eastAsia="Arial" w:cs="Arial"/>
        </w:rPr>
      </w:pPr>
    </w:p>
    <w:p w14:paraId="1FD171A6" w14:textId="77777777" w:rsidR="00C71593" w:rsidRDefault="00C71593" w:rsidP="000B0E2B">
      <w:pPr>
        <w:spacing w:before="33"/>
        <w:ind w:right="-20"/>
        <w:rPr>
          <w:rFonts w:eastAsia="Arial" w:cs="Arial"/>
        </w:rPr>
      </w:pPr>
    </w:p>
    <w:p w14:paraId="57E415A7" w14:textId="3D84843A" w:rsidR="000B0E2B" w:rsidRDefault="000B0E2B" w:rsidP="000B0E2B">
      <w:pPr>
        <w:spacing w:before="33"/>
        <w:ind w:right="-20"/>
        <w:rPr>
          <w:rFonts w:eastAsia="Arial" w:cs="Arial"/>
          <w:color w:val="FF0000"/>
          <w:w w:val="142"/>
          <w:sz w:val="10"/>
          <w:szCs w:val="10"/>
        </w:rPr>
      </w:pPr>
      <w:r w:rsidRPr="004F23EE">
        <w:rPr>
          <w:rFonts w:eastAsia="Arial" w:cs="Arial"/>
          <w:b/>
          <w:bCs/>
        </w:rPr>
        <w:t>3.</w:t>
      </w:r>
      <w:r w:rsidRPr="004F23EE">
        <w:rPr>
          <w:rFonts w:eastAsia="Arial" w:cs="Arial"/>
          <w:b/>
          <w:bCs/>
          <w:w w:val="109"/>
        </w:rPr>
        <w:t xml:space="preserve"> </w:t>
      </w:r>
      <w:r w:rsidR="004763B7" w:rsidRPr="004F23EE">
        <w:rPr>
          <w:rFonts w:eastAsia="Arial" w:cs="Arial"/>
          <w:b/>
          <w:bCs/>
          <w:w w:val="109"/>
        </w:rPr>
        <w:t>Achievements</w:t>
      </w:r>
      <w:r>
        <w:rPr>
          <w:rFonts w:eastAsia="Arial" w:cs="Arial"/>
          <w:w w:val="109"/>
        </w:rPr>
        <w:t xml:space="preserve">: </w:t>
      </w:r>
      <w:r w:rsidRPr="000A7D9E">
        <w:rPr>
          <w:rFonts w:eastAsia="Arial" w:cs="Arial"/>
          <w:color w:val="FF0000"/>
          <w:w w:val="142"/>
        </w:rPr>
        <w:t xml:space="preserve">* </w:t>
      </w:r>
      <w:r w:rsidRPr="000A7D9E">
        <w:rPr>
          <w:rFonts w:eastAsia="Arial" w:cs="Arial"/>
          <w:color w:val="FF0000"/>
          <w:w w:val="142"/>
          <w:sz w:val="10"/>
          <w:szCs w:val="10"/>
        </w:rPr>
        <w:t>(300 word limit)</w:t>
      </w:r>
    </w:p>
    <w:p w14:paraId="641F7D16" w14:textId="77777777" w:rsidR="000B0E2B" w:rsidRPr="00EC47E3" w:rsidRDefault="000B0E2B" w:rsidP="000B0E2B">
      <w:pPr>
        <w:rPr>
          <w:sz w:val="8"/>
          <w:szCs w:val="8"/>
        </w:rPr>
      </w:pPr>
    </w:p>
    <w:p w14:paraId="270E9188" w14:textId="77777777" w:rsidR="000B0E2B" w:rsidRPr="00EC47E3" w:rsidRDefault="000B0E2B" w:rsidP="000B0E2B">
      <w:pPr>
        <w:rPr>
          <w:sz w:val="8"/>
          <w:szCs w:val="8"/>
        </w:rPr>
      </w:pPr>
      <w:r w:rsidRPr="00EC47E3">
        <w:rPr>
          <w:rFonts w:eastAsiaTheme="minorHAnsi" w:cstheme="minorBidi"/>
          <w:noProof/>
        </w:rPr>
        <mc:AlternateContent>
          <mc:Choice Requires="wps">
            <w:drawing>
              <wp:anchor distT="0" distB="0" distL="114300" distR="114300" simplePos="0" relativeHeight="251675648" behindDoc="0" locked="0" layoutInCell="1" allowOverlap="1" wp14:anchorId="4F28C88D" wp14:editId="6AA2B558">
                <wp:simplePos x="0" y="0"/>
                <wp:positionH relativeFrom="column">
                  <wp:posOffset>12065</wp:posOffset>
                </wp:positionH>
                <wp:positionV relativeFrom="paragraph">
                  <wp:posOffset>42545</wp:posOffset>
                </wp:positionV>
                <wp:extent cx="5796280" cy="3442335"/>
                <wp:effectExtent l="0" t="0" r="13970" b="24765"/>
                <wp:wrapNone/>
                <wp:docPr id="11" name="Text Box 11"/>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D731208" w14:textId="77777777" w:rsidR="000B0E2B" w:rsidRDefault="000B0E2B" w:rsidP="000B0E2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4F28C88D" id="Text Box 11" o:spid="_x0000_s1028" type="#_x0000_t202" style="position:absolute;margin-left:.95pt;margin-top:3.35pt;width:456.4pt;height:271.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" fillcolor="white [3201]" strokeweight=".5pt">
                <v:textbox>
                  <w:txbxContent>
                    <w:p w14:paraId="0D731208" w14:textId="77777777" w:rsidR="000B0E2B" w:rsidRDefault="000B0E2B" w:rsidP="000B0E2B"/>
                  </w:txbxContent>
                </v:textbox>
              </v:shape>
            </w:pict>
          </mc:Fallback>
        </mc:AlternateContent>
      </w:r>
    </w:p>
    <w:p w14:paraId="74F1CE64" w14:textId="77777777" w:rsidR="000B0E2B" w:rsidRPr="00EC47E3" w:rsidRDefault="000B0E2B" w:rsidP="000B0E2B">
      <w:pPr>
        <w:rPr>
          <w:sz w:val="8"/>
          <w:szCs w:val="8"/>
        </w:rPr>
      </w:pPr>
    </w:p>
    <w:p w14:paraId="7B87D72C" w14:textId="77777777" w:rsidR="000B0E2B" w:rsidRPr="00EC47E3" w:rsidRDefault="000B0E2B" w:rsidP="000B0E2B">
      <w:pPr>
        <w:rPr>
          <w:sz w:val="8"/>
          <w:szCs w:val="8"/>
        </w:rPr>
      </w:pPr>
    </w:p>
    <w:p w14:paraId="2556B523" w14:textId="77777777" w:rsidR="000B0E2B" w:rsidRPr="00EC47E3" w:rsidRDefault="000B0E2B" w:rsidP="000B0E2B">
      <w:pPr>
        <w:rPr>
          <w:sz w:val="8"/>
          <w:szCs w:val="8"/>
        </w:rPr>
      </w:pPr>
    </w:p>
    <w:p w14:paraId="0A6FC6D3" w14:textId="77777777" w:rsidR="000B0E2B" w:rsidRPr="00EC47E3" w:rsidRDefault="000B0E2B" w:rsidP="000B0E2B">
      <w:pPr>
        <w:rPr>
          <w:sz w:val="8"/>
          <w:szCs w:val="8"/>
        </w:rPr>
      </w:pPr>
    </w:p>
    <w:p w14:paraId="7D2B4E96" w14:textId="77777777" w:rsidR="000B0E2B" w:rsidRPr="00EC47E3" w:rsidRDefault="000B0E2B" w:rsidP="000B0E2B">
      <w:pPr>
        <w:rPr>
          <w:sz w:val="8"/>
          <w:szCs w:val="8"/>
        </w:rPr>
      </w:pPr>
    </w:p>
    <w:p w14:paraId="0172CAB4" w14:textId="77777777" w:rsidR="000B0E2B" w:rsidRPr="00EC47E3" w:rsidRDefault="000B0E2B" w:rsidP="000B0E2B">
      <w:pPr>
        <w:rPr>
          <w:sz w:val="8"/>
          <w:szCs w:val="8"/>
        </w:rPr>
      </w:pPr>
    </w:p>
    <w:p w14:paraId="2BD718C2" w14:textId="77777777" w:rsidR="000B0E2B" w:rsidRPr="00EC47E3" w:rsidRDefault="000B0E2B" w:rsidP="000B0E2B">
      <w:pPr>
        <w:rPr>
          <w:sz w:val="8"/>
          <w:szCs w:val="8"/>
        </w:rPr>
      </w:pPr>
    </w:p>
    <w:p w14:paraId="75DD9B3F" w14:textId="77777777" w:rsidR="000B0E2B" w:rsidRPr="00EC47E3" w:rsidRDefault="000B0E2B" w:rsidP="000B0E2B">
      <w:pPr>
        <w:rPr>
          <w:sz w:val="8"/>
          <w:szCs w:val="8"/>
        </w:rPr>
      </w:pPr>
    </w:p>
    <w:p w14:paraId="5199C43F" w14:textId="77777777" w:rsidR="000B0E2B" w:rsidRPr="00EC47E3" w:rsidRDefault="000B0E2B" w:rsidP="000B0E2B">
      <w:pPr>
        <w:rPr>
          <w:sz w:val="8"/>
          <w:szCs w:val="8"/>
        </w:rPr>
      </w:pPr>
    </w:p>
    <w:p w14:paraId="130A8CF7" w14:textId="77777777" w:rsidR="000B0E2B" w:rsidRPr="00EC47E3" w:rsidRDefault="000B0E2B" w:rsidP="000B0E2B">
      <w:pPr>
        <w:rPr>
          <w:sz w:val="8"/>
          <w:szCs w:val="8"/>
        </w:rPr>
      </w:pPr>
    </w:p>
    <w:p w14:paraId="16CE9EAC" w14:textId="77777777" w:rsidR="000B0E2B" w:rsidRPr="00EC47E3" w:rsidRDefault="000B0E2B" w:rsidP="000B0E2B">
      <w:pPr>
        <w:rPr>
          <w:sz w:val="8"/>
          <w:szCs w:val="8"/>
        </w:rPr>
      </w:pPr>
    </w:p>
    <w:p w14:paraId="0FA9F624" w14:textId="77777777" w:rsidR="000B0E2B" w:rsidRPr="00EC47E3" w:rsidRDefault="000B0E2B" w:rsidP="000B0E2B">
      <w:pPr>
        <w:rPr>
          <w:sz w:val="8"/>
          <w:szCs w:val="8"/>
        </w:rPr>
      </w:pPr>
    </w:p>
    <w:p w14:paraId="06548BC3" w14:textId="77777777" w:rsidR="000B0E2B" w:rsidRPr="00EC47E3" w:rsidRDefault="000B0E2B" w:rsidP="000B0E2B">
      <w:pPr>
        <w:rPr>
          <w:sz w:val="8"/>
          <w:szCs w:val="8"/>
        </w:rPr>
      </w:pPr>
    </w:p>
    <w:p w14:paraId="748272A8" w14:textId="77777777" w:rsidR="000B0E2B" w:rsidRPr="00EC47E3" w:rsidRDefault="000B0E2B" w:rsidP="000B0E2B">
      <w:pPr>
        <w:rPr>
          <w:sz w:val="8"/>
          <w:szCs w:val="8"/>
        </w:rPr>
      </w:pPr>
    </w:p>
    <w:p w14:paraId="4B75876C" w14:textId="77777777" w:rsidR="000B0E2B" w:rsidRPr="00EC47E3" w:rsidRDefault="000B0E2B" w:rsidP="000B0E2B">
      <w:pPr>
        <w:rPr>
          <w:sz w:val="8"/>
          <w:szCs w:val="8"/>
        </w:rPr>
      </w:pPr>
    </w:p>
    <w:p w14:paraId="76D925C1" w14:textId="77777777" w:rsidR="000B0E2B" w:rsidRPr="00EC47E3" w:rsidRDefault="000B0E2B" w:rsidP="000B0E2B">
      <w:pPr>
        <w:rPr>
          <w:sz w:val="8"/>
          <w:szCs w:val="8"/>
        </w:rPr>
      </w:pPr>
    </w:p>
    <w:p w14:paraId="038A500F" w14:textId="77777777" w:rsidR="000B0E2B" w:rsidRPr="00EC47E3" w:rsidRDefault="000B0E2B" w:rsidP="000B0E2B">
      <w:pPr>
        <w:rPr>
          <w:sz w:val="8"/>
          <w:szCs w:val="8"/>
        </w:rPr>
      </w:pPr>
    </w:p>
    <w:p w14:paraId="6C2DF523" w14:textId="77777777" w:rsidR="000B0E2B" w:rsidRPr="00EC47E3" w:rsidRDefault="000B0E2B" w:rsidP="000B0E2B">
      <w:pPr>
        <w:rPr>
          <w:sz w:val="8"/>
          <w:szCs w:val="8"/>
        </w:rPr>
      </w:pPr>
    </w:p>
    <w:p w14:paraId="3A222791" w14:textId="77777777" w:rsidR="000B0E2B" w:rsidRDefault="000B0E2B" w:rsidP="005412D5">
      <w:pPr>
        <w:ind w:right="-20"/>
        <w:rPr>
          <w:rFonts w:eastAsia="Arial" w:cs="Arial"/>
        </w:rPr>
      </w:pPr>
    </w:p>
    <w:p w14:paraId="4B54B639" w14:textId="77777777" w:rsidR="000B0E2B" w:rsidRDefault="000B0E2B" w:rsidP="005412D5">
      <w:pPr>
        <w:ind w:right="-20"/>
        <w:rPr>
          <w:rFonts w:eastAsia="Arial" w:cs="Arial"/>
        </w:rPr>
      </w:pPr>
    </w:p>
    <w:p w14:paraId="0BDF8CAA" w14:textId="77777777" w:rsidR="000B0E2B" w:rsidRDefault="000B0E2B" w:rsidP="005412D5">
      <w:pPr>
        <w:ind w:right="-20"/>
        <w:rPr>
          <w:rFonts w:eastAsia="Arial" w:cs="Arial"/>
        </w:rPr>
      </w:pPr>
    </w:p>
    <w:p w14:paraId="1A241513" w14:textId="77777777" w:rsidR="000B0E2B" w:rsidRDefault="000B0E2B" w:rsidP="005412D5">
      <w:pPr>
        <w:ind w:right="-20"/>
        <w:rPr>
          <w:rFonts w:eastAsia="Arial" w:cs="Arial"/>
        </w:rPr>
      </w:pPr>
    </w:p>
    <w:p w14:paraId="75494008" w14:textId="77777777" w:rsidR="000B0E2B" w:rsidRDefault="000B0E2B" w:rsidP="005412D5">
      <w:pPr>
        <w:ind w:right="-20"/>
        <w:rPr>
          <w:rFonts w:eastAsia="Arial" w:cs="Arial"/>
        </w:rPr>
      </w:pPr>
    </w:p>
    <w:p w14:paraId="162A73B6" w14:textId="77777777" w:rsidR="000B0E2B" w:rsidRDefault="000B0E2B" w:rsidP="005412D5">
      <w:pPr>
        <w:ind w:right="-20"/>
        <w:rPr>
          <w:rFonts w:eastAsia="Arial" w:cs="Arial"/>
        </w:rPr>
      </w:pPr>
    </w:p>
    <w:p w14:paraId="75A5C9E2" w14:textId="77777777" w:rsidR="000B0E2B" w:rsidRDefault="000B0E2B" w:rsidP="005412D5">
      <w:pPr>
        <w:ind w:right="-20"/>
        <w:rPr>
          <w:rFonts w:eastAsia="Arial" w:cs="Arial"/>
        </w:rPr>
      </w:pPr>
    </w:p>
    <w:p w14:paraId="743EC8DA" w14:textId="77777777" w:rsidR="000B0E2B" w:rsidRDefault="000B0E2B" w:rsidP="005412D5">
      <w:pPr>
        <w:ind w:right="-20"/>
        <w:rPr>
          <w:rFonts w:eastAsia="Arial" w:cs="Arial"/>
        </w:rPr>
      </w:pPr>
    </w:p>
    <w:p w14:paraId="27AC46D0" w14:textId="77777777" w:rsidR="000B0E2B" w:rsidRDefault="000B0E2B" w:rsidP="005412D5">
      <w:pPr>
        <w:ind w:right="-20"/>
        <w:rPr>
          <w:rFonts w:eastAsia="Arial" w:cs="Arial"/>
        </w:rPr>
      </w:pPr>
    </w:p>
    <w:p w14:paraId="17255788" w14:textId="77777777" w:rsidR="000B0E2B" w:rsidRDefault="000B0E2B" w:rsidP="005412D5">
      <w:pPr>
        <w:ind w:right="-20"/>
        <w:rPr>
          <w:rFonts w:eastAsia="Arial" w:cs="Arial"/>
        </w:rPr>
      </w:pPr>
    </w:p>
    <w:p w14:paraId="0E9BB834" w14:textId="77777777" w:rsidR="000B0E2B" w:rsidRDefault="000B0E2B" w:rsidP="005412D5">
      <w:pPr>
        <w:ind w:right="-20"/>
        <w:rPr>
          <w:rFonts w:eastAsia="Arial" w:cs="Arial"/>
        </w:rPr>
      </w:pPr>
    </w:p>
    <w:p w14:paraId="06F6546C" w14:textId="77777777" w:rsidR="000B0E2B" w:rsidRDefault="000B0E2B" w:rsidP="005412D5">
      <w:pPr>
        <w:ind w:right="-20"/>
        <w:rPr>
          <w:rFonts w:eastAsia="Arial" w:cs="Arial"/>
        </w:rPr>
      </w:pPr>
    </w:p>
    <w:p w14:paraId="3311692F" w14:textId="77777777" w:rsidR="000B0E2B" w:rsidRDefault="000B0E2B" w:rsidP="005412D5">
      <w:pPr>
        <w:ind w:right="-20"/>
        <w:rPr>
          <w:rFonts w:eastAsia="Arial" w:cs="Arial"/>
        </w:rPr>
      </w:pPr>
    </w:p>
    <w:p w14:paraId="3DFD0186" w14:textId="77777777" w:rsidR="000B0E2B" w:rsidRDefault="000B0E2B" w:rsidP="005412D5">
      <w:pPr>
        <w:ind w:right="-20"/>
        <w:rPr>
          <w:rFonts w:eastAsia="Arial" w:cs="Arial"/>
        </w:rPr>
      </w:pPr>
    </w:p>
    <w:p w14:paraId="2E30362A" w14:textId="77777777" w:rsidR="000B0E2B" w:rsidRDefault="000B0E2B" w:rsidP="005412D5">
      <w:pPr>
        <w:ind w:right="-20"/>
        <w:rPr>
          <w:rFonts w:eastAsia="Arial" w:cs="Arial"/>
        </w:rPr>
      </w:pPr>
    </w:p>
    <w:p w14:paraId="0A9AC3DA" w14:textId="77777777" w:rsidR="000B0E2B" w:rsidRDefault="000B0E2B" w:rsidP="005412D5">
      <w:pPr>
        <w:ind w:right="-20"/>
        <w:rPr>
          <w:rFonts w:eastAsia="Arial" w:cs="Arial"/>
        </w:rPr>
      </w:pPr>
    </w:p>
    <w:p w14:paraId="6E582675" w14:textId="77777777" w:rsidR="000B0E2B" w:rsidRDefault="000B0E2B" w:rsidP="005412D5">
      <w:pPr>
        <w:ind w:right="-20"/>
        <w:rPr>
          <w:rFonts w:eastAsia="Arial" w:cs="Arial"/>
        </w:rPr>
      </w:pPr>
    </w:p>
    <w:p w14:paraId="46C85369" w14:textId="77777777" w:rsidR="000B0E2B" w:rsidRDefault="000B0E2B" w:rsidP="005412D5">
      <w:pPr>
        <w:ind w:right="-20"/>
        <w:rPr>
          <w:rFonts w:eastAsia="Arial" w:cs="Arial"/>
        </w:rPr>
      </w:pPr>
    </w:p>
    <w:p w14:paraId="0E34B532" w14:textId="77777777" w:rsidR="000B0E2B" w:rsidRDefault="000B0E2B" w:rsidP="005412D5">
      <w:pPr>
        <w:ind w:right="-20"/>
        <w:rPr>
          <w:rFonts w:eastAsia="Arial" w:cs="Arial"/>
        </w:rPr>
      </w:pPr>
    </w:p>
    <w:p w14:paraId="1717EEAC" w14:textId="77777777" w:rsidR="00187801" w:rsidRPr="00EC47E3" w:rsidRDefault="00D20D4D" w:rsidP="005412D5">
      <w:pPr>
        <w:ind w:right="-20"/>
        <w:rPr>
          <w:rFonts w:eastAsia="Arial" w:cs="Arial"/>
        </w:rPr>
      </w:pPr>
      <w:r w:rsidRPr="004F23EE">
        <w:rPr>
          <w:rFonts w:eastAsia="Arial" w:cs="Arial"/>
          <w:b/>
          <w:bCs/>
        </w:rPr>
        <w:t>4</w:t>
      </w:r>
      <w:r w:rsidR="00187801" w:rsidRPr="004F23EE">
        <w:rPr>
          <w:rFonts w:eastAsia="Arial" w:cs="Arial"/>
          <w:b/>
          <w:bCs/>
        </w:rPr>
        <w:t>.</w:t>
      </w:r>
      <w:r w:rsidR="00F74A44" w:rsidRPr="004F23EE">
        <w:rPr>
          <w:rFonts w:eastAsia="Arial" w:cs="Arial"/>
          <w:b/>
          <w:bCs/>
          <w:w w:val="110"/>
        </w:rPr>
        <w:t xml:space="preserve"> </w:t>
      </w:r>
      <w:r w:rsidR="000B0E2B" w:rsidRPr="004F23EE">
        <w:rPr>
          <w:rFonts w:eastAsia="Arial" w:cs="Arial"/>
          <w:b/>
          <w:bCs/>
          <w:w w:val="110"/>
        </w:rPr>
        <w:t>Innovation</w:t>
      </w:r>
      <w:r w:rsidR="00323DB8" w:rsidRPr="004F23EE">
        <w:rPr>
          <w:rFonts w:eastAsia="Arial" w:cs="Arial"/>
          <w:b/>
          <w:bCs/>
          <w:w w:val="110"/>
        </w:rPr>
        <w:t>:</w:t>
      </w:r>
      <w:r w:rsidR="00323DB8">
        <w:rPr>
          <w:rFonts w:eastAsia="Arial" w:cs="Arial"/>
          <w:w w:val="110"/>
        </w:rPr>
        <w:t xml:space="preserve"> </w:t>
      </w:r>
      <w:r w:rsidR="00187801" w:rsidRPr="00EC47E3">
        <w:rPr>
          <w:rFonts w:eastAsia="Arial" w:cs="Arial"/>
          <w:color w:val="FF0000"/>
          <w:w w:val="142"/>
        </w:rPr>
        <w:t xml:space="preserve">* </w:t>
      </w:r>
      <w:r w:rsidR="00187801" w:rsidRPr="00EC47E3">
        <w:rPr>
          <w:rFonts w:eastAsia="Arial" w:cs="Arial"/>
          <w:color w:val="FF0000"/>
          <w:w w:val="142"/>
          <w:sz w:val="10"/>
          <w:szCs w:val="10"/>
        </w:rPr>
        <w:t>(300 word limit)</w:t>
      </w:r>
    </w:p>
    <w:p w14:paraId="0C2BF61C" w14:textId="77777777" w:rsidR="00187801" w:rsidRPr="00A7294D" w:rsidRDefault="00187801" w:rsidP="00692723">
      <w:pPr>
        <w:rPr>
          <w:szCs w:val="18"/>
        </w:rPr>
      </w:pPr>
    </w:p>
    <w:p w14:paraId="0D8D3770" w14:textId="77777777" w:rsidR="005412D5" w:rsidRPr="00EC47E3" w:rsidRDefault="005412D5" w:rsidP="00CC6BB1">
      <w:pPr>
        <w:rPr>
          <w:sz w:val="8"/>
          <w:szCs w:val="8"/>
        </w:rPr>
      </w:pPr>
      <w:r w:rsidRPr="00EC47E3">
        <w:rPr>
          <w:rFonts w:eastAsiaTheme="minorHAnsi" w:cstheme="minorBidi"/>
          <w:noProof/>
        </w:rPr>
        <mc:AlternateContent>
          <mc:Choice Requires="wps">
            <w:drawing>
              <wp:anchor distT="0" distB="0" distL="114300" distR="114300" simplePos="0" relativeHeight="251664384" behindDoc="0" locked="0" layoutInCell="1" allowOverlap="1" wp14:anchorId="7F13CEED" wp14:editId="35F651C2">
                <wp:simplePos x="0" y="0"/>
                <wp:positionH relativeFrom="column">
                  <wp:posOffset>34980</wp:posOffset>
                </wp:positionH>
                <wp:positionV relativeFrom="paragraph">
                  <wp:posOffset>2540</wp:posOffset>
                </wp:positionV>
                <wp:extent cx="5796280" cy="3442335"/>
                <wp:effectExtent l="0" t="0" r="13970" b="24765"/>
                <wp:wrapNone/>
                <wp:docPr id="6" name="Text Box 6"/>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106303C" w14:textId="77777777" w:rsidR="005412D5" w:rsidRDefault="005412D5" w:rsidP="005412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7F13CEED" id="Text Box 6" o:spid="_x0000_s1029" type="#_x0000_t202" style="position:absolute;margin-left:2.75pt;margin-top:.2pt;width:456.4pt;height:271.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" fillcolor="white [3201]" strokeweight=".5pt">
                <v:textbox>
                  <w:txbxContent>
                    <w:p w14:paraId="7106303C" w14:textId="77777777" w:rsidR="005412D5" w:rsidRDefault="005412D5" w:rsidP="005412D5"/>
                  </w:txbxContent>
                </v:textbox>
              </v:shape>
            </w:pict>
          </mc:Fallback>
        </mc:AlternateContent>
      </w:r>
    </w:p>
    <w:p w14:paraId="7D947E0E" w14:textId="77777777" w:rsidR="005412D5" w:rsidRPr="00EC47E3" w:rsidRDefault="005412D5" w:rsidP="005412D5">
      <w:pPr>
        <w:rPr>
          <w:sz w:val="8"/>
          <w:szCs w:val="8"/>
        </w:rPr>
      </w:pPr>
    </w:p>
    <w:p w14:paraId="44B4CC08" w14:textId="77777777" w:rsidR="005412D5" w:rsidRPr="00EC47E3" w:rsidRDefault="005412D5" w:rsidP="005412D5">
      <w:pPr>
        <w:rPr>
          <w:sz w:val="8"/>
          <w:szCs w:val="8"/>
        </w:rPr>
      </w:pPr>
    </w:p>
    <w:p w14:paraId="67042CF0" w14:textId="77777777" w:rsidR="005412D5" w:rsidRPr="00EC47E3" w:rsidRDefault="005412D5" w:rsidP="005412D5">
      <w:pPr>
        <w:rPr>
          <w:sz w:val="8"/>
          <w:szCs w:val="8"/>
        </w:rPr>
      </w:pPr>
    </w:p>
    <w:p w14:paraId="263CF1D1" w14:textId="77777777" w:rsidR="005412D5" w:rsidRPr="00EC47E3" w:rsidRDefault="005412D5" w:rsidP="005412D5">
      <w:pPr>
        <w:rPr>
          <w:sz w:val="8"/>
          <w:szCs w:val="8"/>
        </w:rPr>
      </w:pPr>
    </w:p>
    <w:p w14:paraId="0B15B7B8" w14:textId="77777777" w:rsidR="005412D5" w:rsidRPr="00EC47E3" w:rsidRDefault="005412D5" w:rsidP="005412D5">
      <w:pPr>
        <w:rPr>
          <w:sz w:val="8"/>
          <w:szCs w:val="8"/>
        </w:rPr>
      </w:pPr>
    </w:p>
    <w:p w14:paraId="5B35CAAF" w14:textId="77777777" w:rsidR="005412D5" w:rsidRPr="00EC47E3" w:rsidRDefault="005412D5" w:rsidP="005412D5">
      <w:pPr>
        <w:rPr>
          <w:sz w:val="8"/>
          <w:szCs w:val="8"/>
        </w:rPr>
      </w:pPr>
    </w:p>
    <w:p w14:paraId="39AD884C" w14:textId="77777777" w:rsidR="005412D5" w:rsidRPr="00EC47E3" w:rsidRDefault="005412D5" w:rsidP="005412D5">
      <w:pPr>
        <w:rPr>
          <w:sz w:val="8"/>
          <w:szCs w:val="8"/>
        </w:rPr>
      </w:pPr>
    </w:p>
    <w:p w14:paraId="51529497" w14:textId="77777777" w:rsidR="005412D5" w:rsidRPr="00EC47E3" w:rsidRDefault="005412D5" w:rsidP="005412D5">
      <w:pPr>
        <w:rPr>
          <w:sz w:val="8"/>
          <w:szCs w:val="8"/>
        </w:rPr>
      </w:pPr>
    </w:p>
    <w:p w14:paraId="681B3B8C" w14:textId="77777777" w:rsidR="005412D5" w:rsidRPr="00EC47E3" w:rsidRDefault="005412D5" w:rsidP="005412D5">
      <w:pPr>
        <w:rPr>
          <w:sz w:val="8"/>
          <w:szCs w:val="8"/>
        </w:rPr>
      </w:pPr>
    </w:p>
    <w:p w14:paraId="77C849C4" w14:textId="77777777" w:rsidR="005412D5" w:rsidRPr="00EC47E3" w:rsidRDefault="005412D5" w:rsidP="005412D5">
      <w:pPr>
        <w:rPr>
          <w:sz w:val="8"/>
          <w:szCs w:val="8"/>
        </w:rPr>
      </w:pPr>
    </w:p>
    <w:p w14:paraId="59C2D139" w14:textId="77777777" w:rsidR="005412D5" w:rsidRPr="00EC47E3" w:rsidRDefault="005412D5" w:rsidP="005412D5">
      <w:pPr>
        <w:rPr>
          <w:sz w:val="8"/>
          <w:szCs w:val="8"/>
        </w:rPr>
      </w:pPr>
    </w:p>
    <w:p w14:paraId="21E15CA3" w14:textId="77777777" w:rsidR="005412D5" w:rsidRPr="00EC47E3" w:rsidRDefault="005412D5" w:rsidP="005412D5">
      <w:pPr>
        <w:rPr>
          <w:sz w:val="8"/>
          <w:szCs w:val="8"/>
        </w:rPr>
      </w:pPr>
    </w:p>
    <w:p w14:paraId="5DABA664" w14:textId="77777777" w:rsidR="005412D5" w:rsidRPr="00EC47E3" w:rsidRDefault="005412D5" w:rsidP="005412D5">
      <w:pPr>
        <w:rPr>
          <w:sz w:val="8"/>
          <w:szCs w:val="8"/>
        </w:rPr>
      </w:pPr>
    </w:p>
    <w:p w14:paraId="1D1B279E" w14:textId="77777777" w:rsidR="005412D5" w:rsidRPr="00EC47E3" w:rsidRDefault="005412D5" w:rsidP="005412D5">
      <w:pPr>
        <w:rPr>
          <w:sz w:val="8"/>
          <w:szCs w:val="8"/>
        </w:rPr>
      </w:pPr>
    </w:p>
    <w:p w14:paraId="35CB9158" w14:textId="77777777" w:rsidR="005412D5" w:rsidRPr="00EC47E3" w:rsidRDefault="005412D5" w:rsidP="005412D5">
      <w:pPr>
        <w:rPr>
          <w:sz w:val="8"/>
          <w:szCs w:val="8"/>
        </w:rPr>
      </w:pPr>
    </w:p>
    <w:p w14:paraId="5D93B89B" w14:textId="77777777" w:rsidR="005412D5" w:rsidRPr="00EC47E3" w:rsidRDefault="005412D5" w:rsidP="005412D5">
      <w:pPr>
        <w:rPr>
          <w:sz w:val="8"/>
          <w:szCs w:val="8"/>
        </w:rPr>
      </w:pPr>
    </w:p>
    <w:p w14:paraId="071DF1C5" w14:textId="77777777" w:rsidR="005412D5" w:rsidRPr="00EC47E3" w:rsidRDefault="005412D5" w:rsidP="005412D5">
      <w:pPr>
        <w:rPr>
          <w:sz w:val="8"/>
          <w:szCs w:val="8"/>
        </w:rPr>
      </w:pPr>
    </w:p>
    <w:p w14:paraId="22D0D5C7" w14:textId="77777777" w:rsidR="005412D5" w:rsidRPr="00EC47E3" w:rsidRDefault="005412D5" w:rsidP="005412D5">
      <w:pPr>
        <w:rPr>
          <w:sz w:val="8"/>
          <w:szCs w:val="8"/>
        </w:rPr>
      </w:pPr>
    </w:p>
    <w:p w14:paraId="40A60A83" w14:textId="77777777" w:rsidR="005412D5" w:rsidRPr="00EC47E3" w:rsidRDefault="005412D5" w:rsidP="005412D5">
      <w:pPr>
        <w:rPr>
          <w:sz w:val="8"/>
          <w:szCs w:val="8"/>
        </w:rPr>
      </w:pPr>
    </w:p>
    <w:p w14:paraId="3CEE078D" w14:textId="77777777" w:rsidR="005412D5" w:rsidRPr="00EC47E3" w:rsidRDefault="005412D5" w:rsidP="005412D5">
      <w:pPr>
        <w:rPr>
          <w:sz w:val="8"/>
          <w:szCs w:val="8"/>
        </w:rPr>
      </w:pPr>
    </w:p>
    <w:p w14:paraId="12A47C66" w14:textId="77777777" w:rsidR="005412D5" w:rsidRPr="00EC47E3" w:rsidRDefault="005412D5" w:rsidP="005412D5">
      <w:pPr>
        <w:rPr>
          <w:sz w:val="8"/>
          <w:szCs w:val="8"/>
        </w:rPr>
      </w:pPr>
    </w:p>
    <w:p w14:paraId="4B45162B" w14:textId="77777777" w:rsidR="005412D5" w:rsidRPr="00EC47E3" w:rsidRDefault="005412D5" w:rsidP="005412D5">
      <w:pPr>
        <w:rPr>
          <w:sz w:val="8"/>
          <w:szCs w:val="8"/>
        </w:rPr>
      </w:pPr>
    </w:p>
    <w:p w14:paraId="3470438B" w14:textId="77777777" w:rsidR="005412D5" w:rsidRPr="00EC47E3" w:rsidRDefault="005412D5" w:rsidP="005412D5">
      <w:pPr>
        <w:rPr>
          <w:sz w:val="8"/>
          <w:szCs w:val="8"/>
        </w:rPr>
      </w:pPr>
    </w:p>
    <w:p w14:paraId="51DBEFC1" w14:textId="77777777" w:rsidR="005412D5" w:rsidRPr="00EC47E3" w:rsidRDefault="005412D5" w:rsidP="005412D5">
      <w:pPr>
        <w:rPr>
          <w:sz w:val="8"/>
          <w:szCs w:val="8"/>
        </w:rPr>
      </w:pPr>
    </w:p>
    <w:p w14:paraId="7D89AB28" w14:textId="77777777" w:rsidR="005412D5" w:rsidRPr="00EC47E3" w:rsidRDefault="005412D5" w:rsidP="005412D5">
      <w:pPr>
        <w:rPr>
          <w:sz w:val="8"/>
          <w:szCs w:val="8"/>
        </w:rPr>
      </w:pPr>
    </w:p>
    <w:p w14:paraId="25781AE3" w14:textId="77777777" w:rsidR="005412D5" w:rsidRPr="00EC47E3" w:rsidRDefault="005412D5" w:rsidP="005412D5">
      <w:pPr>
        <w:rPr>
          <w:sz w:val="8"/>
          <w:szCs w:val="8"/>
        </w:rPr>
      </w:pPr>
    </w:p>
    <w:p w14:paraId="0BAC4BF6" w14:textId="77777777" w:rsidR="005412D5" w:rsidRPr="00EC47E3" w:rsidRDefault="005412D5" w:rsidP="005412D5">
      <w:pPr>
        <w:rPr>
          <w:sz w:val="8"/>
          <w:szCs w:val="8"/>
        </w:rPr>
      </w:pPr>
    </w:p>
    <w:p w14:paraId="6BEAD982" w14:textId="77777777" w:rsidR="005412D5" w:rsidRPr="00EC47E3" w:rsidRDefault="005412D5" w:rsidP="005412D5">
      <w:pPr>
        <w:rPr>
          <w:sz w:val="8"/>
          <w:szCs w:val="8"/>
        </w:rPr>
      </w:pPr>
    </w:p>
    <w:p w14:paraId="2BA73276" w14:textId="77777777" w:rsidR="005412D5" w:rsidRPr="00EC47E3" w:rsidRDefault="005412D5" w:rsidP="005412D5">
      <w:pPr>
        <w:rPr>
          <w:sz w:val="8"/>
          <w:szCs w:val="8"/>
        </w:rPr>
      </w:pPr>
    </w:p>
    <w:p w14:paraId="48479170" w14:textId="77777777" w:rsidR="005412D5" w:rsidRPr="00EC47E3" w:rsidRDefault="005412D5" w:rsidP="005412D5">
      <w:pPr>
        <w:rPr>
          <w:sz w:val="8"/>
          <w:szCs w:val="8"/>
        </w:rPr>
      </w:pPr>
    </w:p>
    <w:p w14:paraId="7CA354D8" w14:textId="77777777" w:rsidR="005412D5" w:rsidRPr="00EC47E3" w:rsidRDefault="005412D5" w:rsidP="005412D5">
      <w:pPr>
        <w:rPr>
          <w:sz w:val="8"/>
          <w:szCs w:val="8"/>
        </w:rPr>
      </w:pPr>
    </w:p>
    <w:p w14:paraId="20FAD689" w14:textId="77777777" w:rsidR="005412D5" w:rsidRPr="00EC47E3" w:rsidRDefault="005412D5" w:rsidP="005412D5">
      <w:pPr>
        <w:rPr>
          <w:sz w:val="8"/>
          <w:szCs w:val="8"/>
        </w:rPr>
      </w:pPr>
    </w:p>
    <w:p w14:paraId="5205072E" w14:textId="77777777" w:rsidR="005412D5" w:rsidRPr="00EC47E3" w:rsidRDefault="005412D5" w:rsidP="005412D5">
      <w:pPr>
        <w:rPr>
          <w:sz w:val="8"/>
          <w:szCs w:val="8"/>
        </w:rPr>
      </w:pPr>
    </w:p>
    <w:p w14:paraId="25F15F82" w14:textId="77777777" w:rsidR="005412D5" w:rsidRPr="00EC47E3" w:rsidRDefault="005412D5" w:rsidP="005412D5">
      <w:pPr>
        <w:rPr>
          <w:sz w:val="8"/>
          <w:szCs w:val="8"/>
        </w:rPr>
      </w:pPr>
    </w:p>
    <w:p w14:paraId="37E9B201" w14:textId="77777777" w:rsidR="005412D5" w:rsidRPr="00EC47E3" w:rsidRDefault="005412D5" w:rsidP="005412D5">
      <w:pPr>
        <w:rPr>
          <w:sz w:val="8"/>
          <w:szCs w:val="8"/>
        </w:rPr>
      </w:pPr>
    </w:p>
    <w:p w14:paraId="1B5E978C" w14:textId="77777777" w:rsidR="005412D5" w:rsidRPr="00EC47E3" w:rsidRDefault="005412D5" w:rsidP="005412D5">
      <w:pPr>
        <w:rPr>
          <w:sz w:val="8"/>
          <w:szCs w:val="8"/>
        </w:rPr>
      </w:pPr>
    </w:p>
    <w:p w14:paraId="16E89EC4" w14:textId="77777777" w:rsidR="005412D5" w:rsidRPr="00EC47E3" w:rsidRDefault="005412D5" w:rsidP="005412D5">
      <w:pPr>
        <w:rPr>
          <w:sz w:val="8"/>
          <w:szCs w:val="8"/>
        </w:rPr>
      </w:pPr>
    </w:p>
    <w:p w14:paraId="751F94ED" w14:textId="77777777" w:rsidR="005412D5" w:rsidRPr="00EC47E3" w:rsidRDefault="005412D5" w:rsidP="005412D5">
      <w:pPr>
        <w:rPr>
          <w:sz w:val="8"/>
          <w:szCs w:val="8"/>
        </w:rPr>
      </w:pPr>
    </w:p>
    <w:p w14:paraId="57A12C20" w14:textId="77777777" w:rsidR="005412D5" w:rsidRPr="00EC47E3" w:rsidRDefault="005412D5" w:rsidP="005412D5">
      <w:pPr>
        <w:rPr>
          <w:sz w:val="8"/>
          <w:szCs w:val="8"/>
        </w:rPr>
      </w:pPr>
    </w:p>
    <w:p w14:paraId="5D26B458" w14:textId="77777777" w:rsidR="005412D5" w:rsidRPr="00EC47E3" w:rsidRDefault="005412D5" w:rsidP="005412D5">
      <w:pPr>
        <w:rPr>
          <w:sz w:val="8"/>
          <w:szCs w:val="8"/>
        </w:rPr>
      </w:pPr>
    </w:p>
    <w:p w14:paraId="30E18350" w14:textId="77777777" w:rsidR="005412D5" w:rsidRPr="00EC47E3" w:rsidRDefault="005412D5" w:rsidP="005412D5">
      <w:pPr>
        <w:rPr>
          <w:sz w:val="8"/>
          <w:szCs w:val="8"/>
        </w:rPr>
      </w:pPr>
    </w:p>
    <w:p w14:paraId="56776AC1" w14:textId="77777777" w:rsidR="005412D5" w:rsidRPr="00EC47E3" w:rsidRDefault="005412D5" w:rsidP="005412D5">
      <w:pPr>
        <w:rPr>
          <w:sz w:val="8"/>
          <w:szCs w:val="8"/>
        </w:rPr>
      </w:pPr>
    </w:p>
    <w:p w14:paraId="3E474E06" w14:textId="77777777" w:rsidR="005412D5" w:rsidRPr="00EC47E3" w:rsidRDefault="005412D5" w:rsidP="005412D5">
      <w:pPr>
        <w:rPr>
          <w:sz w:val="8"/>
          <w:szCs w:val="8"/>
        </w:rPr>
      </w:pPr>
    </w:p>
    <w:p w14:paraId="508902D6" w14:textId="77777777" w:rsidR="005412D5" w:rsidRPr="00EC47E3" w:rsidRDefault="005412D5" w:rsidP="005412D5">
      <w:pPr>
        <w:rPr>
          <w:sz w:val="8"/>
          <w:szCs w:val="8"/>
        </w:rPr>
      </w:pPr>
    </w:p>
    <w:p w14:paraId="333EB099" w14:textId="77777777" w:rsidR="005412D5" w:rsidRPr="00EC47E3" w:rsidRDefault="005412D5" w:rsidP="005412D5">
      <w:pPr>
        <w:rPr>
          <w:sz w:val="8"/>
          <w:szCs w:val="8"/>
        </w:rPr>
      </w:pPr>
    </w:p>
    <w:p w14:paraId="0709A3CB" w14:textId="77777777" w:rsidR="005412D5" w:rsidRPr="00EC47E3" w:rsidRDefault="005412D5" w:rsidP="005412D5">
      <w:pPr>
        <w:rPr>
          <w:sz w:val="8"/>
          <w:szCs w:val="8"/>
        </w:rPr>
      </w:pPr>
    </w:p>
    <w:p w14:paraId="17DD5DCB" w14:textId="77777777" w:rsidR="005412D5" w:rsidRPr="00EC47E3" w:rsidRDefault="005412D5" w:rsidP="005412D5">
      <w:pPr>
        <w:rPr>
          <w:sz w:val="8"/>
          <w:szCs w:val="8"/>
        </w:rPr>
      </w:pPr>
    </w:p>
    <w:p w14:paraId="2263ED52" w14:textId="77777777" w:rsidR="005412D5" w:rsidRPr="00EC47E3" w:rsidRDefault="005412D5" w:rsidP="005412D5">
      <w:pPr>
        <w:rPr>
          <w:sz w:val="8"/>
          <w:szCs w:val="8"/>
        </w:rPr>
      </w:pPr>
    </w:p>
    <w:p w14:paraId="6E941B95" w14:textId="77777777" w:rsidR="005412D5" w:rsidRPr="00EC47E3" w:rsidRDefault="005412D5" w:rsidP="005412D5">
      <w:pPr>
        <w:rPr>
          <w:sz w:val="8"/>
          <w:szCs w:val="8"/>
        </w:rPr>
      </w:pPr>
    </w:p>
    <w:p w14:paraId="42F31731" w14:textId="77777777" w:rsidR="005412D5" w:rsidRPr="00EC47E3" w:rsidRDefault="005412D5" w:rsidP="005412D5">
      <w:pPr>
        <w:rPr>
          <w:sz w:val="8"/>
          <w:szCs w:val="8"/>
        </w:rPr>
      </w:pPr>
    </w:p>
    <w:p w14:paraId="02CD9A95" w14:textId="77777777" w:rsidR="005412D5" w:rsidRPr="00EC47E3" w:rsidRDefault="005412D5" w:rsidP="005412D5">
      <w:pPr>
        <w:rPr>
          <w:sz w:val="8"/>
          <w:szCs w:val="8"/>
        </w:rPr>
      </w:pPr>
    </w:p>
    <w:p w14:paraId="24AFE933" w14:textId="77777777" w:rsidR="005412D5" w:rsidRPr="00EC47E3" w:rsidRDefault="005412D5" w:rsidP="005412D5">
      <w:pPr>
        <w:rPr>
          <w:sz w:val="8"/>
          <w:szCs w:val="8"/>
        </w:rPr>
      </w:pPr>
    </w:p>
    <w:p w14:paraId="0B91FD4F" w14:textId="77777777" w:rsidR="005412D5" w:rsidRPr="00EC47E3" w:rsidRDefault="005412D5" w:rsidP="005412D5">
      <w:pPr>
        <w:rPr>
          <w:sz w:val="8"/>
          <w:szCs w:val="8"/>
        </w:rPr>
      </w:pPr>
    </w:p>
    <w:p w14:paraId="7AAF7784" w14:textId="77777777" w:rsidR="00496F1B" w:rsidRDefault="00496F1B" w:rsidP="005412D5">
      <w:pPr>
        <w:spacing w:before="33"/>
        <w:ind w:right="-20"/>
        <w:rPr>
          <w:rFonts w:eastAsia="Arial" w:cs="Arial"/>
        </w:rPr>
      </w:pPr>
    </w:p>
    <w:p w14:paraId="38890F85" w14:textId="77777777" w:rsidR="000B0E2B" w:rsidRDefault="000B0E2B" w:rsidP="005412D5">
      <w:pPr>
        <w:spacing w:before="33"/>
        <w:ind w:right="-20"/>
        <w:rPr>
          <w:rFonts w:eastAsia="Arial" w:cs="Arial"/>
        </w:rPr>
      </w:pPr>
    </w:p>
    <w:p w14:paraId="7D2531DC" w14:textId="77777777" w:rsidR="000B0E2B" w:rsidRDefault="000B0E2B" w:rsidP="005412D5">
      <w:pPr>
        <w:spacing w:before="33"/>
        <w:ind w:right="-20"/>
        <w:rPr>
          <w:rFonts w:eastAsia="Arial" w:cs="Arial"/>
        </w:rPr>
      </w:pPr>
    </w:p>
    <w:p w14:paraId="16F6CF3E" w14:textId="77777777" w:rsidR="005412D5" w:rsidRDefault="00D20D4D" w:rsidP="005412D5">
      <w:pPr>
        <w:spacing w:before="33"/>
        <w:ind w:right="-20"/>
        <w:rPr>
          <w:rFonts w:eastAsia="Arial" w:cs="Arial"/>
          <w:color w:val="FF0000"/>
          <w:w w:val="142"/>
          <w:sz w:val="10"/>
          <w:szCs w:val="10"/>
        </w:rPr>
      </w:pPr>
      <w:r w:rsidRPr="004F23EE">
        <w:rPr>
          <w:rFonts w:eastAsia="Arial" w:cs="Arial"/>
          <w:b/>
          <w:bCs/>
        </w:rPr>
        <w:t>5</w:t>
      </w:r>
      <w:r w:rsidR="005412D5" w:rsidRPr="004F23EE">
        <w:rPr>
          <w:rFonts w:eastAsia="Arial" w:cs="Arial"/>
          <w:b/>
          <w:bCs/>
        </w:rPr>
        <w:t>.</w:t>
      </w:r>
      <w:r w:rsidR="000A7D9E" w:rsidRPr="004F23EE">
        <w:rPr>
          <w:rFonts w:eastAsia="Arial" w:cs="Arial"/>
          <w:b/>
          <w:bCs/>
          <w:w w:val="109"/>
        </w:rPr>
        <w:t xml:space="preserve"> </w:t>
      </w:r>
      <w:r w:rsidR="004763B7" w:rsidRPr="004F23EE">
        <w:rPr>
          <w:rFonts w:eastAsia="Arial" w:cs="Arial"/>
          <w:b/>
          <w:bCs/>
          <w:w w:val="109"/>
        </w:rPr>
        <w:t>Integrity</w:t>
      </w:r>
      <w:r w:rsidR="000B0E2B" w:rsidRPr="004F23EE">
        <w:rPr>
          <w:rFonts w:eastAsia="Arial" w:cs="Arial"/>
          <w:b/>
          <w:bCs/>
          <w:w w:val="109"/>
        </w:rPr>
        <w:t>:</w:t>
      </w:r>
      <w:r w:rsidR="000B0E2B">
        <w:rPr>
          <w:rFonts w:eastAsia="Arial" w:cs="Arial"/>
          <w:w w:val="109"/>
        </w:rPr>
        <w:t xml:space="preserve"> </w:t>
      </w:r>
      <w:r w:rsidR="005412D5" w:rsidRPr="000A7D9E">
        <w:rPr>
          <w:rFonts w:eastAsia="Arial" w:cs="Arial"/>
          <w:color w:val="FF0000"/>
          <w:w w:val="142"/>
        </w:rPr>
        <w:t xml:space="preserve">* </w:t>
      </w:r>
      <w:r w:rsidR="005412D5" w:rsidRPr="000A7D9E">
        <w:rPr>
          <w:rFonts w:eastAsia="Arial" w:cs="Arial"/>
          <w:color w:val="FF0000"/>
          <w:w w:val="142"/>
          <w:sz w:val="10"/>
          <w:szCs w:val="10"/>
        </w:rPr>
        <w:t>(300 word limit)</w:t>
      </w:r>
    </w:p>
    <w:p w14:paraId="15793CFE" w14:textId="77777777" w:rsidR="000B0E2B" w:rsidRDefault="000B0E2B" w:rsidP="005412D5">
      <w:pPr>
        <w:rPr>
          <w:sz w:val="8"/>
          <w:szCs w:val="8"/>
        </w:rPr>
      </w:pPr>
    </w:p>
    <w:p w14:paraId="672589FA" w14:textId="77777777" w:rsidR="005412D5" w:rsidRPr="00EC47E3" w:rsidRDefault="005412D5" w:rsidP="005412D5">
      <w:pPr>
        <w:rPr>
          <w:sz w:val="8"/>
          <w:szCs w:val="8"/>
        </w:rPr>
      </w:pPr>
      <w:r w:rsidRPr="00EC47E3">
        <w:rPr>
          <w:rFonts w:eastAsiaTheme="minorHAnsi" w:cstheme="minorBidi"/>
          <w:noProof/>
        </w:rPr>
        <mc:AlternateContent>
          <mc:Choice Requires="wps">
            <w:drawing>
              <wp:anchor distT="0" distB="0" distL="114300" distR="114300" simplePos="0" relativeHeight="251666432" behindDoc="0" locked="0" layoutInCell="1" allowOverlap="1" wp14:anchorId="45AB5C76" wp14:editId="5A0704AA">
                <wp:simplePos x="0" y="0"/>
                <wp:positionH relativeFrom="column">
                  <wp:posOffset>12065</wp:posOffset>
                </wp:positionH>
                <wp:positionV relativeFrom="paragraph">
                  <wp:posOffset>42545</wp:posOffset>
                </wp:positionV>
                <wp:extent cx="5796280" cy="3442335"/>
                <wp:effectExtent l="0" t="0" r="13970" b="24765"/>
                <wp:wrapNone/>
                <wp:docPr id="7" name="Text Box 7"/>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5C77F36" w14:textId="77777777" w:rsidR="005412D5" w:rsidRDefault="005412D5" w:rsidP="005412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45AB5C76" id="Text Box 7" o:spid="_x0000_s1030" type="#_x0000_t202" style="position:absolute;margin-left:.95pt;margin-top:3.35pt;width:456.4pt;height:271.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" fillcolor="white [3201]" strokeweight=".5pt">
                <v:textbox>
                  <w:txbxContent>
                    <w:p w14:paraId="55C77F36" w14:textId="77777777" w:rsidR="005412D5" w:rsidRDefault="005412D5" w:rsidP="005412D5"/>
                  </w:txbxContent>
                </v:textbox>
              </v:shape>
            </w:pict>
          </mc:Fallback>
        </mc:AlternateContent>
      </w:r>
    </w:p>
    <w:p w14:paraId="262B3462" w14:textId="77777777" w:rsidR="005412D5" w:rsidRPr="00EC47E3" w:rsidRDefault="005412D5" w:rsidP="005412D5">
      <w:pPr>
        <w:rPr>
          <w:sz w:val="8"/>
          <w:szCs w:val="8"/>
        </w:rPr>
      </w:pPr>
    </w:p>
    <w:p w14:paraId="6285510A" w14:textId="77777777" w:rsidR="005412D5" w:rsidRPr="00EC47E3" w:rsidRDefault="005412D5" w:rsidP="005412D5">
      <w:pPr>
        <w:rPr>
          <w:sz w:val="8"/>
          <w:szCs w:val="8"/>
        </w:rPr>
      </w:pPr>
    </w:p>
    <w:p w14:paraId="2F82EABD" w14:textId="77777777" w:rsidR="005412D5" w:rsidRPr="00EC47E3" w:rsidRDefault="005412D5" w:rsidP="005412D5">
      <w:pPr>
        <w:rPr>
          <w:sz w:val="8"/>
          <w:szCs w:val="8"/>
        </w:rPr>
      </w:pPr>
    </w:p>
    <w:p w14:paraId="4C742309" w14:textId="77777777" w:rsidR="005412D5" w:rsidRPr="00EC47E3" w:rsidRDefault="005412D5" w:rsidP="005412D5">
      <w:pPr>
        <w:rPr>
          <w:sz w:val="8"/>
          <w:szCs w:val="8"/>
        </w:rPr>
      </w:pPr>
    </w:p>
    <w:p w14:paraId="1E70E9F6" w14:textId="77777777" w:rsidR="005412D5" w:rsidRPr="00EC47E3" w:rsidRDefault="005412D5" w:rsidP="005412D5">
      <w:pPr>
        <w:rPr>
          <w:sz w:val="8"/>
          <w:szCs w:val="8"/>
        </w:rPr>
      </w:pPr>
    </w:p>
    <w:p w14:paraId="6CCC461A" w14:textId="77777777" w:rsidR="005412D5" w:rsidRPr="00EC47E3" w:rsidRDefault="005412D5" w:rsidP="005412D5">
      <w:pPr>
        <w:rPr>
          <w:sz w:val="8"/>
          <w:szCs w:val="8"/>
        </w:rPr>
      </w:pPr>
    </w:p>
    <w:p w14:paraId="73AA3513" w14:textId="77777777" w:rsidR="005412D5" w:rsidRPr="00EC47E3" w:rsidRDefault="005412D5" w:rsidP="005412D5">
      <w:pPr>
        <w:rPr>
          <w:sz w:val="8"/>
          <w:szCs w:val="8"/>
        </w:rPr>
      </w:pPr>
    </w:p>
    <w:p w14:paraId="63C30DD1" w14:textId="77777777" w:rsidR="005412D5" w:rsidRPr="00EC47E3" w:rsidRDefault="005412D5" w:rsidP="005412D5">
      <w:pPr>
        <w:rPr>
          <w:sz w:val="8"/>
          <w:szCs w:val="8"/>
        </w:rPr>
      </w:pPr>
    </w:p>
    <w:p w14:paraId="4CF5E4C4" w14:textId="77777777" w:rsidR="005412D5" w:rsidRPr="00EC47E3" w:rsidRDefault="005412D5" w:rsidP="005412D5">
      <w:pPr>
        <w:rPr>
          <w:sz w:val="8"/>
          <w:szCs w:val="8"/>
        </w:rPr>
      </w:pPr>
    </w:p>
    <w:p w14:paraId="105604E1" w14:textId="77777777" w:rsidR="005412D5" w:rsidRPr="00EC47E3" w:rsidRDefault="005412D5" w:rsidP="005412D5">
      <w:pPr>
        <w:rPr>
          <w:sz w:val="8"/>
          <w:szCs w:val="8"/>
        </w:rPr>
      </w:pPr>
    </w:p>
    <w:p w14:paraId="4F05DEC4" w14:textId="77777777" w:rsidR="005412D5" w:rsidRPr="00EC47E3" w:rsidRDefault="005412D5" w:rsidP="005412D5">
      <w:pPr>
        <w:rPr>
          <w:sz w:val="8"/>
          <w:szCs w:val="8"/>
        </w:rPr>
      </w:pPr>
    </w:p>
    <w:p w14:paraId="2F3FD36E" w14:textId="77777777" w:rsidR="005412D5" w:rsidRPr="00EC47E3" w:rsidRDefault="005412D5" w:rsidP="005412D5">
      <w:pPr>
        <w:rPr>
          <w:sz w:val="8"/>
          <w:szCs w:val="8"/>
        </w:rPr>
      </w:pPr>
    </w:p>
    <w:p w14:paraId="3E9EEEB7" w14:textId="77777777" w:rsidR="005412D5" w:rsidRPr="00EC47E3" w:rsidRDefault="005412D5" w:rsidP="005412D5">
      <w:pPr>
        <w:rPr>
          <w:sz w:val="8"/>
          <w:szCs w:val="8"/>
        </w:rPr>
      </w:pPr>
    </w:p>
    <w:p w14:paraId="7238AE74" w14:textId="77777777" w:rsidR="005412D5" w:rsidRPr="00EC47E3" w:rsidRDefault="005412D5" w:rsidP="005412D5">
      <w:pPr>
        <w:rPr>
          <w:sz w:val="8"/>
          <w:szCs w:val="8"/>
        </w:rPr>
      </w:pPr>
    </w:p>
    <w:p w14:paraId="03899F64" w14:textId="77777777" w:rsidR="005412D5" w:rsidRPr="00EC47E3" w:rsidRDefault="005412D5" w:rsidP="005412D5">
      <w:pPr>
        <w:rPr>
          <w:sz w:val="8"/>
          <w:szCs w:val="8"/>
        </w:rPr>
      </w:pPr>
    </w:p>
    <w:p w14:paraId="51B46D8F" w14:textId="77777777" w:rsidR="005412D5" w:rsidRPr="00EC47E3" w:rsidRDefault="005412D5" w:rsidP="005412D5">
      <w:pPr>
        <w:rPr>
          <w:sz w:val="8"/>
          <w:szCs w:val="8"/>
        </w:rPr>
      </w:pPr>
    </w:p>
    <w:p w14:paraId="11DBE390" w14:textId="77777777" w:rsidR="005412D5" w:rsidRPr="00EC47E3" w:rsidRDefault="005412D5" w:rsidP="005412D5">
      <w:pPr>
        <w:rPr>
          <w:sz w:val="8"/>
          <w:szCs w:val="8"/>
        </w:rPr>
      </w:pPr>
    </w:p>
    <w:p w14:paraId="3BB5D245" w14:textId="77777777" w:rsidR="005412D5" w:rsidRPr="00EC47E3" w:rsidRDefault="005412D5" w:rsidP="005412D5">
      <w:pPr>
        <w:rPr>
          <w:sz w:val="8"/>
          <w:szCs w:val="8"/>
        </w:rPr>
      </w:pPr>
    </w:p>
    <w:p w14:paraId="49507B6E" w14:textId="77777777" w:rsidR="005412D5" w:rsidRPr="00EC47E3" w:rsidRDefault="005412D5" w:rsidP="005412D5">
      <w:pPr>
        <w:rPr>
          <w:sz w:val="8"/>
          <w:szCs w:val="8"/>
        </w:rPr>
      </w:pPr>
    </w:p>
    <w:p w14:paraId="2F9C070D" w14:textId="77777777" w:rsidR="005412D5" w:rsidRPr="00EC47E3" w:rsidRDefault="005412D5" w:rsidP="005412D5">
      <w:pPr>
        <w:rPr>
          <w:sz w:val="8"/>
          <w:szCs w:val="8"/>
        </w:rPr>
      </w:pPr>
    </w:p>
    <w:p w14:paraId="0FC73A45" w14:textId="77777777" w:rsidR="005412D5" w:rsidRPr="00EC47E3" w:rsidRDefault="005412D5" w:rsidP="005412D5">
      <w:pPr>
        <w:rPr>
          <w:sz w:val="8"/>
          <w:szCs w:val="8"/>
        </w:rPr>
      </w:pPr>
    </w:p>
    <w:p w14:paraId="6913138C" w14:textId="77777777" w:rsidR="005412D5" w:rsidRPr="00EC47E3" w:rsidRDefault="005412D5" w:rsidP="005412D5">
      <w:pPr>
        <w:rPr>
          <w:sz w:val="8"/>
          <w:szCs w:val="8"/>
        </w:rPr>
      </w:pPr>
    </w:p>
    <w:p w14:paraId="1BE1E1B1" w14:textId="77777777" w:rsidR="005412D5" w:rsidRPr="00EC47E3" w:rsidRDefault="005412D5" w:rsidP="005412D5">
      <w:pPr>
        <w:rPr>
          <w:sz w:val="8"/>
          <w:szCs w:val="8"/>
        </w:rPr>
      </w:pPr>
    </w:p>
    <w:p w14:paraId="439BF222" w14:textId="77777777" w:rsidR="005412D5" w:rsidRPr="00EC47E3" w:rsidRDefault="005412D5" w:rsidP="005412D5">
      <w:pPr>
        <w:rPr>
          <w:sz w:val="8"/>
          <w:szCs w:val="8"/>
        </w:rPr>
      </w:pPr>
    </w:p>
    <w:p w14:paraId="50A4C9FB" w14:textId="77777777" w:rsidR="005412D5" w:rsidRPr="00EC47E3" w:rsidRDefault="005412D5" w:rsidP="005412D5">
      <w:pPr>
        <w:rPr>
          <w:sz w:val="8"/>
          <w:szCs w:val="8"/>
        </w:rPr>
      </w:pPr>
    </w:p>
    <w:p w14:paraId="5CE594E6" w14:textId="77777777" w:rsidR="005412D5" w:rsidRPr="00EC47E3" w:rsidRDefault="005412D5" w:rsidP="005412D5">
      <w:pPr>
        <w:rPr>
          <w:sz w:val="8"/>
          <w:szCs w:val="8"/>
        </w:rPr>
      </w:pPr>
    </w:p>
    <w:p w14:paraId="6E8E18EA" w14:textId="77777777" w:rsidR="005412D5" w:rsidRPr="00EC47E3" w:rsidRDefault="005412D5" w:rsidP="005412D5">
      <w:pPr>
        <w:rPr>
          <w:sz w:val="8"/>
          <w:szCs w:val="8"/>
        </w:rPr>
      </w:pPr>
    </w:p>
    <w:p w14:paraId="5C5EAF49" w14:textId="77777777" w:rsidR="005412D5" w:rsidRPr="00EC47E3" w:rsidRDefault="005412D5" w:rsidP="005412D5">
      <w:pPr>
        <w:rPr>
          <w:sz w:val="8"/>
          <w:szCs w:val="8"/>
        </w:rPr>
      </w:pPr>
    </w:p>
    <w:p w14:paraId="37775B1D" w14:textId="77777777" w:rsidR="005412D5" w:rsidRPr="00EC47E3" w:rsidRDefault="005412D5" w:rsidP="005412D5">
      <w:pPr>
        <w:rPr>
          <w:sz w:val="8"/>
          <w:szCs w:val="8"/>
        </w:rPr>
      </w:pPr>
    </w:p>
    <w:p w14:paraId="78EF27F8" w14:textId="77777777" w:rsidR="005412D5" w:rsidRPr="00EC47E3" w:rsidRDefault="005412D5" w:rsidP="005412D5">
      <w:pPr>
        <w:rPr>
          <w:sz w:val="8"/>
          <w:szCs w:val="8"/>
        </w:rPr>
      </w:pPr>
    </w:p>
    <w:p w14:paraId="09DD5D64" w14:textId="77777777" w:rsidR="005412D5" w:rsidRPr="00EC47E3" w:rsidRDefault="005412D5" w:rsidP="005412D5">
      <w:pPr>
        <w:rPr>
          <w:sz w:val="8"/>
          <w:szCs w:val="8"/>
        </w:rPr>
      </w:pPr>
    </w:p>
    <w:p w14:paraId="0C548864" w14:textId="77777777" w:rsidR="005412D5" w:rsidRPr="00EC47E3" w:rsidRDefault="005412D5" w:rsidP="005412D5">
      <w:pPr>
        <w:rPr>
          <w:sz w:val="8"/>
          <w:szCs w:val="8"/>
        </w:rPr>
      </w:pPr>
    </w:p>
    <w:p w14:paraId="22012D9C" w14:textId="77777777" w:rsidR="005412D5" w:rsidRPr="00EC47E3" w:rsidRDefault="005412D5" w:rsidP="005412D5">
      <w:pPr>
        <w:rPr>
          <w:sz w:val="8"/>
          <w:szCs w:val="8"/>
        </w:rPr>
      </w:pPr>
    </w:p>
    <w:p w14:paraId="223F85E0" w14:textId="77777777" w:rsidR="005412D5" w:rsidRPr="00EC47E3" w:rsidRDefault="005412D5" w:rsidP="005412D5">
      <w:pPr>
        <w:rPr>
          <w:sz w:val="8"/>
          <w:szCs w:val="8"/>
        </w:rPr>
      </w:pPr>
    </w:p>
    <w:p w14:paraId="79FFB1CC" w14:textId="77777777" w:rsidR="005412D5" w:rsidRPr="00EC47E3" w:rsidRDefault="005412D5" w:rsidP="005412D5">
      <w:pPr>
        <w:rPr>
          <w:sz w:val="8"/>
          <w:szCs w:val="8"/>
        </w:rPr>
      </w:pPr>
    </w:p>
    <w:p w14:paraId="6154CDA0" w14:textId="77777777" w:rsidR="005412D5" w:rsidRPr="00EC47E3" w:rsidRDefault="005412D5" w:rsidP="005412D5">
      <w:pPr>
        <w:rPr>
          <w:sz w:val="8"/>
          <w:szCs w:val="8"/>
        </w:rPr>
      </w:pPr>
    </w:p>
    <w:p w14:paraId="0D617055" w14:textId="77777777" w:rsidR="005412D5" w:rsidRPr="00EC47E3" w:rsidRDefault="005412D5" w:rsidP="005412D5">
      <w:pPr>
        <w:rPr>
          <w:sz w:val="8"/>
          <w:szCs w:val="8"/>
        </w:rPr>
      </w:pPr>
    </w:p>
    <w:p w14:paraId="6E1F345C" w14:textId="77777777" w:rsidR="005412D5" w:rsidRPr="00EC47E3" w:rsidRDefault="005412D5" w:rsidP="005412D5">
      <w:pPr>
        <w:rPr>
          <w:sz w:val="8"/>
          <w:szCs w:val="8"/>
        </w:rPr>
      </w:pPr>
    </w:p>
    <w:p w14:paraId="3E289233" w14:textId="77777777" w:rsidR="005412D5" w:rsidRPr="00EC47E3" w:rsidRDefault="005412D5" w:rsidP="005412D5">
      <w:pPr>
        <w:rPr>
          <w:sz w:val="8"/>
          <w:szCs w:val="8"/>
        </w:rPr>
      </w:pPr>
    </w:p>
    <w:p w14:paraId="357D9435" w14:textId="77777777" w:rsidR="005412D5" w:rsidRPr="00EC47E3" w:rsidRDefault="005412D5" w:rsidP="005412D5">
      <w:pPr>
        <w:rPr>
          <w:sz w:val="8"/>
          <w:szCs w:val="8"/>
        </w:rPr>
      </w:pPr>
    </w:p>
    <w:p w14:paraId="2DAB7B63" w14:textId="77777777" w:rsidR="005412D5" w:rsidRPr="00EC47E3" w:rsidRDefault="005412D5" w:rsidP="005412D5">
      <w:pPr>
        <w:rPr>
          <w:sz w:val="8"/>
          <w:szCs w:val="8"/>
        </w:rPr>
      </w:pPr>
    </w:p>
    <w:p w14:paraId="26A95F68" w14:textId="77777777" w:rsidR="005412D5" w:rsidRPr="00EC47E3" w:rsidRDefault="005412D5" w:rsidP="005412D5">
      <w:pPr>
        <w:rPr>
          <w:sz w:val="8"/>
          <w:szCs w:val="8"/>
        </w:rPr>
      </w:pPr>
    </w:p>
    <w:p w14:paraId="4ABDD579" w14:textId="77777777" w:rsidR="005412D5" w:rsidRPr="00EC47E3" w:rsidRDefault="005412D5" w:rsidP="005412D5">
      <w:pPr>
        <w:rPr>
          <w:sz w:val="8"/>
          <w:szCs w:val="8"/>
        </w:rPr>
      </w:pPr>
    </w:p>
    <w:p w14:paraId="6FB361BD" w14:textId="77777777" w:rsidR="005412D5" w:rsidRPr="00EC47E3" w:rsidRDefault="005412D5" w:rsidP="005412D5">
      <w:pPr>
        <w:rPr>
          <w:sz w:val="8"/>
          <w:szCs w:val="8"/>
        </w:rPr>
      </w:pPr>
    </w:p>
    <w:p w14:paraId="4FB9873F" w14:textId="77777777" w:rsidR="005412D5" w:rsidRPr="00EC47E3" w:rsidRDefault="005412D5" w:rsidP="005412D5">
      <w:pPr>
        <w:rPr>
          <w:sz w:val="8"/>
          <w:szCs w:val="8"/>
        </w:rPr>
      </w:pPr>
    </w:p>
    <w:p w14:paraId="1B8651D5" w14:textId="77777777" w:rsidR="005412D5" w:rsidRPr="00EC47E3" w:rsidRDefault="005412D5" w:rsidP="005412D5">
      <w:pPr>
        <w:rPr>
          <w:sz w:val="8"/>
          <w:szCs w:val="8"/>
        </w:rPr>
      </w:pPr>
    </w:p>
    <w:p w14:paraId="0AFE18F8" w14:textId="77777777" w:rsidR="005412D5" w:rsidRPr="00EC47E3" w:rsidRDefault="005412D5" w:rsidP="005412D5">
      <w:pPr>
        <w:rPr>
          <w:sz w:val="8"/>
          <w:szCs w:val="8"/>
        </w:rPr>
      </w:pPr>
    </w:p>
    <w:p w14:paraId="5110AB99" w14:textId="77777777" w:rsidR="005412D5" w:rsidRPr="00EC47E3" w:rsidRDefault="005412D5" w:rsidP="005412D5">
      <w:pPr>
        <w:rPr>
          <w:sz w:val="8"/>
          <w:szCs w:val="8"/>
        </w:rPr>
      </w:pPr>
    </w:p>
    <w:p w14:paraId="0793EDB1" w14:textId="77777777" w:rsidR="005412D5" w:rsidRPr="00EC47E3" w:rsidRDefault="005412D5" w:rsidP="005412D5">
      <w:pPr>
        <w:rPr>
          <w:sz w:val="8"/>
          <w:szCs w:val="8"/>
        </w:rPr>
      </w:pPr>
    </w:p>
    <w:p w14:paraId="5112625C" w14:textId="77777777" w:rsidR="005412D5" w:rsidRPr="00EC47E3" w:rsidRDefault="005412D5" w:rsidP="005412D5">
      <w:pPr>
        <w:rPr>
          <w:sz w:val="8"/>
          <w:szCs w:val="8"/>
        </w:rPr>
      </w:pPr>
    </w:p>
    <w:p w14:paraId="49545311" w14:textId="77777777" w:rsidR="005412D5" w:rsidRPr="00EC47E3" w:rsidRDefault="005412D5" w:rsidP="005412D5">
      <w:pPr>
        <w:rPr>
          <w:sz w:val="8"/>
          <w:szCs w:val="8"/>
        </w:rPr>
      </w:pPr>
    </w:p>
    <w:p w14:paraId="43037F61" w14:textId="77777777" w:rsidR="005412D5" w:rsidRPr="00EC47E3" w:rsidRDefault="005412D5" w:rsidP="005412D5">
      <w:pPr>
        <w:rPr>
          <w:sz w:val="8"/>
          <w:szCs w:val="8"/>
        </w:rPr>
      </w:pPr>
    </w:p>
    <w:p w14:paraId="783A7BA9" w14:textId="77777777" w:rsidR="005412D5" w:rsidRPr="00EC47E3" w:rsidRDefault="005412D5" w:rsidP="005412D5">
      <w:pPr>
        <w:rPr>
          <w:sz w:val="8"/>
          <w:szCs w:val="8"/>
        </w:rPr>
      </w:pPr>
    </w:p>
    <w:p w14:paraId="76A6F0E9" w14:textId="77777777" w:rsidR="005412D5" w:rsidRPr="00EC47E3" w:rsidRDefault="005412D5" w:rsidP="005412D5">
      <w:pPr>
        <w:rPr>
          <w:sz w:val="8"/>
          <w:szCs w:val="8"/>
        </w:rPr>
      </w:pPr>
    </w:p>
    <w:p w14:paraId="7D7517D9" w14:textId="77777777" w:rsidR="005412D5" w:rsidRPr="00EC47E3" w:rsidRDefault="005412D5" w:rsidP="005412D5">
      <w:pPr>
        <w:rPr>
          <w:sz w:val="8"/>
          <w:szCs w:val="8"/>
        </w:rPr>
      </w:pPr>
    </w:p>
    <w:p w14:paraId="1020CDC1" w14:textId="77777777" w:rsidR="005412D5" w:rsidRPr="00EC47E3" w:rsidRDefault="005412D5" w:rsidP="005412D5">
      <w:pPr>
        <w:rPr>
          <w:sz w:val="8"/>
          <w:szCs w:val="8"/>
        </w:rPr>
      </w:pPr>
    </w:p>
    <w:p w14:paraId="55822A92" w14:textId="77777777" w:rsidR="005412D5" w:rsidRPr="00EC47E3" w:rsidRDefault="005412D5" w:rsidP="005412D5">
      <w:pPr>
        <w:rPr>
          <w:sz w:val="8"/>
          <w:szCs w:val="8"/>
        </w:rPr>
      </w:pPr>
    </w:p>
    <w:p w14:paraId="7DA80B7C" w14:textId="77777777" w:rsidR="005412D5" w:rsidRPr="00EC47E3" w:rsidRDefault="005412D5" w:rsidP="005412D5">
      <w:pPr>
        <w:rPr>
          <w:sz w:val="8"/>
          <w:szCs w:val="8"/>
        </w:rPr>
      </w:pPr>
    </w:p>
    <w:p w14:paraId="32CD9C31" w14:textId="77777777" w:rsidR="005412D5" w:rsidRPr="00EC47E3" w:rsidRDefault="005412D5" w:rsidP="005412D5">
      <w:pPr>
        <w:rPr>
          <w:sz w:val="8"/>
          <w:szCs w:val="8"/>
        </w:rPr>
      </w:pPr>
    </w:p>
    <w:p w14:paraId="14EDDF4B" w14:textId="77777777" w:rsidR="005412D5" w:rsidRPr="00EC47E3" w:rsidRDefault="005412D5" w:rsidP="005412D5">
      <w:pPr>
        <w:rPr>
          <w:sz w:val="8"/>
          <w:szCs w:val="8"/>
        </w:rPr>
      </w:pPr>
    </w:p>
    <w:p w14:paraId="049BEB69" w14:textId="77777777" w:rsidR="005412D5" w:rsidRPr="00EC47E3" w:rsidRDefault="005412D5" w:rsidP="005412D5">
      <w:pPr>
        <w:ind w:right="-20"/>
        <w:rPr>
          <w:rFonts w:eastAsia="Arial" w:cs="Arial"/>
        </w:rPr>
      </w:pPr>
    </w:p>
    <w:p w14:paraId="6CA2C03B" w14:textId="77777777" w:rsidR="005412D5" w:rsidRDefault="00D20D4D" w:rsidP="005412D5">
      <w:pPr>
        <w:ind w:right="-20"/>
        <w:rPr>
          <w:rFonts w:eastAsia="Arial" w:cs="Arial"/>
          <w:color w:val="FF0000"/>
          <w:w w:val="142"/>
          <w:sz w:val="10"/>
          <w:szCs w:val="10"/>
        </w:rPr>
      </w:pPr>
      <w:r w:rsidRPr="004F23EE">
        <w:rPr>
          <w:rFonts w:eastAsia="Arial" w:cs="Arial"/>
          <w:b/>
          <w:bCs/>
        </w:rPr>
        <w:lastRenderedPageBreak/>
        <w:t>6</w:t>
      </w:r>
      <w:r w:rsidR="005412D5" w:rsidRPr="004F23EE">
        <w:rPr>
          <w:rFonts w:eastAsia="Arial" w:cs="Arial"/>
          <w:b/>
          <w:bCs/>
        </w:rPr>
        <w:t>.</w:t>
      </w:r>
      <w:r w:rsidR="00F67516" w:rsidRPr="004F23EE">
        <w:rPr>
          <w:rFonts w:eastAsia="Arial" w:cs="Arial"/>
          <w:b/>
          <w:bCs/>
          <w:w w:val="110"/>
        </w:rPr>
        <w:t xml:space="preserve"> </w:t>
      </w:r>
      <w:r w:rsidR="004763B7" w:rsidRPr="004F23EE">
        <w:rPr>
          <w:rFonts w:eastAsia="Arial" w:cs="Arial"/>
          <w:b/>
          <w:bCs/>
          <w:w w:val="110"/>
        </w:rPr>
        <w:t>Leadership</w:t>
      </w:r>
      <w:r w:rsidR="000B0E2B" w:rsidRPr="004F23EE">
        <w:rPr>
          <w:rFonts w:eastAsia="Arial" w:cs="Arial"/>
          <w:b/>
          <w:bCs/>
          <w:w w:val="110"/>
        </w:rPr>
        <w:t>:</w:t>
      </w:r>
      <w:r w:rsidR="000B0E2B">
        <w:rPr>
          <w:rFonts w:eastAsia="Arial" w:cs="Arial"/>
          <w:w w:val="110"/>
        </w:rPr>
        <w:t xml:space="preserve"> </w:t>
      </w:r>
      <w:r w:rsidR="005412D5" w:rsidRPr="00EC47E3">
        <w:rPr>
          <w:rFonts w:eastAsia="Arial" w:cs="Arial"/>
          <w:color w:val="FF0000"/>
          <w:w w:val="142"/>
        </w:rPr>
        <w:t xml:space="preserve">* </w:t>
      </w:r>
      <w:r w:rsidR="005412D5" w:rsidRPr="00EC47E3">
        <w:rPr>
          <w:rFonts w:eastAsia="Arial" w:cs="Arial"/>
          <w:color w:val="FF0000"/>
          <w:w w:val="142"/>
          <w:sz w:val="10"/>
          <w:szCs w:val="10"/>
        </w:rPr>
        <w:t>(300 word limit)</w:t>
      </w:r>
    </w:p>
    <w:p w14:paraId="3AB59444" w14:textId="77777777" w:rsidR="005412D5" w:rsidRPr="00EC47E3" w:rsidRDefault="005412D5" w:rsidP="005412D5">
      <w:pPr>
        <w:rPr>
          <w:sz w:val="8"/>
          <w:szCs w:val="8"/>
        </w:rPr>
      </w:pPr>
    </w:p>
    <w:p w14:paraId="6305BFDB" w14:textId="77777777" w:rsidR="005412D5" w:rsidRPr="00EC47E3" w:rsidRDefault="005412D5" w:rsidP="005412D5">
      <w:pPr>
        <w:rPr>
          <w:sz w:val="8"/>
          <w:szCs w:val="8"/>
        </w:rPr>
      </w:pPr>
    </w:p>
    <w:p w14:paraId="6E9E1583" w14:textId="77777777" w:rsidR="005412D5" w:rsidRPr="00EC47E3" w:rsidRDefault="005412D5" w:rsidP="005412D5">
      <w:pPr>
        <w:rPr>
          <w:sz w:val="8"/>
          <w:szCs w:val="8"/>
        </w:rPr>
      </w:pPr>
      <w:r w:rsidRPr="00EC47E3">
        <w:rPr>
          <w:rFonts w:eastAsiaTheme="minorHAnsi" w:cstheme="minorBidi"/>
          <w:noProof/>
        </w:rPr>
        <mc:AlternateContent>
          <mc:Choice Requires="wps">
            <w:drawing>
              <wp:anchor distT="0" distB="0" distL="114300" distR="114300" simplePos="0" relativeHeight="251668480" behindDoc="0" locked="0" layoutInCell="1" allowOverlap="1" wp14:anchorId="5A4AD9E1" wp14:editId="04956AB4">
                <wp:simplePos x="0" y="0"/>
                <wp:positionH relativeFrom="column">
                  <wp:posOffset>13335</wp:posOffset>
                </wp:positionH>
                <wp:positionV relativeFrom="paragraph">
                  <wp:posOffset>32385</wp:posOffset>
                </wp:positionV>
                <wp:extent cx="5796280" cy="3442335"/>
                <wp:effectExtent l="0" t="0" r="13970" b="24765"/>
                <wp:wrapNone/>
                <wp:docPr id="8" name="Text Box 8"/>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15B78DF" w14:textId="77777777" w:rsidR="005412D5" w:rsidRDefault="005412D5" w:rsidP="005412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5A4AD9E1" id="Text Box 8" o:spid="_x0000_s1031" type="#_x0000_t202" style="position:absolute;margin-left:1.05pt;margin-top:2.55pt;width:456.4pt;height:271.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" fillcolor="white [3201]" strokeweight=".5pt">
                <v:textbox>
                  <w:txbxContent>
                    <w:p w14:paraId="715B78DF" w14:textId="77777777" w:rsidR="005412D5" w:rsidRDefault="005412D5" w:rsidP="005412D5"/>
                  </w:txbxContent>
                </v:textbox>
              </v:shape>
            </w:pict>
          </mc:Fallback>
        </mc:AlternateContent>
      </w:r>
    </w:p>
    <w:p w14:paraId="41AC4471" w14:textId="77777777" w:rsidR="005412D5" w:rsidRPr="00EC47E3" w:rsidRDefault="005412D5" w:rsidP="005412D5">
      <w:pPr>
        <w:rPr>
          <w:sz w:val="8"/>
          <w:szCs w:val="8"/>
        </w:rPr>
      </w:pPr>
    </w:p>
    <w:p w14:paraId="08CA74A7" w14:textId="77777777" w:rsidR="005412D5" w:rsidRPr="00EC47E3" w:rsidRDefault="005412D5" w:rsidP="005412D5">
      <w:pPr>
        <w:rPr>
          <w:sz w:val="8"/>
          <w:szCs w:val="8"/>
        </w:rPr>
      </w:pPr>
    </w:p>
    <w:p w14:paraId="59E9D6B9" w14:textId="77777777" w:rsidR="005412D5" w:rsidRPr="00EC47E3" w:rsidRDefault="005412D5" w:rsidP="005412D5">
      <w:pPr>
        <w:rPr>
          <w:sz w:val="8"/>
          <w:szCs w:val="8"/>
        </w:rPr>
      </w:pPr>
    </w:p>
    <w:p w14:paraId="7ADF6FEA" w14:textId="77777777" w:rsidR="005412D5" w:rsidRPr="00EC47E3" w:rsidRDefault="005412D5" w:rsidP="005412D5">
      <w:pPr>
        <w:rPr>
          <w:sz w:val="8"/>
          <w:szCs w:val="8"/>
        </w:rPr>
      </w:pPr>
    </w:p>
    <w:p w14:paraId="68D555BF" w14:textId="77777777" w:rsidR="005412D5" w:rsidRPr="00EC47E3" w:rsidRDefault="005412D5" w:rsidP="005412D5">
      <w:pPr>
        <w:rPr>
          <w:sz w:val="8"/>
          <w:szCs w:val="8"/>
        </w:rPr>
      </w:pPr>
    </w:p>
    <w:p w14:paraId="5B477666" w14:textId="77777777" w:rsidR="005412D5" w:rsidRPr="00EC47E3" w:rsidRDefault="005412D5" w:rsidP="005412D5">
      <w:pPr>
        <w:rPr>
          <w:sz w:val="8"/>
          <w:szCs w:val="8"/>
        </w:rPr>
      </w:pPr>
    </w:p>
    <w:p w14:paraId="5F96041D" w14:textId="77777777" w:rsidR="005412D5" w:rsidRPr="00EC47E3" w:rsidRDefault="005412D5" w:rsidP="005412D5">
      <w:pPr>
        <w:rPr>
          <w:sz w:val="8"/>
          <w:szCs w:val="8"/>
        </w:rPr>
      </w:pPr>
    </w:p>
    <w:p w14:paraId="1928BD4E" w14:textId="77777777" w:rsidR="005F6E87" w:rsidRPr="00EC47E3" w:rsidRDefault="005F6E87" w:rsidP="005412D5">
      <w:pPr>
        <w:rPr>
          <w:sz w:val="8"/>
          <w:szCs w:val="8"/>
        </w:rPr>
      </w:pPr>
    </w:p>
    <w:p w14:paraId="4AF31AF9" w14:textId="77777777" w:rsidR="00E07395" w:rsidRPr="00EC47E3" w:rsidRDefault="00E07395" w:rsidP="005412D5">
      <w:pPr>
        <w:rPr>
          <w:sz w:val="8"/>
          <w:szCs w:val="8"/>
        </w:rPr>
      </w:pPr>
    </w:p>
    <w:p w14:paraId="6B5EA0CA" w14:textId="77777777" w:rsidR="00E07395" w:rsidRPr="00EC47E3" w:rsidRDefault="00E07395" w:rsidP="005412D5">
      <w:pPr>
        <w:rPr>
          <w:sz w:val="8"/>
          <w:szCs w:val="8"/>
        </w:rPr>
      </w:pPr>
    </w:p>
    <w:p w14:paraId="284B5986" w14:textId="77777777" w:rsidR="00E07395" w:rsidRPr="00EC47E3" w:rsidRDefault="00E07395" w:rsidP="005412D5">
      <w:pPr>
        <w:rPr>
          <w:sz w:val="8"/>
          <w:szCs w:val="8"/>
        </w:rPr>
      </w:pPr>
    </w:p>
    <w:p w14:paraId="6DB63222" w14:textId="77777777" w:rsidR="00E07395" w:rsidRPr="00EC47E3" w:rsidRDefault="00E07395" w:rsidP="005412D5">
      <w:pPr>
        <w:rPr>
          <w:sz w:val="8"/>
          <w:szCs w:val="8"/>
        </w:rPr>
      </w:pPr>
    </w:p>
    <w:p w14:paraId="01AE34FF" w14:textId="77777777" w:rsidR="00E07395" w:rsidRPr="00EC47E3" w:rsidRDefault="00E07395" w:rsidP="005412D5">
      <w:pPr>
        <w:rPr>
          <w:sz w:val="8"/>
          <w:szCs w:val="8"/>
        </w:rPr>
      </w:pPr>
    </w:p>
    <w:p w14:paraId="1333CAD2" w14:textId="77777777" w:rsidR="00E07395" w:rsidRPr="00EC47E3" w:rsidRDefault="00E07395" w:rsidP="005412D5">
      <w:pPr>
        <w:rPr>
          <w:sz w:val="8"/>
          <w:szCs w:val="8"/>
        </w:rPr>
      </w:pPr>
    </w:p>
    <w:p w14:paraId="44F885E6" w14:textId="77777777" w:rsidR="00E07395" w:rsidRPr="00EC47E3" w:rsidRDefault="00E07395" w:rsidP="005412D5">
      <w:pPr>
        <w:rPr>
          <w:sz w:val="8"/>
          <w:szCs w:val="8"/>
        </w:rPr>
      </w:pPr>
    </w:p>
    <w:p w14:paraId="0D35AE76" w14:textId="77777777" w:rsidR="00E07395" w:rsidRPr="00EC47E3" w:rsidRDefault="00E07395" w:rsidP="005412D5">
      <w:pPr>
        <w:rPr>
          <w:sz w:val="8"/>
          <w:szCs w:val="8"/>
        </w:rPr>
      </w:pPr>
    </w:p>
    <w:p w14:paraId="5F72998A" w14:textId="77777777" w:rsidR="00E07395" w:rsidRPr="00EC47E3" w:rsidRDefault="00E07395" w:rsidP="005412D5">
      <w:pPr>
        <w:rPr>
          <w:sz w:val="8"/>
          <w:szCs w:val="8"/>
        </w:rPr>
      </w:pPr>
    </w:p>
    <w:p w14:paraId="4A793792" w14:textId="77777777" w:rsidR="00E07395" w:rsidRPr="00EC47E3" w:rsidRDefault="00E07395" w:rsidP="005412D5">
      <w:pPr>
        <w:rPr>
          <w:sz w:val="8"/>
          <w:szCs w:val="8"/>
        </w:rPr>
      </w:pPr>
    </w:p>
    <w:p w14:paraId="2755C038" w14:textId="77777777" w:rsidR="00E07395" w:rsidRPr="00EC47E3" w:rsidRDefault="00E07395" w:rsidP="005412D5">
      <w:pPr>
        <w:rPr>
          <w:sz w:val="8"/>
          <w:szCs w:val="8"/>
        </w:rPr>
      </w:pPr>
    </w:p>
    <w:p w14:paraId="1FBBF891" w14:textId="77777777" w:rsidR="00E07395" w:rsidRPr="00EC47E3" w:rsidRDefault="00E07395" w:rsidP="005412D5">
      <w:pPr>
        <w:rPr>
          <w:sz w:val="8"/>
          <w:szCs w:val="8"/>
        </w:rPr>
      </w:pPr>
    </w:p>
    <w:p w14:paraId="093B8C73" w14:textId="77777777" w:rsidR="00E07395" w:rsidRPr="00EC47E3" w:rsidRDefault="00E07395" w:rsidP="005412D5">
      <w:pPr>
        <w:rPr>
          <w:sz w:val="8"/>
          <w:szCs w:val="8"/>
        </w:rPr>
      </w:pPr>
    </w:p>
    <w:p w14:paraId="4C87CCFA" w14:textId="77777777" w:rsidR="00E07395" w:rsidRPr="00EC47E3" w:rsidRDefault="00E07395" w:rsidP="005412D5">
      <w:pPr>
        <w:rPr>
          <w:sz w:val="8"/>
          <w:szCs w:val="8"/>
        </w:rPr>
      </w:pPr>
    </w:p>
    <w:p w14:paraId="10CF6B50" w14:textId="77777777" w:rsidR="00E07395" w:rsidRPr="00EC47E3" w:rsidRDefault="00E07395" w:rsidP="005412D5">
      <w:pPr>
        <w:rPr>
          <w:sz w:val="8"/>
          <w:szCs w:val="8"/>
        </w:rPr>
      </w:pPr>
    </w:p>
    <w:p w14:paraId="0054A366" w14:textId="77777777" w:rsidR="00E07395" w:rsidRPr="00EC47E3" w:rsidRDefault="00E07395" w:rsidP="005412D5">
      <w:pPr>
        <w:rPr>
          <w:sz w:val="8"/>
          <w:szCs w:val="8"/>
        </w:rPr>
      </w:pPr>
    </w:p>
    <w:p w14:paraId="4A0D3088" w14:textId="77777777" w:rsidR="00E07395" w:rsidRPr="00EC47E3" w:rsidRDefault="00E07395" w:rsidP="005412D5">
      <w:pPr>
        <w:rPr>
          <w:sz w:val="8"/>
          <w:szCs w:val="8"/>
        </w:rPr>
      </w:pPr>
    </w:p>
    <w:p w14:paraId="770BBF40" w14:textId="77777777" w:rsidR="00E07395" w:rsidRPr="00EC47E3" w:rsidRDefault="00E07395" w:rsidP="005412D5">
      <w:pPr>
        <w:rPr>
          <w:sz w:val="8"/>
          <w:szCs w:val="8"/>
        </w:rPr>
      </w:pPr>
    </w:p>
    <w:p w14:paraId="18B4ED6B" w14:textId="77777777" w:rsidR="00E07395" w:rsidRPr="00EC47E3" w:rsidRDefault="00E07395" w:rsidP="005412D5">
      <w:pPr>
        <w:rPr>
          <w:sz w:val="8"/>
          <w:szCs w:val="8"/>
        </w:rPr>
      </w:pPr>
    </w:p>
    <w:p w14:paraId="7004DC63" w14:textId="77777777" w:rsidR="00E07395" w:rsidRPr="00EC47E3" w:rsidRDefault="00E07395" w:rsidP="005412D5">
      <w:pPr>
        <w:rPr>
          <w:sz w:val="8"/>
          <w:szCs w:val="8"/>
        </w:rPr>
      </w:pPr>
    </w:p>
    <w:p w14:paraId="0587BCDA" w14:textId="77777777" w:rsidR="00E07395" w:rsidRPr="00EC47E3" w:rsidRDefault="00E07395" w:rsidP="005412D5">
      <w:pPr>
        <w:rPr>
          <w:sz w:val="8"/>
          <w:szCs w:val="8"/>
        </w:rPr>
      </w:pPr>
    </w:p>
    <w:p w14:paraId="4364A67A" w14:textId="77777777" w:rsidR="00E07395" w:rsidRPr="00EC47E3" w:rsidRDefault="00E07395" w:rsidP="005412D5">
      <w:pPr>
        <w:rPr>
          <w:sz w:val="8"/>
          <w:szCs w:val="8"/>
        </w:rPr>
      </w:pPr>
    </w:p>
    <w:p w14:paraId="07536167" w14:textId="77777777" w:rsidR="00E07395" w:rsidRPr="00EC47E3" w:rsidRDefault="00E07395" w:rsidP="005412D5">
      <w:pPr>
        <w:rPr>
          <w:sz w:val="8"/>
          <w:szCs w:val="8"/>
        </w:rPr>
      </w:pPr>
    </w:p>
    <w:p w14:paraId="24CC600C" w14:textId="77777777" w:rsidR="00E07395" w:rsidRPr="00EC47E3" w:rsidRDefault="00E07395" w:rsidP="005412D5">
      <w:pPr>
        <w:rPr>
          <w:sz w:val="8"/>
          <w:szCs w:val="8"/>
        </w:rPr>
      </w:pPr>
    </w:p>
    <w:p w14:paraId="4F8D659B" w14:textId="77777777" w:rsidR="00E07395" w:rsidRPr="00EC47E3" w:rsidRDefault="00E07395" w:rsidP="005412D5">
      <w:pPr>
        <w:rPr>
          <w:sz w:val="8"/>
          <w:szCs w:val="8"/>
        </w:rPr>
      </w:pPr>
    </w:p>
    <w:p w14:paraId="7E7FBC74" w14:textId="77777777" w:rsidR="00E07395" w:rsidRPr="00EC47E3" w:rsidRDefault="00E07395" w:rsidP="005412D5">
      <w:pPr>
        <w:rPr>
          <w:sz w:val="8"/>
          <w:szCs w:val="8"/>
        </w:rPr>
      </w:pPr>
    </w:p>
    <w:p w14:paraId="056DA37B" w14:textId="77777777" w:rsidR="00E07395" w:rsidRPr="00EC47E3" w:rsidRDefault="00E07395" w:rsidP="005412D5">
      <w:pPr>
        <w:rPr>
          <w:sz w:val="8"/>
          <w:szCs w:val="8"/>
        </w:rPr>
      </w:pPr>
    </w:p>
    <w:p w14:paraId="5A256A8B" w14:textId="77777777" w:rsidR="00E07395" w:rsidRPr="00EC47E3" w:rsidRDefault="00E07395" w:rsidP="005412D5">
      <w:pPr>
        <w:rPr>
          <w:sz w:val="8"/>
          <w:szCs w:val="8"/>
        </w:rPr>
      </w:pPr>
    </w:p>
    <w:p w14:paraId="68752D90" w14:textId="77777777" w:rsidR="00E07395" w:rsidRPr="00EC47E3" w:rsidRDefault="00E07395" w:rsidP="005412D5">
      <w:pPr>
        <w:rPr>
          <w:sz w:val="8"/>
          <w:szCs w:val="8"/>
        </w:rPr>
      </w:pPr>
    </w:p>
    <w:p w14:paraId="7261C9B2" w14:textId="77777777" w:rsidR="00E07395" w:rsidRPr="00EC47E3" w:rsidRDefault="00E07395" w:rsidP="005412D5">
      <w:pPr>
        <w:rPr>
          <w:sz w:val="8"/>
          <w:szCs w:val="8"/>
        </w:rPr>
      </w:pPr>
    </w:p>
    <w:p w14:paraId="2C83B072" w14:textId="77777777" w:rsidR="00E07395" w:rsidRPr="00EC47E3" w:rsidRDefault="00E07395" w:rsidP="005412D5">
      <w:pPr>
        <w:rPr>
          <w:sz w:val="8"/>
          <w:szCs w:val="8"/>
        </w:rPr>
      </w:pPr>
    </w:p>
    <w:p w14:paraId="5314C5C7" w14:textId="77777777" w:rsidR="00E07395" w:rsidRPr="00EC47E3" w:rsidRDefault="00E07395" w:rsidP="005412D5">
      <w:pPr>
        <w:rPr>
          <w:sz w:val="8"/>
          <w:szCs w:val="8"/>
        </w:rPr>
      </w:pPr>
    </w:p>
    <w:p w14:paraId="5EF43E41" w14:textId="77777777" w:rsidR="00E07395" w:rsidRPr="00EC47E3" w:rsidRDefault="00E07395" w:rsidP="005412D5">
      <w:pPr>
        <w:rPr>
          <w:sz w:val="8"/>
          <w:szCs w:val="8"/>
        </w:rPr>
      </w:pPr>
    </w:p>
    <w:p w14:paraId="5B053115" w14:textId="77777777" w:rsidR="00E07395" w:rsidRPr="00EC47E3" w:rsidRDefault="00E07395" w:rsidP="005412D5">
      <w:pPr>
        <w:rPr>
          <w:sz w:val="8"/>
          <w:szCs w:val="8"/>
        </w:rPr>
      </w:pPr>
    </w:p>
    <w:p w14:paraId="7138DAED" w14:textId="77777777" w:rsidR="00E07395" w:rsidRPr="00EC47E3" w:rsidRDefault="00E07395" w:rsidP="005412D5">
      <w:pPr>
        <w:rPr>
          <w:sz w:val="8"/>
          <w:szCs w:val="8"/>
        </w:rPr>
      </w:pPr>
    </w:p>
    <w:p w14:paraId="2D33B04F" w14:textId="77777777" w:rsidR="00E07395" w:rsidRPr="00EC47E3" w:rsidRDefault="00E07395" w:rsidP="005412D5">
      <w:pPr>
        <w:rPr>
          <w:sz w:val="8"/>
          <w:szCs w:val="8"/>
        </w:rPr>
      </w:pPr>
    </w:p>
    <w:p w14:paraId="32FF8411" w14:textId="77777777" w:rsidR="00E07395" w:rsidRPr="00EC47E3" w:rsidRDefault="00E07395" w:rsidP="005412D5">
      <w:pPr>
        <w:rPr>
          <w:sz w:val="8"/>
          <w:szCs w:val="8"/>
        </w:rPr>
      </w:pPr>
    </w:p>
    <w:p w14:paraId="0F7A50F4" w14:textId="77777777" w:rsidR="00E07395" w:rsidRPr="00EC47E3" w:rsidRDefault="00E07395" w:rsidP="005412D5">
      <w:pPr>
        <w:rPr>
          <w:sz w:val="8"/>
          <w:szCs w:val="8"/>
        </w:rPr>
      </w:pPr>
    </w:p>
    <w:p w14:paraId="62804CC6" w14:textId="77777777" w:rsidR="00E07395" w:rsidRPr="00EC47E3" w:rsidRDefault="00E07395" w:rsidP="005412D5">
      <w:pPr>
        <w:rPr>
          <w:sz w:val="8"/>
          <w:szCs w:val="8"/>
        </w:rPr>
      </w:pPr>
    </w:p>
    <w:p w14:paraId="6F0E213E" w14:textId="77777777" w:rsidR="00E07395" w:rsidRPr="00EC47E3" w:rsidRDefault="00E07395" w:rsidP="005412D5">
      <w:pPr>
        <w:rPr>
          <w:sz w:val="8"/>
          <w:szCs w:val="8"/>
        </w:rPr>
      </w:pPr>
    </w:p>
    <w:p w14:paraId="0C1E3526" w14:textId="77777777" w:rsidR="00E07395" w:rsidRPr="00EC47E3" w:rsidRDefault="00E07395" w:rsidP="005412D5">
      <w:pPr>
        <w:rPr>
          <w:sz w:val="8"/>
          <w:szCs w:val="8"/>
        </w:rPr>
      </w:pPr>
    </w:p>
    <w:p w14:paraId="7DE99C63" w14:textId="77777777" w:rsidR="00E07395" w:rsidRPr="00EC47E3" w:rsidRDefault="00E07395" w:rsidP="005412D5">
      <w:pPr>
        <w:rPr>
          <w:sz w:val="8"/>
          <w:szCs w:val="8"/>
        </w:rPr>
      </w:pPr>
    </w:p>
    <w:p w14:paraId="06217AE7" w14:textId="77777777" w:rsidR="00E07395" w:rsidRPr="00EC47E3" w:rsidRDefault="00E07395" w:rsidP="005412D5">
      <w:pPr>
        <w:rPr>
          <w:sz w:val="8"/>
          <w:szCs w:val="8"/>
        </w:rPr>
      </w:pPr>
    </w:p>
    <w:p w14:paraId="4D74A9FD" w14:textId="77777777" w:rsidR="00E07395" w:rsidRPr="00EC47E3" w:rsidRDefault="00E07395" w:rsidP="005412D5">
      <w:pPr>
        <w:rPr>
          <w:sz w:val="8"/>
          <w:szCs w:val="8"/>
        </w:rPr>
      </w:pPr>
    </w:p>
    <w:p w14:paraId="0FAA1FFC" w14:textId="77777777" w:rsidR="00E07395" w:rsidRPr="00EC47E3" w:rsidRDefault="00E07395" w:rsidP="005412D5">
      <w:pPr>
        <w:rPr>
          <w:sz w:val="8"/>
          <w:szCs w:val="8"/>
        </w:rPr>
      </w:pPr>
    </w:p>
    <w:p w14:paraId="0C99CE8E" w14:textId="77777777" w:rsidR="00E07395" w:rsidRPr="00EC47E3" w:rsidRDefault="00E07395" w:rsidP="005412D5">
      <w:pPr>
        <w:rPr>
          <w:sz w:val="8"/>
          <w:szCs w:val="8"/>
        </w:rPr>
      </w:pPr>
    </w:p>
    <w:p w14:paraId="0395E66C" w14:textId="77777777" w:rsidR="00E07395" w:rsidRPr="00EC47E3" w:rsidRDefault="00E07395" w:rsidP="005412D5">
      <w:pPr>
        <w:rPr>
          <w:sz w:val="8"/>
          <w:szCs w:val="8"/>
        </w:rPr>
      </w:pPr>
    </w:p>
    <w:p w14:paraId="28B55FA1" w14:textId="77777777" w:rsidR="00E07395" w:rsidRPr="00EC47E3" w:rsidRDefault="00E07395" w:rsidP="005412D5">
      <w:pPr>
        <w:rPr>
          <w:sz w:val="8"/>
          <w:szCs w:val="8"/>
        </w:rPr>
      </w:pPr>
    </w:p>
    <w:p w14:paraId="51226546" w14:textId="77777777" w:rsidR="00E07395" w:rsidRPr="00EC47E3" w:rsidRDefault="00E07395" w:rsidP="005412D5">
      <w:pPr>
        <w:rPr>
          <w:sz w:val="8"/>
          <w:szCs w:val="8"/>
        </w:rPr>
      </w:pPr>
    </w:p>
    <w:p w14:paraId="2F941AB4" w14:textId="77777777" w:rsidR="00E07395" w:rsidRPr="00EC47E3" w:rsidRDefault="00E07395" w:rsidP="005412D5">
      <w:pPr>
        <w:rPr>
          <w:sz w:val="8"/>
          <w:szCs w:val="8"/>
        </w:rPr>
      </w:pPr>
    </w:p>
    <w:p w14:paraId="5FD130EC" w14:textId="77777777" w:rsidR="00E07395" w:rsidRPr="00EC47E3" w:rsidRDefault="00E07395" w:rsidP="005412D5">
      <w:pPr>
        <w:rPr>
          <w:sz w:val="8"/>
          <w:szCs w:val="8"/>
        </w:rPr>
      </w:pPr>
    </w:p>
    <w:p w14:paraId="774EBD26" w14:textId="77777777" w:rsidR="00E07395" w:rsidRPr="00EC47E3" w:rsidRDefault="00E07395" w:rsidP="005412D5">
      <w:pPr>
        <w:rPr>
          <w:sz w:val="8"/>
          <w:szCs w:val="8"/>
        </w:rPr>
      </w:pPr>
    </w:p>
    <w:p w14:paraId="22BB5ED5" w14:textId="77777777" w:rsidR="00E07395" w:rsidRPr="00EC47E3" w:rsidRDefault="00E07395" w:rsidP="00E07395">
      <w:pPr>
        <w:spacing w:before="33"/>
        <w:ind w:right="-20"/>
        <w:rPr>
          <w:rFonts w:eastAsia="Arial" w:cs="Arial"/>
        </w:rPr>
      </w:pPr>
    </w:p>
    <w:p w14:paraId="0931C6F5" w14:textId="082E2C25" w:rsidR="004763B7" w:rsidRPr="002F743A" w:rsidRDefault="004763B7" w:rsidP="004763B7">
      <w:pPr>
        <w:spacing w:before="33"/>
        <w:ind w:right="-20"/>
        <w:rPr>
          <w:rFonts w:eastAsia="Arial" w:cs="Arial"/>
          <w:color w:val="FF0000"/>
          <w:w w:val="142"/>
          <w:sz w:val="10"/>
          <w:szCs w:val="10"/>
        </w:rPr>
      </w:pPr>
      <w:r w:rsidRPr="004F23EE">
        <w:rPr>
          <w:rFonts w:eastAsia="Arial" w:cs="Arial"/>
          <w:b/>
          <w:bCs/>
        </w:rPr>
        <w:t>7.</w:t>
      </w:r>
      <w:r w:rsidRPr="004F23EE">
        <w:rPr>
          <w:rFonts w:eastAsia="Arial" w:cs="Arial"/>
          <w:b/>
          <w:bCs/>
          <w:w w:val="109"/>
        </w:rPr>
        <w:t xml:space="preserve"> Peer Recognition:</w:t>
      </w:r>
      <w:r>
        <w:rPr>
          <w:rFonts w:eastAsia="Arial" w:cs="Arial"/>
          <w:w w:val="109"/>
        </w:rPr>
        <w:t xml:space="preserve"> </w:t>
      </w:r>
      <w:r w:rsidRPr="00EC47E3">
        <w:rPr>
          <w:rFonts w:eastAsia="Arial" w:cs="Arial"/>
          <w:color w:val="FF0000"/>
          <w:w w:val="142"/>
        </w:rPr>
        <w:t xml:space="preserve">* </w:t>
      </w:r>
      <w:r w:rsidRPr="00EC47E3">
        <w:rPr>
          <w:rFonts w:eastAsia="Arial" w:cs="Arial"/>
          <w:color w:val="FF0000"/>
          <w:w w:val="142"/>
          <w:sz w:val="10"/>
          <w:szCs w:val="10"/>
        </w:rPr>
        <w:t>(300 word limit)</w:t>
      </w:r>
    </w:p>
    <w:p w14:paraId="55AA539C" w14:textId="77777777" w:rsidR="004763B7" w:rsidRPr="00EC47E3" w:rsidRDefault="004763B7" w:rsidP="004763B7">
      <w:pPr>
        <w:rPr>
          <w:sz w:val="8"/>
          <w:szCs w:val="8"/>
        </w:rPr>
      </w:pPr>
    </w:p>
    <w:p w14:paraId="025660C4" w14:textId="77777777" w:rsidR="004763B7" w:rsidRPr="00EC47E3" w:rsidRDefault="004763B7" w:rsidP="004763B7">
      <w:pPr>
        <w:rPr>
          <w:sz w:val="8"/>
          <w:szCs w:val="8"/>
        </w:rPr>
      </w:pPr>
      <w:r w:rsidRPr="00EC47E3">
        <w:rPr>
          <w:rFonts w:eastAsiaTheme="minorHAnsi" w:cstheme="minorBidi"/>
          <w:noProof/>
        </w:rPr>
        <mc:AlternateContent>
          <mc:Choice Requires="wps">
            <w:drawing>
              <wp:anchor distT="0" distB="0" distL="114300" distR="114300" simplePos="0" relativeHeight="251677696" behindDoc="0" locked="0" layoutInCell="1" allowOverlap="1" wp14:anchorId="732B2652" wp14:editId="5CAAF6CB">
                <wp:simplePos x="0" y="0"/>
                <wp:positionH relativeFrom="column">
                  <wp:posOffset>6350</wp:posOffset>
                </wp:positionH>
                <wp:positionV relativeFrom="paragraph">
                  <wp:posOffset>43815</wp:posOffset>
                </wp:positionV>
                <wp:extent cx="5796280" cy="3651250"/>
                <wp:effectExtent l="0" t="0" r="13970" b="25400"/>
                <wp:wrapNone/>
                <wp:docPr id="14" name="Text Box 14"/>
                <wp:cNvGraphicFramePr/>
                <a:graphic xmlns:a="http://schemas.openxmlformats.org/drawingml/2006/main">
                  <a:graphicData uri="http://schemas.microsoft.com/office/word/2010/wordprocessingShape">
                    <wps:wsp>
                      <wps:cNvSpPr txBox="1"/>
                      <wps:spPr>
                        <a:xfrm>
                          <a:off x="0" y="0"/>
                          <a:ext cx="5796280" cy="36512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CD8E259" w14:textId="77777777" w:rsidR="004763B7" w:rsidRDefault="004763B7" w:rsidP="004763B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732B2652" id="Text Box 14" o:spid="_x0000_s1032" type="#_x0000_t202" style="position:absolute;margin-left:.5pt;margin-top:3.45pt;width:456.4pt;height:2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" fillcolor="white [3201]" strokeweight=".5pt">
                <v:textbox>
                  <w:txbxContent>
                    <w:p w14:paraId="6CD8E259" w14:textId="77777777" w:rsidR="004763B7" w:rsidRDefault="004763B7" w:rsidP="004763B7"/>
                  </w:txbxContent>
                </v:textbox>
              </v:shape>
            </w:pict>
          </mc:Fallback>
        </mc:AlternateContent>
      </w:r>
    </w:p>
    <w:p w14:paraId="46CAF18E" w14:textId="77777777" w:rsidR="004763B7" w:rsidRPr="00EC47E3" w:rsidRDefault="004763B7" w:rsidP="004763B7">
      <w:pPr>
        <w:rPr>
          <w:sz w:val="8"/>
          <w:szCs w:val="8"/>
        </w:rPr>
      </w:pPr>
    </w:p>
    <w:p w14:paraId="72A1B0D2" w14:textId="77777777" w:rsidR="004763B7" w:rsidRPr="00EC47E3" w:rsidRDefault="004763B7" w:rsidP="004763B7">
      <w:pPr>
        <w:rPr>
          <w:sz w:val="8"/>
          <w:szCs w:val="8"/>
        </w:rPr>
      </w:pPr>
    </w:p>
    <w:p w14:paraId="40097022" w14:textId="77777777" w:rsidR="004763B7" w:rsidRPr="00EC47E3" w:rsidRDefault="004763B7" w:rsidP="004763B7">
      <w:pPr>
        <w:rPr>
          <w:sz w:val="8"/>
          <w:szCs w:val="8"/>
        </w:rPr>
      </w:pPr>
    </w:p>
    <w:p w14:paraId="451FAE54" w14:textId="77777777" w:rsidR="004763B7" w:rsidRPr="00EC47E3" w:rsidRDefault="004763B7" w:rsidP="004763B7">
      <w:pPr>
        <w:rPr>
          <w:sz w:val="8"/>
          <w:szCs w:val="8"/>
        </w:rPr>
      </w:pPr>
    </w:p>
    <w:p w14:paraId="6B6FAE85" w14:textId="77777777" w:rsidR="004763B7" w:rsidRPr="00EC47E3" w:rsidRDefault="004763B7" w:rsidP="004763B7">
      <w:pPr>
        <w:rPr>
          <w:sz w:val="8"/>
          <w:szCs w:val="8"/>
        </w:rPr>
      </w:pPr>
    </w:p>
    <w:p w14:paraId="368714A3" w14:textId="77777777" w:rsidR="004763B7" w:rsidRPr="00EC47E3" w:rsidRDefault="004763B7" w:rsidP="004763B7">
      <w:pPr>
        <w:rPr>
          <w:sz w:val="8"/>
          <w:szCs w:val="8"/>
        </w:rPr>
      </w:pPr>
    </w:p>
    <w:p w14:paraId="772F6F7A" w14:textId="77777777" w:rsidR="004763B7" w:rsidRPr="00EC47E3" w:rsidRDefault="004763B7" w:rsidP="004763B7">
      <w:pPr>
        <w:rPr>
          <w:sz w:val="8"/>
          <w:szCs w:val="8"/>
        </w:rPr>
      </w:pPr>
    </w:p>
    <w:p w14:paraId="71D49959" w14:textId="77777777" w:rsidR="004763B7" w:rsidRPr="00EC47E3" w:rsidRDefault="004763B7" w:rsidP="004763B7">
      <w:pPr>
        <w:rPr>
          <w:sz w:val="8"/>
          <w:szCs w:val="8"/>
        </w:rPr>
      </w:pPr>
    </w:p>
    <w:p w14:paraId="040BD941" w14:textId="77777777" w:rsidR="004763B7" w:rsidRPr="00EC47E3" w:rsidRDefault="004763B7" w:rsidP="004763B7">
      <w:pPr>
        <w:rPr>
          <w:sz w:val="8"/>
          <w:szCs w:val="8"/>
        </w:rPr>
      </w:pPr>
    </w:p>
    <w:p w14:paraId="559A5812" w14:textId="77777777" w:rsidR="004763B7" w:rsidRPr="00EC47E3" w:rsidRDefault="004763B7" w:rsidP="004763B7">
      <w:pPr>
        <w:rPr>
          <w:sz w:val="8"/>
          <w:szCs w:val="8"/>
        </w:rPr>
      </w:pPr>
    </w:p>
    <w:p w14:paraId="1D3192FE" w14:textId="77777777" w:rsidR="004763B7" w:rsidRPr="00EC47E3" w:rsidRDefault="004763B7" w:rsidP="004763B7">
      <w:pPr>
        <w:rPr>
          <w:sz w:val="8"/>
          <w:szCs w:val="8"/>
        </w:rPr>
      </w:pPr>
    </w:p>
    <w:p w14:paraId="11E0D5B2" w14:textId="77777777" w:rsidR="004763B7" w:rsidRPr="00EC47E3" w:rsidRDefault="004763B7" w:rsidP="004763B7">
      <w:pPr>
        <w:rPr>
          <w:sz w:val="8"/>
          <w:szCs w:val="8"/>
        </w:rPr>
      </w:pPr>
    </w:p>
    <w:p w14:paraId="7972C2B6" w14:textId="77777777" w:rsidR="004763B7" w:rsidRPr="00EC47E3" w:rsidRDefault="004763B7" w:rsidP="004763B7">
      <w:pPr>
        <w:rPr>
          <w:sz w:val="8"/>
          <w:szCs w:val="8"/>
        </w:rPr>
      </w:pPr>
    </w:p>
    <w:p w14:paraId="42A4B109" w14:textId="77777777" w:rsidR="004763B7" w:rsidRPr="00EC47E3" w:rsidRDefault="004763B7" w:rsidP="004763B7">
      <w:pPr>
        <w:rPr>
          <w:sz w:val="8"/>
          <w:szCs w:val="8"/>
        </w:rPr>
      </w:pPr>
    </w:p>
    <w:p w14:paraId="432875EB" w14:textId="77777777" w:rsidR="004763B7" w:rsidRPr="00EC47E3" w:rsidRDefault="004763B7" w:rsidP="004763B7">
      <w:pPr>
        <w:rPr>
          <w:sz w:val="8"/>
          <w:szCs w:val="8"/>
        </w:rPr>
      </w:pPr>
    </w:p>
    <w:p w14:paraId="02409570" w14:textId="77777777" w:rsidR="004763B7" w:rsidRPr="00EC47E3" w:rsidRDefault="004763B7" w:rsidP="004763B7">
      <w:pPr>
        <w:rPr>
          <w:sz w:val="8"/>
          <w:szCs w:val="8"/>
        </w:rPr>
      </w:pPr>
    </w:p>
    <w:p w14:paraId="02B18DBB" w14:textId="77777777" w:rsidR="004763B7" w:rsidRPr="00EC47E3" w:rsidRDefault="004763B7" w:rsidP="004763B7">
      <w:pPr>
        <w:rPr>
          <w:sz w:val="8"/>
          <w:szCs w:val="8"/>
        </w:rPr>
      </w:pPr>
    </w:p>
    <w:p w14:paraId="70970092" w14:textId="77777777" w:rsidR="004763B7" w:rsidRPr="00EC47E3" w:rsidRDefault="004763B7" w:rsidP="004763B7">
      <w:pPr>
        <w:rPr>
          <w:sz w:val="8"/>
          <w:szCs w:val="8"/>
        </w:rPr>
      </w:pPr>
    </w:p>
    <w:p w14:paraId="6BFDD65F" w14:textId="77777777" w:rsidR="004763B7" w:rsidRPr="00EC47E3" w:rsidRDefault="004763B7" w:rsidP="004763B7">
      <w:pPr>
        <w:rPr>
          <w:sz w:val="8"/>
          <w:szCs w:val="8"/>
        </w:rPr>
      </w:pPr>
    </w:p>
    <w:p w14:paraId="0415DE18" w14:textId="77777777" w:rsidR="004763B7" w:rsidRPr="00EC47E3" w:rsidRDefault="004763B7" w:rsidP="004763B7">
      <w:pPr>
        <w:rPr>
          <w:sz w:val="8"/>
          <w:szCs w:val="8"/>
        </w:rPr>
      </w:pPr>
    </w:p>
    <w:p w14:paraId="55F601A1" w14:textId="77777777" w:rsidR="004763B7" w:rsidRPr="00EC47E3" w:rsidRDefault="004763B7" w:rsidP="004763B7">
      <w:pPr>
        <w:rPr>
          <w:sz w:val="8"/>
          <w:szCs w:val="8"/>
        </w:rPr>
      </w:pPr>
    </w:p>
    <w:p w14:paraId="59A95F32" w14:textId="77777777" w:rsidR="004763B7" w:rsidRPr="00EC47E3" w:rsidRDefault="004763B7" w:rsidP="004763B7">
      <w:pPr>
        <w:rPr>
          <w:sz w:val="8"/>
          <w:szCs w:val="8"/>
        </w:rPr>
      </w:pPr>
    </w:p>
    <w:p w14:paraId="51B5D59C" w14:textId="77777777" w:rsidR="004763B7" w:rsidRPr="00EC47E3" w:rsidRDefault="004763B7" w:rsidP="004763B7">
      <w:pPr>
        <w:rPr>
          <w:sz w:val="8"/>
          <w:szCs w:val="8"/>
        </w:rPr>
      </w:pPr>
    </w:p>
    <w:p w14:paraId="47D09059" w14:textId="77777777" w:rsidR="004763B7" w:rsidRPr="00EC47E3" w:rsidRDefault="004763B7" w:rsidP="004763B7">
      <w:pPr>
        <w:rPr>
          <w:sz w:val="8"/>
          <w:szCs w:val="8"/>
        </w:rPr>
      </w:pPr>
    </w:p>
    <w:p w14:paraId="273E7588" w14:textId="77777777" w:rsidR="004763B7" w:rsidRPr="00EC47E3" w:rsidRDefault="004763B7" w:rsidP="004763B7">
      <w:pPr>
        <w:rPr>
          <w:sz w:val="8"/>
          <w:szCs w:val="8"/>
        </w:rPr>
      </w:pPr>
    </w:p>
    <w:p w14:paraId="222FBC06" w14:textId="77777777" w:rsidR="004763B7" w:rsidRPr="00EC47E3" w:rsidRDefault="004763B7" w:rsidP="004763B7">
      <w:pPr>
        <w:rPr>
          <w:sz w:val="8"/>
          <w:szCs w:val="8"/>
        </w:rPr>
      </w:pPr>
    </w:p>
    <w:p w14:paraId="1C4CEEF3" w14:textId="77777777" w:rsidR="004763B7" w:rsidRPr="00EC47E3" w:rsidRDefault="004763B7" w:rsidP="004763B7">
      <w:pPr>
        <w:rPr>
          <w:sz w:val="8"/>
          <w:szCs w:val="8"/>
        </w:rPr>
      </w:pPr>
    </w:p>
    <w:p w14:paraId="4E779FAB" w14:textId="77777777" w:rsidR="004763B7" w:rsidRPr="00EC47E3" w:rsidRDefault="004763B7" w:rsidP="004763B7">
      <w:pPr>
        <w:rPr>
          <w:sz w:val="8"/>
          <w:szCs w:val="8"/>
        </w:rPr>
      </w:pPr>
    </w:p>
    <w:p w14:paraId="5E353039" w14:textId="77777777" w:rsidR="004763B7" w:rsidRPr="00EC47E3" w:rsidRDefault="004763B7" w:rsidP="004763B7">
      <w:pPr>
        <w:rPr>
          <w:sz w:val="8"/>
          <w:szCs w:val="8"/>
        </w:rPr>
      </w:pPr>
    </w:p>
    <w:p w14:paraId="3987D106" w14:textId="77777777" w:rsidR="004763B7" w:rsidRPr="00EC47E3" w:rsidRDefault="004763B7" w:rsidP="004763B7">
      <w:pPr>
        <w:rPr>
          <w:sz w:val="8"/>
          <w:szCs w:val="8"/>
        </w:rPr>
      </w:pPr>
    </w:p>
    <w:p w14:paraId="2A6AB69C" w14:textId="77777777" w:rsidR="004763B7" w:rsidRPr="00EC47E3" w:rsidRDefault="004763B7" w:rsidP="004763B7">
      <w:pPr>
        <w:rPr>
          <w:sz w:val="8"/>
          <w:szCs w:val="8"/>
        </w:rPr>
      </w:pPr>
    </w:p>
    <w:p w14:paraId="5AEC59EF" w14:textId="77777777" w:rsidR="004763B7" w:rsidRPr="00EC47E3" w:rsidRDefault="004763B7" w:rsidP="004763B7">
      <w:pPr>
        <w:rPr>
          <w:sz w:val="8"/>
          <w:szCs w:val="8"/>
        </w:rPr>
      </w:pPr>
    </w:p>
    <w:p w14:paraId="384308CE" w14:textId="77777777" w:rsidR="004763B7" w:rsidRPr="00EC47E3" w:rsidRDefault="004763B7" w:rsidP="004763B7">
      <w:pPr>
        <w:rPr>
          <w:sz w:val="8"/>
          <w:szCs w:val="8"/>
        </w:rPr>
      </w:pPr>
    </w:p>
    <w:p w14:paraId="7EB59EA6" w14:textId="77777777" w:rsidR="004763B7" w:rsidRPr="00EC47E3" w:rsidRDefault="004763B7" w:rsidP="004763B7">
      <w:pPr>
        <w:rPr>
          <w:sz w:val="8"/>
          <w:szCs w:val="8"/>
        </w:rPr>
      </w:pPr>
    </w:p>
    <w:p w14:paraId="18944204" w14:textId="77777777" w:rsidR="004763B7" w:rsidRPr="00EC47E3" w:rsidRDefault="004763B7" w:rsidP="004763B7">
      <w:pPr>
        <w:rPr>
          <w:sz w:val="8"/>
          <w:szCs w:val="8"/>
        </w:rPr>
      </w:pPr>
    </w:p>
    <w:p w14:paraId="0AB542BD" w14:textId="77777777" w:rsidR="004763B7" w:rsidRPr="00EC47E3" w:rsidRDefault="004763B7" w:rsidP="004763B7">
      <w:pPr>
        <w:rPr>
          <w:sz w:val="8"/>
          <w:szCs w:val="8"/>
        </w:rPr>
      </w:pPr>
    </w:p>
    <w:p w14:paraId="66CDF15F" w14:textId="77777777" w:rsidR="004763B7" w:rsidRPr="00EC47E3" w:rsidRDefault="004763B7" w:rsidP="004763B7">
      <w:pPr>
        <w:rPr>
          <w:sz w:val="8"/>
          <w:szCs w:val="8"/>
        </w:rPr>
      </w:pPr>
    </w:p>
    <w:p w14:paraId="05B1C9DE" w14:textId="77777777" w:rsidR="004763B7" w:rsidRPr="00EC47E3" w:rsidRDefault="004763B7" w:rsidP="004763B7">
      <w:pPr>
        <w:rPr>
          <w:sz w:val="8"/>
          <w:szCs w:val="8"/>
        </w:rPr>
      </w:pPr>
    </w:p>
    <w:p w14:paraId="109A02E6" w14:textId="77777777" w:rsidR="004763B7" w:rsidRPr="00EC47E3" w:rsidRDefault="004763B7" w:rsidP="004763B7">
      <w:pPr>
        <w:rPr>
          <w:sz w:val="8"/>
          <w:szCs w:val="8"/>
        </w:rPr>
      </w:pPr>
    </w:p>
    <w:p w14:paraId="7F6DDC56" w14:textId="77777777" w:rsidR="004763B7" w:rsidRPr="00EC47E3" w:rsidRDefault="004763B7" w:rsidP="004763B7">
      <w:pPr>
        <w:rPr>
          <w:sz w:val="8"/>
          <w:szCs w:val="8"/>
        </w:rPr>
      </w:pPr>
    </w:p>
    <w:p w14:paraId="34AAC495" w14:textId="77777777" w:rsidR="004763B7" w:rsidRPr="00EC47E3" w:rsidRDefault="004763B7" w:rsidP="004763B7">
      <w:pPr>
        <w:rPr>
          <w:sz w:val="8"/>
          <w:szCs w:val="8"/>
        </w:rPr>
      </w:pPr>
    </w:p>
    <w:p w14:paraId="16444CFE" w14:textId="77777777" w:rsidR="004763B7" w:rsidRPr="00EC47E3" w:rsidRDefault="004763B7" w:rsidP="004763B7">
      <w:pPr>
        <w:rPr>
          <w:sz w:val="8"/>
          <w:szCs w:val="8"/>
        </w:rPr>
      </w:pPr>
    </w:p>
    <w:p w14:paraId="554A5CFA" w14:textId="77777777" w:rsidR="004763B7" w:rsidRPr="00EC47E3" w:rsidRDefault="004763B7" w:rsidP="004763B7">
      <w:pPr>
        <w:rPr>
          <w:sz w:val="8"/>
          <w:szCs w:val="8"/>
        </w:rPr>
      </w:pPr>
    </w:p>
    <w:p w14:paraId="20DDBF36" w14:textId="77777777" w:rsidR="004763B7" w:rsidRPr="00EC47E3" w:rsidRDefault="004763B7" w:rsidP="004763B7">
      <w:pPr>
        <w:rPr>
          <w:sz w:val="8"/>
          <w:szCs w:val="8"/>
        </w:rPr>
      </w:pPr>
    </w:p>
    <w:p w14:paraId="75FD2CAB" w14:textId="77777777" w:rsidR="004763B7" w:rsidRPr="00EC47E3" w:rsidRDefault="004763B7" w:rsidP="004763B7">
      <w:pPr>
        <w:rPr>
          <w:sz w:val="8"/>
          <w:szCs w:val="8"/>
        </w:rPr>
      </w:pPr>
    </w:p>
    <w:p w14:paraId="0CA782DA" w14:textId="77777777" w:rsidR="004763B7" w:rsidRPr="00EC47E3" w:rsidRDefault="004763B7" w:rsidP="004763B7">
      <w:pPr>
        <w:rPr>
          <w:sz w:val="8"/>
          <w:szCs w:val="8"/>
        </w:rPr>
      </w:pPr>
    </w:p>
    <w:p w14:paraId="115399E0" w14:textId="77777777" w:rsidR="004763B7" w:rsidRPr="00EC47E3" w:rsidRDefault="004763B7" w:rsidP="004763B7">
      <w:pPr>
        <w:rPr>
          <w:sz w:val="8"/>
          <w:szCs w:val="8"/>
        </w:rPr>
      </w:pPr>
    </w:p>
    <w:p w14:paraId="4F42CE16" w14:textId="77777777" w:rsidR="004763B7" w:rsidRPr="00EC47E3" w:rsidRDefault="004763B7" w:rsidP="004763B7">
      <w:pPr>
        <w:rPr>
          <w:sz w:val="8"/>
          <w:szCs w:val="8"/>
        </w:rPr>
      </w:pPr>
    </w:p>
    <w:p w14:paraId="50E9062C" w14:textId="77777777" w:rsidR="004763B7" w:rsidRPr="00EC47E3" w:rsidRDefault="004763B7" w:rsidP="004763B7">
      <w:pPr>
        <w:rPr>
          <w:sz w:val="8"/>
          <w:szCs w:val="8"/>
        </w:rPr>
      </w:pPr>
    </w:p>
    <w:p w14:paraId="169E9A35" w14:textId="77777777" w:rsidR="004763B7" w:rsidRDefault="004763B7" w:rsidP="00E07395">
      <w:pPr>
        <w:spacing w:before="33"/>
        <w:ind w:right="-20"/>
        <w:rPr>
          <w:rFonts w:eastAsia="Arial" w:cs="Arial"/>
        </w:rPr>
      </w:pPr>
    </w:p>
    <w:p w14:paraId="5D8E9D06" w14:textId="77777777" w:rsidR="004763B7" w:rsidRDefault="004763B7" w:rsidP="00E07395">
      <w:pPr>
        <w:spacing w:before="33"/>
        <w:ind w:right="-20"/>
        <w:rPr>
          <w:rFonts w:eastAsia="Arial" w:cs="Arial"/>
        </w:rPr>
      </w:pPr>
    </w:p>
    <w:p w14:paraId="432ACABE" w14:textId="77777777" w:rsidR="004763B7" w:rsidRDefault="004763B7" w:rsidP="00E07395">
      <w:pPr>
        <w:spacing w:before="33"/>
        <w:ind w:right="-20"/>
        <w:rPr>
          <w:rFonts w:eastAsia="Arial" w:cs="Arial"/>
        </w:rPr>
      </w:pPr>
    </w:p>
    <w:p w14:paraId="78D7C1AE" w14:textId="438EFAC3" w:rsidR="00C71593" w:rsidRDefault="00C71593" w:rsidP="00E07395">
      <w:pPr>
        <w:spacing w:before="33"/>
        <w:ind w:right="-20"/>
        <w:rPr>
          <w:rFonts w:eastAsia="Arial" w:cs="Arial"/>
        </w:rPr>
      </w:pPr>
    </w:p>
    <w:p w14:paraId="5F36D266" w14:textId="55326F71" w:rsidR="004F23EE" w:rsidRDefault="004F23EE" w:rsidP="00E07395">
      <w:pPr>
        <w:spacing w:before="33"/>
        <w:ind w:right="-20"/>
        <w:rPr>
          <w:rFonts w:eastAsia="Arial" w:cs="Arial"/>
        </w:rPr>
      </w:pPr>
    </w:p>
    <w:p w14:paraId="0AEA1A78" w14:textId="77777777" w:rsidR="004F23EE" w:rsidRDefault="004F23EE" w:rsidP="00E07395">
      <w:pPr>
        <w:spacing w:before="33"/>
        <w:ind w:right="-20"/>
        <w:rPr>
          <w:rFonts w:eastAsia="Arial" w:cs="Arial"/>
        </w:rPr>
      </w:pPr>
    </w:p>
    <w:p w14:paraId="5BB0B383" w14:textId="5EB24A42" w:rsidR="002F743A" w:rsidRPr="002F743A" w:rsidRDefault="004763B7" w:rsidP="00E07395">
      <w:pPr>
        <w:spacing w:before="33"/>
        <w:ind w:right="-20"/>
        <w:rPr>
          <w:rFonts w:eastAsia="Arial" w:cs="Arial"/>
          <w:color w:val="FF0000"/>
          <w:w w:val="142"/>
          <w:sz w:val="10"/>
          <w:szCs w:val="10"/>
        </w:rPr>
      </w:pPr>
      <w:r w:rsidRPr="004F23EE">
        <w:rPr>
          <w:rFonts w:eastAsia="Arial" w:cs="Arial"/>
          <w:b/>
          <w:bCs/>
        </w:rPr>
        <w:t>8</w:t>
      </w:r>
      <w:r w:rsidR="00E07395" w:rsidRPr="004F23EE">
        <w:rPr>
          <w:rFonts w:eastAsia="Arial" w:cs="Arial"/>
          <w:b/>
          <w:bCs/>
        </w:rPr>
        <w:t>.</w:t>
      </w:r>
      <w:r w:rsidR="0084495D" w:rsidRPr="004F23EE">
        <w:rPr>
          <w:rFonts w:eastAsia="Arial" w:cs="Arial"/>
          <w:b/>
          <w:bCs/>
          <w:w w:val="109"/>
        </w:rPr>
        <w:t xml:space="preserve"> </w:t>
      </w:r>
      <w:r w:rsidR="00B60131" w:rsidRPr="004F23EE">
        <w:rPr>
          <w:rFonts w:eastAsia="Arial" w:cs="Arial"/>
          <w:b/>
          <w:bCs/>
          <w:w w:val="109"/>
        </w:rPr>
        <w:t>Results</w:t>
      </w:r>
      <w:r w:rsidR="00503C0A" w:rsidRPr="004F23EE">
        <w:rPr>
          <w:rFonts w:eastAsia="Arial" w:cs="Arial"/>
          <w:b/>
          <w:bCs/>
          <w:w w:val="109"/>
        </w:rPr>
        <w:t>:</w:t>
      </w:r>
      <w:r w:rsidR="00B60131">
        <w:rPr>
          <w:rFonts w:eastAsia="Arial" w:cs="Arial"/>
          <w:w w:val="109"/>
        </w:rPr>
        <w:t xml:space="preserve"> (non-financial)</w:t>
      </w:r>
      <w:r w:rsidR="002F743A">
        <w:rPr>
          <w:rFonts w:eastAsia="Arial" w:cs="Arial"/>
          <w:w w:val="109"/>
        </w:rPr>
        <w:t xml:space="preserve"> </w:t>
      </w:r>
      <w:r w:rsidR="00E07395" w:rsidRPr="00EC47E3">
        <w:rPr>
          <w:rFonts w:eastAsia="Arial" w:cs="Arial"/>
          <w:color w:val="FF0000"/>
          <w:w w:val="142"/>
        </w:rPr>
        <w:t xml:space="preserve">* </w:t>
      </w:r>
      <w:r w:rsidR="00E07395" w:rsidRPr="00EC47E3">
        <w:rPr>
          <w:rFonts w:eastAsia="Arial" w:cs="Arial"/>
          <w:color w:val="FF0000"/>
          <w:w w:val="142"/>
          <w:sz w:val="10"/>
          <w:szCs w:val="10"/>
        </w:rPr>
        <w:t>(300 word limit)</w:t>
      </w:r>
    </w:p>
    <w:p w14:paraId="24E39649" w14:textId="77777777" w:rsidR="00E07395" w:rsidRPr="00EC47E3" w:rsidRDefault="00E07395" w:rsidP="00E07395">
      <w:pPr>
        <w:rPr>
          <w:sz w:val="8"/>
          <w:szCs w:val="8"/>
        </w:rPr>
      </w:pPr>
    </w:p>
    <w:p w14:paraId="4A09455C" w14:textId="77777777" w:rsidR="00E07395" w:rsidRPr="00EC47E3" w:rsidRDefault="00E07395" w:rsidP="00E07395">
      <w:pPr>
        <w:rPr>
          <w:sz w:val="8"/>
          <w:szCs w:val="8"/>
        </w:rPr>
      </w:pPr>
      <w:r w:rsidRPr="00EC47E3">
        <w:rPr>
          <w:rFonts w:eastAsiaTheme="minorHAnsi" w:cstheme="minorBidi"/>
          <w:noProof/>
        </w:rPr>
        <mc:AlternateContent>
          <mc:Choice Requires="wps">
            <w:drawing>
              <wp:anchor distT="0" distB="0" distL="114300" distR="114300" simplePos="0" relativeHeight="251671552" behindDoc="0" locked="0" layoutInCell="1" allowOverlap="1" wp14:anchorId="569D17A4" wp14:editId="63A0DED2">
                <wp:simplePos x="0" y="0"/>
                <wp:positionH relativeFrom="column">
                  <wp:posOffset>8467</wp:posOffset>
                </wp:positionH>
                <wp:positionV relativeFrom="paragraph">
                  <wp:posOffset>42123</wp:posOffset>
                </wp:positionV>
                <wp:extent cx="5796280" cy="3234266"/>
                <wp:effectExtent l="0" t="0" r="13970" b="23495"/>
                <wp:wrapNone/>
                <wp:docPr id="10" name="Text Box 10"/>
                <wp:cNvGraphicFramePr/>
                <a:graphic xmlns:a="http://schemas.openxmlformats.org/drawingml/2006/main">
                  <a:graphicData uri="http://schemas.microsoft.com/office/word/2010/wordprocessingShape">
                    <wps:wsp>
                      <wps:cNvSpPr txBox="1"/>
                      <wps:spPr>
                        <a:xfrm>
                          <a:off x="0" y="0"/>
                          <a:ext cx="5796280" cy="323426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B305C6B" w14:textId="77777777" w:rsidR="00E07395" w:rsidRDefault="00E07395" w:rsidP="00E0739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569D17A4" id="Text Box 10" o:spid="_x0000_s1033" type="#_x0000_t202" style="position:absolute;margin-left:.65pt;margin-top:3.3pt;width:456.4pt;height:254.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" fillcolor="white [3201]" strokeweight=".5pt">
                <v:textbox>
                  <w:txbxContent>
                    <w:p w14:paraId="0B305C6B" w14:textId="77777777" w:rsidR="00E07395" w:rsidRDefault="00E07395" w:rsidP="00E07395"/>
                  </w:txbxContent>
                </v:textbox>
              </v:shape>
            </w:pict>
          </mc:Fallback>
        </mc:AlternateContent>
      </w:r>
    </w:p>
    <w:p w14:paraId="60B6C844" w14:textId="77777777" w:rsidR="00E07395" w:rsidRPr="00EC47E3" w:rsidRDefault="00E07395" w:rsidP="00E07395">
      <w:pPr>
        <w:rPr>
          <w:sz w:val="8"/>
          <w:szCs w:val="8"/>
        </w:rPr>
      </w:pPr>
    </w:p>
    <w:p w14:paraId="5F2DBD7B" w14:textId="77777777" w:rsidR="00E07395" w:rsidRPr="00EC47E3" w:rsidRDefault="00E07395" w:rsidP="00E07395">
      <w:pPr>
        <w:rPr>
          <w:sz w:val="8"/>
          <w:szCs w:val="8"/>
        </w:rPr>
      </w:pPr>
    </w:p>
    <w:p w14:paraId="78CAFD49" w14:textId="77777777" w:rsidR="00E07395" w:rsidRPr="00EC47E3" w:rsidRDefault="00E07395" w:rsidP="00E07395">
      <w:pPr>
        <w:rPr>
          <w:sz w:val="8"/>
          <w:szCs w:val="8"/>
        </w:rPr>
      </w:pPr>
    </w:p>
    <w:p w14:paraId="1E63BF0D" w14:textId="77777777" w:rsidR="00E07395" w:rsidRPr="00EC47E3" w:rsidRDefault="00E07395" w:rsidP="00E07395">
      <w:pPr>
        <w:rPr>
          <w:sz w:val="8"/>
          <w:szCs w:val="8"/>
        </w:rPr>
      </w:pPr>
    </w:p>
    <w:p w14:paraId="73A50DFE" w14:textId="77777777" w:rsidR="00E07395" w:rsidRPr="00EC47E3" w:rsidRDefault="00E07395" w:rsidP="00E07395">
      <w:pPr>
        <w:rPr>
          <w:sz w:val="8"/>
          <w:szCs w:val="8"/>
        </w:rPr>
      </w:pPr>
    </w:p>
    <w:p w14:paraId="1E16B2ED" w14:textId="77777777" w:rsidR="00E07395" w:rsidRPr="00EC47E3" w:rsidRDefault="00E07395" w:rsidP="00E07395">
      <w:pPr>
        <w:rPr>
          <w:sz w:val="8"/>
          <w:szCs w:val="8"/>
        </w:rPr>
      </w:pPr>
    </w:p>
    <w:p w14:paraId="67DAE611" w14:textId="77777777" w:rsidR="00E07395" w:rsidRPr="00EC47E3" w:rsidRDefault="00E07395" w:rsidP="00E07395">
      <w:pPr>
        <w:rPr>
          <w:sz w:val="8"/>
          <w:szCs w:val="8"/>
        </w:rPr>
      </w:pPr>
    </w:p>
    <w:p w14:paraId="53B90E50" w14:textId="77777777" w:rsidR="00E07395" w:rsidRPr="00EC47E3" w:rsidRDefault="00E07395" w:rsidP="00E07395">
      <w:pPr>
        <w:rPr>
          <w:sz w:val="8"/>
          <w:szCs w:val="8"/>
        </w:rPr>
      </w:pPr>
    </w:p>
    <w:p w14:paraId="7D6701BA" w14:textId="77777777" w:rsidR="00E07395" w:rsidRPr="00EC47E3" w:rsidRDefault="00E07395" w:rsidP="00E07395">
      <w:pPr>
        <w:rPr>
          <w:sz w:val="8"/>
          <w:szCs w:val="8"/>
        </w:rPr>
      </w:pPr>
    </w:p>
    <w:p w14:paraId="73BA47A2" w14:textId="77777777" w:rsidR="00E07395" w:rsidRPr="00EC47E3" w:rsidRDefault="00E07395" w:rsidP="00E07395">
      <w:pPr>
        <w:rPr>
          <w:sz w:val="8"/>
          <w:szCs w:val="8"/>
        </w:rPr>
      </w:pPr>
    </w:p>
    <w:p w14:paraId="4C5B16D9" w14:textId="77777777" w:rsidR="00E07395" w:rsidRPr="00EC47E3" w:rsidRDefault="00E07395" w:rsidP="00E07395">
      <w:pPr>
        <w:rPr>
          <w:sz w:val="8"/>
          <w:szCs w:val="8"/>
        </w:rPr>
      </w:pPr>
    </w:p>
    <w:p w14:paraId="5D886C8E" w14:textId="77777777" w:rsidR="00E07395" w:rsidRPr="00EC47E3" w:rsidRDefault="00E07395" w:rsidP="00E07395">
      <w:pPr>
        <w:rPr>
          <w:sz w:val="8"/>
          <w:szCs w:val="8"/>
        </w:rPr>
      </w:pPr>
    </w:p>
    <w:p w14:paraId="55B968BD" w14:textId="77777777" w:rsidR="00E07395" w:rsidRPr="00EC47E3" w:rsidRDefault="00E07395" w:rsidP="00E07395">
      <w:pPr>
        <w:rPr>
          <w:sz w:val="8"/>
          <w:szCs w:val="8"/>
        </w:rPr>
      </w:pPr>
    </w:p>
    <w:p w14:paraId="44F3FCBE" w14:textId="77777777" w:rsidR="00E07395" w:rsidRPr="00EC47E3" w:rsidRDefault="00E07395" w:rsidP="00E07395">
      <w:pPr>
        <w:rPr>
          <w:sz w:val="8"/>
          <w:szCs w:val="8"/>
        </w:rPr>
      </w:pPr>
    </w:p>
    <w:p w14:paraId="5F33D5F2" w14:textId="77777777" w:rsidR="00E07395" w:rsidRPr="00EC47E3" w:rsidRDefault="00E07395" w:rsidP="00E07395">
      <w:pPr>
        <w:rPr>
          <w:sz w:val="8"/>
          <w:szCs w:val="8"/>
        </w:rPr>
      </w:pPr>
    </w:p>
    <w:p w14:paraId="62A38558" w14:textId="77777777" w:rsidR="00E07395" w:rsidRPr="00EC47E3" w:rsidRDefault="00E07395" w:rsidP="00E07395">
      <w:pPr>
        <w:rPr>
          <w:sz w:val="8"/>
          <w:szCs w:val="8"/>
        </w:rPr>
      </w:pPr>
    </w:p>
    <w:p w14:paraId="363F7868" w14:textId="77777777" w:rsidR="00E07395" w:rsidRPr="00EC47E3" w:rsidRDefault="00E07395" w:rsidP="00E07395">
      <w:pPr>
        <w:rPr>
          <w:sz w:val="8"/>
          <w:szCs w:val="8"/>
        </w:rPr>
      </w:pPr>
    </w:p>
    <w:p w14:paraId="3BFAF5CA" w14:textId="77777777" w:rsidR="00E07395" w:rsidRPr="00EC47E3" w:rsidRDefault="00E07395" w:rsidP="00E07395">
      <w:pPr>
        <w:rPr>
          <w:sz w:val="8"/>
          <w:szCs w:val="8"/>
        </w:rPr>
      </w:pPr>
    </w:p>
    <w:p w14:paraId="25B40F37" w14:textId="77777777" w:rsidR="00E07395" w:rsidRPr="00EC47E3" w:rsidRDefault="00E07395" w:rsidP="00E07395">
      <w:pPr>
        <w:rPr>
          <w:sz w:val="8"/>
          <w:szCs w:val="8"/>
        </w:rPr>
      </w:pPr>
    </w:p>
    <w:p w14:paraId="07B879BD" w14:textId="77777777" w:rsidR="00E07395" w:rsidRPr="00EC47E3" w:rsidRDefault="00E07395" w:rsidP="00E07395">
      <w:pPr>
        <w:rPr>
          <w:sz w:val="8"/>
          <w:szCs w:val="8"/>
        </w:rPr>
      </w:pPr>
    </w:p>
    <w:p w14:paraId="4B230972" w14:textId="77777777" w:rsidR="00E07395" w:rsidRPr="00EC47E3" w:rsidRDefault="00E07395" w:rsidP="00E07395">
      <w:pPr>
        <w:rPr>
          <w:sz w:val="8"/>
          <w:szCs w:val="8"/>
        </w:rPr>
      </w:pPr>
    </w:p>
    <w:p w14:paraId="1A2E46B0" w14:textId="77777777" w:rsidR="00E07395" w:rsidRPr="00EC47E3" w:rsidRDefault="00E07395" w:rsidP="00E07395">
      <w:pPr>
        <w:rPr>
          <w:sz w:val="8"/>
          <w:szCs w:val="8"/>
        </w:rPr>
      </w:pPr>
    </w:p>
    <w:p w14:paraId="7C5A9378" w14:textId="77777777" w:rsidR="00E07395" w:rsidRPr="00EC47E3" w:rsidRDefault="00E07395" w:rsidP="00E07395">
      <w:pPr>
        <w:rPr>
          <w:sz w:val="8"/>
          <w:szCs w:val="8"/>
        </w:rPr>
      </w:pPr>
    </w:p>
    <w:p w14:paraId="39D85203" w14:textId="77777777" w:rsidR="00E07395" w:rsidRPr="00EC47E3" w:rsidRDefault="00E07395" w:rsidP="00E07395">
      <w:pPr>
        <w:rPr>
          <w:sz w:val="8"/>
          <w:szCs w:val="8"/>
        </w:rPr>
      </w:pPr>
    </w:p>
    <w:p w14:paraId="3ACF1AD3" w14:textId="77777777" w:rsidR="00E07395" w:rsidRPr="00EC47E3" w:rsidRDefault="00E07395" w:rsidP="00E07395">
      <w:pPr>
        <w:rPr>
          <w:sz w:val="8"/>
          <w:szCs w:val="8"/>
        </w:rPr>
      </w:pPr>
    </w:p>
    <w:p w14:paraId="3644F369" w14:textId="77777777" w:rsidR="00E07395" w:rsidRPr="00EC47E3" w:rsidRDefault="00E07395" w:rsidP="00E07395">
      <w:pPr>
        <w:rPr>
          <w:sz w:val="8"/>
          <w:szCs w:val="8"/>
        </w:rPr>
      </w:pPr>
    </w:p>
    <w:p w14:paraId="0E3AC60F" w14:textId="77777777" w:rsidR="00E07395" w:rsidRPr="00EC47E3" w:rsidRDefault="00E07395" w:rsidP="00E07395">
      <w:pPr>
        <w:rPr>
          <w:sz w:val="8"/>
          <w:szCs w:val="8"/>
        </w:rPr>
      </w:pPr>
    </w:p>
    <w:p w14:paraId="7FCCE8CA" w14:textId="77777777" w:rsidR="00E07395" w:rsidRPr="00EC47E3" w:rsidRDefault="00E07395" w:rsidP="00E07395">
      <w:pPr>
        <w:rPr>
          <w:sz w:val="8"/>
          <w:szCs w:val="8"/>
        </w:rPr>
      </w:pPr>
    </w:p>
    <w:p w14:paraId="730B8830" w14:textId="77777777" w:rsidR="00E07395" w:rsidRPr="00EC47E3" w:rsidRDefault="00E07395" w:rsidP="00E07395">
      <w:pPr>
        <w:rPr>
          <w:sz w:val="8"/>
          <w:szCs w:val="8"/>
        </w:rPr>
      </w:pPr>
    </w:p>
    <w:p w14:paraId="1C748E8E" w14:textId="77777777" w:rsidR="00E07395" w:rsidRPr="00EC47E3" w:rsidRDefault="00E07395" w:rsidP="00E07395">
      <w:pPr>
        <w:rPr>
          <w:sz w:val="8"/>
          <w:szCs w:val="8"/>
        </w:rPr>
      </w:pPr>
    </w:p>
    <w:p w14:paraId="3E8D8D77" w14:textId="77777777" w:rsidR="00E07395" w:rsidRPr="00EC47E3" w:rsidRDefault="00E07395" w:rsidP="00E07395">
      <w:pPr>
        <w:rPr>
          <w:sz w:val="8"/>
          <w:szCs w:val="8"/>
        </w:rPr>
      </w:pPr>
    </w:p>
    <w:p w14:paraId="5778EAB1" w14:textId="77777777" w:rsidR="00E07395" w:rsidRPr="00EC47E3" w:rsidRDefault="00E07395" w:rsidP="00E07395">
      <w:pPr>
        <w:rPr>
          <w:sz w:val="8"/>
          <w:szCs w:val="8"/>
        </w:rPr>
      </w:pPr>
    </w:p>
    <w:p w14:paraId="54D067AF" w14:textId="77777777" w:rsidR="00E07395" w:rsidRPr="00EC47E3" w:rsidRDefault="00E07395" w:rsidP="00E07395">
      <w:pPr>
        <w:rPr>
          <w:sz w:val="8"/>
          <w:szCs w:val="8"/>
        </w:rPr>
      </w:pPr>
    </w:p>
    <w:p w14:paraId="5A26872E" w14:textId="77777777" w:rsidR="00E07395" w:rsidRPr="00EC47E3" w:rsidRDefault="00E07395" w:rsidP="00E07395">
      <w:pPr>
        <w:rPr>
          <w:sz w:val="8"/>
          <w:szCs w:val="8"/>
        </w:rPr>
      </w:pPr>
    </w:p>
    <w:p w14:paraId="131CCB0D" w14:textId="77777777" w:rsidR="00E07395" w:rsidRPr="00EC47E3" w:rsidRDefault="00E07395" w:rsidP="00E07395">
      <w:pPr>
        <w:rPr>
          <w:sz w:val="8"/>
          <w:szCs w:val="8"/>
        </w:rPr>
      </w:pPr>
    </w:p>
    <w:p w14:paraId="52A6754F" w14:textId="77777777" w:rsidR="00E07395" w:rsidRPr="00EC47E3" w:rsidRDefault="00E07395" w:rsidP="00E07395">
      <w:pPr>
        <w:rPr>
          <w:sz w:val="8"/>
          <w:szCs w:val="8"/>
        </w:rPr>
      </w:pPr>
    </w:p>
    <w:p w14:paraId="56EF2B65" w14:textId="77777777" w:rsidR="00E07395" w:rsidRPr="00EC47E3" w:rsidRDefault="00E07395" w:rsidP="00E07395">
      <w:pPr>
        <w:rPr>
          <w:sz w:val="8"/>
          <w:szCs w:val="8"/>
        </w:rPr>
      </w:pPr>
    </w:p>
    <w:p w14:paraId="30609769" w14:textId="77777777" w:rsidR="00E07395" w:rsidRPr="00EC47E3" w:rsidRDefault="00E07395" w:rsidP="00E07395">
      <w:pPr>
        <w:rPr>
          <w:sz w:val="8"/>
          <w:szCs w:val="8"/>
        </w:rPr>
      </w:pPr>
    </w:p>
    <w:p w14:paraId="049D6932" w14:textId="77777777" w:rsidR="00E07395" w:rsidRPr="00EC47E3" w:rsidRDefault="00E07395" w:rsidP="00E07395">
      <w:pPr>
        <w:rPr>
          <w:sz w:val="8"/>
          <w:szCs w:val="8"/>
        </w:rPr>
      </w:pPr>
    </w:p>
    <w:p w14:paraId="25D952AC" w14:textId="77777777" w:rsidR="00E07395" w:rsidRPr="00EC47E3" w:rsidRDefault="00E07395" w:rsidP="00E07395">
      <w:pPr>
        <w:rPr>
          <w:sz w:val="8"/>
          <w:szCs w:val="8"/>
        </w:rPr>
      </w:pPr>
    </w:p>
    <w:p w14:paraId="1D454A1B" w14:textId="77777777" w:rsidR="00E07395" w:rsidRPr="00EC47E3" w:rsidRDefault="00E07395" w:rsidP="00E07395">
      <w:pPr>
        <w:rPr>
          <w:sz w:val="8"/>
          <w:szCs w:val="8"/>
        </w:rPr>
      </w:pPr>
    </w:p>
    <w:p w14:paraId="0638BB70" w14:textId="77777777" w:rsidR="00E07395" w:rsidRPr="00EC47E3" w:rsidRDefault="00E07395" w:rsidP="00E07395">
      <w:pPr>
        <w:rPr>
          <w:sz w:val="8"/>
          <w:szCs w:val="8"/>
        </w:rPr>
      </w:pPr>
    </w:p>
    <w:p w14:paraId="497B720E" w14:textId="77777777" w:rsidR="00E07395" w:rsidRPr="00EC47E3" w:rsidRDefault="00E07395" w:rsidP="00E07395">
      <w:pPr>
        <w:rPr>
          <w:sz w:val="8"/>
          <w:szCs w:val="8"/>
        </w:rPr>
      </w:pPr>
    </w:p>
    <w:p w14:paraId="1FD37009" w14:textId="77777777" w:rsidR="00E07395" w:rsidRPr="00EC47E3" w:rsidRDefault="00E07395" w:rsidP="00E07395">
      <w:pPr>
        <w:rPr>
          <w:sz w:val="8"/>
          <w:szCs w:val="8"/>
        </w:rPr>
      </w:pPr>
    </w:p>
    <w:p w14:paraId="0D7DC0CB" w14:textId="77777777" w:rsidR="00E07395" w:rsidRPr="00EC47E3" w:rsidRDefault="00E07395" w:rsidP="00E07395">
      <w:pPr>
        <w:rPr>
          <w:sz w:val="8"/>
          <w:szCs w:val="8"/>
        </w:rPr>
      </w:pPr>
    </w:p>
    <w:p w14:paraId="2C59F614" w14:textId="77777777" w:rsidR="00E07395" w:rsidRPr="00EC47E3" w:rsidRDefault="00E07395" w:rsidP="00E07395">
      <w:pPr>
        <w:rPr>
          <w:sz w:val="8"/>
          <w:szCs w:val="8"/>
        </w:rPr>
      </w:pPr>
    </w:p>
    <w:p w14:paraId="124217F0" w14:textId="77777777" w:rsidR="00E07395" w:rsidRPr="00EC47E3" w:rsidRDefault="00E07395" w:rsidP="00E07395">
      <w:pPr>
        <w:rPr>
          <w:sz w:val="8"/>
          <w:szCs w:val="8"/>
        </w:rPr>
      </w:pPr>
    </w:p>
    <w:p w14:paraId="0C9D0E49" w14:textId="77777777" w:rsidR="00E07395" w:rsidRPr="00EC47E3" w:rsidRDefault="00E07395" w:rsidP="00E07395">
      <w:pPr>
        <w:rPr>
          <w:sz w:val="8"/>
          <w:szCs w:val="8"/>
        </w:rPr>
      </w:pPr>
    </w:p>
    <w:p w14:paraId="0039AD90" w14:textId="77777777" w:rsidR="00E07395" w:rsidRPr="00EC47E3" w:rsidRDefault="00E07395" w:rsidP="00E07395">
      <w:pPr>
        <w:rPr>
          <w:sz w:val="8"/>
          <w:szCs w:val="8"/>
        </w:rPr>
      </w:pPr>
    </w:p>
    <w:p w14:paraId="3FC412C7" w14:textId="77777777" w:rsidR="00E07395" w:rsidRPr="00EC47E3" w:rsidRDefault="00E07395" w:rsidP="00E07395">
      <w:pPr>
        <w:rPr>
          <w:sz w:val="8"/>
          <w:szCs w:val="8"/>
        </w:rPr>
      </w:pPr>
    </w:p>
    <w:p w14:paraId="60112F3D" w14:textId="77777777" w:rsidR="00E07395" w:rsidRPr="00EC47E3" w:rsidRDefault="00E07395" w:rsidP="00E07395">
      <w:pPr>
        <w:rPr>
          <w:sz w:val="8"/>
          <w:szCs w:val="8"/>
        </w:rPr>
      </w:pPr>
    </w:p>
    <w:p w14:paraId="0E4E2250" w14:textId="77777777" w:rsidR="00E07395" w:rsidRPr="00EC47E3" w:rsidRDefault="00E07395" w:rsidP="00E07395">
      <w:pPr>
        <w:rPr>
          <w:sz w:val="8"/>
          <w:szCs w:val="8"/>
        </w:rPr>
      </w:pPr>
    </w:p>
    <w:p w14:paraId="668700CC" w14:textId="77777777" w:rsidR="00E07395" w:rsidRPr="00EC47E3" w:rsidRDefault="00E07395" w:rsidP="00E07395">
      <w:pPr>
        <w:rPr>
          <w:sz w:val="8"/>
          <w:szCs w:val="8"/>
        </w:rPr>
      </w:pPr>
    </w:p>
    <w:p w14:paraId="6436729D" w14:textId="77777777" w:rsidR="00E07395" w:rsidRPr="00EC47E3" w:rsidRDefault="00E07395" w:rsidP="00E07395">
      <w:pPr>
        <w:rPr>
          <w:sz w:val="8"/>
          <w:szCs w:val="8"/>
        </w:rPr>
      </w:pPr>
    </w:p>
    <w:p w14:paraId="17D7EF71" w14:textId="77777777" w:rsidR="00E07395" w:rsidRPr="00EC47E3" w:rsidRDefault="00E07395" w:rsidP="00E07395">
      <w:pPr>
        <w:rPr>
          <w:sz w:val="8"/>
          <w:szCs w:val="8"/>
        </w:rPr>
      </w:pPr>
    </w:p>
    <w:p w14:paraId="520985EF" w14:textId="7DE724DA" w:rsidR="00E07395" w:rsidRDefault="00E07395" w:rsidP="00E07395">
      <w:pPr>
        <w:rPr>
          <w:sz w:val="8"/>
          <w:szCs w:val="8"/>
        </w:rPr>
      </w:pPr>
    </w:p>
    <w:p w14:paraId="277DB1EA" w14:textId="1C1F1515" w:rsidR="00C71593" w:rsidRDefault="00C71593" w:rsidP="00E07395">
      <w:pPr>
        <w:rPr>
          <w:sz w:val="8"/>
          <w:szCs w:val="8"/>
        </w:rPr>
      </w:pPr>
    </w:p>
    <w:p w14:paraId="6F788D82" w14:textId="7ED9ADFB" w:rsidR="00C71593" w:rsidRDefault="00C71593" w:rsidP="00E07395">
      <w:pPr>
        <w:rPr>
          <w:sz w:val="8"/>
          <w:szCs w:val="8"/>
        </w:rPr>
      </w:pPr>
    </w:p>
    <w:p w14:paraId="6165BA96" w14:textId="0C1CA445" w:rsidR="00C71593" w:rsidRDefault="00C71593" w:rsidP="00C71593">
      <w:pPr>
        <w:rPr>
          <w:sz w:val="28"/>
          <w:szCs w:val="28"/>
          <w:u w:val="single"/>
        </w:rPr>
      </w:pPr>
      <w:r w:rsidRPr="00035DF1">
        <w:rPr>
          <w:b/>
          <w:bCs/>
          <w:sz w:val="28"/>
          <w:szCs w:val="28"/>
          <w:u w:val="single"/>
        </w:rPr>
        <w:t>Additional Documents</w:t>
      </w:r>
      <w:r w:rsidRPr="00035DF1">
        <w:rPr>
          <w:sz w:val="28"/>
          <w:szCs w:val="28"/>
          <w:u w:val="single"/>
        </w:rPr>
        <w:t>:</w:t>
      </w:r>
    </w:p>
    <w:p w14:paraId="16B40A26" w14:textId="77777777" w:rsidR="00C71593" w:rsidRDefault="00C71593" w:rsidP="00C71593">
      <w:pPr>
        <w:rPr>
          <w:sz w:val="28"/>
          <w:szCs w:val="28"/>
          <w:u w:val="single"/>
        </w:rPr>
      </w:pPr>
    </w:p>
    <w:p w14:paraId="13F61EBC" w14:textId="77777777" w:rsidR="00C71593" w:rsidRDefault="00C71593" w:rsidP="00C71593">
      <w:pPr>
        <w:rPr>
          <w:sz w:val="28"/>
          <w:szCs w:val="28"/>
        </w:rPr>
      </w:pPr>
      <w:r>
        <w:rPr>
          <w:sz w:val="28"/>
          <w:szCs w:val="28"/>
        </w:rPr>
        <w:t>Please prepare the below items for uploading to the online nomination form</w:t>
      </w:r>
    </w:p>
    <w:p w14:paraId="6405DE59" w14:textId="77777777" w:rsidR="00C71593" w:rsidRPr="00035DF1" w:rsidRDefault="00C71593" w:rsidP="00C71593">
      <w:pPr>
        <w:rPr>
          <w:sz w:val="24"/>
        </w:rPr>
      </w:pPr>
      <w:r w:rsidRPr="00035DF1">
        <w:rPr>
          <w:sz w:val="24"/>
        </w:rPr>
        <w:t>(Total Maximum combined file size 30 MB)</w:t>
      </w:r>
    </w:p>
    <w:p w14:paraId="502FE42F" w14:textId="77777777" w:rsidR="00C71593" w:rsidRPr="00035DF1" w:rsidRDefault="00C71593" w:rsidP="00C71593">
      <w:pPr>
        <w:rPr>
          <w:sz w:val="24"/>
        </w:rPr>
      </w:pPr>
    </w:p>
    <w:p w14:paraId="5851AF79" w14:textId="77777777" w:rsidR="00C71593" w:rsidRPr="00DB166E" w:rsidRDefault="00C71593" w:rsidP="00C71593">
      <w:pPr>
        <w:pStyle w:val="ListParagraph"/>
        <w:numPr>
          <w:ilvl w:val="0"/>
          <w:numId w:val="14"/>
        </w:numPr>
        <w:rPr>
          <w:sz w:val="24"/>
        </w:rPr>
      </w:pPr>
      <w:r w:rsidRPr="00DB166E">
        <w:rPr>
          <w:sz w:val="24"/>
        </w:rPr>
        <w:t>Company Logo (Required)</w:t>
      </w:r>
    </w:p>
    <w:p w14:paraId="50C58AF9" w14:textId="77777777" w:rsidR="00C71593" w:rsidRDefault="00C71593" w:rsidP="00C71593">
      <w:pPr>
        <w:pStyle w:val="ListParagraph"/>
        <w:rPr>
          <w:sz w:val="24"/>
        </w:rPr>
      </w:pPr>
      <w:r w:rsidRPr="00DB166E">
        <w:rPr>
          <w:sz w:val="24"/>
        </w:rPr>
        <w:t>High Resolution Vector format only (.eps or .ai)</w:t>
      </w:r>
    </w:p>
    <w:p w14:paraId="45716060" w14:textId="77777777" w:rsidR="00C71593" w:rsidRDefault="00C71593" w:rsidP="00C71593">
      <w:pPr>
        <w:pStyle w:val="ListParagraph"/>
        <w:rPr>
          <w:sz w:val="24"/>
        </w:rPr>
      </w:pPr>
    </w:p>
    <w:p w14:paraId="298B2EA0" w14:textId="77777777" w:rsidR="00C71593" w:rsidRPr="00DB166E" w:rsidRDefault="00C71593" w:rsidP="00C71593">
      <w:pPr>
        <w:pStyle w:val="ListParagraph"/>
        <w:numPr>
          <w:ilvl w:val="0"/>
          <w:numId w:val="14"/>
        </w:numPr>
        <w:rPr>
          <w:sz w:val="24"/>
        </w:rPr>
      </w:pPr>
      <w:r w:rsidRPr="00DB166E">
        <w:rPr>
          <w:sz w:val="24"/>
        </w:rPr>
        <w:t>Nominated Individuals Photo (Required)</w:t>
      </w:r>
    </w:p>
    <w:p w14:paraId="5B886B3E" w14:textId="77777777" w:rsidR="00C71593" w:rsidRDefault="00C71593" w:rsidP="00C71593">
      <w:pPr>
        <w:pStyle w:val="ListParagraph"/>
        <w:rPr>
          <w:sz w:val="24"/>
        </w:rPr>
      </w:pPr>
      <w:r w:rsidRPr="00DB166E">
        <w:rPr>
          <w:sz w:val="24"/>
        </w:rPr>
        <w:t>Please upload a high-resolution photograph of this candidate. (four-</w:t>
      </w:r>
      <w:proofErr w:type="spellStart"/>
      <w:r w:rsidRPr="00DB166E">
        <w:rPr>
          <w:sz w:val="24"/>
        </w:rPr>
        <w:t>colour</w:t>
      </w:r>
      <w:proofErr w:type="spellEnd"/>
      <w:r w:rsidRPr="00DB166E">
        <w:rPr>
          <w:sz w:val="24"/>
        </w:rPr>
        <w:t xml:space="preserve"> headshot at least 300dpi)</w:t>
      </w:r>
    </w:p>
    <w:p w14:paraId="1B870F6E" w14:textId="77777777" w:rsidR="00C71593" w:rsidRDefault="00C71593" w:rsidP="00C71593">
      <w:pPr>
        <w:pStyle w:val="ListParagraph"/>
        <w:rPr>
          <w:sz w:val="24"/>
        </w:rPr>
      </w:pPr>
    </w:p>
    <w:p w14:paraId="2767A3A3" w14:textId="77777777" w:rsidR="00C71593" w:rsidRPr="00DB166E" w:rsidRDefault="00C71593" w:rsidP="00C71593">
      <w:pPr>
        <w:pStyle w:val="ListParagraph"/>
        <w:numPr>
          <w:ilvl w:val="0"/>
          <w:numId w:val="14"/>
        </w:numPr>
        <w:rPr>
          <w:sz w:val="24"/>
        </w:rPr>
      </w:pPr>
      <w:r w:rsidRPr="00DB166E">
        <w:rPr>
          <w:sz w:val="24"/>
        </w:rPr>
        <w:t>Supporting Documents (Optional)</w:t>
      </w:r>
    </w:p>
    <w:p w14:paraId="4DFD724A" w14:textId="77777777" w:rsidR="00C71593" w:rsidRPr="00DB166E" w:rsidRDefault="00C71593" w:rsidP="00C71593">
      <w:pPr>
        <w:pStyle w:val="ListParagraph"/>
        <w:rPr>
          <w:sz w:val="24"/>
        </w:rPr>
      </w:pPr>
      <w:r w:rsidRPr="00DB166E">
        <w:rPr>
          <w:sz w:val="24"/>
        </w:rPr>
        <w:t>Can be photos, documents or videos in any common file format.</w:t>
      </w:r>
    </w:p>
    <w:p w14:paraId="0F166511" w14:textId="77777777" w:rsidR="00C71593" w:rsidRPr="00035DF1" w:rsidRDefault="00C71593" w:rsidP="00C71593">
      <w:pPr>
        <w:rPr>
          <w:sz w:val="24"/>
        </w:rPr>
      </w:pPr>
    </w:p>
    <w:p w14:paraId="692FEB08" w14:textId="77777777" w:rsidR="00C71593" w:rsidRPr="00035DF1" w:rsidRDefault="00C71593" w:rsidP="00C71593">
      <w:pPr>
        <w:rPr>
          <w:sz w:val="24"/>
        </w:rPr>
      </w:pPr>
      <w:r w:rsidRPr="00035DF1">
        <w:rPr>
          <w:sz w:val="24"/>
        </w:rPr>
        <w:t xml:space="preserve">If unavailable at time of submitting your </w:t>
      </w:r>
      <w:r>
        <w:rPr>
          <w:sz w:val="24"/>
        </w:rPr>
        <w:t xml:space="preserve">online </w:t>
      </w:r>
      <w:r w:rsidRPr="00035DF1">
        <w:rPr>
          <w:sz w:val="24"/>
        </w:rPr>
        <w:t>nomination the above additional documents can be sent separately via email to global</w:t>
      </w:r>
      <w:r>
        <w:rPr>
          <w:sz w:val="24"/>
        </w:rPr>
        <w:t>energy</w:t>
      </w:r>
      <w:r w:rsidRPr="00035DF1">
        <w:rPr>
          <w:sz w:val="24"/>
        </w:rPr>
        <w:t>awards@spglobal.com</w:t>
      </w:r>
    </w:p>
    <w:p w14:paraId="7FF47CD3" w14:textId="77777777" w:rsidR="00C71593" w:rsidRPr="00EC47E3" w:rsidRDefault="00C71593" w:rsidP="00E07395">
      <w:pPr>
        <w:rPr>
          <w:sz w:val="8"/>
          <w:szCs w:val="8"/>
        </w:rPr>
      </w:pPr>
    </w:p>
    <w:p w14:paraId="52641164" w14:textId="77777777" w:rsidR="00E07395" w:rsidRPr="00EC47E3" w:rsidRDefault="00E07395" w:rsidP="00E07395">
      <w:pPr>
        <w:rPr>
          <w:sz w:val="8"/>
          <w:szCs w:val="8"/>
        </w:rPr>
      </w:pPr>
    </w:p>
    <w:p w14:paraId="63FC14EC" w14:textId="3232742B" w:rsidR="009B0C62" w:rsidRPr="00EC47E3" w:rsidRDefault="009B0C62" w:rsidP="009B0C62">
      <w:pPr>
        <w:rPr>
          <w:sz w:val="8"/>
          <w:szCs w:val="8"/>
        </w:rPr>
      </w:pPr>
      <w:r w:rsidRPr="00AC578B">
        <w:rPr>
          <w:noProof/>
          <w:sz w:val="8"/>
          <w:szCs w:val="8"/>
        </w:rPr>
        <mc:AlternateContent>
          <mc:Choice Requires="wps">
            <w:drawing>
              <wp:anchor distT="45720" distB="45720" distL="114300" distR="114300" simplePos="0" relativeHeight="251680768" behindDoc="0" locked="0" layoutInCell="1" allowOverlap="1" wp14:anchorId="2D90FBE0" wp14:editId="3E28B618">
                <wp:simplePos x="0" y="0"/>
                <wp:positionH relativeFrom="column">
                  <wp:posOffset>67310</wp:posOffset>
                </wp:positionH>
                <wp:positionV relativeFrom="paragraph">
                  <wp:posOffset>97790</wp:posOffset>
                </wp:positionV>
                <wp:extent cx="1600200" cy="1404620"/>
                <wp:effectExtent l="57150" t="38100" r="57150" b="80010"/>
                <wp:wrapSquare wrapText="bothSides"/>
                <wp:docPr id="217" name="Text Box 2">
                  <a:hlinkClick xmlns:a="http://schemas.openxmlformats.org/drawingml/2006/main" r:id="rId10"/>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404620"/>
                        </a:xfrm>
                        <a:prstGeom prst="rect">
                          <a:avLst/>
                        </a:prstGeom>
                        <a:ln>
                          <a:noFill/>
                          <a:headEnd/>
                          <a:tailEnd/>
                        </a:ln>
                      </wps:spPr>
                      <wps:style>
                        <a:lnRef idx="3">
                          <a:schemeClr val="lt1"/>
                        </a:lnRef>
                        <a:fillRef idx="1">
                          <a:schemeClr val="dk1"/>
                        </a:fillRef>
                        <a:effectRef idx="1">
                          <a:schemeClr val="dk1"/>
                        </a:effectRef>
                        <a:fontRef idx="minor">
                          <a:schemeClr val="lt1"/>
                        </a:fontRef>
                      </wps:style>
                      <wps:txbx>
                        <w:txbxContent>
                          <w:p w14:paraId="5C9B2A5E" w14:textId="77777777" w:rsidR="009B0C62" w:rsidRPr="00AC578B" w:rsidRDefault="009B0C62" w:rsidP="009B0C62">
                            <w:pPr>
                              <w:jc w:val="center"/>
                              <w:rPr>
                                <w:rFonts w:ascii="Arial" w:hAnsi="Arial" w:cs="Arial"/>
                                <w:b/>
                                <w:color w:val="FFFFFF" w:themeColor="background1"/>
                                <w:sz w:val="20"/>
                              </w:rPr>
                            </w:pPr>
                            <w:r w:rsidRPr="00AC578B">
                              <w:rPr>
                                <w:rFonts w:ascii="Arial" w:hAnsi="Arial" w:cs="Arial"/>
                                <w:b/>
                                <w:color w:val="FFFFFF" w:themeColor="background1"/>
                                <w:sz w:val="20"/>
                              </w:rPr>
                              <w:t>Submit Your Nomination to the Online Form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D90FBE0" id="Text Box 2" o:spid="_x0000_s1034" type="#_x0000_t202" href="https://app.smartsheet.com/b/form/a174a48265a54b6ba15ba83bad310b9e" style="position:absolute;margin-left:5.3pt;margin-top:7.7pt;width:126pt;height:110.6pt;z-index:2516807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" o:button="t" fillcolor="black [3200]" stroked="f" strokeweight="3pt">
                <v:fill o:detectmouseclick="t"/>
                <v:shadow on="t" color="black" opacity="24903f" origin=",.5" offset="0,.55556mm"/>
                <v:textbox style="mso-fit-shape-to-text:t">
                  <w:txbxContent>
                    <w:p w14:paraId="5C9B2A5E" w14:textId="77777777" w:rsidR="009B0C62" w:rsidRPr="00AC578B" w:rsidRDefault="009B0C62" w:rsidP="009B0C62">
                      <w:pPr>
                        <w:jc w:val="center"/>
                        <w:rPr>
                          <w:rFonts w:ascii="Arial" w:hAnsi="Arial" w:cs="Arial"/>
                          <w:b/>
                          <w:color w:val="FFFFFF" w:themeColor="background1"/>
                          <w:sz w:val="20"/>
                        </w:rPr>
                      </w:pPr>
                      <w:r w:rsidRPr="00AC578B">
                        <w:rPr>
                          <w:rFonts w:ascii="Arial" w:hAnsi="Arial" w:cs="Arial"/>
                          <w:b/>
                          <w:color w:val="FFFFFF" w:themeColor="background1"/>
                          <w:sz w:val="20"/>
                        </w:rPr>
                        <w:t>Submit Your Nomination to the Online Form</w:t>
                      </w:r>
                    </w:p>
                  </w:txbxContent>
                </v:textbox>
                <w10:wrap type="square"/>
              </v:shape>
            </w:pict>
          </mc:Fallback>
        </mc:AlternateContent>
      </w:r>
      <w:r>
        <w:rPr>
          <w:noProof/>
          <w:sz w:val="8"/>
          <w:szCs w:val="8"/>
        </w:rPr>
        <mc:AlternateContent>
          <mc:Choice Requires="wps">
            <w:drawing>
              <wp:anchor distT="0" distB="0" distL="114300" distR="114300" simplePos="0" relativeHeight="251679744" behindDoc="0" locked="0" layoutInCell="1" allowOverlap="1" wp14:anchorId="73376A50" wp14:editId="461742A5">
                <wp:simplePos x="0" y="0"/>
                <wp:positionH relativeFrom="column">
                  <wp:posOffset>8467</wp:posOffset>
                </wp:positionH>
                <wp:positionV relativeFrom="paragraph">
                  <wp:posOffset>72813</wp:posOffset>
                </wp:positionV>
                <wp:extent cx="1735666" cy="719667"/>
                <wp:effectExtent l="76200" t="57150" r="74295" b="99695"/>
                <wp:wrapNone/>
                <wp:docPr id="9" name="Rounded Rectangle 9"/>
                <wp:cNvGraphicFramePr/>
                <a:graphic xmlns:a="http://schemas.openxmlformats.org/drawingml/2006/main">
                  <a:graphicData uri="http://schemas.microsoft.com/office/word/2010/wordprocessingShape">
                    <wps:wsp>
                      <wps:cNvSpPr/>
                      <wps:spPr>
                        <a:xfrm>
                          <a:off x="0" y="0"/>
                          <a:ext cx="1735666" cy="719667"/>
                        </a:xfrm>
                        <a:prstGeom prst="roundRect">
                          <a:avLst/>
                        </a:prstGeom>
                        <a:ln>
                          <a:solidFill>
                            <a:srgbClr val="D18A35"/>
                          </a:solidFill>
                        </a:ln>
                      </wps:spPr>
                      <wps:style>
                        <a:lnRef idx="3">
                          <a:schemeClr val="lt1"/>
                        </a:lnRef>
                        <a:fillRef idx="1">
                          <a:schemeClr val="dk1"/>
                        </a:fillRef>
                        <a:effectRef idx="1">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2137A8DC" id="Rounded Rectangle 9" o:spid="_x0000_s1026" style="position:absolute;margin-left:.65pt;margin-top:5.75pt;width:136.65pt;height:56.65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" fillcolor="black [3200]" strokecolor="#d18a35" strokeweight="3pt">
                <v:shadow on="t" color="black" opacity="24903f" origin=",.5" offset="0,.55556mm"/>
              </v:roundrect>
            </w:pict>
          </mc:Fallback>
        </mc:AlternateContent>
      </w:r>
    </w:p>
    <w:p w14:paraId="58BB9BA4" w14:textId="4EC3376F" w:rsidR="009B0C62" w:rsidRPr="00EC47E3" w:rsidRDefault="009B0C62" w:rsidP="009B0C62">
      <w:pPr>
        <w:rPr>
          <w:sz w:val="8"/>
          <w:szCs w:val="8"/>
        </w:rPr>
      </w:pPr>
    </w:p>
    <w:p w14:paraId="304ED0B9" w14:textId="73C1664C" w:rsidR="009B0C62" w:rsidRPr="00AD3D27" w:rsidRDefault="009B0C62" w:rsidP="009B0C62">
      <w:pPr>
        <w:spacing w:before="33"/>
        <w:ind w:right="-20"/>
        <w:rPr>
          <w:rFonts w:eastAsia="Arial" w:cs="Arial"/>
          <w:sz w:val="8"/>
          <w:szCs w:val="8"/>
        </w:rPr>
      </w:pPr>
    </w:p>
    <w:p w14:paraId="5AAA237F" w14:textId="6998153A" w:rsidR="00AD3D27" w:rsidRPr="00AD3D27" w:rsidRDefault="00AD3D27" w:rsidP="00AD3D27">
      <w:pPr>
        <w:spacing w:before="33"/>
        <w:ind w:right="-20"/>
        <w:rPr>
          <w:rFonts w:eastAsia="Arial" w:cs="Arial"/>
          <w:sz w:val="8"/>
          <w:szCs w:val="8"/>
        </w:rPr>
      </w:pPr>
    </w:p>
    <w:sectPr w:rsidR="00AD3D27" w:rsidRPr="00AD3D27" w:rsidSect="00692723">
      <w:headerReference w:type="default" r:id="rId12"/>
      <w:footerReference w:type="default" r:id="rId13"/>
      <w:pgSz w:w="12240" w:h="15840"/>
      <w:pgMar w:top="1080" w:right="1440" w:bottom="1080" w:left="1440" w:header="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A164BA" w14:textId="77777777" w:rsidR="00886D09" w:rsidRDefault="00886D09" w:rsidP="00321162">
      <w:r>
        <w:separator/>
      </w:r>
    </w:p>
  </w:endnote>
  <w:endnote w:type="continuationSeparator" w:id="0">
    <w:p w14:paraId="28C9A83E" w14:textId="77777777" w:rsidR="00886D09" w:rsidRDefault="00886D09" w:rsidP="00321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LTStd-LightCn">
    <w:charset w:val="00"/>
    <w:family w:val="auto"/>
    <w:pitch w:val="default"/>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C25212" w14:textId="77777777" w:rsidR="00692723" w:rsidRPr="00692723" w:rsidRDefault="00692723">
    <w:pPr>
      <w:pStyle w:val="Footer"/>
      <w:rPr>
        <w:b/>
        <w:color w:val="FF0000"/>
        <w:sz w:val="17"/>
        <w:szCs w:val="17"/>
      </w:rPr>
    </w:pPr>
    <w:r w:rsidRPr="00692723">
      <w:rPr>
        <w:b/>
        <w:color w:val="FF0000"/>
        <w:sz w:val="17"/>
        <w:szCs w:val="17"/>
      </w:rPr>
      <w:t>THIS IS A TEMPLATE ONLY.  ALL NOMINATIONS MUST BE SUBMITTED TO THE ONLINE NOMINATION SURVEY.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386E0C" w14:textId="77777777" w:rsidR="00886D09" w:rsidRDefault="00886D09" w:rsidP="00321162">
      <w:r>
        <w:separator/>
      </w:r>
    </w:p>
  </w:footnote>
  <w:footnote w:type="continuationSeparator" w:id="0">
    <w:p w14:paraId="7BC89F9C" w14:textId="77777777" w:rsidR="00886D09" w:rsidRDefault="00886D09" w:rsidP="00321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E596B" w14:textId="77777777" w:rsidR="00321162" w:rsidRDefault="007264C8">
    <w:pPr>
      <w:pStyle w:val="Header"/>
    </w:pPr>
    <w:r>
      <w:rPr>
        <w:noProof/>
      </w:rPr>
      <mc:AlternateContent>
        <mc:Choice Requires="wps">
          <w:drawing>
            <wp:anchor distT="0" distB="0" distL="114300" distR="114300" simplePos="0" relativeHeight="251659776" behindDoc="0" locked="0" layoutInCell="1" allowOverlap="1" wp14:anchorId="6A39DCA3" wp14:editId="48D24FD3">
              <wp:simplePos x="0" y="0"/>
              <wp:positionH relativeFrom="column">
                <wp:posOffset>-914400</wp:posOffset>
              </wp:positionH>
              <wp:positionV relativeFrom="paragraph">
                <wp:posOffset>9525</wp:posOffset>
              </wp:positionV>
              <wp:extent cx="7772400" cy="1252855"/>
              <wp:effectExtent l="0" t="0" r="19050" b="23495"/>
              <wp:wrapNone/>
              <wp:docPr id="1" name="Text Box 1"/>
              <wp:cNvGraphicFramePr/>
              <a:graphic xmlns:a="http://schemas.openxmlformats.org/drawingml/2006/main">
                <a:graphicData uri="http://schemas.microsoft.com/office/word/2010/wordprocessingShape">
                  <wps:wsp>
                    <wps:cNvSpPr txBox="1"/>
                    <wps:spPr>
                      <a:xfrm>
                        <a:off x="0" y="0"/>
                        <a:ext cx="7772400" cy="1252855"/>
                      </a:xfrm>
                      <a:prstGeom prst="rect">
                        <a:avLst/>
                      </a:prstGeom>
                      <a:solidFill>
                        <a:schemeClr val="tx1"/>
                      </a:solidFill>
                      <a:ln w="6350">
                        <a:solidFill>
                          <a:prstClr val="black"/>
                        </a:solidFill>
                      </a:ln>
                    </wps:spPr>
                    <wps:txbx>
                      <w:txbxContent>
                        <w:p w14:paraId="525BDEBC" w14:textId="77777777" w:rsidR="007264C8" w:rsidRDefault="007264C8" w:rsidP="006E65FA">
                          <w:pPr>
                            <w:jc w:val="center"/>
                          </w:pPr>
                          <w:r>
                            <w:rPr>
                              <w:noProof/>
                            </w:rPr>
                            <w:drawing>
                              <wp:inline distT="0" distB="0" distL="0" distR="0" wp14:anchorId="4ECF7391" wp14:editId="07914E7B">
                                <wp:extent cx="3496203" cy="1155065"/>
                                <wp:effectExtent l="0" t="0" r="952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g_platts_global_metals_awards_hz_rev_bw.jpg"/>
                                        <pic:cNvPicPr/>
                                      </pic:nvPicPr>
                                      <pic:blipFill>
                                        <a:blip r:embed="rId1">
                                          <a:extLst>
                                            <a:ext uri="{28A0092B-C50C-407E-A947-70E740481C1C}">
                                              <a14:useLocalDpi xmlns:a14="http://schemas.microsoft.com/office/drawing/2010/main" val="0"/>
                                            </a:ext>
                                          </a:extLst>
                                        </a:blip>
                                        <a:stretch>
                                          <a:fillRect/>
                                        </a:stretch>
                                      </pic:blipFill>
                                      <pic:spPr>
                                        <a:xfrm>
                                          <a:off x="0" y="0"/>
                                          <a:ext cx="3496203" cy="1155065"/>
                                        </a:xfrm>
                                        <a:prstGeom prst="rect">
                                          <a:avLst/>
                                        </a:prstGeom>
                                      </pic:spPr>
                                    </pic:pic>
                                  </a:graphicData>
                                </a:graphic>
                              </wp:inline>
                            </w:drawing>
                          </w:r>
                        </w:p>
                        <w:p w14:paraId="297CB92D" w14:textId="77777777" w:rsidR="007264C8" w:rsidRDefault="007264C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A39DCA3" id="_x0000_t202" coordsize="21600,21600" o:spt="202" path="m,l,21600r21600,l21600,xe">
              <v:stroke joinstyle="miter"/>
              <v:path gradientshapeok="t" o:connecttype="rect"/>
            </v:shapetype>
            <v:shape id="Text Box 1" o:spid="_x0000_s1035" type="#_x0000_t202" style="position:absolute;margin-left:-1in;margin-top:.75pt;width:612pt;height:98.65pt;z-index:251659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" fillcolor="black [3213]" strokeweight=".5pt">
              <v:textbox>
                <w:txbxContent>
                  <w:p w14:paraId="525BDEBC" w14:textId="77777777" w:rsidR="007264C8" w:rsidRDefault="007264C8" w:rsidP="006E65FA">
                    <w:pPr>
                      <w:jc w:val="center"/>
                    </w:pPr>
                    <w:r>
                      <w:rPr>
                        <w:noProof/>
                      </w:rPr>
                      <w:drawing>
                        <wp:inline distT="0" distB="0" distL="0" distR="0" wp14:anchorId="4ECF7391" wp14:editId="07914E7B">
                          <wp:extent cx="3496203" cy="1155065"/>
                          <wp:effectExtent l="0" t="0" r="952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g_platts_global_metals_awards_hz_rev_bw.jpg"/>
                                  <pic:cNvPicPr/>
                                </pic:nvPicPr>
                                <pic:blipFill>
                                  <a:blip r:embed="rId1">
                                    <a:extLst>
                                      <a:ext uri="{28A0092B-C50C-407E-A947-70E740481C1C}">
                                        <a14:useLocalDpi xmlns:a14="http://schemas.microsoft.com/office/drawing/2010/main" val="0"/>
                                      </a:ext>
                                    </a:extLst>
                                  </a:blip>
                                  <a:stretch>
                                    <a:fillRect/>
                                  </a:stretch>
                                </pic:blipFill>
                                <pic:spPr>
                                  <a:xfrm>
                                    <a:off x="0" y="0"/>
                                    <a:ext cx="3496203" cy="1155065"/>
                                  </a:xfrm>
                                  <a:prstGeom prst="rect">
                                    <a:avLst/>
                                  </a:prstGeom>
                                </pic:spPr>
                              </pic:pic>
                            </a:graphicData>
                          </a:graphic>
                        </wp:inline>
                      </w:drawing>
                    </w:r>
                  </w:p>
                  <w:p w14:paraId="297CB92D" w14:textId="77777777" w:rsidR="007264C8" w:rsidRDefault="007264C8"/>
                </w:txbxContent>
              </v:textbox>
            </v:shape>
          </w:pict>
        </mc:Fallback>
      </mc:AlternateContent>
    </w:r>
    <w:r w:rsidR="00321162">
      <w:rPr>
        <w:noProof/>
      </w:rPr>
      <w:drawing>
        <wp:anchor distT="0" distB="0" distL="114300" distR="114300" simplePos="0" relativeHeight="251658752" behindDoc="1" locked="0" layoutInCell="1" allowOverlap="1" wp14:anchorId="474D4019" wp14:editId="79A0CEE1">
          <wp:simplePos x="0" y="0"/>
          <wp:positionH relativeFrom="column">
            <wp:posOffset>-914400</wp:posOffset>
          </wp:positionH>
          <wp:positionV relativeFrom="paragraph">
            <wp:posOffset>0</wp:posOffset>
          </wp:positionV>
          <wp:extent cx="7784327" cy="1262412"/>
          <wp:effectExtent l="0" t="0" r="7620" b="0"/>
          <wp:wrapTight wrapText="bothSides">
            <wp:wrapPolygon edited="0">
              <wp:start x="0" y="0"/>
              <wp:lineTo x="0" y="21187"/>
              <wp:lineTo x="21568" y="21187"/>
              <wp:lineTo x="2156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GP_GEA_SurveyGizmoBanner.jpg"/>
                  <pic:cNvPicPr/>
                </pic:nvPicPr>
                <pic:blipFill>
                  <a:blip r:embed="rId2">
                    <a:extLst>
                      <a:ext uri="{28A0092B-C50C-407E-A947-70E740481C1C}">
                        <a14:useLocalDpi xmlns:a14="http://schemas.microsoft.com/office/drawing/2010/main" val="0"/>
                      </a:ext>
                    </a:extLst>
                  </a:blip>
                  <a:stretch>
                    <a:fillRect/>
                  </a:stretch>
                </pic:blipFill>
                <pic:spPr>
                  <a:xfrm>
                    <a:off x="0" y="0"/>
                    <a:ext cx="7784327" cy="126241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BFE22B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81C84E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760B91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33C8D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03E1BE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07456B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97664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14C35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54A7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CE38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7534B4"/>
    <w:multiLevelType w:val="hybridMultilevel"/>
    <w:tmpl w:val="EA16110C"/>
    <w:lvl w:ilvl="0" w:tplc="460A7CFA">
      <w:start w:val="6"/>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0C124A"/>
    <w:multiLevelType w:val="hybridMultilevel"/>
    <w:tmpl w:val="C98A5ECE"/>
    <w:lvl w:ilvl="0" w:tplc="82D6CF6C">
      <w:numFmt w:val="bullet"/>
      <w:lvlText w:val="•"/>
      <w:lvlJc w:val="left"/>
      <w:pPr>
        <w:ind w:left="720" w:hanging="360"/>
      </w:pPr>
      <w:rPr>
        <w:rFonts w:ascii="Calibri" w:eastAsiaTheme="minorHAnsi" w:hAnsi="Calibri" w:cs="UniversLTStd-LightC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713177"/>
    <w:multiLevelType w:val="hybridMultilevel"/>
    <w:tmpl w:val="E790242A"/>
    <w:lvl w:ilvl="0" w:tplc="37A893EA">
      <w:start w:val="6"/>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CC5659"/>
    <w:multiLevelType w:val="hybridMultilevel"/>
    <w:tmpl w:val="08A2B0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0"/>
  </w:num>
  <w:num w:numId="13">
    <w:abstractNumId w:val="1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M3MDQwNDUyMzYwNjFS0lEKTi0uzszPAykwrgUAQtCeHywAAAA="/>
  </w:docVars>
  <w:rsids>
    <w:rsidRoot w:val="00321162"/>
    <w:rsid w:val="0000525E"/>
    <w:rsid w:val="000071F7"/>
    <w:rsid w:val="00021D6A"/>
    <w:rsid w:val="0002798A"/>
    <w:rsid w:val="00034F35"/>
    <w:rsid w:val="000406CB"/>
    <w:rsid w:val="0004593E"/>
    <w:rsid w:val="00073463"/>
    <w:rsid w:val="00075E6B"/>
    <w:rsid w:val="00083002"/>
    <w:rsid w:val="00087B85"/>
    <w:rsid w:val="0009655D"/>
    <w:rsid w:val="000965DD"/>
    <w:rsid w:val="000A01F1"/>
    <w:rsid w:val="000A7D9E"/>
    <w:rsid w:val="000B0E2B"/>
    <w:rsid w:val="000B47BF"/>
    <w:rsid w:val="000C1163"/>
    <w:rsid w:val="000D2539"/>
    <w:rsid w:val="000D7ACF"/>
    <w:rsid w:val="000E7854"/>
    <w:rsid w:val="000F2DF4"/>
    <w:rsid w:val="000F6783"/>
    <w:rsid w:val="001067C6"/>
    <w:rsid w:val="00120C95"/>
    <w:rsid w:val="0014663E"/>
    <w:rsid w:val="0017431F"/>
    <w:rsid w:val="00180664"/>
    <w:rsid w:val="00183B8D"/>
    <w:rsid w:val="00187801"/>
    <w:rsid w:val="00195E57"/>
    <w:rsid w:val="001973AA"/>
    <w:rsid w:val="001C7816"/>
    <w:rsid w:val="001F5D32"/>
    <w:rsid w:val="002123A6"/>
    <w:rsid w:val="002406E3"/>
    <w:rsid w:val="00250014"/>
    <w:rsid w:val="00257385"/>
    <w:rsid w:val="00266330"/>
    <w:rsid w:val="002728F6"/>
    <w:rsid w:val="00275BB5"/>
    <w:rsid w:val="00277CF7"/>
    <w:rsid w:val="00286F6A"/>
    <w:rsid w:val="00291C8C"/>
    <w:rsid w:val="002A1ECE"/>
    <w:rsid w:val="002A2510"/>
    <w:rsid w:val="002B27FD"/>
    <w:rsid w:val="002B4D1D"/>
    <w:rsid w:val="002B652C"/>
    <w:rsid w:val="002C10B1"/>
    <w:rsid w:val="002C6EE5"/>
    <w:rsid w:val="002D0D1C"/>
    <w:rsid w:val="002D222A"/>
    <w:rsid w:val="002F3729"/>
    <w:rsid w:val="002F743A"/>
    <w:rsid w:val="00307127"/>
    <w:rsid w:val="003076FD"/>
    <w:rsid w:val="00317005"/>
    <w:rsid w:val="00321162"/>
    <w:rsid w:val="00323DB8"/>
    <w:rsid w:val="00335259"/>
    <w:rsid w:val="00343EA1"/>
    <w:rsid w:val="00372AA4"/>
    <w:rsid w:val="00372C06"/>
    <w:rsid w:val="00380AB0"/>
    <w:rsid w:val="003929F1"/>
    <w:rsid w:val="003A1B63"/>
    <w:rsid w:val="003A41A1"/>
    <w:rsid w:val="003B2326"/>
    <w:rsid w:val="003B62C3"/>
    <w:rsid w:val="0040207F"/>
    <w:rsid w:val="00430E12"/>
    <w:rsid w:val="00437ED0"/>
    <w:rsid w:val="00440CD8"/>
    <w:rsid w:val="00443837"/>
    <w:rsid w:val="00450F66"/>
    <w:rsid w:val="004614D5"/>
    <w:rsid w:val="00461739"/>
    <w:rsid w:val="00467865"/>
    <w:rsid w:val="004763B7"/>
    <w:rsid w:val="0048685F"/>
    <w:rsid w:val="00496F1B"/>
    <w:rsid w:val="004A1437"/>
    <w:rsid w:val="004A4198"/>
    <w:rsid w:val="004A54EA"/>
    <w:rsid w:val="004B0578"/>
    <w:rsid w:val="004C5AA0"/>
    <w:rsid w:val="004D53E3"/>
    <w:rsid w:val="004E34C6"/>
    <w:rsid w:val="004E5954"/>
    <w:rsid w:val="004F23EE"/>
    <w:rsid w:val="004F62AD"/>
    <w:rsid w:val="00501AE8"/>
    <w:rsid w:val="00503C0A"/>
    <w:rsid w:val="00504B65"/>
    <w:rsid w:val="005114CE"/>
    <w:rsid w:val="00516C98"/>
    <w:rsid w:val="0052122B"/>
    <w:rsid w:val="005217B3"/>
    <w:rsid w:val="005412D5"/>
    <w:rsid w:val="00554DF7"/>
    <w:rsid w:val="005557F6"/>
    <w:rsid w:val="00557893"/>
    <w:rsid w:val="00563778"/>
    <w:rsid w:val="00567EDC"/>
    <w:rsid w:val="00574CB4"/>
    <w:rsid w:val="005A4167"/>
    <w:rsid w:val="005A54DB"/>
    <w:rsid w:val="005B3FB2"/>
    <w:rsid w:val="005B4AE2"/>
    <w:rsid w:val="005B6952"/>
    <w:rsid w:val="005D2C1B"/>
    <w:rsid w:val="005D3AAC"/>
    <w:rsid w:val="005E63CC"/>
    <w:rsid w:val="005F6E87"/>
    <w:rsid w:val="00613129"/>
    <w:rsid w:val="00617C65"/>
    <w:rsid w:val="00623D64"/>
    <w:rsid w:val="0067266E"/>
    <w:rsid w:val="006744BE"/>
    <w:rsid w:val="00685184"/>
    <w:rsid w:val="00692723"/>
    <w:rsid w:val="006D2635"/>
    <w:rsid w:val="006D4AA1"/>
    <w:rsid w:val="006D779C"/>
    <w:rsid w:val="006E4C8A"/>
    <w:rsid w:val="006E4F3B"/>
    <w:rsid w:val="006E4F63"/>
    <w:rsid w:val="006E65FA"/>
    <w:rsid w:val="006E729E"/>
    <w:rsid w:val="007264C8"/>
    <w:rsid w:val="007602AC"/>
    <w:rsid w:val="00770A91"/>
    <w:rsid w:val="00774B67"/>
    <w:rsid w:val="00782E4B"/>
    <w:rsid w:val="00791DE6"/>
    <w:rsid w:val="00793AC6"/>
    <w:rsid w:val="007A10A7"/>
    <w:rsid w:val="007A71DE"/>
    <w:rsid w:val="007B199B"/>
    <w:rsid w:val="007B6119"/>
    <w:rsid w:val="007C34BF"/>
    <w:rsid w:val="007E2A15"/>
    <w:rsid w:val="007E32E7"/>
    <w:rsid w:val="008107D6"/>
    <w:rsid w:val="008308AE"/>
    <w:rsid w:val="00841645"/>
    <w:rsid w:val="0084495D"/>
    <w:rsid w:val="00852EC6"/>
    <w:rsid w:val="00886D09"/>
    <w:rsid w:val="0088782D"/>
    <w:rsid w:val="008A366B"/>
    <w:rsid w:val="008B7081"/>
    <w:rsid w:val="008C7532"/>
    <w:rsid w:val="008C7D73"/>
    <w:rsid w:val="008E5385"/>
    <w:rsid w:val="008E72CF"/>
    <w:rsid w:val="008E76C5"/>
    <w:rsid w:val="008F109C"/>
    <w:rsid w:val="00902964"/>
    <w:rsid w:val="00915005"/>
    <w:rsid w:val="0092229F"/>
    <w:rsid w:val="00930297"/>
    <w:rsid w:val="00937437"/>
    <w:rsid w:val="0094790F"/>
    <w:rsid w:val="00966B90"/>
    <w:rsid w:val="009737B7"/>
    <w:rsid w:val="009802C4"/>
    <w:rsid w:val="009976D9"/>
    <w:rsid w:val="00997A3E"/>
    <w:rsid w:val="009A0D5E"/>
    <w:rsid w:val="009A2E7A"/>
    <w:rsid w:val="009A4EA3"/>
    <w:rsid w:val="009A55DC"/>
    <w:rsid w:val="009B0C62"/>
    <w:rsid w:val="009C220D"/>
    <w:rsid w:val="00A211B2"/>
    <w:rsid w:val="00A2727E"/>
    <w:rsid w:val="00A32A7E"/>
    <w:rsid w:val="00A35524"/>
    <w:rsid w:val="00A7294D"/>
    <w:rsid w:val="00A74F99"/>
    <w:rsid w:val="00A82BA3"/>
    <w:rsid w:val="00A92012"/>
    <w:rsid w:val="00A94ACC"/>
    <w:rsid w:val="00AA4339"/>
    <w:rsid w:val="00AA7BFB"/>
    <w:rsid w:val="00AC4981"/>
    <w:rsid w:val="00AD3D27"/>
    <w:rsid w:val="00AE6FA4"/>
    <w:rsid w:val="00AF162A"/>
    <w:rsid w:val="00B03907"/>
    <w:rsid w:val="00B11811"/>
    <w:rsid w:val="00B23E12"/>
    <w:rsid w:val="00B311E1"/>
    <w:rsid w:val="00B46F56"/>
    <w:rsid w:val="00B4735C"/>
    <w:rsid w:val="00B512CD"/>
    <w:rsid w:val="00B60131"/>
    <w:rsid w:val="00B77CB0"/>
    <w:rsid w:val="00B90EC2"/>
    <w:rsid w:val="00BA268F"/>
    <w:rsid w:val="00BA3AA5"/>
    <w:rsid w:val="00BD308A"/>
    <w:rsid w:val="00C00FF6"/>
    <w:rsid w:val="00C079CA"/>
    <w:rsid w:val="00C133F3"/>
    <w:rsid w:val="00C255F7"/>
    <w:rsid w:val="00C30C7B"/>
    <w:rsid w:val="00C329EC"/>
    <w:rsid w:val="00C36520"/>
    <w:rsid w:val="00C4275C"/>
    <w:rsid w:val="00C66F08"/>
    <w:rsid w:val="00C67741"/>
    <w:rsid w:val="00C71593"/>
    <w:rsid w:val="00C74647"/>
    <w:rsid w:val="00C76039"/>
    <w:rsid w:val="00C76480"/>
    <w:rsid w:val="00C8199C"/>
    <w:rsid w:val="00C91F0A"/>
    <w:rsid w:val="00C92FD6"/>
    <w:rsid w:val="00CA40E6"/>
    <w:rsid w:val="00CA45E4"/>
    <w:rsid w:val="00CB47C9"/>
    <w:rsid w:val="00CC6598"/>
    <w:rsid w:val="00CC6BB1"/>
    <w:rsid w:val="00D14E73"/>
    <w:rsid w:val="00D20D4D"/>
    <w:rsid w:val="00D46C20"/>
    <w:rsid w:val="00D50E43"/>
    <w:rsid w:val="00D6155E"/>
    <w:rsid w:val="00DB39B4"/>
    <w:rsid w:val="00DB69DD"/>
    <w:rsid w:val="00DC47A2"/>
    <w:rsid w:val="00DE1551"/>
    <w:rsid w:val="00DE307F"/>
    <w:rsid w:val="00DE7FB7"/>
    <w:rsid w:val="00E01F7C"/>
    <w:rsid w:val="00E07395"/>
    <w:rsid w:val="00E20DDA"/>
    <w:rsid w:val="00E32A8B"/>
    <w:rsid w:val="00E350B3"/>
    <w:rsid w:val="00E36054"/>
    <w:rsid w:val="00E37E7B"/>
    <w:rsid w:val="00E46E04"/>
    <w:rsid w:val="00E569E9"/>
    <w:rsid w:val="00E7006D"/>
    <w:rsid w:val="00E87396"/>
    <w:rsid w:val="00EB024F"/>
    <w:rsid w:val="00EB5AAC"/>
    <w:rsid w:val="00EC42A3"/>
    <w:rsid w:val="00EC47E3"/>
    <w:rsid w:val="00EC50A4"/>
    <w:rsid w:val="00ED4D0E"/>
    <w:rsid w:val="00F03FC7"/>
    <w:rsid w:val="00F07933"/>
    <w:rsid w:val="00F164E5"/>
    <w:rsid w:val="00F256A9"/>
    <w:rsid w:val="00F52A36"/>
    <w:rsid w:val="00F67516"/>
    <w:rsid w:val="00F74A44"/>
    <w:rsid w:val="00F76292"/>
    <w:rsid w:val="00F83033"/>
    <w:rsid w:val="00F94629"/>
    <w:rsid w:val="00F966AA"/>
    <w:rsid w:val="00FA41E7"/>
    <w:rsid w:val="00FB49A4"/>
    <w:rsid w:val="00FB538F"/>
    <w:rsid w:val="00FC3071"/>
    <w:rsid w:val="00FD5902"/>
    <w:rsid w:val="00FD7FD0"/>
    <w:rsid w:val="00FE1ADC"/>
    <w:rsid w:val="00FE2C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25E289"/>
  <w15:docId w15:val="{54589E2E-7524-4FCC-A178-3C5075B47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73AA"/>
    <w:rPr>
      <w:rFonts w:asciiTheme="minorHAnsi" w:hAnsiTheme="minorHAnsi"/>
      <w:sz w:val="18"/>
      <w:szCs w:val="24"/>
    </w:rPr>
  </w:style>
  <w:style w:type="paragraph" w:styleId="Heading1">
    <w:name w:val="heading 1"/>
    <w:basedOn w:val="Normal"/>
    <w:next w:val="Normal"/>
    <w:qFormat/>
    <w:rsid w:val="0000525E"/>
    <w:pPr>
      <w:spacing w:before="200" w:after="120"/>
      <w:outlineLvl w:val="0"/>
    </w:pPr>
    <w:rPr>
      <w:rFonts w:asciiTheme="majorHAnsi" w:hAnsiTheme="majorHAnsi"/>
      <w:b/>
      <w:sz w:val="24"/>
    </w:rPr>
  </w:style>
  <w:style w:type="paragraph" w:styleId="Heading2">
    <w:name w:val="heading 2"/>
    <w:basedOn w:val="Normal"/>
    <w:next w:val="Normal"/>
    <w:qFormat/>
    <w:rsid w:val="001973AA"/>
    <w:pPr>
      <w:shd w:val="clear" w:color="auto" w:fill="404040" w:themeFill="text1" w:themeFillTint="BF"/>
      <w:spacing w:before="200"/>
      <w:jc w:val="center"/>
      <w:outlineLvl w:val="1"/>
    </w:pPr>
    <w:rPr>
      <w:rFonts w:asciiTheme="majorHAnsi" w:hAnsiTheme="majorHAnsi"/>
      <w:b/>
      <w:color w:val="FFFFFF" w:themeColor="background1"/>
      <w:sz w:val="22"/>
    </w:rPr>
  </w:style>
  <w:style w:type="paragraph" w:styleId="Heading3">
    <w:name w:val="heading 3"/>
    <w:basedOn w:val="Normal"/>
    <w:next w:val="Normal"/>
    <w:link w:val="Heading3Char"/>
    <w:qFormat/>
    <w:rsid w:val="001973AA"/>
    <w:pPr>
      <w:outlineLvl w:val="2"/>
    </w:pPr>
    <w:rPr>
      <w:i/>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02798A"/>
    <w:rPr>
      <w:rFonts w:ascii="Tahoma" w:hAnsi="Tahoma" w:cs="Tahoma"/>
      <w:sz w:val="16"/>
      <w:szCs w:val="16"/>
    </w:rPr>
  </w:style>
  <w:style w:type="paragraph" w:customStyle="1" w:styleId="FieldText">
    <w:name w:val="Field Text"/>
    <w:basedOn w:val="Normal"/>
    <w:next w:val="Normal"/>
    <w:link w:val="FieldTextChar"/>
    <w:qFormat/>
    <w:rsid w:val="002B652C"/>
    <w:rPr>
      <w:b/>
      <w:szCs w:val="19"/>
    </w:rPr>
  </w:style>
  <w:style w:type="character" w:customStyle="1" w:styleId="FieldTextChar">
    <w:name w:val="Field Text Char"/>
    <w:basedOn w:val="DefaultParagraphFont"/>
    <w:link w:val="FieldText"/>
    <w:rsid w:val="002B652C"/>
    <w:rPr>
      <w:rFonts w:ascii="Arial" w:hAnsi="Arial"/>
      <w:b/>
      <w:sz w:val="19"/>
      <w:szCs w:val="19"/>
      <w:lang w:val="en-US" w:eastAsia="en-US" w:bidi="ar-SA"/>
    </w:rPr>
  </w:style>
  <w:style w:type="table" w:styleId="TableGrid">
    <w:name w:val="Table Grid"/>
    <w:basedOn w:val="TableNormal"/>
    <w:uiPriority w:val="59"/>
    <w:rsid w:val="002B65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anyName">
    <w:name w:val="Company Name"/>
    <w:basedOn w:val="Normal"/>
    <w:qFormat/>
    <w:rsid w:val="001973AA"/>
    <w:pPr>
      <w:jc w:val="right"/>
    </w:pPr>
    <w:rPr>
      <w:rFonts w:asciiTheme="majorHAnsi" w:hAnsiTheme="majorHAnsi"/>
      <w:b/>
      <w:color w:val="404040" w:themeColor="text1" w:themeTint="BF"/>
      <w:sz w:val="28"/>
    </w:rPr>
  </w:style>
  <w:style w:type="paragraph" w:styleId="Header">
    <w:name w:val="header"/>
    <w:basedOn w:val="Normal"/>
    <w:link w:val="HeaderChar"/>
    <w:uiPriority w:val="99"/>
    <w:unhideWhenUsed/>
    <w:rsid w:val="00321162"/>
    <w:pPr>
      <w:tabs>
        <w:tab w:val="center" w:pos="4680"/>
        <w:tab w:val="right" w:pos="9360"/>
      </w:tabs>
    </w:pPr>
  </w:style>
  <w:style w:type="character" w:customStyle="1" w:styleId="HeaderChar">
    <w:name w:val="Header Char"/>
    <w:basedOn w:val="DefaultParagraphFont"/>
    <w:link w:val="Header"/>
    <w:uiPriority w:val="99"/>
    <w:rsid w:val="00321162"/>
    <w:rPr>
      <w:rFonts w:asciiTheme="minorHAnsi" w:hAnsiTheme="minorHAnsi"/>
      <w:sz w:val="18"/>
      <w:szCs w:val="24"/>
    </w:rPr>
  </w:style>
  <w:style w:type="paragraph" w:styleId="Footer">
    <w:name w:val="footer"/>
    <w:basedOn w:val="Normal"/>
    <w:link w:val="FooterChar"/>
    <w:uiPriority w:val="99"/>
    <w:unhideWhenUsed/>
    <w:rsid w:val="00321162"/>
    <w:pPr>
      <w:tabs>
        <w:tab w:val="center" w:pos="4680"/>
        <w:tab w:val="right" w:pos="9360"/>
      </w:tabs>
    </w:pPr>
  </w:style>
  <w:style w:type="character" w:customStyle="1" w:styleId="FooterChar">
    <w:name w:val="Footer Char"/>
    <w:basedOn w:val="DefaultParagraphFont"/>
    <w:link w:val="Footer"/>
    <w:uiPriority w:val="99"/>
    <w:rsid w:val="00321162"/>
    <w:rPr>
      <w:rFonts w:asciiTheme="minorHAnsi" w:hAnsiTheme="minorHAnsi"/>
      <w:sz w:val="18"/>
      <w:szCs w:val="24"/>
    </w:rPr>
  </w:style>
  <w:style w:type="character" w:styleId="CommentReference">
    <w:name w:val="annotation reference"/>
    <w:basedOn w:val="DefaultParagraphFont"/>
    <w:uiPriority w:val="99"/>
    <w:semiHidden/>
    <w:unhideWhenUsed/>
    <w:rsid w:val="00321162"/>
    <w:rPr>
      <w:sz w:val="16"/>
      <w:szCs w:val="16"/>
    </w:rPr>
  </w:style>
  <w:style w:type="paragraph" w:styleId="CommentText">
    <w:name w:val="annotation text"/>
    <w:basedOn w:val="Normal"/>
    <w:link w:val="CommentTextChar"/>
    <w:uiPriority w:val="99"/>
    <w:semiHidden/>
    <w:unhideWhenUsed/>
    <w:rsid w:val="00321162"/>
    <w:rPr>
      <w:sz w:val="20"/>
      <w:szCs w:val="20"/>
    </w:rPr>
  </w:style>
  <w:style w:type="character" w:customStyle="1" w:styleId="CommentTextChar">
    <w:name w:val="Comment Text Char"/>
    <w:basedOn w:val="DefaultParagraphFont"/>
    <w:link w:val="CommentText"/>
    <w:uiPriority w:val="99"/>
    <w:semiHidden/>
    <w:rsid w:val="00321162"/>
    <w:rPr>
      <w:rFonts w:asciiTheme="minorHAnsi" w:hAnsiTheme="minorHAnsi"/>
    </w:rPr>
  </w:style>
  <w:style w:type="paragraph" w:styleId="CommentSubject">
    <w:name w:val="annotation subject"/>
    <w:basedOn w:val="CommentText"/>
    <w:next w:val="CommentText"/>
    <w:link w:val="CommentSubjectChar"/>
    <w:uiPriority w:val="99"/>
    <w:semiHidden/>
    <w:unhideWhenUsed/>
    <w:rsid w:val="00321162"/>
    <w:rPr>
      <w:b/>
      <w:bCs/>
    </w:rPr>
  </w:style>
  <w:style w:type="character" w:customStyle="1" w:styleId="CommentSubjectChar">
    <w:name w:val="Comment Subject Char"/>
    <w:basedOn w:val="CommentTextChar"/>
    <w:link w:val="CommentSubject"/>
    <w:uiPriority w:val="99"/>
    <w:semiHidden/>
    <w:rsid w:val="00321162"/>
    <w:rPr>
      <w:rFonts w:asciiTheme="minorHAnsi" w:hAnsiTheme="minorHAnsi"/>
      <w:b/>
      <w:bCs/>
    </w:rPr>
  </w:style>
  <w:style w:type="character" w:styleId="Hyperlink">
    <w:name w:val="Hyperlink"/>
    <w:basedOn w:val="DefaultParagraphFont"/>
    <w:uiPriority w:val="99"/>
    <w:unhideWhenUsed/>
    <w:rsid w:val="00321162"/>
    <w:rPr>
      <w:color w:val="0000FF" w:themeColor="hyperlink"/>
      <w:u w:val="single"/>
    </w:rPr>
  </w:style>
  <w:style w:type="character" w:styleId="FollowedHyperlink">
    <w:name w:val="FollowedHyperlink"/>
    <w:basedOn w:val="DefaultParagraphFont"/>
    <w:uiPriority w:val="99"/>
    <w:semiHidden/>
    <w:unhideWhenUsed/>
    <w:rsid w:val="00187801"/>
    <w:rPr>
      <w:color w:val="800080" w:themeColor="followedHyperlink"/>
      <w:u w:val="single"/>
    </w:rPr>
  </w:style>
  <w:style w:type="paragraph" w:styleId="NormalWeb">
    <w:name w:val="Normal (Web)"/>
    <w:basedOn w:val="Normal"/>
    <w:uiPriority w:val="99"/>
    <w:unhideWhenUsed/>
    <w:rsid w:val="00187801"/>
    <w:pPr>
      <w:spacing w:before="100" w:beforeAutospacing="1" w:after="100" w:afterAutospacing="1"/>
    </w:pPr>
    <w:rPr>
      <w:rFonts w:ascii="Times New Roman" w:hAnsi="Times New Roman"/>
      <w:sz w:val="24"/>
    </w:rPr>
  </w:style>
  <w:style w:type="character" w:styleId="Emphasis">
    <w:name w:val="Emphasis"/>
    <w:basedOn w:val="DefaultParagraphFont"/>
    <w:uiPriority w:val="20"/>
    <w:qFormat/>
    <w:rsid w:val="00E07395"/>
    <w:rPr>
      <w:i/>
      <w:iCs/>
    </w:rPr>
  </w:style>
  <w:style w:type="paragraph" w:styleId="ListParagraph">
    <w:name w:val="List Paragraph"/>
    <w:basedOn w:val="Normal"/>
    <w:uiPriority w:val="99"/>
    <w:qFormat/>
    <w:rsid w:val="00B512CD"/>
    <w:pPr>
      <w:ind w:left="720"/>
    </w:pPr>
    <w:rPr>
      <w:rFonts w:ascii="Calibri" w:eastAsia="Calibri" w:hAnsi="Calibri"/>
      <w:sz w:val="22"/>
      <w:szCs w:val="22"/>
    </w:rPr>
  </w:style>
  <w:style w:type="character" w:customStyle="1" w:styleId="Heading3Char">
    <w:name w:val="Heading 3 Char"/>
    <w:basedOn w:val="DefaultParagraphFont"/>
    <w:link w:val="Heading3"/>
    <w:rsid w:val="00E01F7C"/>
    <w:rPr>
      <w:rFonts w:asciiTheme="minorHAnsi" w:hAnsiTheme="minorHAnsi"/>
      <w:i/>
      <w:sz w:val="16"/>
      <w:szCs w:val="24"/>
    </w:rPr>
  </w:style>
  <w:style w:type="character" w:customStyle="1" w:styleId="css-skcghl">
    <w:name w:val="css-skcghl"/>
    <w:basedOn w:val="DefaultParagraphFont"/>
    <w:rsid w:val="00503C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017424">
      <w:bodyDiv w:val="1"/>
      <w:marLeft w:val="0"/>
      <w:marRight w:val="0"/>
      <w:marTop w:val="0"/>
      <w:marBottom w:val="0"/>
      <w:divBdr>
        <w:top w:val="none" w:sz="0" w:space="0" w:color="auto"/>
        <w:left w:val="none" w:sz="0" w:space="0" w:color="auto"/>
        <w:bottom w:val="none" w:sz="0" w:space="0" w:color="auto"/>
        <w:right w:val="none" w:sz="0" w:space="0" w:color="auto"/>
      </w:divBdr>
    </w:div>
    <w:div w:id="449666134">
      <w:bodyDiv w:val="1"/>
      <w:marLeft w:val="0"/>
      <w:marRight w:val="0"/>
      <w:marTop w:val="0"/>
      <w:marBottom w:val="0"/>
      <w:divBdr>
        <w:top w:val="none" w:sz="0" w:space="0" w:color="auto"/>
        <w:left w:val="none" w:sz="0" w:space="0" w:color="auto"/>
        <w:bottom w:val="none" w:sz="0" w:space="0" w:color="auto"/>
        <w:right w:val="none" w:sz="0" w:space="0" w:color="auto"/>
      </w:divBdr>
    </w:div>
    <w:div w:id="530458114">
      <w:bodyDiv w:val="1"/>
      <w:marLeft w:val="0"/>
      <w:marRight w:val="0"/>
      <w:marTop w:val="0"/>
      <w:marBottom w:val="0"/>
      <w:divBdr>
        <w:top w:val="none" w:sz="0" w:space="0" w:color="auto"/>
        <w:left w:val="none" w:sz="0" w:space="0" w:color="auto"/>
        <w:bottom w:val="none" w:sz="0" w:space="0" w:color="auto"/>
        <w:right w:val="none" w:sz="0" w:space="0" w:color="auto"/>
      </w:divBdr>
    </w:div>
    <w:div w:id="687676894">
      <w:bodyDiv w:val="1"/>
      <w:marLeft w:val="0"/>
      <w:marRight w:val="0"/>
      <w:marTop w:val="0"/>
      <w:marBottom w:val="0"/>
      <w:divBdr>
        <w:top w:val="none" w:sz="0" w:space="0" w:color="auto"/>
        <w:left w:val="none" w:sz="0" w:space="0" w:color="auto"/>
        <w:bottom w:val="none" w:sz="0" w:space="0" w:color="auto"/>
        <w:right w:val="none" w:sz="0" w:space="0" w:color="auto"/>
      </w:divBdr>
      <w:divsChild>
        <w:div w:id="2064406008">
          <w:marLeft w:val="0"/>
          <w:marRight w:val="0"/>
          <w:marTop w:val="300"/>
          <w:marBottom w:val="0"/>
          <w:divBdr>
            <w:top w:val="none" w:sz="0" w:space="0" w:color="auto"/>
            <w:left w:val="none" w:sz="0" w:space="0" w:color="auto"/>
            <w:bottom w:val="none" w:sz="0" w:space="0" w:color="auto"/>
            <w:right w:val="none" w:sz="0" w:space="0" w:color="auto"/>
          </w:divBdr>
          <w:divsChild>
            <w:div w:id="2040931293">
              <w:marLeft w:val="0"/>
              <w:marRight w:val="0"/>
              <w:marTop w:val="0"/>
              <w:marBottom w:val="0"/>
              <w:divBdr>
                <w:top w:val="none" w:sz="0" w:space="0" w:color="auto"/>
                <w:left w:val="single" w:sz="6" w:space="15" w:color="DFDFDF"/>
                <w:bottom w:val="none" w:sz="0" w:space="0" w:color="auto"/>
                <w:right w:val="none" w:sz="0" w:space="0" w:color="auto"/>
              </w:divBdr>
            </w:div>
          </w:divsChild>
        </w:div>
      </w:divsChild>
    </w:div>
    <w:div w:id="1253510731">
      <w:bodyDiv w:val="1"/>
      <w:marLeft w:val="0"/>
      <w:marRight w:val="0"/>
      <w:marTop w:val="0"/>
      <w:marBottom w:val="0"/>
      <w:divBdr>
        <w:top w:val="none" w:sz="0" w:space="0" w:color="auto"/>
        <w:left w:val="none" w:sz="0" w:space="0" w:color="auto"/>
        <w:bottom w:val="none" w:sz="0" w:space="0" w:color="auto"/>
        <w:right w:val="none" w:sz="0" w:space="0" w:color="auto"/>
      </w:divBdr>
    </w:div>
    <w:div w:id="202867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globalenergyawards@spglobal.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app.smartsheet.com/b/form/a174a48265a54b6ba15ba83bad310b9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cey_comstock\AppData\Roaming\Microsoft\Templates\Employee%20information%20form.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1189E25D045434CA7A8191B56456BAB" ma:contentTypeVersion="11" ma:contentTypeDescription="Create a new document." ma:contentTypeScope="" ma:versionID="f95294abe424de8b77c98fcfb0d5db06">
  <xsd:schema xmlns:xsd="http://www.w3.org/2001/XMLSchema" xmlns:xs="http://www.w3.org/2001/XMLSchema" xmlns:p="http://schemas.microsoft.com/office/2006/metadata/properties" xmlns:ns2="bf5a06e2-09f7-4153-8df6-e01a67b8834d" xmlns:ns3="b313527b-dbc6-4c2f-80d4-a9f386937773" targetNamespace="http://schemas.microsoft.com/office/2006/metadata/properties" ma:root="true" ma:fieldsID="9d7149dd0c91694db16d1b341ef16d31" ns2:_="" ns3:_="">
    <xsd:import namespace="bf5a06e2-09f7-4153-8df6-e01a67b8834d"/>
    <xsd:import namespace="b313527b-dbc6-4c2f-80d4-a9f38693777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5a06e2-09f7-4153-8df6-e01a67b883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13527b-dbc6-4c2f-80d4-a9f38693777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3D636B-2DDD-4F72-AE89-A90D04EBE9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B1E6B07-F22A-4871-ADEE-CA96F79748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5a06e2-09f7-4153-8df6-e01a67b8834d"/>
    <ds:schemaRef ds:uri="b313527b-dbc6-4c2f-80d4-a9f3869377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C2E228-7D74-4E19-9E8D-64F5C18679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Employee information form</Template>
  <TotalTime>16</TotalTime>
  <Pages>8</Pages>
  <Words>851</Words>
  <Characters>4856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Employee information form</vt:lpstr>
    </vt:vector>
  </TitlesOfParts>
  <Company>The McGraw-Hill Companies</Company>
  <LinksUpToDate>false</LinksUpToDate>
  <CharactersWithSpaces>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Employee information form</dc:title>
  <dc:creator>Comstock, Kacey</dc:creator>
  <cp:lastModifiedBy>Bacon, Christopher</cp:lastModifiedBy>
  <cp:revision>7</cp:revision>
  <cp:lastPrinted>2002-03-15T16:02:00Z</cp:lastPrinted>
  <dcterms:created xsi:type="dcterms:W3CDTF">2021-05-31T17:01:00Z</dcterms:created>
  <dcterms:modified xsi:type="dcterms:W3CDTF">2021-06-02T21:31:00Z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TC060889361033</vt:lpwstr>
  </property>
  <property fmtid="{D5CDD505-2E9C-101B-9397-08002B2CF9AE}" pid="3" name="ContentTypeId">
    <vt:lpwstr>0x010100D1189E25D045434CA7A8191B56456BAB</vt:lpwstr>
  </property>
</Properties>
</file>